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FC8C32" w14:textId="77777777" w:rsidR="00C419ED" w:rsidRPr="00A5149A"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3F30DD7B" w14:textId="3B84519A" w:rsidR="0061518C" w:rsidRPr="004E34CE" w:rsidRDefault="0078318C" w:rsidP="00C419ED">
      <w:pPr>
        <w:jc w:val="center"/>
        <w:rPr>
          <w:b/>
          <w:sz w:val="28"/>
          <w:szCs w:val="28"/>
        </w:rPr>
      </w:pPr>
      <w:r w:rsidRPr="004E34CE">
        <w:rPr>
          <w:b/>
          <w:sz w:val="28"/>
          <w:szCs w:val="28"/>
        </w:rPr>
        <w:t xml:space="preserve">ГЕНЕРАЛЬНЫЙ ПЛАН </w:t>
      </w:r>
      <w:r w:rsidR="005F4E79" w:rsidRPr="004E34CE">
        <w:rPr>
          <w:b/>
          <w:sz w:val="28"/>
          <w:szCs w:val="28"/>
        </w:rPr>
        <w:t>ДИВИНСКОГО</w:t>
      </w:r>
      <w:r w:rsidRPr="004E34CE">
        <w:rPr>
          <w:b/>
          <w:sz w:val="28"/>
          <w:szCs w:val="28"/>
        </w:rPr>
        <w:t xml:space="preserve"> СЕЛЬСОВЕТА </w:t>
      </w:r>
    </w:p>
    <w:p w14:paraId="59B0CC8D" w14:textId="53B25115" w:rsidR="00C419ED" w:rsidRPr="004E34CE" w:rsidRDefault="00730E78" w:rsidP="00C419ED">
      <w:pPr>
        <w:jc w:val="center"/>
        <w:rPr>
          <w:b/>
          <w:sz w:val="28"/>
          <w:szCs w:val="28"/>
        </w:rPr>
      </w:pPr>
      <w:r w:rsidRPr="004E34CE">
        <w:rPr>
          <w:b/>
          <w:sz w:val="28"/>
          <w:szCs w:val="28"/>
        </w:rPr>
        <w:t>БОЛОТНИНСКОГО</w:t>
      </w:r>
      <w:r w:rsidR="0078318C" w:rsidRPr="004E34CE">
        <w:rPr>
          <w:b/>
          <w:sz w:val="28"/>
          <w:szCs w:val="28"/>
        </w:rPr>
        <w:t xml:space="preserve"> РАЙОНА НОВОСИБИРСКОЙ ОБЛАСТИ</w:t>
      </w:r>
    </w:p>
    <w:p w14:paraId="6EA429CB" w14:textId="77777777" w:rsidR="00C419ED" w:rsidRPr="004E34CE" w:rsidRDefault="00C419ED" w:rsidP="00C419ED">
      <w:pPr>
        <w:jc w:val="center"/>
        <w:rPr>
          <w:b/>
          <w:sz w:val="28"/>
          <w:szCs w:val="28"/>
        </w:rPr>
      </w:pPr>
    </w:p>
    <w:p w14:paraId="2AE43228" w14:textId="77777777" w:rsidR="00C419ED" w:rsidRPr="004E34CE" w:rsidRDefault="00C419ED" w:rsidP="00C419ED">
      <w:pPr>
        <w:jc w:val="center"/>
        <w:rPr>
          <w:b/>
          <w:sz w:val="28"/>
          <w:szCs w:val="28"/>
        </w:rPr>
      </w:pPr>
    </w:p>
    <w:p w14:paraId="0F64E11B" w14:textId="77777777" w:rsidR="00C419ED" w:rsidRPr="004E34CE" w:rsidRDefault="00C419ED" w:rsidP="00C419ED">
      <w:pPr>
        <w:jc w:val="center"/>
        <w:rPr>
          <w:b/>
          <w:sz w:val="28"/>
          <w:szCs w:val="28"/>
        </w:rPr>
      </w:pPr>
    </w:p>
    <w:p w14:paraId="2C1C819B" w14:textId="77777777" w:rsidR="00C419ED" w:rsidRPr="004E34CE" w:rsidRDefault="00C419ED" w:rsidP="00C419ED">
      <w:pPr>
        <w:jc w:val="center"/>
        <w:rPr>
          <w:b/>
          <w:sz w:val="28"/>
          <w:szCs w:val="28"/>
        </w:rPr>
      </w:pPr>
    </w:p>
    <w:p w14:paraId="5CA4E502" w14:textId="77777777" w:rsidR="00C419ED" w:rsidRPr="004E34CE" w:rsidRDefault="00C419ED" w:rsidP="00C419ED">
      <w:pPr>
        <w:jc w:val="center"/>
        <w:rPr>
          <w:b/>
          <w:sz w:val="28"/>
          <w:szCs w:val="28"/>
        </w:rPr>
      </w:pPr>
    </w:p>
    <w:p w14:paraId="3CF2656E" w14:textId="77777777" w:rsidR="00C419ED" w:rsidRPr="004E34CE" w:rsidRDefault="00C419ED" w:rsidP="00C419ED">
      <w:pPr>
        <w:jc w:val="center"/>
        <w:rPr>
          <w:b/>
          <w:sz w:val="28"/>
          <w:szCs w:val="28"/>
        </w:rPr>
      </w:pPr>
    </w:p>
    <w:p w14:paraId="3A29EF6C" w14:textId="77777777" w:rsidR="00C419ED" w:rsidRPr="004E34CE" w:rsidRDefault="00C419ED" w:rsidP="00C419ED">
      <w:pPr>
        <w:jc w:val="center"/>
        <w:rPr>
          <w:b/>
          <w:sz w:val="28"/>
          <w:szCs w:val="28"/>
        </w:rPr>
      </w:pPr>
    </w:p>
    <w:p w14:paraId="75D2E07E" w14:textId="77777777" w:rsidR="00C419ED" w:rsidRPr="004E34CE" w:rsidRDefault="00C419ED" w:rsidP="00C419ED">
      <w:pPr>
        <w:jc w:val="center"/>
        <w:rPr>
          <w:b/>
          <w:sz w:val="28"/>
          <w:szCs w:val="28"/>
        </w:rPr>
      </w:pPr>
    </w:p>
    <w:p w14:paraId="35FB2EF2" w14:textId="77777777" w:rsidR="00C419ED" w:rsidRPr="004E34CE" w:rsidRDefault="00C419ED" w:rsidP="00C419ED">
      <w:pPr>
        <w:jc w:val="center"/>
        <w:rPr>
          <w:sz w:val="28"/>
          <w:szCs w:val="28"/>
        </w:rPr>
      </w:pPr>
      <w:r w:rsidRPr="004E34CE">
        <w:rPr>
          <w:sz w:val="28"/>
          <w:szCs w:val="28"/>
        </w:rPr>
        <w:t>ТОМ 2</w:t>
      </w:r>
    </w:p>
    <w:p w14:paraId="0044C66C" w14:textId="77777777" w:rsidR="00C419ED" w:rsidRPr="004E34CE" w:rsidRDefault="00C419ED" w:rsidP="00C419ED">
      <w:pPr>
        <w:jc w:val="center"/>
        <w:rPr>
          <w:sz w:val="28"/>
          <w:szCs w:val="28"/>
        </w:rPr>
      </w:pPr>
      <w:r w:rsidRPr="004E34CE">
        <w:rPr>
          <w:sz w:val="28"/>
          <w:szCs w:val="28"/>
        </w:rPr>
        <w:t>МАТЕРИАЛЫ ПО ОБОСНОВАНИЮ</w:t>
      </w:r>
    </w:p>
    <w:p w14:paraId="697CBBCE" w14:textId="77777777" w:rsidR="00C419ED" w:rsidRPr="004E34CE" w:rsidRDefault="00C419ED" w:rsidP="00C419ED">
      <w:pPr>
        <w:jc w:val="center"/>
        <w:rPr>
          <w:b/>
          <w:sz w:val="28"/>
          <w:szCs w:val="28"/>
        </w:rPr>
      </w:pPr>
    </w:p>
    <w:p w14:paraId="713DABDF" w14:textId="77777777" w:rsidR="00C419ED" w:rsidRPr="004E34CE" w:rsidRDefault="00C419ED" w:rsidP="00C419ED">
      <w:pPr>
        <w:jc w:val="center"/>
        <w:rPr>
          <w:b/>
          <w:sz w:val="28"/>
          <w:szCs w:val="28"/>
        </w:rPr>
      </w:pPr>
    </w:p>
    <w:p w14:paraId="65F770A9" w14:textId="77777777" w:rsidR="00C419ED" w:rsidRPr="004E34CE" w:rsidRDefault="00C419ED" w:rsidP="00C419ED">
      <w:pPr>
        <w:jc w:val="center"/>
        <w:rPr>
          <w:sz w:val="28"/>
          <w:szCs w:val="28"/>
        </w:rPr>
      </w:pPr>
    </w:p>
    <w:p w14:paraId="60A9FDE7" w14:textId="77777777" w:rsidR="00C419ED" w:rsidRPr="004E34CE" w:rsidRDefault="00C419ED" w:rsidP="00C419ED">
      <w:pPr>
        <w:jc w:val="center"/>
        <w:rPr>
          <w:sz w:val="28"/>
          <w:szCs w:val="28"/>
        </w:rPr>
      </w:pPr>
    </w:p>
    <w:p w14:paraId="747E6014" w14:textId="77777777" w:rsidR="00C419ED" w:rsidRPr="004E34CE" w:rsidRDefault="00C419ED" w:rsidP="00C419ED">
      <w:pPr>
        <w:jc w:val="center"/>
        <w:rPr>
          <w:sz w:val="28"/>
          <w:szCs w:val="28"/>
        </w:rPr>
      </w:pPr>
    </w:p>
    <w:p w14:paraId="2F38E550" w14:textId="6CA7AAB5" w:rsidR="00C419ED" w:rsidRPr="004E34CE" w:rsidRDefault="00C419ED" w:rsidP="00C419ED">
      <w:pPr>
        <w:jc w:val="center"/>
        <w:rPr>
          <w:sz w:val="28"/>
          <w:szCs w:val="28"/>
        </w:rPr>
      </w:pPr>
    </w:p>
    <w:p w14:paraId="774CC9AD" w14:textId="57E1EFA7" w:rsidR="0078318C" w:rsidRPr="004E34CE" w:rsidRDefault="0078318C" w:rsidP="00C419ED">
      <w:pPr>
        <w:jc w:val="center"/>
        <w:rPr>
          <w:sz w:val="28"/>
          <w:szCs w:val="28"/>
        </w:rPr>
      </w:pPr>
    </w:p>
    <w:p w14:paraId="34248142" w14:textId="77777777" w:rsidR="0078318C" w:rsidRPr="004E34CE" w:rsidRDefault="0078318C" w:rsidP="00C419ED">
      <w:pPr>
        <w:jc w:val="center"/>
        <w:rPr>
          <w:sz w:val="28"/>
          <w:szCs w:val="28"/>
        </w:rPr>
      </w:pPr>
    </w:p>
    <w:p w14:paraId="34C20641" w14:textId="77777777" w:rsidR="00C419ED" w:rsidRPr="004E34CE" w:rsidRDefault="00C419ED" w:rsidP="00C419ED">
      <w:pPr>
        <w:jc w:val="center"/>
        <w:rPr>
          <w:sz w:val="28"/>
          <w:szCs w:val="28"/>
        </w:rPr>
      </w:pPr>
    </w:p>
    <w:p w14:paraId="1276BD70" w14:textId="22AABC73" w:rsidR="00C419ED" w:rsidRPr="004E34CE" w:rsidRDefault="00C419ED" w:rsidP="00C419ED">
      <w:pPr>
        <w:jc w:val="center"/>
        <w:rPr>
          <w:sz w:val="28"/>
          <w:szCs w:val="28"/>
        </w:rPr>
      </w:pPr>
    </w:p>
    <w:p w14:paraId="0B0C5BDA" w14:textId="18F47413" w:rsidR="005A3B14" w:rsidRPr="004E34CE" w:rsidRDefault="005A3B14" w:rsidP="00C419ED">
      <w:pPr>
        <w:jc w:val="center"/>
        <w:rPr>
          <w:sz w:val="28"/>
          <w:szCs w:val="28"/>
        </w:rPr>
      </w:pPr>
    </w:p>
    <w:p w14:paraId="693124DB" w14:textId="77777777" w:rsidR="005A3B14" w:rsidRPr="004E34CE" w:rsidRDefault="005A3B14" w:rsidP="00C419ED">
      <w:pPr>
        <w:jc w:val="center"/>
        <w:rPr>
          <w:sz w:val="28"/>
          <w:szCs w:val="28"/>
        </w:rPr>
      </w:pPr>
    </w:p>
    <w:p w14:paraId="0008E9AB" w14:textId="77777777" w:rsidR="00C419ED" w:rsidRPr="004E34CE" w:rsidRDefault="00C419ED" w:rsidP="00C419ED">
      <w:pPr>
        <w:jc w:val="center"/>
        <w:rPr>
          <w:sz w:val="28"/>
          <w:szCs w:val="28"/>
        </w:rPr>
      </w:pPr>
    </w:p>
    <w:p w14:paraId="70F8E530" w14:textId="77777777" w:rsidR="00C419ED" w:rsidRPr="004E34CE" w:rsidRDefault="00C419ED" w:rsidP="00C419ED">
      <w:pPr>
        <w:jc w:val="center"/>
        <w:rPr>
          <w:sz w:val="28"/>
          <w:szCs w:val="28"/>
        </w:rPr>
      </w:pPr>
    </w:p>
    <w:p w14:paraId="177D58C1" w14:textId="77777777" w:rsidR="00C419ED" w:rsidRPr="004E34CE" w:rsidRDefault="00C419ED" w:rsidP="00C419ED">
      <w:pPr>
        <w:jc w:val="center"/>
        <w:rPr>
          <w:sz w:val="28"/>
          <w:szCs w:val="28"/>
        </w:rPr>
      </w:pPr>
    </w:p>
    <w:p w14:paraId="442965E4" w14:textId="77777777" w:rsidR="00F66E83" w:rsidRPr="004E34CE" w:rsidRDefault="00F66E83" w:rsidP="00C419ED">
      <w:pPr>
        <w:jc w:val="center"/>
        <w:rPr>
          <w:sz w:val="28"/>
          <w:szCs w:val="28"/>
        </w:rPr>
      </w:pPr>
    </w:p>
    <w:p w14:paraId="3EC29E09" w14:textId="77777777" w:rsidR="00C419ED" w:rsidRPr="004E34CE" w:rsidRDefault="00C419ED" w:rsidP="00C419ED">
      <w:pPr>
        <w:jc w:val="center"/>
        <w:rPr>
          <w:sz w:val="28"/>
          <w:szCs w:val="28"/>
        </w:rPr>
      </w:pPr>
    </w:p>
    <w:p w14:paraId="4B358268" w14:textId="77777777" w:rsidR="00C419ED" w:rsidRPr="004E34CE" w:rsidRDefault="00C419ED" w:rsidP="00C419ED">
      <w:pPr>
        <w:jc w:val="center"/>
        <w:rPr>
          <w:sz w:val="28"/>
          <w:szCs w:val="28"/>
        </w:rPr>
      </w:pPr>
    </w:p>
    <w:p w14:paraId="5ED8A007" w14:textId="339F793B" w:rsidR="00C419ED" w:rsidRPr="004E34CE" w:rsidRDefault="00C419ED" w:rsidP="00C419ED">
      <w:pPr>
        <w:jc w:val="center"/>
        <w:rPr>
          <w:b/>
          <w:sz w:val="28"/>
          <w:szCs w:val="28"/>
        </w:rPr>
      </w:pPr>
      <w:r w:rsidRPr="004E34CE">
        <w:rPr>
          <w:b/>
          <w:sz w:val="28"/>
          <w:szCs w:val="28"/>
        </w:rPr>
        <w:br w:type="page"/>
      </w:r>
    </w:p>
    <w:p w14:paraId="37801AFD" w14:textId="77777777" w:rsidR="00C419ED" w:rsidRPr="004E34CE" w:rsidRDefault="00C419ED" w:rsidP="00C419ED">
      <w:pPr>
        <w:pStyle w:val="a1"/>
        <w:ind w:firstLine="0"/>
        <w:jc w:val="center"/>
        <w:rPr>
          <w:sz w:val="28"/>
          <w:szCs w:val="28"/>
          <w:lang w:val="ru-RU"/>
        </w:rPr>
      </w:pPr>
      <w:r w:rsidRPr="004E34CE">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8" o:title=""/>
          </v:shape>
          <o:OLEObject Type="Embed" ProgID="CorelDRAW.Graphic.14" ShapeID="_x0000_i1025" DrawAspect="Content" ObjectID="_1792412573" r:id="rId9"/>
        </w:object>
      </w:r>
    </w:p>
    <w:p w14:paraId="48982BB5" w14:textId="77777777" w:rsidR="00C419ED" w:rsidRPr="004E34CE" w:rsidRDefault="00C419ED" w:rsidP="00C419ED">
      <w:pPr>
        <w:pStyle w:val="a1"/>
        <w:ind w:firstLine="0"/>
        <w:jc w:val="center"/>
        <w:rPr>
          <w:rFonts w:ascii="Cambria" w:hAnsi="Cambria"/>
          <w:sz w:val="28"/>
          <w:szCs w:val="28"/>
          <w:lang w:val="ru-RU"/>
        </w:rPr>
      </w:pPr>
      <w:r w:rsidRPr="004E34CE">
        <w:rPr>
          <w:rFonts w:ascii="Cambria" w:hAnsi="Cambria"/>
          <w:sz w:val="28"/>
          <w:szCs w:val="28"/>
          <w:lang w:val="ru-RU"/>
        </w:rPr>
        <w:t>Общество с ограниченной ответственностью</w:t>
      </w:r>
    </w:p>
    <w:p w14:paraId="10D1A9C1" w14:textId="77777777" w:rsidR="00C419ED" w:rsidRPr="004E34CE" w:rsidRDefault="00C419ED" w:rsidP="00C419ED">
      <w:pPr>
        <w:pStyle w:val="a1"/>
        <w:ind w:firstLine="0"/>
        <w:jc w:val="center"/>
        <w:rPr>
          <w:rFonts w:ascii="Cambria" w:hAnsi="Cambria"/>
          <w:b/>
          <w:sz w:val="28"/>
          <w:szCs w:val="28"/>
          <w:lang w:val="ru-RU"/>
        </w:rPr>
      </w:pPr>
      <w:r w:rsidRPr="004E34CE">
        <w:rPr>
          <w:rFonts w:ascii="Cambria" w:hAnsi="Cambria"/>
          <w:b/>
          <w:sz w:val="28"/>
          <w:szCs w:val="28"/>
          <w:lang w:val="ru-RU"/>
        </w:rPr>
        <w:t>«САРСТРОЙНИИПРОЕКТ»</w:t>
      </w:r>
    </w:p>
    <w:p w14:paraId="566A1346" w14:textId="77777777" w:rsidR="00C419ED" w:rsidRPr="004E34CE" w:rsidRDefault="00C419ED" w:rsidP="00C419ED">
      <w:pPr>
        <w:jc w:val="center"/>
        <w:rPr>
          <w:sz w:val="28"/>
          <w:szCs w:val="28"/>
        </w:rPr>
      </w:pPr>
    </w:p>
    <w:p w14:paraId="3E724D2E" w14:textId="77777777" w:rsidR="00C419ED" w:rsidRPr="004E34CE" w:rsidRDefault="00C419ED" w:rsidP="00C419ED">
      <w:pPr>
        <w:jc w:val="center"/>
        <w:rPr>
          <w:sz w:val="28"/>
          <w:szCs w:val="28"/>
        </w:rPr>
      </w:pPr>
    </w:p>
    <w:p w14:paraId="6E3FB34C" w14:textId="77777777" w:rsidR="00C419ED" w:rsidRPr="004E34CE" w:rsidRDefault="00C419ED" w:rsidP="00C419ED">
      <w:pPr>
        <w:jc w:val="center"/>
        <w:rPr>
          <w:sz w:val="28"/>
          <w:szCs w:val="28"/>
        </w:rPr>
      </w:pPr>
    </w:p>
    <w:p w14:paraId="1CCE5276" w14:textId="77777777" w:rsidR="00C419ED" w:rsidRPr="004E34CE"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4E34CE" w14:paraId="2BB455B7" w14:textId="77777777" w:rsidTr="0078318C">
        <w:trPr>
          <w:trHeight w:val="1018"/>
          <w:jc w:val="center"/>
        </w:trPr>
        <w:tc>
          <w:tcPr>
            <w:tcW w:w="5003" w:type="dxa"/>
          </w:tcPr>
          <w:p w14:paraId="323E496B" w14:textId="6EAF5327" w:rsidR="00C419ED" w:rsidRPr="004E34CE" w:rsidRDefault="00C419ED" w:rsidP="00153311">
            <w:pPr>
              <w:suppressAutoHyphens/>
              <w:ind w:left="2"/>
              <w:jc w:val="left"/>
              <w:rPr>
                <w:sz w:val="20"/>
                <w:szCs w:val="20"/>
              </w:rPr>
            </w:pPr>
            <w:bookmarkStart w:id="4" w:name="_Hlk83115882"/>
            <w:r w:rsidRPr="004E34CE">
              <w:rPr>
                <w:sz w:val="20"/>
                <w:szCs w:val="20"/>
              </w:rPr>
              <w:t xml:space="preserve">Заказчик: </w:t>
            </w:r>
            <w:r w:rsidR="0078318C" w:rsidRPr="004E34CE">
              <w:rPr>
                <w:sz w:val="20"/>
                <w:szCs w:val="20"/>
              </w:rPr>
              <w:t xml:space="preserve">Администрация </w:t>
            </w:r>
            <w:r w:rsidR="00730E78" w:rsidRPr="004E34CE">
              <w:rPr>
                <w:sz w:val="20"/>
                <w:szCs w:val="20"/>
              </w:rPr>
              <w:t>Болотнинского</w:t>
            </w:r>
            <w:r w:rsidR="0078318C" w:rsidRPr="004E34CE">
              <w:rPr>
                <w:sz w:val="20"/>
                <w:szCs w:val="20"/>
              </w:rPr>
              <w:t xml:space="preserve"> района Новосибирской области</w:t>
            </w:r>
          </w:p>
        </w:tc>
        <w:tc>
          <w:tcPr>
            <w:tcW w:w="4854" w:type="dxa"/>
          </w:tcPr>
          <w:p w14:paraId="0AF751BA" w14:textId="4E37AEAF" w:rsidR="00BA0D34" w:rsidRPr="004E34CE" w:rsidRDefault="0074028B" w:rsidP="00153311">
            <w:pPr>
              <w:suppressAutoHyphens/>
              <w:ind w:left="2129" w:right="-80"/>
              <w:jc w:val="left"/>
              <w:rPr>
                <w:sz w:val="20"/>
                <w:szCs w:val="20"/>
              </w:rPr>
            </w:pPr>
            <w:r w:rsidRPr="004E34CE">
              <w:rPr>
                <w:sz w:val="20"/>
                <w:szCs w:val="20"/>
              </w:rPr>
              <w:t>Муниципальный к</w:t>
            </w:r>
            <w:r w:rsidR="00C419ED" w:rsidRPr="004E34CE">
              <w:rPr>
                <w:sz w:val="20"/>
                <w:szCs w:val="20"/>
              </w:rPr>
              <w:t>онтракт</w:t>
            </w:r>
          </w:p>
          <w:p w14:paraId="68280EAC" w14:textId="24022F01" w:rsidR="0074028B" w:rsidRPr="004E34CE" w:rsidRDefault="0074028B" w:rsidP="00153311">
            <w:pPr>
              <w:suppressAutoHyphens/>
              <w:ind w:left="2129" w:right="-80"/>
              <w:jc w:val="left"/>
              <w:rPr>
                <w:sz w:val="20"/>
                <w:szCs w:val="20"/>
              </w:rPr>
            </w:pPr>
            <w:r w:rsidRPr="004E34CE">
              <w:rPr>
                <w:sz w:val="20"/>
                <w:szCs w:val="20"/>
              </w:rPr>
              <w:t>№</w:t>
            </w:r>
            <w:r w:rsidR="00730E78" w:rsidRPr="004E34CE">
              <w:rPr>
                <w:sz w:val="20"/>
                <w:szCs w:val="20"/>
              </w:rPr>
              <w:t>015130003682300006</w:t>
            </w:r>
            <w:r w:rsidR="005F4E79" w:rsidRPr="004E34CE">
              <w:rPr>
                <w:sz w:val="20"/>
                <w:szCs w:val="20"/>
              </w:rPr>
              <w:t>4</w:t>
            </w:r>
          </w:p>
          <w:p w14:paraId="103A67FF" w14:textId="1B60B1DB" w:rsidR="00C419ED" w:rsidRPr="004E34CE" w:rsidRDefault="0078318C" w:rsidP="00153311">
            <w:pPr>
              <w:suppressAutoHyphens/>
              <w:ind w:left="2129" w:right="-80"/>
              <w:jc w:val="left"/>
              <w:rPr>
                <w:sz w:val="20"/>
                <w:szCs w:val="20"/>
              </w:rPr>
            </w:pPr>
            <w:r w:rsidRPr="004E34CE">
              <w:rPr>
                <w:sz w:val="20"/>
                <w:szCs w:val="20"/>
              </w:rPr>
              <w:t>«</w:t>
            </w:r>
            <w:r w:rsidR="00730E78" w:rsidRPr="004E34CE">
              <w:rPr>
                <w:sz w:val="20"/>
                <w:szCs w:val="20"/>
              </w:rPr>
              <w:t>11</w:t>
            </w:r>
            <w:r w:rsidRPr="004E34CE">
              <w:rPr>
                <w:sz w:val="20"/>
                <w:szCs w:val="20"/>
              </w:rPr>
              <w:t xml:space="preserve">» </w:t>
            </w:r>
            <w:r w:rsidR="0074028B" w:rsidRPr="004E34CE">
              <w:rPr>
                <w:sz w:val="20"/>
                <w:szCs w:val="20"/>
              </w:rPr>
              <w:t>сентября</w:t>
            </w:r>
            <w:r w:rsidRPr="004E34CE">
              <w:rPr>
                <w:sz w:val="20"/>
                <w:szCs w:val="20"/>
              </w:rPr>
              <w:t xml:space="preserve"> 202</w:t>
            </w:r>
            <w:r w:rsidR="0061518C" w:rsidRPr="004E34CE">
              <w:rPr>
                <w:sz w:val="20"/>
                <w:szCs w:val="20"/>
              </w:rPr>
              <w:t>3</w:t>
            </w:r>
            <w:r w:rsidRPr="004E34CE">
              <w:rPr>
                <w:sz w:val="20"/>
                <w:szCs w:val="20"/>
              </w:rPr>
              <w:t xml:space="preserve"> г.</w:t>
            </w:r>
          </w:p>
        </w:tc>
      </w:tr>
      <w:bookmarkEnd w:id="4"/>
    </w:tbl>
    <w:p w14:paraId="4D1818C5" w14:textId="77777777" w:rsidR="00C419ED" w:rsidRPr="004E34CE" w:rsidRDefault="00C419ED" w:rsidP="00C419ED">
      <w:pPr>
        <w:jc w:val="center"/>
        <w:rPr>
          <w:sz w:val="28"/>
          <w:szCs w:val="28"/>
        </w:rPr>
      </w:pPr>
    </w:p>
    <w:p w14:paraId="307B0ECA" w14:textId="77777777" w:rsidR="00C419ED" w:rsidRPr="004E34CE" w:rsidRDefault="00C419ED" w:rsidP="00C419ED">
      <w:pPr>
        <w:jc w:val="center"/>
        <w:rPr>
          <w:sz w:val="28"/>
          <w:szCs w:val="28"/>
        </w:rPr>
      </w:pPr>
    </w:p>
    <w:p w14:paraId="7BF33152" w14:textId="77777777" w:rsidR="00C419ED" w:rsidRPr="004E34CE" w:rsidRDefault="00C419ED" w:rsidP="00C419ED">
      <w:pPr>
        <w:jc w:val="center"/>
        <w:rPr>
          <w:sz w:val="28"/>
          <w:szCs w:val="28"/>
        </w:rPr>
      </w:pPr>
    </w:p>
    <w:p w14:paraId="3BB8241B" w14:textId="77777777" w:rsidR="00C419ED" w:rsidRPr="004E34CE" w:rsidRDefault="00C419ED" w:rsidP="00C419ED">
      <w:pPr>
        <w:jc w:val="center"/>
        <w:rPr>
          <w:b/>
          <w:sz w:val="28"/>
          <w:szCs w:val="28"/>
        </w:rPr>
      </w:pPr>
    </w:p>
    <w:p w14:paraId="3ADCD49D" w14:textId="780C4038" w:rsidR="00730E78" w:rsidRPr="004E34CE" w:rsidRDefault="00730E78" w:rsidP="00730E78">
      <w:pPr>
        <w:jc w:val="center"/>
        <w:rPr>
          <w:b/>
          <w:sz w:val="28"/>
          <w:szCs w:val="28"/>
        </w:rPr>
      </w:pPr>
      <w:r w:rsidRPr="004E34CE">
        <w:rPr>
          <w:b/>
          <w:sz w:val="28"/>
          <w:szCs w:val="28"/>
        </w:rPr>
        <w:t xml:space="preserve">ГЕНЕРАЛЬНЫЙ ПЛАН </w:t>
      </w:r>
      <w:r w:rsidR="005F4E79" w:rsidRPr="004E34CE">
        <w:rPr>
          <w:b/>
          <w:sz w:val="28"/>
          <w:szCs w:val="28"/>
        </w:rPr>
        <w:t>ДИВИНСКОГО</w:t>
      </w:r>
      <w:r w:rsidRPr="004E34CE">
        <w:rPr>
          <w:b/>
          <w:sz w:val="28"/>
          <w:szCs w:val="28"/>
        </w:rPr>
        <w:t xml:space="preserve"> СЕЛЬСОВЕТА </w:t>
      </w:r>
    </w:p>
    <w:p w14:paraId="44D566F9" w14:textId="77777777" w:rsidR="00730E78" w:rsidRPr="004E34CE" w:rsidRDefault="00730E78" w:rsidP="00730E78">
      <w:pPr>
        <w:jc w:val="center"/>
        <w:rPr>
          <w:b/>
          <w:sz w:val="28"/>
          <w:szCs w:val="28"/>
        </w:rPr>
      </w:pPr>
      <w:r w:rsidRPr="004E34CE">
        <w:rPr>
          <w:b/>
          <w:sz w:val="28"/>
          <w:szCs w:val="28"/>
        </w:rPr>
        <w:t>БОЛОТНИНСКОГО РАЙОНА НОВОСИБИРСКОЙ ОБЛАСТИ</w:t>
      </w:r>
    </w:p>
    <w:p w14:paraId="220242EA" w14:textId="77777777" w:rsidR="00C419ED" w:rsidRPr="004E34CE" w:rsidRDefault="00C419ED" w:rsidP="00C419ED">
      <w:pPr>
        <w:jc w:val="center"/>
        <w:rPr>
          <w:b/>
          <w:sz w:val="28"/>
          <w:szCs w:val="28"/>
        </w:rPr>
      </w:pPr>
    </w:p>
    <w:p w14:paraId="4BCDC5D3" w14:textId="77777777" w:rsidR="00C419ED" w:rsidRPr="004E34CE" w:rsidRDefault="00C419ED" w:rsidP="00C419ED">
      <w:pPr>
        <w:jc w:val="center"/>
        <w:rPr>
          <w:b/>
          <w:sz w:val="28"/>
          <w:szCs w:val="28"/>
        </w:rPr>
      </w:pPr>
    </w:p>
    <w:p w14:paraId="01793186" w14:textId="77777777" w:rsidR="00C419ED" w:rsidRPr="004E34CE" w:rsidRDefault="00C419ED" w:rsidP="00C419ED">
      <w:pPr>
        <w:jc w:val="center"/>
        <w:rPr>
          <w:b/>
          <w:sz w:val="28"/>
          <w:szCs w:val="28"/>
        </w:rPr>
      </w:pPr>
    </w:p>
    <w:p w14:paraId="216D87E5" w14:textId="77777777" w:rsidR="00C419ED" w:rsidRPr="004E34CE" w:rsidRDefault="00C419ED" w:rsidP="00C419ED">
      <w:pPr>
        <w:jc w:val="center"/>
        <w:rPr>
          <w:b/>
          <w:sz w:val="28"/>
          <w:szCs w:val="28"/>
        </w:rPr>
      </w:pPr>
    </w:p>
    <w:p w14:paraId="02032819" w14:textId="77777777" w:rsidR="00C419ED" w:rsidRPr="004E34CE" w:rsidRDefault="00C419ED" w:rsidP="00C419ED">
      <w:pPr>
        <w:jc w:val="center"/>
        <w:rPr>
          <w:sz w:val="28"/>
          <w:szCs w:val="28"/>
        </w:rPr>
      </w:pPr>
      <w:r w:rsidRPr="004E34CE">
        <w:rPr>
          <w:sz w:val="28"/>
          <w:szCs w:val="28"/>
        </w:rPr>
        <w:t>ТОМ 2</w:t>
      </w:r>
    </w:p>
    <w:p w14:paraId="4E260622" w14:textId="77777777" w:rsidR="00C419ED" w:rsidRPr="004E34CE" w:rsidRDefault="00C419ED" w:rsidP="00C419ED">
      <w:pPr>
        <w:jc w:val="center"/>
        <w:rPr>
          <w:sz w:val="28"/>
          <w:szCs w:val="28"/>
        </w:rPr>
      </w:pPr>
      <w:r w:rsidRPr="004E34CE">
        <w:rPr>
          <w:sz w:val="28"/>
          <w:szCs w:val="28"/>
        </w:rPr>
        <w:t>МАТЕРИАЛЫ ПО ОБОСНОВАНИЮ</w:t>
      </w:r>
    </w:p>
    <w:p w14:paraId="23C62DA5" w14:textId="77777777" w:rsidR="00C419ED" w:rsidRPr="004E34CE" w:rsidRDefault="00C419ED" w:rsidP="00C419ED">
      <w:pPr>
        <w:jc w:val="center"/>
        <w:rPr>
          <w:b/>
          <w:sz w:val="28"/>
          <w:szCs w:val="28"/>
        </w:rPr>
      </w:pPr>
    </w:p>
    <w:p w14:paraId="04D1D93A" w14:textId="77777777" w:rsidR="00C419ED" w:rsidRPr="004E34CE" w:rsidRDefault="00C419ED" w:rsidP="00C419ED">
      <w:pPr>
        <w:jc w:val="center"/>
        <w:rPr>
          <w:b/>
          <w:sz w:val="28"/>
          <w:szCs w:val="28"/>
        </w:rPr>
      </w:pPr>
    </w:p>
    <w:p w14:paraId="1B4D5697" w14:textId="77777777" w:rsidR="00C419ED" w:rsidRPr="004E34CE" w:rsidRDefault="00C419ED" w:rsidP="00C419ED">
      <w:pPr>
        <w:jc w:val="center"/>
        <w:rPr>
          <w:b/>
          <w:sz w:val="28"/>
          <w:szCs w:val="28"/>
        </w:rPr>
      </w:pPr>
    </w:p>
    <w:p w14:paraId="00FF8E24" w14:textId="77777777" w:rsidR="00C419ED" w:rsidRPr="004E34CE" w:rsidRDefault="00C419ED" w:rsidP="00C419ED">
      <w:pPr>
        <w:jc w:val="center"/>
        <w:rPr>
          <w:b/>
          <w:sz w:val="28"/>
          <w:szCs w:val="28"/>
        </w:rPr>
      </w:pPr>
    </w:p>
    <w:p w14:paraId="66FC9FCA" w14:textId="77777777" w:rsidR="00C419ED" w:rsidRPr="004E34CE" w:rsidRDefault="00C419ED" w:rsidP="00C419ED">
      <w:pPr>
        <w:jc w:val="center"/>
        <w:rPr>
          <w:b/>
          <w:sz w:val="28"/>
          <w:szCs w:val="28"/>
        </w:rPr>
      </w:pPr>
    </w:p>
    <w:p w14:paraId="048B08BD" w14:textId="77777777" w:rsidR="00C419ED" w:rsidRPr="004E34CE" w:rsidRDefault="00C419ED" w:rsidP="00C419ED">
      <w:pPr>
        <w:jc w:val="center"/>
        <w:rPr>
          <w:sz w:val="28"/>
          <w:szCs w:val="28"/>
        </w:rPr>
      </w:pPr>
    </w:p>
    <w:tbl>
      <w:tblPr>
        <w:tblW w:w="5000" w:type="pct"/>
        <w:tblLook w:val="04A0" w:firstRow="1" w:lastRow="0" w:firstColumn="1" w:lastColumn="0" w:noHBand="0" w:noVBand="1"/>
      </w:tblPr>
      <w:tblGrid>
        <w:gridCol w:w="4037"/>
        <w:gridCol w:w="2840"/>
        <w:gridCol w:w="2693"/>
      </w:tblGrid>
      <w:tr w:rsidR="00C419ED" w:rsidRPr="004E34CE" w14:paraId="1F424D25" w14:textId="77777777" w:rsidTr="001028B5">
        <w:tc>
          <w:tcPr>
            <w:tcW w:w="2109" w:type="pct"/>
            <w:hideMark/>
          </w:tcPr>
          <w:p w14:paraId="64DAFF5E" w14:textId="77777777" w:rsidR="00C419ED" w:rsidRPr="004E34CE" w:rsidRDefault="00C419ED" w:rsidP="00153311">
            <w:pPr>
              <w:rPr>
                <w:sz w:val="28"/>
                <w:szCs w:val="28"/>
                <w:lang w:eastAsia="en-US" w:bidi="en-US"/>
              </w:rPr>
            </w:pPr>
            <w:r w:rsidRPr="004E34CE">
              <w:rPr>
                <w:sz w:val="28"/>
                <w:szCs w:val="28"/>
              </w:rPr>
              <w:t xml:space="preserve">Генеральный директор ООО «САРСТРОЙНИИПРОЕКТ» </w:t>
            </w:r>
          </w:p>
        </w:tc>
        <w:tc>
          <w:tcPr>
            <w:tcW w:w="1484" w:type="pct"/>
            <w:tcBorders>
              <w:top w:val="nil"/>
              <w:left w:val="nil"/>
              <w:bottom w:val="single" w:sz="4" w:space="0" w:color="auto"/>
              <w:right w:val="nil"/>
            </w:tcBorders>
          </w:tcPr>
          <w:p w14:paraId="4083A8A4" w14:textId="77777777" w:rsidR="00C419ED" w:rsidRPr="004E34CE" w:rsidRDefault="00C419ED" w:rsidP="00153311">
            <w:pPr>
              <w:spacing w:line="276" w:lineRule="auto"/>
              <w:rPr>
                <w:sz w:val="28"/>
                <w:szCs w:val="28"/>
                <w:u w:val="single"/>
                <w:lang w:eastAsia="en-US" w:bidi="en-US"/>
              </w:rPr>
            </w:pPr>
          </w:p>
        </w:tc>
        <w:tc>
          <w:tcPr>
            <w:tcW w:w="1407" w:type="pct"/>
          </w:tcPr>
          <w:p w14:paraId="15E98036" w14:textId="77777777" w:rsidR="00C419ED" w:rsidRPr="004E34CE" w:rsidRDefault="00C419ED" w:rsidP="00153311">
            <w:pPr>
              <w:spacing w:line="276" w:lineRule="auto"/>
              <w:rPr>
                <w:sz w:val="28"/>
                <w:szCs w:val="28"/>
              </w:rPr>
            </w:pPr>
          </w:p>
          <w:p w14:paraId="39E848EC" w14:textId="77777777" w:rsidR="00C419ED" w:rsidRPr="004E34CE" w:rsidRDefault="00C419ED" w:rsidP="00153311">
            <w:pPr>
              <w:spacing w:line="276" w:lineRule="auto"/>
              <w:rPr>
                <w:sz w:val="28"/>
                <w:szCs w:val="28"/>
                <w:lang w:eastAsia="en-US" w:bidi="en-US"/>
              </w:rPr>
            </w:pPr>
            <w:r w:rsidRPr="004E34CE">
              <w:rPr>
                <w:sz w:val="28"/>
                <w:szCs w:val="28"/>
              </w:rPr>
              <w:t>Т.Ю. Базанова</w:t>
            </w:r>
          </w:p>
        </w:tc>
      </w:tr>
      <w:tr w:rsidR="00C419ED" w:rsidRPr="004E34CE" w14:paraId="7F4985EF" w14:textId="77777777" w:rsidTr="001028B5">
        <w:tc>
          <w:tcPr>
            <w:tcW w:w="2109" w:type="pct"/>
          </w:tcPr>
          <w:p w14:paraId="4D963BE3" w14:textId="77777777" w:rsidR="00C419ED" w:rsidRPr="004E34CE" w:rsidRDefault="00C419ED" w:rsidP="00153311">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4E34CE" w:rsidRDefault="00C419ED" w:rsidP="00153311">
            <w:pPr>
              <w:spacing w:line="276" w:lineRule="auto"/>
              <w:rPr>
                <w:sz w:val="28"/>
                <w:szCs w:val="28"/>
                <w:u w:val="single"/>
                <w:lang w:eastAsia="en-US" w:bidi="en-US"/>
              </w:rPr>
            </w:pPr>
          </w:p>
        </w:tc>
        <w:tc>
          <w:tcPr>
            <w:tcW w:w="1407" w:type="pct"/>
          </w:tcPr>
          <w:p w14:paraId="4BF7DF97" w14:textId="77777777" w:rsidR="00C419ED" w:rsidRPr="004E34CE" w:rsidRDefault="00C419ED" w:rsidP="00153311">
            <w:pPr>
              <w:spacing w:line="276" w:lineRule="auto"/>
              <w:rPr>
                <w:sz w:val="28"/>
                <w:szCs w:val="28"/>
                <w:lang w:eastAsia="en-US" w:bidi="en-US"/>
              </w:rPr>
            </w:pPr>
          </w:p>
        </w:tc>
      </w:tr>
    </w:tbl>
    <w:p w14:paraId="42A4191C" w14:textId="77777777" w:rsidR="00C419ED" w:rsidRPr="004E34CE" w:rsidRDefault="00C419ED" w:rsidP="00C419ED">
      <w:pPr>
        <w:jc w:val="center"/>
        <w:rPr>
          <w:sz w:val="28"/>
          <w:szCs w:val="28"/>
        </w:rPr>
      </w:pPr>
    </w:p>
    <w:p w14:paraId="2C64279B" w14:textId="77777777" w:rsidR="00C419ED" w:rsidRPr="004E34CE" w:rsidRDefault="00C419ED" w:rsidP="00C419ED">
      <w:pPr>
        <w:jc w:val="center"/>
        <w:rPr>
          <w:sz w:val="28"/>
          <w:szCs w:val="28"/>
        </w:rPr>
      </w:pPr>
    </w:p>
    <w:p w14:paraId="19503662" w14:textId="77777777" w:rsidR="00C419ED" w:rsidRPr="004E34CE" w:rsidRDefault="00C419ED" w:rsidP="00C419ED">
      <w:pPr>
        <w:jc w:val="center"/>
        <w:rPr>
          <w:sz w:val="28"/>
          <w:szCs w:val="28"/>
        </w:rPr>
      </w:pPr>
    </w:p>
    <w:p w14:paraId="3543159C" w14:textId="77777777" w:rsidR="00C419ED" w:rsidRPr="004E34CE" w:rsidRDefault="00C419ED" w:rsidP="00C419ED">
      <w:pPr>
        <w:jc w:val="center"/>
        <w:rPr>
          <w:sz w:val="28"/>
          <w:szCs w:val="28"/>
        </w:rPr>
      </w:pPr>
    </w:p>
    <w:p w14:paraId="58857F9E" w14:textId="77777777" w:rsidR="00C419ED" w:rsidRPr="004E34CE" w:rsidRDefault="00C419ED" w:rsidP="00C419ED">
      <w:pPr>
        <w:jc w:val="center"/>
        <w:rPr>
          <w:sz w:val="28"/>
          <w:szCs w:val="28"/>
        </w:rPr>
      </w:pPr>
    </w:p>
    <w:p w14:paraId="669E5693" w14:textId="77777777" w:rsidR="00F66E83" w:rsidRPr="004E34CE" w:rsidRDefault="00F66E83" w:rsidP="00C419ED">
      <w:pPr>
        <w:jc w:val="center"/>
        <w:rPr>
          <w:sz w:val="28"/>
          <w:szCs w:val="28"/>
        </w:rPr>
      </w:pPr>
    </w:p>
    <w:p w14:paraId="147DB88D" w14:textId="77777777" w:rsidR="00C419ED" w:rsidRPr="004E34CE" w:rsidRDefault="00C419ED" w:rsidP="00C419ED">
      <w:pPr>
        <w:jc w:val="center"/>
        <w:rPr>
          <w:sz w:val="28"/>
          <w:szCs w:val="28"/>
        </w:rPr>
      </w:pPr>
    </w:p>
    <w:p w14:paraId="361DBF22" w14:textId="77777777" w:rsidR="00C419ED" w:rsidRPr="004E34CE" w:rsidRDefault="00C419ED" w:rsidP="00C419ED">
      <w:pPr>
        <w:jc w:val="center"/>
        <w:rPr>
          <w:sz w:val="28"/>
          <w:szCs w:val="28"/>
        </w:rPr>
      </w:pPr>
    </w:p>
    <w:p w14:paraId="2E3A40E3" w14:textId="53C8D951" w:rsidR="00C419ED" w:rsidRPr="004E34CE" w:rsidRDefault="00C419ED" w:rsidP="00C419ED">
      <w:pPr>
        <w:jc w:val="center"/>
        <w:rPr>
          <w:sz w:val="28"/>
          <w:szCs w:val="28"/>
        </w:rPr>
      </w:pPr>
    </w:p>
    <w:p w14:paraId="5B45ED8A" w14:textId="24B69D4D" w:rsidR="005A3B14" w:rsidRPr="004E34CE" w:rsidRDefault="005A3B14" w:rsidP="00C419ED">
      <w:pPr>
        <w:jc w:val="center"/>
        <w:rPr>
          <w:sz w:val="28"/>
          <w:szCs w:val="28"/>
        </w:rPr>
      </w:pPr>
    </w:p>
    <w:p w14:paraId="73208E86" w14:textId="77777777" w:rsidR="005A3B14" w:rsidRPr="004E34CE" w:rsidRDefault="005A3B14" w:rsidP="00C419ED">
      <w:pPr>
        <w:jc w:val="center"/>
        <w:rPr>
          <w:sz w:val="28"/>
          <w:szCs w:val="28"/>
        </w:rPr>
      </w:pPr>
    </w:p>
    <w:p w14:paraId="0BD80D86" w14:textId="5519684B" w:rsidR="00C419ED" w:rsidRPr="004E34CE" w:rsidRDefault="00C419ED" w:rsidP="00C419ED">
      <w:pPr>
        <w:jc w:val="center"/>
        <w:rPr>
          <w:b/>
          <w:sz w:val="28"/>
          <w:szCs w:val="28"/>
        </w:rPr>
      </w:pPr>
      <w:r w:rsidRPr="004E34CE">
        <w:rPr>
          <w:b/>
          <w:sz w:val="28"/>
          <w:szCs w:val="28"/>
        </w:rPr>
        <w:t>202</w:t>
      </w:r>
      <w:r w:rsidR="00E41D83" w:rsidRPr="004E34CE">
        <w:rPr>
          <w:b/>
          <w:sz w:val="28"/>
          <w:szCs w:val="28"/>
        </w:rPr>
        <w:t>3</w:t>
      </w:r>
      <w:r w:rsidRPr="004E34CE">
        <w:rPr>
          <w:b/>
          <w:sz w:val="28"/>
          <w:szCs w:val="28"/>
        </w:rPr>
        <w:t xml:space="preserve"> г.</w:t>
      </w:r>
    </w:p>
    <w:p w14:paraId="07090D24" w14:textId="77777777" w:rsidR="00002442" w:rsidRPr="004E34CE" w:rsidRDefault="00002442" w:rsidP="000A677C">
      <w:pPr>
        <w:jc w:val="center"/>
        <w:outlineLvl w:val="0"/>
        <w:rPr>
          <w:b/>
          <w:sz w:val="28"/>
          <w:szCs w:val="28"/>
        </w:rPr>
        <w:sectPr w:rsidR="00002442" w:rsidRPr="004E34CE" w:rsidSect="003309BE">
          <w:pgSz w:w="11906" w:h="16838"/>
          <w:pgMar w:top="1134" w:right="851" w:bottom="1134" w:left="1701" w:header="680" w:footer="1077" w:gutter="0"/>
          <w:cols w:space="708"/>
          <w:titlePg/>
          <w:docGrid w:linePitch="360"/>
        </w:sectPr>
      </w:pPr>
    </w:p>
    <w:p w14:paraId="0149C2CC" w14:textId="77777777" w:rsidR="00B20883" w:rsidRPr="004E34CE" w:rsidRDefault="00B20883" w:rsidP="003C409E">
      <w:pPr>
        <w:pStyle w:val="a1"/>
        <w:ind w:firstLine="0"/>
        <w:jc w:val="center"/>
        <w:rPr>
          <w:b/>
          <w:color w:val="000000" w:themeColor="text1"/>
          <w:sz w:val="26"/>
          <w:szCs w:val="26"/>
          <w:shd w:val="clear" w:color="auto" w:fill="FFFFFF"/>
          <w:lang w:val="ru-RU"/>
        </w:rPr>
      </w:pPr>
      <w:r w:rsidRPr="004E34CE">
        <w:rPr>
          <w:b/>
          <w:color w:val="000000" w:themeColor="text1"/>
          <w:sz w:val="26"/>
          <w:szCs w:val="26"/>
          <w:shd w:val="clear" w:color="auto" w:fill="FFFFFF"/>
          <w:lang w:val="ru-RU"/>
        </w:rPr>
        <w:lastRenderedPageBreak/>
        <w:t>ОГЛАВЛЕНИЕ</w:t>
      </w:r>
    </w:p>
    <w:p w14:paraId="5D0A7843" w14:textId="4C743CB4" w:rsidR="003E5E79" w:rsidRDefault="00A969D0"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r w:rsidRPr="004E34CE">
        <w:rPr>
          <w:noProof/>
          <w:sz w:val="26"/>
          <w:szCs w:val="26"/>
        </w:rPr>
        <w:fldChar w:fldCharType="begin"/>
      </w:r>
      <w:r w:rsidR="00811C13" w:rsidRPr="004E34CE">
        <w:rPr>
          <w:noProof/>
          <w:sz w:val="26"/>
          <w:szCs w:val="26"/>
        </w:rPr>
        <w:instrText xml:space="preserve"> TOC \o "3-3" \h \z \u \t "Заголовок 1;1;Заголовок 2;2" </w:instrText>
      </w:r>
      <w:r w:rsidRPr="004E34CE">
        <w:rPr>
          <w:noProof/>
          <w:sz w:val="26"/>
          <w:szCs w:val="26"/>
        </w:rPr>
        <w:fldChar w:fldCharType="separate"/>
      </w:r>
      <w:hyperlink w:anchor="_Toc149660300" w:history="1">
        <w:r w:rsidR="003E5E79" w:rsidRPr="009A78ED">
          <w:rPr>
            <w:rStyle w:val="a6"/>
            <w:noProof/>
          </w:rPr>
          <w:t>Введение</w:t>
        </w:r>
        <w:r w:rsidR="003E5E79">
          <w:rPr>
            <w:noProof/>
            <w:webHidden/>
          </w:rPr>
          <w:tab/>
        </w:r>
        <w:r w:rsidR="003E5E79">
          <w:rPr>
            <w:noProof/>
            <w:webHidden/>
          </w:rPr>
          <w:fldChar w:fldCharType="begin"/>
        </w:r>
        <w:r w:rsidR="003E5E79">
          <w:rPr>
            <w:noProof/>
            <w:webHidden/>
          </w:rPr>
          <w:instrText xml:space="preserve"> PAGEREF _Toc149660300 \h </w:instrText>
        </w:r>
        <w:r w:rsidR="003E5E79">
          <w:rPr>
            <w:noProof/>
            <w:webHidden/>
          </w:rPr>
        </w:r>
        <w:r w:rsidR="003E5E79">
          <w:rPr>
            <w:noProof/>
            <w:webHidden/>
          </w:rPr>
          <w:fldChar w:fldCharType="separate"/>
        </w:r>
        <w:r w:rsidR="003E5E79">
          <w:rPr>
            <w:noProof/>
            <w:webHidden/>
          </w:rPr>
          <w:t>5</w:t>
        </w:r>
        <w:r w:rsidR="003E5E79">
          <w:rPr>
            <w:noProof/>
            <w:webHidden/>
          </w:rPr>
          <w:fldChar w:fldCharType="end"/>
        </w:r>
      </w:hyperlink>
    </w:p>
    <w:p w14:paraId="75B493C7" w14:textId="5AAC078C" w:rsidR="003E5E79" w:rsidRDefault="003E5E79"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9660301" w:history="1">
        <w:r w:rsidRPr="009A78ED">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Pr>
            <w:noProof/>
            <w:webHidden/>
          </w:rPr>
          <w:tab/>
        </w:r>
        <w:r>
          <w:rPr>
            <w:noProof/>
            <w:webHidden/>
          </w:rPr>
          <w:fldChar w:fldCharType="begin"/>
        </w:r>
        <w:r>
          <w:rPr>
            <w:noProof/>
            <w:webHidden/>
          </w:rPr>
          <w:instrText xml:space="preserve"> PAGEREF _Toc149660301 \h </w:instrText>
        </w:r>
        <w:r>
          <w:rPr>
            <w:noProof/>
            <w:webHidden/>
          </w:rPr>
        </w:r>
        <w:r>
          <w:rPr>
            <w:noProof/>
            <w:webHidden/>
          </w:rPr>
          <w:fldChar w:fldCharType="separate"/>
        </w:r>
        <w:r>
          <w:rPr>
            <w:noProof/>
            <w:webHidden/>
          </w:rPr>
          <w:t>8</w:t>
        </w:r>
        <w:r>
          <w:rPr>
            <w:noProof/>
            <w:webHidden/>
          </w:rPr>
          <w:fldChar w:fldCharType="end"/>
        </w:r>
      </w:hyperlink>
    </w:p>
    <w:p w14:paraId="2B9639A6" w14:textId="4EEBDBFE" w:rsidR="003E5E79" w:rsidRDefault="003E5E79"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9660302" w:history="1">
        <w:r w:rsidRPr="009A78ED">
          <w:rPr>
            <w:rStyle w:val="a6"/>
            <w:noProof/>
          </w:rPr>
          <w:t>2. Обоснование выбранного варианта размещения объектов местного значения поселения</w:t>
        </w:r>
        <w:r>
          <w:rPr>
            <w:noProof/>
            <w:webHidden/>
          </w:rPr>
          <w:tab/>
        </w:r>
        <w:r>
          <w:rPr>
            <w:noProof/>
            <w:webHidden/>
          </w:rPr>
          <w:fldChar w:fldCharType="begin"/>
        </w:r>
        <w:r>
          <w:rPr>
            <w:noProof/>
            <w:webHidden/>
          </w:rPr>
          <w:instrText xml:space="preserve"> PAGEREF _Toc149660302 \h </w:instrText>
        </w:r>
        <w:r>
          <w:rPr>
            <w:noProof/>
            <w:webHidden/>
          </w:rPr>
        </w:r>
        <w:r>
          <w:rPr>
            <w:noProof/>
            <w:webHidden/>
          </w:rPr>
          <w:fldChar w:fldCharType="separate"/>
        </w:r>
        <w:r>
          <w:rPr>
            <w:noProof/>
            <w:webHidden/>
          </w:rPr>
          <w:t>9</w:t>
        </w:r>
        <w:r>
          <w:rPr>
            <w:noProof/>
            <w:webHidden/>
          </w:rPr>
          <w:fldChar w:fldCharType="end"/>
        </w:r>
      </w:hyperlink>
    </w:p>
    <w:p w14:paraId="3D2E4EA0" w14:textId="2BBB194C"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03" w:history="1">
        <w:r w:rsidRPr="009A78ED">
          <w:rPr>
            <w:rStyle w:val="a6"/>
            <w:noProof/>
          </w:rPr>
          <w:t>2.1 Анализ использования территорий поселения и возможных направлений развития этих территорий</w:t>
        </w:r>
        <w:r>
          <w:rPr>
            <w:noProof/>
            <w:webHidden/>
          </w:rPr>
          <w:tab/>
        </w:r>
        <w:r>
          <w:rPr>
            <w:noProof/>
            <w:webHidden/>
          </w:rPr>
          <w:fldChar w:fldCharType="begin"/>
        </w:r>
        <w:r>
          <w:rPr>
            <w:noProof/>
            <w:webHidden/>
          </w:rPr>
          <w:instrText xml:space="preserve"> PAGEREF _Toc149660303 \h </w:instrText>
        </w:r>
        <w:r>
          <w:rPr>
            <w:noProof/>
            <w:webHidden/>
          </w:rPr>
        </w:r>
        <w:r>
          <w:rPr>
            <w:noProof/>
            <w:webHidden/>
          </w:rPr>
          <w:fldChar w:fldCharType="separate"/>
        </w:r>
        <w:r>
          <w:rPr>
            <w:noProof/>
            <w:webHidden/>
          </w:rPr>
          <w:t>9</w:t>
        </w:r>
        <w:r>
          <w:rPr>
            <w:noProof/>
            <w:webHidden/>
          </w:rPr>
          <w:fldChar w:fldCharType="end"/>
        </w:r>
      </w:hyperlink>
    </w:p>
    <w:p w14:paraId="348B283E" w14:textId="3E241567"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04" w:history="1">
        <w:r w:rsidRPr="009A78ED">
          <w:rPr>
            <w:rStyle w:val="a6"/>
          </w:rPr>
          <w:t xml:space="preserve">2.1.1 Положение </w:t>
        </w:r>
        <w:r w:rsidRPr="009A78ED">
          <w:rPr>
            <w:rStyle w:val="a6"/>
            <w:iCs/>
            <w:lang w:eastAsia="ar-SA" w:bidi="en-US"/>
          </w:rPr>
          <w:t>Дивинского</w:t>
        </w:r>
        <w:r w:rsidRPr="009A78ED">
          <w:rPr>
            <w:rStyle w:val="a6"/>
            <w:lang w:eastAsia="ar-SA" w:bidi="en-US"/>
          </w:rPr>
          <w:t xml:space="preserve"> </w:t>
        </w:r>
        <w:r w:rsidRPr="009A78ED">
          <w:rPr>
            <w:rStyle w:val="a6"/>
          </w:rPr>
          <w:t>сельсовета в системе расселения Болотнинского района Новосибирской области</w:t>
        </w:r>
        <w:r>
          <w:rPr>
            <w:webHidden/>
          </w:rPr>
          <w:tab/>
        </w:r>
        <w:r>
          <w:rPr>
            <w:webHidden/>
          </w:rPr>
          <w:fldChar w:fldCharType="begin"/>
        </w:r>
        <w:r>
          <w:rPr>
            <w:webHidden/>
          </w:rPr>
          <w:instrText xml:space="preserve"> PAGEREF _Toc149660304 \h </w:instrText>
        </w:r>
        <w:r>
          <w:rPr>
            <w:webHidden/>
          </w:rPr>
        </w:r>
        <w:r>
          <w:rPr>
            <w:webHidden/>
          </w:rPr>
          <w:fldChar w:fldCharType="separate"/>
        </w:r>
        <w:r>
          <w:rPr>
            <w:webHidden/>
          </w:rPr>
          <w:t>9</w:t>
        </w:r>
        <w:r>
          <w:rPr>
            <w:webHidden/>
          </w:rPr>
          <w:fldChar w:fldCharType="end"/>
        </w:r>
      </w:hyperlink>
    </w:p>
    <w:p w14:paraId="59939D60" w14:textId="787891D0"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05" w:history="1">
        <w:r w:rsidRPr="009A78ED">
          <w:rPr>
            <w:rStyle w:val="a6"/>
          </w:rPr>
          <w:t>2.1.2 Природно-ресурсный потенциал территории поселения</w:t>
        </w:r>
        <w:r>
          <w:rPr>
            <w:webHidden/>
          </w:rPr>
          <w:tab/>
        </w:r>
        <w:r>
          <w:rPr>
            <w:webHidden/>
          </w:rPr>
          <w:fldChar w:fldCharType="begin"/>
        </w:r>
        <w:r>
          <w:rPr>
            <w:webHidden/>
          </w:rPr>
          <w:instrText xml:space="preserve"> PAGEREF _Toc149660305 \h </w:instrText>
        </w:r>
        <w:r>
          <w:rPr>
            <w:webHidden/>
          </w:rPr>
        </w:r>
        <w:r>
          <w:rPr>
            <w:webHidden/>
          </w:rPr>
          <w:fldChar w:fldCharType="separate"/>
        </w:r>
        <w:r>
          <w:rPr>
            <w:webHidden/>
          </w:rPr>
          <w:t>10</w:t>
        </w:r>
        <w:r>
          <w:rPr>
            <w:webHidden/>
          </w:rPr>
          <w:fldChar w:fldCharType="end"/>
        </w:r>
      </w:hyperlink>
    </w:p>
    <w:p w14:paraId="0F095753" w14:textId="24DAEF56"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06" w:history="1">
        <w:r w:rsidRPr="009A78ED">
          <w:rPr>
            <w:rStyle w:val="a6"/>
          </w:rPr>
          <w:t>2.1.3 Демографическая ситуация</w:t>
        </w:r>
        <w:r>
          <w:rPr>
            <w:webHidden/>
          </w:rPr>
          <w:tab/>
        </w:r>
        <w:r>
          <w:rPr>
            <w:webHidden/>
          </w:rPr>
          <w:fldChar w:fldCharType="begin"/>
        </w:r>
        <w:r>
          <w:rPr>
            <w:webHidden/>
          </w:rPr>
          <w:instrText xml:space="preserve"> PAGEREF _Toc149660306 \h </w:instrText>
        </w:r>
        <w:r>
          <w:rPr>
            <w:webHidden/>
          </w:rPr>
        </w:r>
        <w:r>
          <w:rPr>
            <w:webHidden/>
          </w:rPr>
          <w:fldChar w:fldCharType="separate"/>
        </w:r>
        <w:r>
          <w:rPr>
            <w:webHidden/>
          </w:rPr>
          <w:t>20</w:t>
        </w:r>
        <w:r>
          <w:rPr>
            <w:webHidden/>
          </w:rPr>
          <w:fldChar w:fldCharType="end"/>
        </w:r>
      </w:hyperlink>
    </w:p>
    <w:p w14:paraId="7467D0C2" w14:textId="4E211031"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07" w:history="1">
        <w:r w:rsidRPr="009A78ED">
          <w:rPr>
            <w:rStyle w:val="a6"/>
          </w:rPr>
          <w:t>2.1.4 Экономический потенциал</w:t>
        </w:r>
        <w:r>
          <w:rPr>
            <w:webHidden/>
          </w:rPr>
          <w:tab/>
        </w:r>
        <w:r>
          <w:rPr>
            <w:webHidden/>
          </w:rPr>
          <w:fldChar w:fldCharType="begin"/>
        </w:r>
        <w:r>
          <w:rPr>
            <w:webHidden/>
          </w:rPr>
          <w:instrText xml:space="preserve"> PAGEREF _Toc149660307 \h </w:instrText>
        </w:r>
        <w:r>
          <w:rPr>
            <w:webHidden/>
          </w:rPr>
        </w:r>
        <w:r>
          <w:rPr>
            <w:webHidden/>
          </w:rPr>
          <w:fldChar w:fldCharType="separate"/>
        </w:r>
        <w:r>
          <w:rPr>
            <w:webHidden/>
          </w:rPr>
          <w:t>22</w:t>
        </w:r>
        <w:r>
          <w:rPr>
            <w:webHidden/>
          </w:rPr>
          <w:fldChar w:fldCharType="end"/>
        </w:r>
      </w:hyperlink>
    </w:p>
    <w:p w14:paraId="4DC098DD" w14:textId="00AC56D2"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08" w:history="1">
        <w:r w:rsidRPr="009A78ED">
          <w:rPr>
            <w:rStyle w:val="a6"/>
          </w:rPr>
          <w:t>2.1.5 Объекты социальной инфраструктуры</w:t>
        </w:r>
        <w:r>
          <w:rPr>
            <w:webHidden/>
          </w:rPr>
          <w:tab/>
        </w:r>
        <w:r>
          <w:rPr>
            <w:webHidden/>
          </w:rPr>
          <w:fldChar w:fldCharType="begin"/>
        </w:r>
        <w:r>
          <w:rPr>
            <w:webHidden/>
          </w:rPr>
          <w:instrText xml:space="preserve"> PAGEREF _Toc149660308 \h </w:instrText>
        </w:r>
        <w:r>
          <w:rPr>
            <w:webHidden/>
          </w:rPr>
        </w:r>
        <w:r>
          <w:rPr>
            <w:webHidden/>
          </w:rPr>
          <w:fldChar w:fldCharType="separate"/>
        </w:r>
        <w:r>
          <w:rPr>
            <w:webHidden/>
          </w:rPr>
          <w:t>24</w:t>
        </w:r>
        <w:r>
          <w:rPr>
            <w:webHidden/>
          </w:rPr>
          <w:fldChar w:fldCharType="end"/>
        </w:r>
      </w:hyperlink>
    </w:p>
    <w:p w14:paraId="70B52FD2" w14:textId="0C518F20"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09" w:history="1">
        <w:r w:rsidRPr="009A78ED">
          <w:rPr>
            <w:rStyle w:val="a6"/>
          </w:rPr>
          <w:t>2.1.6 Объекты транспортной инфраструктуры</w:t>
        </w:r>
        <w:r>
          <w:rPr>
            <w:webHidden/>
          </w:rPr>
          <w:tab/>
        </w:r>
        <w:r>
          <w:rPr>
            <w:webHidden/>
          </w:rPr>
          <w:fldChar w:fldCharType="begin"/>
        </w:r>
        <w:r>
          <w:rPr>
            <w:webHidden/>
          </w:rPr>
          <w:instrText xml:space="preserve"> PAGEREF _Toc149660309 \h </w:instrText>
        </w:r>
        <w:r>
          <w:rPr>
            <w:webHidden/>
          </w:rPr>
        </w:r>
        <w:r>
          <w:rPr>
            <w:webHidden/>
          </w:rPr>
          <w:fldChar w:fldCharType="separate"/>
        </w:r>
        <w:r>
          <w:rPr>
            <w:webHidden/>
          </w:rPr>
          <w:t>27</w:t>
        </w:r>
        <w:r>
          <w:rPr>
            <w:webHidden/>
          </w:rPr>
          <w:fldChar w:fldCharType="end"/>
        </w:r>
      </w:hyperlink>
    </w:p>
    <w:p w14:paraId="71F88DD0" w14:textId="029E26BB"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10" w:history="1">
        <w:r w:rsidRPr="009A78ED">
          <w:rPr>
            <w:rStyle w:val="a6"/>
          </w:rPr>
          <w:t>2.1.7 Объекты инженерной инфраструктуры</w:t>
        </w:r>
        <w:r>
          <w:rPr>
            <w:webHidden/>
          </w:rPr>
          <w:tab/>
        </w:r>
        <w:r>
          <w:rPr>
            <w:webHidden/>
          </w:rPr>
          <w:fldChar w:fldCharType="begin"/>
        </w:r>
        <w:r>
          <w:rPr>
            <w:webHidden/>
          </w:rPr>
          <w:instrText xml:space="preserve"> PAGEREF _Toc149660310 \h </w:instrText>
        </w:r>
        <w:r>
          <w:rPr>
            <w:webHidden/>
          </w:rPr>
        </w:r>
        <w:r>
          <w:rPr>
            <w:webHidden/>
          </w:rPr>
          <w:fldChar w:fldCharType="separate"/>
        </w:r>
        <w:r>
          <w:rPr>
            <w:webHidden/>
          </w:rPr>
          <w:t>32</w:t>
        </w:r>
        <w:r>
          <w:rPr>
            <w:webHidden/>
          </w:rPr>
          <w:fldChar w:fldCharType="end"/>
        </w:r>
      </w:hyperlink>
    </w:p>
    <w:p w14:paraId="67654E95" w14:textId="7EB07474"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11" w:history="1">
        <w:r w:rsidRPr="009A78ED">
          <w:rPr>
            <w:rStyle w:val="a6"/>
          </w:rPr>
          <w:t>2.1.8 Жилищный фонд</w:t>
        </w:r>
        <w:r>
          <w:rPr>
            <w:webHidden/>
          </w:rPr>
          <w:tab/>
        </w:r>
        <w:r>
          <w:rPr>
            <w:webHidden/>
          </w:rPr>
          <w:fldChar w:fldCharType="begin"/>
        </w:r>
        <w:r>
          <w:rPr>
            <w:webHidden/>
          </w:rPr>
          <w:instrText xml:space="preserve"> PAGEREF _Toc149660311 \h </w:instrText>
        </w:r>
        <w:r>
          <w:rPr>
            <w:webHidden/>
          </w:rPr>
        </w:r>
        <w:r>
          <w:rPr>
            <w:webHidden/>
          </w:rPr>
          <w:fldChar w:fldCharType="separate"/>
        </w:r>
        <w:r>
          <w:rPr>
            <w:webHidden/>
          </w:rPr>
          <w:t>38</w:t>
        </w:r>
        <w:r>
          <w:rPr>
            <w:webHidden/>
          </w:rPr>
          <w:fldChar w:fldCharType="end"/>
        </w:r>
      </w:hyperlink>
    </w:p>
    <w:p w14:paraId="3484AB3B" w14:textId="4ABC13E9"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12" w:history="1">
        <w:r w:rsidRPr="009A78ED">
          <w:rPr>
            <w:rStyle w:val="a6"/>
            <w:noProof/>
          </w:rPr>
          <w:t>2.2 Прогнозируемые ограничения использования территорий поселения</w:t>
        </w:r>
        <w:r>
          <w:rPr>
            <w:noProof/>
            <w:webHidden/>
          </w:rPr>
          <w:tab/>
        </w:r>
        <w:r>
          <w:rPr>
            <w:noProof/>
            <w:webHidden/>
          </w:rPr>
          <w:fldChar w:fldCharType="begin"/>
        </w:r>
        <w:r>
          <w:rPr>
            <w:noProof/>
            <w:webHidden/>
          </w:rPr>
          <w:instrText xml:space="preserve"> PAGEREF _Toc149660312 \h </w:instrText>
        </w:r>
        <w:r>
          <w:rPr>
            <w:noProof/>
            <w:webHidden/>
          </w:rPr>
        </w:r>
        <w:r>
          <w:rPr>
            <w:noProof/>
            <w:webHidden/>
          </w:rPr>
          <w:fldChar w:fldCharType="separate"/>
        </w:r>
        <w:r>
          <w:rPr>
            <w:noProof/>
            <w:webHidden/>
          </w:rPr>
          <w:t>39</w:t>
        </w:r>
        <w:r>
          <w:rPr>
            <w:noProof/>
            <w:webHidden/>
          </w:rPr>
          <w:fldChar w:fldCharType="end"/>
        </w:r>
      </w:hyperlink>
    </w:p>
    <w:p w14:paraId="60A9CEFF" w14:textId="257D90F6"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13" w:history="1">
        <w:r w:rsidRPr="009A78ED">
          <w:rPr>
            <w:rStyle w:val="a6"/>
          </w:rPr>
          <w:t>2.2.1 Охранная зона нефтепроводов</w:t>
        </w:r>
        <w:r w:rsidRPr="009A78ED">
          <w:rPr>
            <w:rStyle w:val="a6"/>
            <w:iCs/>
            <w:spacing w:val="-1"/>
          </w:rPr>
          <w:t xml:space="preserve"> и нефтепродуктопроводов, аммиакопроводов</w:t>
        </w:r>
        <w:r>
          <w:rPr>
            <w:webHidden/>
          </w:rPr>
          <w:tab/>
        </w:r>
        <w:r>
          <w:rPr>
            <w:webHidden/>
          </w:rPr>
          <w:fldChar w:fldCharType="begin"/>
        </w:r>
        <w:r>
          <w:rPr>
            <w:webHidden/>
          </w:rPr>
          <w:instrText xml:space="preserve"> PAGEREF _Toc149660313 \h </w:instrText>
        </w:r>
        <w:r>
          <w:rPr>
            <w:webHidden/>
          </w:rPr>
        </w:r>
        <w:r>
          <w:rPr>
            <w:webHidden/>
          </w:rPr>
          <w:fldChar w:fldCharType="separate"/>
        </w:r>
        <w:r>
          <w:rPr>
            <w:webHidden/>
          </w:rPr>
          <w:t>39</w:t>
        </w:r>
        <w:r>
          <w:rPr>
            <w:webHidden/>
          </w:rPr>
          <w:fldChar w:fldCharType="end"/>
        </w:r>
      </w:hyperlink>
    </w:p>
    <w:p w14:paraId="6D77014C" w14:textId="68A3CC07"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14" w:history="1">
        <w:r w:rsidRPr="009A78ED">
          <w:rPr>
            <w:rStyle w:val="a6"/>
          </w:rPr>
          <w:t>2.2.2 Охранная зона газопроводов и систем газоснабжения</w:t>
        </w:r>
        <w:r>
          <w:rPr>
            <w:webHidden/>
          </w:rPr>
          <w:tab/>
        </w:r>
        <w:r>
          <w:rPr>
            <w:webHidden/>
          </w:rPr>
          <w:fldChar w:fldCharType="begin"/>
        </w:r>
        <w:r>
          <w:rPr>
            <w:webHidden/>
          </w:rPr>
          <w:instrText xml:space="preserve"> PAGEREF _Toc149660314 \h </w:instrText>
        </w:r>
        <w:r>
          <w:rPr>
            <w:webHidden/>
          </w:rPr>
        </w:r>
        <w:r>
          <w:rPr>
            <w:webHidden/>
          </w:rPr>
          <w:fldChar w:fldCharType="separate"/>
        </w:r>
        <w:r>
          <w:rPr>
            <w:webHidden/>
          </w:rPr>
          <w:t>42</w:t>
        </w:r>
        <w:r>
          <w:rPr>
            <w:webHidden/>
          </w:rPr>
          <w:fldChar w:fldCharType="end"/>
        </w:r>
      </w:hyperlink>
    </w:p>
    <w:p w14:paraId="0979B9B2" w14:textId="02A684AE"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15" w:history="1">
        <w:r w:rsidRPr="009A78ED">
          <w:rPr>
            <w:rStyle w:val="a6"/>
          </w:rPr>
          <w:t>2.2.3 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Pr>
            <w:webHidden/>
          </w:rPr>
          <w:tab/>
        </w:r>
        <w:r>
          <w:rPr>
            <w:webHidden/>
          </w:rPr>
          <w:fldChar w:fldCharType="begin"/>
        </w:r>
        <w:r>
          <w:rPr>
            <w:webHidden/>
          </w:rPr>
          <w:instrText xml:space="preserve"> PAGEREF _Toc149660315 \h </w:instrText>
        </w:r>
        <w:r>
          <w:rPr>
            <w:webHidden/>
          </w:rPr>
        </w:r>
        <w:r>
          <w:rPr>
            <w:webHidden/>
          </w:rPr>
          <w:fldChar w:fldCharType="separate"/>
        </w:r>
        <w:r>
          <w:rPr>
            <w:webHidden/>
          </w:rPr>
          <w:t>43</w:t>
        </w:r>
        <w:r>
          <w:rPr>
            <w:webHidden/>
          </w:rPr>
          <w:fldChar w:fldCharType="end"/>
        </w:r>
      </w:hyperlink>
    </w:p>
    <w:p w14:paraId="1DD5A986" w14:textId="18AECC1E"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16" w:history="1">
        <w:r w:rsidRPr="009A78ED">
          <w:rPr>
            <w:rStyle w:val="a6"/>
          </w:rPr>
          <w:t>2.2.4 Охранные зоны линий и сооружений и связи</w:t>
        </w:r>
        <w:r>
          <w:rPr>
            <w:webHidden/>
          </w:rPr>
          <w:tab/>
        </w:r>
        <w:r>
          <w:rPr>
            <w:webHidden/>
          </w:rPr>
          <w:fldChar w:fldCharType="begin"/>
        </w:r>
        <w:r>
          <w:rPr>
            <w:webHidden/>
          </w:rPr>
          <w:instrText xml:space="preserve"> PAGEREF _Toc149660316 \h </w:instrText>
        </w:r>
        <w:r>
          <w:rPr>
            <w:webHidden/>
          </w:rPr>
        </w:r>
        <w:r>
          <w:rPr>
            <w:webHidden/>
          </w:rPr>
          <w:fldChar w:fldCharType="separate"/>
        </w:r>
        <w:r>
          <w:rPr>
            <w:webHidden/>
          </w:rPr>
          <w:t>45</w:t>
        </w:r>
        <w:r>
          <w:rPr>
            <w:webHidden/>
          </w:rPr>
          <w:fldChar w:fldCharType="end"/>
        </w:r>
      </w:hyperlink>
    </w:p>
    <w:p w14:paraId="28D53493" w14:textId="082C00AE"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17" w:history="1">
        <w:r w:rsidRPr="009A78ED">
          <w:rPr>
            <w:rStyle w:val="a6"/>
          </w:rPr>
          <w:t>2.2.5 Придорожная полоса</w:t>
        </w:r>
        <w:r>
          <w:rPr>
            <w:webHidden/>
          </w:rPr>
          <w:tab/>
        </w:r>
        <w:r>
          <w:rPr>
            <w:webHidden/>
          </w:rPr>
          <w:fldChar w:fldCharType="begin"/>
        </w:r>
        <w:r>
          <w:rPr>
            <w:webHidden/>
          </w:rPr>
          <w:instrText xml:space="preserve"> PAGEREF _Toc149660317 \h </w:instrText>
        </w:r>
        <w:r>
          <w:rPr>
            <w:webHidden/>
          </w:rPr>
        </w:r>
        <w:r>
          <w:rPr>
            <w:webHidden/>
          </w:rPr>
          <w:fldChar w:fldCharType="separate"/>
        </w:r>
        <w:r>
          <w:rPr>
            <w:webHidden/>
          </w:rPr>
          <w:t>48</w:t>
        </w:r>
        <w:r>
          <w:rPr>
            <w:webHidden/>
          </w:rPr>
          <w:fldChar w:fldCharType="end"/>
        </w:r>
      </w:hyperlink>
    </w:p>
    <w:p w14:paraId="164EBC67" w14:textId="34D8CC22"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18" w:history="1">
        <w:r w:rsidRPr="009A78ED">
          <w:rPr>
            <w:rStyle w:val="a6"/>
          </w:rPr>
          <w:t>2.2.6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r>
          <w:rPr>
            <w:webHidden/>
          </w:rPr>
          <w:tab/>
        </w:r>
        <w:r>
          <w:rPr>
            <w:webHidden/>
          </w:rPr>
          <w:fldChar w:fldCharType="begin"/>
        </w:r>
        <w:r>
          <w:rPr>
            <w:webHidden/>
          </w:rPr>
          <w:instrText xml:space="preserve"> PAGEREF _Toc149660318 \h </w:instrText>
        </w:r>
        <w:r>
          <w:rPr>
            <w:webHidden/>
          </w:rPr>
        </w:r>
        <w:r>
          <w:rPr>
            <w:webHidden/>
          </w:rPr>
          <w:fldChar w:fldCharType="separate"/>
        </w:r>
        <w:r>
          <w:rPr>
            <w:webHidden/>
          </w:rPr>
          <w:t>48</w:t>
        </w:r>
        <w:r>
          <w:rPr>
            <w:webHidden/>
          </w:rPr>
          <w:fldChar w:fldCharType="end"/>
        </w:r>
      </w:hyperlink>
    </w:p>
    <w:p w14:paraId="659E7C74" w14:textId="3D2ABCB0"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19" w:history="1">
        <w:r w:rsidRPr="009A78ED">
          <w:rPr>
            <w:rStyle w:val="a6"/>
          </w:rPr>
          <w:t>2.2.7 Береговые полосы</w:t>
        </w:r>
        <w:r>
          <w:rPr>
            <w:webHidden/>
          </w:rPr>
          <w:tab/>
        </w:r>
        <w:r>
          <w:rPr>
            <w:webHidden/>
          </w:rPr>
          <w:fldChar w:fldCharType="begin"/>
        </w:r>
        <w:r>
          <w:rPr>
            <w:webHidden/>
          </w:rPr>
          <w:instrText xml:space="preserve"> PAGEREF _Toc149660319 \h </w:instrText>
        </w:r>
        <w:r>
          <w:rPr>
            <w:webHidden/>
          </w:rPr>
        </w:r>
        <w:r>
          <w:rPr>
            <w:webHidden/>
          </w:rPr>
          <w:fldChar w:fldCharType="separate"/>
        </w:r>
        <w:r>
          <w:rPr>
            <w:webHidden/>
          </w:rPr>
          <w:t>51</w:t>
        </w:r>
        <w:r>
          <w:rPr>
            <w:webHidden/>
          </w:rPr>
          <w:fldChar w:fldCharType="end"/>
        </w:r>
      </w:hyperlink>
    </w:p>
    <w:p w14:paraId="0C196175" w14:textId="6FC73338"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20" w:history="1">
        <w:r w:rsidRPr="009A78ED">
          <w:rPr>
            <w:rStyle w:val="a6"/>
          </w:rPr>
          <w:t>2.2.8 Водоохранная зона и прибрежная защитная полоса</w:t>
        </w:r>
        <w:r>
          <w:rPr>
            <w:webHidden/>
          </w:rPr>
          <w:tab/>
        </w:r>
        <w:r>
          <w:rPr>
            <w:webHidden/>
          </w:rPr>
          <w:fldChar w:fldCharType="begin"/>
        </w:r>
        <w:r>
          <w:rPr>
            <w:webHidden/>
          </w:rPr>
          <w:instrText xml:space="preserve"> PAGEREF _Toc149660320 \h </w:instrText>
        </w:r>
        <w:r>
          <w:rPr>
            <w:webHidden/>
          </w:rPr>
        </w:r>
        <w:r>
          <w:rPr>
            <w:webHidden/>
          </w:rPr>
          <w:fldChar w:fldCharType="separate"/>
        </w:r>
        <w:r>
          <w:rPr>
            <w:webHidden/>
          </w:rPr>
          <w:t>52</w:t>
        </w:r>
        <w:r>
          <w:rPr>
            <w:webHidden/>
          </w:rPr>
          <w:fldChar w:fldCharType="end"/>
        </w:r>
      </w:hyperlink>
    </w:p>
    <w:p w14:paraId="44BC8DE2" w14:textId="4AA2A726"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21" w:history="1">
        <w:r w:rsidRPr="009A78ED">
          <w:rPr>
            <w:rStyle w:val="a6"/>
            <w:lang w:eastAsia="ar-SA" w:bidi="en-US"/>
          </w:rPr>
          <w:t>2.2.9 Охранная зона объекта культурного наследия</w:t>
        </w:r>
        <w:r>
          <w:rPr>
            <w:webHidden/>
          </w:rPr>
          <w:tab/>
        </w:r>
        <w:r>
          <w:rPr>
            <w:webHidden/>
          </w:rPr>
          <w:fldChar w:fldCharType="begin"/>
        </w:r>
        <w:r>
          <w:rPr>
            <w:webHidden/>
          </w:rPr>
          <w:instrText xml:space="preserve"> PAGEREF _Toc149660321 \h </w:instrText>
        </w:r>
        <w:r>
          <w:rPr>
            <w:webHidden/>
          </w:rPr>
        </w:r>
        <w:r>
          <w:rPr>
            <w:webHidden/>
          </w:rPr>
          <w:fldChar w:fldCharType="separate"/>
        </w:r>
        <w:r>
          <w:rPr>
            <w:webHidden/>
          </w:rPr>
          <w:t>54</w:t>
        </w:r>
        <w:r>
          <w:rPr>
            <w:webHidden/>
          </w:rPr>
          <w:fldChar w:fldCharType="end"/>
        </w:r>
      </w:hyperlink>
    </w:p>
    <w:p w14:paraId="109C02C7" w14:textId="090DC7B0"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22" w:history="1">
        <w:r w:rsidRPr="009A78ED">
          <w:rPr>
            <w:rStyle w:val="a6"/>
          </w:rPr>
          <w:t>2.2.10 Зоны санитарной охраны источников питьевого и хозяйственно-бытового водоснабжения и водопроводов питьевого назначения</w:t>
        </w:r>
        <w:r>
          <w:rPr>
            <w:webHidden/>
          </w:rPr>
          <w:tab/>
        </w:r>
        <w:r>
          <w:rPr>
            <w:webHidden/>
          </w:rPr>
          <w:fldChar w:fldCharType="begin"/>
        </w:r>
        <w:r>
          <w:rPr>
            <w:webHidden/>
          </w:rPr>
          <w:instrText xml:space="preserve"> PAGEREF _Toc149660322 \h </w:instrText>
        </w:r>
        <w:r>
          <w:rPr>
            <w:webHidden/>
          </w:rPr>
        </w:r>
        <w:r>
          <w:rPr>
            <w:webHidden/>
          </w:rPr>
          <w:fldChar w:fldCharType="separate"/>
        </w:r>
        <w:r>
          <w:rPr>
            <w:webHidden/>
          </w:rPr>
          <w:t>57</w:t>
        </w:r>
        <w:r>
          <w:rPr>
            <w:webHidden/>
          </w:rPr>
          <w:fldChar w:fldCharType="end"/>
        </w:r>
      </w:hyperlink>
    </w:p>
    <w:p w14:paraId="4C234071" w14:textId="6ABA3833"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23" w:history="1">
        <w:r w:rsidRPr="009A78ED">
          <w:rPr>
            <w:rStyle w:val="a6"/>
            <w:noProof/>
          </w:rPr>
          <w:t>2.3 Объекты специального назначения</w:t>
        </w:r>
        <w:r>
          <w:rPr>
            <w:noProof/>
            <w:webHidden/>
          </w:rPr>
          <w:tab/>
        </w:r>
        <w:r>
          <w:rPr>
            <w:noProof/>
            <w:webHidden/>
          </w:rPr>
          <w:fldChar w:fldCharType="begin"/>
        </w:r>
        <w:r>
          <w:rPr>
            <w:noProof/>
            <w:webHidden/>
          </w:rPr>
          <w:instrText xml:space="preserve"> PAGEREF _Toc149660323 \h </w:instrText>
        </w:r>
        <w:r>
          <w:rPr>
            <w:noProof/>
            <w:webHidden/>
          </w:rPr>
        </w:r>
        <w:r>
          <w:rPr>
            <w:noProof/>
            <w:webHidden/>
          </w:rPr>
          <w:fldChar w:fldCharType="separate"/>
        </w:r>
        <w:r>
          <w:rPr>
            <w:noProof/>
            <w:webHidden/>
          </w:rPr>
          <w:t>58</w:t>
        </w:r>
        <w:r>
          <w:rPr>
            <w:noProof/>
            <w:webHidden/>
          </w:rPr>
          <w:fldChar w:fldCharType="end"/>
        </w:r>
      </w:hyperlink>
    </w:p>
    <w:p w14:paraId="7F6C1912" w14:textId="3E92C61C"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24" w:history="1">
        <w:r w:rsidRPr="009A78ED">
          <w:rPr>
            <w:rStyle w:val="a6"/>
            <w:noProof/>
          </w:rPr>
          <w:t>2.4 Объекты культурного наследия</w:t>
        </w:r>
        <w:r>
          <w:rPr>
            <w:noProof/>
            <w:webHidden/>
          </w:rPr>
          <w:tab/>
        </w:r>
        <w:r>
          <w:rPr>
            <w:noProof/>
            <w:webHidden/>
          </w:rPr>
          <w:fldChar w:fldCharType="begin"/>
        </w:r>
        <w:r>
          <w:rPr>
            <w:noProof/>
            <w:webHidden/>
          </w:rPr>
          <w:instrText xml:space="preserve"> PAGEREF _Toc149660324 \h </w:instrText>
        </w:r>
        <w:r>
          <w:rPr>
            <w:noProof/>
            <w:webHidden/>
          </w:rPr>
        </w:r>
        <w:r>
          <w:rPr>
            <w:noProof/>
            <w:webHidden/>
          </w:rPr>
          <w:fldChar w:fldCharType="separate"/>
        </w:r>
        <w:r>
          <w:rPr>
            <w:noProof/>
            <w:webHidden/>
          </w:rPr>
          <w:t>59</w:t>
        </w:r>
        <w:r>
          <w:rPr>
            <w:noProof/>
            <w:webHidden/>
          </w:rPr>
          <w:fldChar w:fldCharType="end"/>
        </w:r>
      </w:hyperlink>
    </w:p>
    <w:p w14:paraId="710AC890" w14:textId="48C6F44B"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25" w:history="1">
        <w:r w:rsidRPr="009A78ED">
          <w:rPr>
            <w:rStyle w:val="a6"/>
            <w:noProof/>
          </w:rPr>
          <w:t>2.5 Особо охраняемые природные территории</w:t>
        </w:r>
        <w:r>
          <w:rPr>
            <w:noProof/>
            <w:webHidden/>
          </w:rPr>
          <w:tab/>
        </w:r>
        <w:r>
          <w:rPr>
            <w:noProof/>
            <w:webHidden/>
          </w:rPr>
          <w:fldChar w:fldCharType="begin"/>
        </w:r>
        <w:r>
          <w:rPr>
            <w:noProof/>
            <w:webHidden/>
          </w:rPr>
          <w:instrText xml:space="preserve"> PAGEREF _Toc149660325 \h </w:instrText>
        </w:r>
        <w:r>
          <w:rPr>
            <w:noProof/>
            <w:webHidden/>
          </w:rPr>
        </w:r>
        <w:r>
          <w:rPr>
            <w:noProof/>
            <w:webHidden/>
          </w:rPr>
          <w:fldChar w:fldCharType="separate"/>
        </w:r>
        <w:r>
          <w:rPr>
            <w:noProof/>
            <w:webHidden/>
          </w:rPr>
          <w:t>59</w:t>
        </w:r>
        <w:r>
          <w:rPr>
            <w:noProof/>
            <w:webHidden/>
          </w:rPr>
          <w:fldChar w:fldCharType="end"/>
        </w:r>
      </w:hyperlink>
    </w:p>
    <w:p w14:paraId="45BD346C" w14:textId="4797066A"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26" w:history="1">
        <w:r w:rsidRPr="009A78ED">
          <w:rPr>
            <w:rStyle w:val="a6"/>
            <w:noProof/>
          </w:rPr>
          <w:t>2.6 Выводы</w:t>
        </w:r>
        <w:r>
          <w:rPr>
            <w:noProof/>
            <w:webHidden/>
          </w:rPr>
          <w:tab/>
        </w:r>
        <w:r>
          <w:rPr>
            <w:noProof/>
            <w:webHidden/>
          </w:rPr>
          <w:fldChar w:fldCharType="begin"/>
        </w:r>
        <w:r>
          <w:rPr>
            <w:noProof/>
            <w:webHidden/>
          </w:rPr>
          <w:instrText xml:space="preserve"> PAGEREF _Toc149660326 \h </w:instrText>
        </w:r>
        <w:r>
          <w:rPr>
            <w:noProof/>
            <w:webHidden/>
          </w:rPr>
        </w:r>
        <w:r>
          <w:rPr>
            <w:noProof/>
            <w:webHidden/>
          </w:rPr>
          <w:fldChar w:fldCharType="separate"/>
        </w:r>
        <w:r>
          <w:rPr>
            <w:noProof/>
            <w:webHidden/>
          </w:rPr>
          <w:t>59</w:t>
        </w:r>
        <w:r>
          <w:rPr>
            <w:noProof/>
            <w:webHidden/>
          </w:rPr>
          <w:fldChar w:fldCharType="end"/>
        </w:r>
      </w:hyperlink>
    </w:p>
    <w:p w14:paraId="0690F3AC" w14:textId="023BD909" w:rsidR="003E5E79" w:rsidRDefault="003E5E79"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9660327" w:history="1">
        <w:r w:rsidRPr="009A78ED">
          <w:rPr>
            <w:rStyle w:val="a6"/>
            <w:noProof/>
          </w:rPr>
          <w:t>3. Оценка возможного влияния планируемых для размещения объектов местного значения поселения</w:t>
        </w:r>
        <w:r>
          <w:rPr>
            <w:noProof/>
            <w:webHidden/>
          </w:rPr>
          <w:tab/>
        </w:r>
        <w:r>
          <w:rPr>
            <w:noProof/>
            <w:webHidden/>
          </w:rPr>
          <w:fldChar w:fldCharType="begin"/>
        </w:r>
        <w:r>
          <w:rPr>
            <w:noProof/>
            <w:webHidden/>
          </w:rPr>
          <w:instrText xml:space="preserve"> PAGEREF _Toc149660327 \h </w:instrText>
        </w:r>
        <w:r>
          <w:rPr>
            <w:noProof/>
            <w:webHidden/>
          </w:rPr>
        </w:r>
        <w:r>
          <w:rPr>
            <w:noProof/>
            <w:webHidden/>
          </w:rPr>
          <w:fldChar w:fldCharType="separate"/>
        </w:r>
        <w:r>
          <w:rPr>
            <w:noProof/>
            <w:webHidden/>
          </w:rPr>
          <w:t>61</w:t>
        </w:r>
        <w:r>
          <w:rPr>
            <w:noProof/>
            <w:webHidden/>
          </w:rPr>
          <w:fldChar w:fldCharType="end"/>
        </w:r>
      </w:hyperlink>
    </w:p>
    <w:p w14:paraId="01E0B833" w14:textId="03698537" w:rsidR="003E5E79" w:rsidRDefault="003E5E79"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9660328" w:history="1">
        <w:r w:rsidRPr="009A78ED">
          <w:rPr>
            <w:rStyle w:val="a6"/>
            <w:noProof/>
            <w:lang w:eastAsia="ar-SA" w:bidi="en-US"/>
          </w:rPr>
          <w:t xml:space="preserve">4. Сведения </w:t>
        </w:r>
        <w:r w:rsidRPr="009A78ED">
          <w:rPr>
            <w:rStyle w:val="a6"/>
            <w:rFonts w:eastAsia="Times New Roman"/>
            <w:noProof/>
            <w:lang w:eastAsia="ar-SA" w:bidi="en-US"/>
          </w:rPr>
          <w:t xml:space="preserve">о планируемых для размещения на территориях поселения </w:t>
        </w:r>
        <w:r w:rsidRPr="009A78ED">
          <w:rPr>
            <w:rStyle w:val="a6"/>
            <w:noProof/>
            <w:shd w:val="clear" w:color="auto" w:fill="FFFFFF"/>
          </w:rPr>
          <w:t>объектов</w:t>
        </w:r>
        <w:r w:rsidRPr="009A78ED">
          <w:rPr>
            <w:rStyle w:val="a6"/>
            <w:rFonts w:eastAsia="Times New Roman"/>
            <w:noProof/>
            <w:lang w:eastAsia="ar-SA" w:bidi="en-US"/>
          </w:rPr>
          <w:t xml:space="preserve"> федерального значения, объектов регионального значения</w:t>
        </w:r>
        <w:r>
          <w:rPr>
            <w:noProof/>
            <w:webHidden/>
          </w:rPr>
          <w:tab/>
        </w:r>
        <w:r>
          <w:rPr>
            <w:noProof/>
            <w:webHidden/>
          </w:rPr>
          <w:fldChar w:fldCharType="begin"/>
        </w:r>
        <w:r>
          <w:rPr>
            <w:noProof/>
            <w:webHidden/>
          </w:rPr>
          <w:instrText xml:space="preserve"> PAGEREF _Toc149660328 \h </w:instrText>
        </w:r>
        <w:r>
          <w:rPr>
            <w:noProof/>
            <w:webHidden/>
          </w:rPr>
        </w:r>
        <w:r>
          <w:rPr>
            <w:noProof/>
            <w:webHidden/>
          </w:rPr>
          <w:fldChar w:fldCharType="separate"/>
        </w:r>
        <w:r>
          <w:rPr>
            <w:noProof/>
            <w:webHidden/>
          </w:rPr>
          <w:t>63</w:t>
        </w:r>
        <w:r>
          <w:rPr>
            <w:noProof/>
            <w:webHidden/>
          </w:rPr>
          <w:fldChar w:fldCharType="end"/>
        </w:r>
      </w:hyperlink>
    </w:p>
    <w:p w14:paraId="25071E2C" w14:textId="77E87EB6" w:rsidR="003E5E79" w:rsidRDefault="003E5E79"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9660329" w:history="1">
        <w:r w:rsidRPr="009A78ED">
          <w:rPr>
            <w:rStyle w:val="a6"/>
            <w:rFonts w:eastAsia="Times New Roman"/>
            <w:noProof/>
            <w:lang w:eastAsia="ar-SA" w:bidi="en-US"/>
          </w:rPr>
          <w:t xml:space="preserve">5. Сведения о планируемых для размещения на территориях </w:t>
        </w:r>
        <w:r w:rsidRPr="009A78ED">
          <w:rPr>
            <w:rStyle w:val="a6"/>
            <w:noProof/>
            <w:lang w:eastAsia="ar-SA" w:bidi="en-US"/>
          </w:rPr>
          <w:t>поселения</w:t>
        </w:r>
        <w:r w:rsidRPr="009A78ED">
          <w:rPr>
            <w:rStyle w:val="a6"/>
            <w:rFonts w:eastAsia="Times New Roman"/>
            <w:noProof/>
            <w:lang w:eastAsia="ar-SA" w:bidi="en-US"/>
          </w:rPr>
          <w:t xml:space="preserve"> объектов местного значения муниципального района</w:t>
        </w:r>
        <w:r>
          <w:rPr>
            <w:noProof/>
            <w:webHidden/>
          </w:rPr>
          <w:tab/>
        </w:r>
        <w:r>
          <w:rPr>
            <w:noProof/>
            <w:webHidden/>
          </w:rPr>
          <w:fldChar w:fldCharType="begin"/>
        </w:r>
        <w:r>
          <w:rPr>
            <w:noProof/>
            <w:webHidden/>
          </w:rPr>
          <w:instrText xml:space="preserve"> PAGEREF _Toc149660329 \h </w:instrText>
        </w:r>
        <w:r>
          <w:rPr>
            <w:noProof/>
            <w:webHidden/>
          </w:rPr>
        </w:r>
        <w:r>
          <w:rPr>
            <w:noProof/>
            <w:webHidden/>
          </w:rPr>
          <w:fldChar w:fldCharType="separate"/>
        </w:r>
        <w:r>
          <w:rPr>
            <w:noProof/>
            <w:webHidden/>
          </w:rPr>
          <w:t>66</w:t>
        </w:r>
        <w:r>
          <w:rPr>
            <w:noProof/>
            <w:webHidden/>
          </w:rPr>
          <w:fldChar w:fldCharType="end"/>
        </w:r>
      </w:hyperlink>
    </w:p>
    <w:p w14:paraId="1D1D46D2" w14:textId="1A90E14B" w:rsidR="003E5E79" w:rsidRDefault="003E5E79"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9660330" w:history="1">
        <w:r w:rsidRPr="009A78ED">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_Toc149660330 \h </w:instrText>
        </w:r>
        <w:r>
          <w:rPr>
            <w:noProof/>
            <w:webHidden/>
          </w:rPr>
        </w:r>
        <w:r>
          <w:rPr>
            <w:noProof/>
            <w:webHidden/>
          </w:rPr>
          <w:fldChar w:fldCharType="separate"/>
        </w:r>
        <w:r>
          <w:rPr>
            <w:noProof/>
            <w:webHidden/>
          </w:rPr>
          <w:t>68</w:t>
        </w:r>
        <w:r>
          <w:rPr>
            <w:noProof/>
            <w:webHidden/>
          </w:rPr>
          <w:fldChar w:fldCharType="end"/>
        </w:r>
      </w:hyperlink>
    </w:p>
    <w:p w14:paraId="07329FB0" w14:textId="2ED65299"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31" w:history="1">
        <w:r w:rsidRPr="009A78ED">
          <w:rPr>
            <w:rStyle w:val="a6"/>
            <w:noProof/>
          </w:rPr>
          <w:t>6.1 Инженерно-технические мероприятия гражданской обороны</w:t>
        </w:r>
        <w:r>
          <w:rPr>
            <w:noProof/>
            <w:webHidden/>
          </w:rPr>
          <w:tab/>
        </w:r>
        <w:r>
          <w:rPr>
            <w:noProof/>
            <w:webHidden/>
          </w:rPr>
          <w:fldChar w:fldCharType="begin"/>
        </w:r>
        <w:r>
          <w:rPr>
            <w:noProof/>
            <w:webHidden/>
          </w:rPr>
          <w:instrText xml:space="preserve"> PAGEREF _Toc149660331 \h </w:instrText>
        </w:r>
        <w:r>
          <w:rPr>
            <w:noProof/>
            <w:webHidden/>
          </w:rPr>
        </w:r>
        <w:r>
          <w:rPr>
            <w:noProof/>
            <w:webHidden/>
          </w:rPr>
          <w:fldChar w:fldCharType="separate"/>
        </w:r>
        <w:r>
          <w:rPr>
            <w:noProof/>
            <w:webHidden/>
          </w:rPr>
          <w:t>68</w:t>
        </w:r>
        <w:r>
          <w:rPr>
            <w:noProof/>
            <w:webHidden/>
          </w:rPr>
          <w:fldChar w:fldCharType="end"/>
        </w:r>
      </w:hyperlink>
    </w:p>
    <w:p w14:paraId="3C24DBA9" w14:textId="47994E0A"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32" w:history="1">
        <w:r w:rsidRPr="009A78ED">
          <w:rPr>
            <w:rStyle w:val="a6"/>
            <w:noProof/>
          </w:rPr>
          <w:t>6.2 Инженерное обеспечение территории</w:t>
        </w:r>
        <w:r>
          <w:rPr>
            <w:noProof/>
            <w:webHidden/>
          </w:rPr>
          <w:tab/>
        </w:r>
        <w:r>
          <w:rPr>
            <w:noProof/>
            <w:webHidden/>
          </w:rPr>
          <w:fldChar w:fldCharType="begin"/>
        </w:r>
        <w:r>
          <w:rPr>
            <w:noProof/>
            <w:webHidden/>
          </w:rPr>
          <w:instrText xml:space="preserve"> PAGEREF _Toc149660332 \h </w:instrText>
        </w:r>
        <w:r>
          <w:rPr>
            <w:noProof/>
            <w:webHidden/>
          </w:rPr>
        </w:r>
        <w:r>
          <w:rPr>
            <w:noProof/>
            <w:webHidden/>
          </w:rPr>
          <w:fldChar w:fldCharType="separate"/>
        </w:r>
        <w:r>
          <w:rPr>
            <w:noProof/>
            <w:webHidden/>
          </w:rPr>
          <w:t>71</w:t>
        </w:r>
        <w:r>
          <w:rPr>
            <w:noProof/>
            <w:webHidden/>
          </w:rPr>
          <w:fldChar w:fldCharType="end"/>
        </w:r>
      </w:hyperlink>
    </w:p>
    <w:p w14:paraId="6D0BA920" w14:textId="72836908"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33" w:history="1">
        <w:r w:rsidRPr="009A78ED">
          <w:rPr>
            <w:rStyle w:val="a6"/>
            <w:noProof/>
          </w:rPr>
          <w:t>6.3 Основные факторы риска возникновения чрезвычайных ситуаций</w:t>
        </w:r>
        <w:r>
          <w:rPr>
            <w:noProof/>
            <w:webHidden/>
          </w:rPr>
          <w:tab/>
        </w:r>
        <w:r>
          <w:rPr>
            <w:noProof/>
            <w:webHidden/>
          </w:rPr>
          <w:fldChar w:fldCharType="begin"/>
        </w:r>
        <w:r>
          <w:rPr>
            <w:noProof/>
            <w:webHidden/>
          </w:rPr>
          <w:instrText xml:space="preserve"> PAGEREF _Toc149660333 \h </w:instrText>
        </w:r>
        <w:r>
          <w:rPr>
            <w:noProof/>
            <w:webHidden/>
          </w:rPr>
        </w:r>
        <w:r>
          <w:rPr>
            <w:noProof/>
            <w:webHidden/>
          </w:rPr>
          <w:fldChar w:fldCharType="separate"/>
        </w:r>
        <w:r>
          <w:rPr>
            <w:noProof/>
            <w:webHidden/>
          </w:rPr>
          <w:t>72</w:t>
        </w:r>
        <w:r>
          <w:rPr>
            <w:noProof/>
            <w:webHidden/>
          </w:rPr>
          <w:fldChar w:fldCharType="end"/>
        </w:r>
      </w:hyperlink>
    </w:p>
    <w:p w14:paraId="73641C72" w14:textId="6A58CF55"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34" w:history="1">
        <w:r w:rsidRPr="009A78ED">
          <w:rPr>
            <w:rStyle w:val="a6"/>
          </w:rPr>
          <w:t>6.3.1 Перечень основных факторов риска возникновения чрезвычайных ситуаций природного и техногенного характера</w:t>
        </w:r>
        <w:r>
          <w:rPr>
            <w:webHidden/>
          </w:rPr>
          <w:tab/>
        </w:r>
        <w:r>
          <w:rPr>
            <w:webHidden/>
          </w:rPr>
          <w:fldChar w:fldCharType="begin"/>
        </w:r>
        <w:r>
          <w:rPr>
            <w:webHidden/>
          </w:rPr>
          <w:instrText xml:space="preserve"> PAGEREF _Toc149660334 \h </w:instrText>
        </w:r>
        <w:r>
          <w:rPr>
            <w:webHidden/>
          </w:rPr>
        </w:r>
        <w:r>
          <w:rPr>
            <w:webHidden/>
          </w:rPr>
          <w:fldChar w:fldCharType="separate"/>
        </w:r>
        <w:r>
          <w:rPr>
            <w:webHidden/>
          </w:rPr>
          <w:t>73</w:t>
        </w:r>
        <w:r>
          <w:rPr>
            <w:webHidden/>
          </w:rPr>
          <w:fldChar w:fldCharType="end"/>
        </w:r>
      </w:hyperlink>
    </w:p>
    <w:p w14:paraId="62A429F0" w14:textId="2C7C3D01"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35" w:history="1">
        <w:r w:rsidRPr="009A78ED">
          <w:rPr>
            <w:rStyle w:val="a6"/>
          </w:rPr>
          <w:t xml:space="preserve">6.3.2 Перечень источников чрезвычайных ситуаций техногенного характера, возможных на территории </w:t>
        </w:r>
        <w:r w:rsidRPr="009A78ED">
          <w:rPr>
            <w:rStyle w:val="a6"/>
            <w:iCs/>
          </w:rPr>
          <w:t>Дивинского</w:t>
        </w:r>
        <w:r w:rsidRPr="009A78ED">
          <w:rPr>
            <w:rStyle w:val="a6"/>
          </w:rPr>
          <w:t xml:space="preserve"> сельсовета</w:t>
        </w:r>
        <w:r>
          <w:rPr>
            <w:webHidden/>
          </w:rPr>
          <w:tab/>
        </w:r>
        <w:r>
          <w:rPr>
            <w:webHidden/>
          </w:rPr>
          <w:fldChar w:fldCharType="begin"/>
        </w:r>
        <w:r>
          <w:rPr>
            <w:webHidden/>
          </w:rPr>
          <w:instrText xml:space="preserve"> PAGEREF _Toc149660335 \h </w:instrText>
        </w:r>
        <w:r>
          <w:rPr>
            <w:webHidden/>
          </w:rPr>
        </w:r>
        <w:r>
          <w:rPr>
            <w:webHidden/>
          </w:rPr>
          <w:fldChar w:fldCharType="separate"/>
        </w:r>
        <w:r>
          <w:rPr>
            <w:webHidden/>
          </w:rPr>
          <w:t>79</w:t>
        </w:r>
        <w:r>
          <w:rPr>
            <w:webHidden/>
          </w:rPr>
          <w:fldChar w:fldCharType="end"/>
        </w:r>
      </w:hyperlink>
    </w:p>
    <w:p w14:paraId="4EE9C503" w14:textId="7E63B6EE"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36" w:history="1">
        <w:r w:rsidRPr="009A78ED">
          <w:rPr>
            <w:rStyle w:val="a6"/>
          </w:rPr>
          <w:t>6.3.3 Риски возникновения опасных происшествий на транспорте при перевозке опасных грузов</w:t>
        </w:r>
        <w:r>
          <w:rPr>
            <w:webHidden/>
          </w:rPr>
          <w:tab/>
        </w:r>
        <w:r>
          <w:rPr>
            <w:webHidden/>
          </w:rPr>
          <w:fldChar w:fldCharType="begin"/>
        </w:r>
        <w:r>
          <w:rPr>
            <w:webHidden/>
          </w:rPr>
          <w:instrText xml:space="preserve"> PAGEREF _Toc149660336 \h </w:instrText>
        </w:r>
        <w:r>
          <w:rPr>
            <w:webHidden/>
          </w:rPr>
        </w:r>
        <w:r>
          <w:rPr>
            <w:webHidden/>
          </w:rPr>
          <w:fldChar w:fldCharType="separate"/>
        </w:r>
        <w:r>
          <w:rPr>
            <w:webHidden/>
          </w:rPr>
          <w:t>82</w:t>
        </w:r>
        <w:r>
          <w:rPr>
            <w:webHidden/>
          </w:rPr>
          <w:fldChar w:fldCharType="end"/>
        </w:r>
      </w:hyperlink>
    </w:p>
    <w:p w14:paraId="7937E259" w14:textId="27D3445A"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37" w:history="1">
        <w:r w:rsidRPr="009A78ED">
          <w:rPr>
            <w:rStyle w:val="a6"/>
          </w:rPr>
          <w:t xml:space="preserve">6.3.4 Перечень источников чрезвычайных ситуаций биолого-социального характера на территории </w:t>
        </w:r>
        <w:r w:rsidRPr="009A78ED">
          <w:rPr>
            <w:rStyle w:val="a6"/>
            <w:iCs/>
          </w:rPr>
          <w:t>Дивинского</w:t>
        </w:r>
        <w:r w:rsidRPr="009A78ED">
          <w:rPr>
            <w:rStyle w:val="a6"/>
          </w:rPr>
          <w:t xml:space="preserve"> сельсовета</w:t>
        </w:r>
        <w:r>
          <w:rPr>
            <w:webHidden/>
          </w:rPr>
          <w:tab/>
        </w:r>
        <w:r>
          <w:rPr>
            <w:webHidden/>
          </w:rPr>
          <w:fldChar w:fldCharType="begin"/>
        </w:r>
        <w:r>
          <w:rPr>
            <w:webHidden/>
          </w:rPr>
          <w:instrText xml:space="preserve"> PAGEREF _Toc149660337 \h </w:instrText>
        </w:r>
        <w:r>
          <w:rPr>
            <w:webHidden/>
          </w:rPr>
        </w:r>
        <w:r>
          <w:rPr>
            <w:webHidden/>
          </w:rPr>
          <w:fldChar w:fldCharType="separate"/>
        </w:r>
        <w:r>
          <w:rPr>
            <w:webHidden/>
          </w:rPr>
          <w:t>85</w:t>
        </w:r>
        <w:r>
          <w:rPr>
            <w:webHidden/>
          </w:rPr>
          <w:fldChar w:fldCharType="end"/>
        </w:r>
      </w:hyperlink>
    </w:p>
    <w:p w14:paraId="6FF35D80" w14:textId="3D4B3B05"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38" w:history="1">
        <w:r w:rsidRPr="009A78ED">
          <w:rPr>
            <w:rStyle w:val="a6"/>
            <w:noProof/>
          </w:rPr>
          <w:t>6.4 Перечень мероприятий по обеспечению пожарной безопасности</w:t>
        </w:r>
        <w:r>
          <w:rPr>
            <w:noProof/>
            <w:webHidden/>
          </w:rPr>
          <w:tab/>
        </w:r>
        <w:r>
          <w:rPr>
            <w:noProof/>
            <w:webHidden/>
          </w:rPr>
          <w:fldChar w:fldCharType="begin"/>
        </w:r>
        <w:r>
          <w:rPr>
            <w:noProof/>
            <w:webHidden/>
          </w:rPr>
          <w:instrText xml:space="preserve"> PAGEREF _Toc149660338 \h </w:instrText>
        </w:r>
        <w:r>
          <w:rPr>
            <w:noProof/>
            <w:webHidden/>
          </w:rPr>
        </w:r>
        <w:r>
          <w:rPr>
            <w:noProof/>
            <w:webHidden/>
          </w:rPr>
          <w:fldChar w:fldCharType="separate"/>
        </w:r>
        <w:r>
          <w:rPr>
            <w:noProof/>
            <w:webHidden/>
          </w:rPr>
          <w:t>86</w:t>
        </w:r>
        <w:r>
          <w:rPr>
            <w:noProof/>
            <w:webHidden/>
          </w:rPr>
          <w:fldChar w:fldCharType="end"/>
        </w:r>
      </w:hyperlink>
    </w:p>
    <w:p w14:paraId="6656EA5D" w14:textId="64AFB5B4"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39" w:history="1">
        <w:r w:rsidRPr="009A78ED">
          <w:rPr>
            <w:rStyle w:val="a6"/>
          </w:rPr>
          <w:t xml:space="preserve">6.4.1 Состояние системы обеспечения пожарной безопасности на территории </w:t>
        </w:r>
        <w:r w:rsidRPr="009A78ED">
          <w:rPr>
            <w:rStyle w:val="a6"/>
            <w:iCs/>
          </w:rPr>
          <w:t>Дивинского</w:t>
        </w:r>
        <w:r w:rsidRPr="009A78ED">
          <w:rPr>
            <w:rStyle w:val="a6"/>
          </w:rPr>
          <w:t xml:space="preserve"> сельсовета</w:t>
        </w:r>
        <w:r>
          <w:rPr>
            <w:webHidden/>
          </w:rPr>
          <w:tab/>
        </w:r>
        <w:r>
          <w:rPr>
            <w:webHidden/>
          </w:rPr>
          <w:fldChar w:fldCharType="begin"/>
        </w:r>
        <w:r>
          <w:rPr>
            <w:webHidden/>
          </w:rPr>
          <w:instrText xml:space="preserve"> PAGEREF _Toc149660339 \h </w:instrText>
        </w:r>
        <w:r>
          <w:rPr>
            <w:webHidden/>
          </w:rPr>
        </w:r>
        <w:r>
          <w:rPr>
            <w:webHidden/>
          </w:rPr>
          <w:fldChar w:fldCharType="separate"/>
        </w:r>
        <w:r>
          <w:rPr>
            <w:webHidden/>
          </w:rPr>
          <w:t>87</w:t>
        </w:r>
        <w:r>
          <w:rPr>
            <w:webHidden/>
          </w:rPr>
          <w:fldChar w:fldCharType="end"/>
        </w:r>
      </w:hyperlink>
    </w:p>
    <w:p w14:paraId="2F69DD29" w14:textId="3A6B09C5"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40" w:history="1">
        <w:r w:rsidRPr="009A78ED">
          <w:rPr>
            <w:rStyle w:val="a6"/>
          </w:rPr>
          <w:t>6.4.2 Организационные решения</w:t>
        </w:r>
        <w:r>
          <w:rPr>
            <w:webHidden/>
          </w:rPr>
          <w:tab/>
        </w:r>
        <w:r>
          <w:rPr>
            <w:webHidden/>
          </w:rPr>
          <w:fldChar w:fldCharType="begin"/>
        </w:r>
        <w:r>
          <w:rPr>
            <w:webHidden/>
          </w:rPr>
          <w:instrText xml:space="preserve"> PAGEREF _Toc149660340 \h </w:instrText>
        </w:r>
        <w:r>
          <w:rPr>
            <w:webHidden/>
          </w:rPr>
        </w:r>
        <w:r>
          <w:rPr>
            <w:webHidden/>
          </w:rPr>
          <w:fldChar w:fldCharType="separate"/>
        </w:r>
        <w:r>
          <w:rPr>
            <w:webHidden/>
          </w:rPr>
          <w:t>87</w:t>
        </w:r>
        <w:r>
          <w:rPr>
            <w:webHidden/>
          </w:rPr>
          <w:fldChar w:fldCharType="end"/>
        </w:r>
      </w:hyperlink>
    </w:p>
    <w:p w14:paraId="0B562C8A" w14:textId="7688774C"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41" w:history="1">
        <w:r w:rsidRPr="009A78ED">
          <w:rPr>
            <w:rStyle w:val="a6"/>
          </w:rPr>
          <w:t>6.4.3 Технические решения, входящие в систему, обеспечивающую пожарную безопасность дороги, состоят из ряда мероприятий и условий</w:t>
        </w:r>
        <w:r>
          <w:rPr>
            <w:webHidden/>
          </w:rPr>
          <w:tab/>
        </w:r>
        <w:r>
          <w:rPr>
            <w:webHidden/>
          </w:rPr>
          <w:fldChar w:fldCharType="begin"/>
        </w:r>
        <w:r>
          <w:rPr>
            <w:webHidden/>
          </w:rPr>
          <w:instrText xml:space="preserve"> PAGEREF _Toc149660341 \h </w:instrText>
        </w:r>
        <w:r>
          <w:rPr>
            <w:webHidden/>
          </w:rPr>
        </w:r>
        <w:r>
          <w:rPr>
            <w:webHidden/>
          </w:rPr>
          <w:fldChar w:fldCharType="separate"/>
        </w:r>
        <w:r>
          <w:rPr>
            <w:webHidden/>
          </w:rPr>
          <w:t>89</w:t>
        </w:r>
        <w:r>
          <w:rPr>
            <w:webHidden/>
          </w:rPr>
          <w:fldChar w:fldCharType="end"/>
        </w:r>
      </w:hyperlink>
    </w:p>
    <w:p w14:paraId="03F757EB" w14:textId="737308E8"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42" w:history="1">
        <w:r w:rsidRPr="009A78ED">
          <w:rPr>
            <w:rStyle w:val="a6"/>
          </w:rPr>
          <w:t>6.4.4 Противопожарное водоснабжение</w:t>
        </w:r>
        <w:r>
          <w:rPr>
            <w:webHidden/>
          </w:rPr>
          <w:tab/>
        </w:r>
        <w:r>
          <w:rPr>
            <w:webHidden/>
          </w:rPr>
          <w:fldChar w:fldCharType="begin"/>
        </w:r>
        <w:r>
          <w:rPr>
            <w:webHidden/>
          </w:rPr>
          <w:instrText xml:space="preserve"> PAGEREF _Toc149660342 \h </w:instrText>
        </w:r>
        <w:r>
          <w:rPr>
            <w:webHidden/>
          </w:rPr>
        </w:r>
        <w:r>
          <w:rPr>
            <w:webHidden/>
          </w:rPr>
          <w:fldChar w:fldCharType="separate"/>
        </w:r>
        <w:r>
          <w:rPr>
            <w:webHidden/>
          </w:rPr>
          <w:t>90</w:t>
        </w:r>
        <w:r>
          <w:rPr>
            <w:webHidden/>
          </w:rPr>
          <w:fldChar w:fldCharType="end"/>
        </w:r>
      </w:hyperlink>
    </w:p>
    <w:p w14:paraId="42F4852C" w14:textId="4BC9AEF0"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43" w:history="1">
        <w:r w:rsidRPr="009A78ED">
          <w:rPr>
            <w:rStyle w:val="a6"/>
          </w:rPr>
          <w:t>6.4.5 Требования пожарной безопасности к пожарным депо</w:t>
        </w:r>
        <w:r>
          <w:rPr>
            <w:webHidden/>
          </w:rPr>
          <w:tab/>
        </w:r>
        <w:r>
          <w:rPr>
            <w:webHidden/>
          </w:rPr>
          <w:fldChar w:fldCharType="begin"/>
        </w:r>
        <w:r>
          <w:rPr>
            <w:webHidden/>
          </w:rPr>
          <w:instrText xml:space="preserve"> PAGEREF _Toc149660343 \h </w:instrText>
        </w:r>
        <w:r>
          <w:rPr>
            <w:webHidden/>
          </w:rPr>
        </w:r>
        <w:r>
          <w:rPr>
            <w:webHidden/>
          </w:rPr>
          <w:fldChar w:fldCharType="separate"/>
        </w:r>
        <w:r>
          <w:rPr>
            <w:webHidden/>
          </w:rPr>
          <w:t>91</w:t>
        </w:r>
        <w:r>
          <w:rPr>
            <w:webHidden/>
          </w:rPr>
          <w:fldChar w:fldCharType="end"/>
        </w:r>
      </w:hyperlink>
    </w:p>
    <w:p w14:paraId="39A5C8AB" w14:textId="13D7EADA"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44" w:history="1">
        <w:r w:rsidRPr="009A78ED">
          <w:rPr>
            <w:rStyle w:val="a6"/>
          </w:rPr>
          <w:t>6.4.6 Требования пожарной безопасности к территории жилой застройки</w:t>
        </w:r>
        <w:r>
          <w:rPr>
            <w:webHidden/>
          </w:rPr>
          <w:tab/>
        </w:r>
        <w:r>
          <w:rPr>
            <w:webHidden/>
          </w:rPr>
          <w:fldChar w:fldCharType="begin"/>
        </w:r>
        <w:r>
          <w:rPr>
            <w:webHidden/>
          </w:rPr>
          <w:instrText xml:space="preserve"> PAGEREF _Toc149660344 \h </w:instrText>
        </w:r>
        <w:r>
          <w:rPr>
            <w:webHidden/>
          </w:rPr>
        </w:r>
        <w:r>
          <w:rPr>
            <w:webHidden/>
          </w:rPr>
          <w:fldChar w:fldCharType="separate"/>
        </w:r>
        <w:r>
          <w:rPr>
            <w:webHidden/>
          </w:rPr>
          <w:t>92</w:t>
        </w:r>
        <w:r>
          <w:rPr>
            <w:webHidden/>
          </w:rPr>
          <w:fldChar w:fldCharType="end"/>
        </w:r>
      </w:hyperlink>
    </w:p>
    <w:p w14:paraId="2810203D" w14:textId="3103951E"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45" w:history="1">
        <w:r w:rsidRPr="009A78ED">
          <w:rPr>
            <w:rStyle w:val="a6"/>
            <w:noProof/>
          </w:rPr>
          <w:t>6.5 Оценка рисков возникновения и развития аварий на транспорте</w:t>
        </w:r>
        <w:r>
          <w:rPr>
            <w:noProof/>
            <w:webHidden/>
          </w:rPr>
          <w:tab/>
        </w:r>
        <w:r>
          <w:rPr>
            <w:noProof/>
            <w:webHidden/>
          </w:rPr>
          <w:fldChar w:fldCharType="begin"/>
        </w:r>
        <w:r>
          <w:rPr>
            <w:noProof/>
            <w:webHidden/>
          </w:rPr>
          <w:instrText xml:space="preserve"> PAGEREF _Toc149660345 \h </w:instrText>
        </w:r>
        <w:r>
          <w:rPr>
            <w:noProof/>
            <w:webHidden/>
          </w:rPr>
        </w:r>
        <w:r>
          <w:rPr>
            <w:noProof/>
            <w:webHidden/>
          </w:rPr>
          <w:fldChar w:fldCharType="separate"/>
        </w:r>
        <w:r>
          <w:rPr>
            <w:noProof/>
            <w:webHidden/>
          </w:rPr>
          <w:t>93</w:t>
        </w:r>
        <w:r>
          <w:rPr>
            <w:noProof/>
            <w:webHidden/>
          </w:rPr>
          <w:fldChar w:fldCharType="end"/>
        </w:r>
      </w:hyperlink>
    </w:p>
    <w:p w14:paraId="0DB18F04" w14:textId="71B5B838"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46" w:history="1">
        <w:r w:rsidRPr="009A78ED">
          <w:rPr>
            <w:rStyle w:val="a6"/>
          </w:rPr>
          <w:t>6.5.1 Определение частоты возникновения инициирующих событий</w:t>
        </w:r>
        <w:r>
          <w:rPr>
            <w:webHidden/>
          </w:rPr>
          <w:tab/>
        </w:r>
        <w:r>
          <w:rPr>
            <w:webHidden/>
          </w:rPr>
          <w:fldChar w:fldCharType="begin"/>
        </w:r>
        <w:r>
          <w:rPr>
            <w:webHidden/>
          </w:rPr>
          <w:instrText xml:space="preserve"> PAGEREF _Toc149660346 \h </w:instrText>
        </w:r>
        <w:r>
          <w:rPr>
            <w:webHidden/>
          </w:rPr>
        </w:r>
        <w:r>
          <w:rPr>
            <w:webHidden/>
          </w:rPr>
          <w:fldChar w:fldCharType="separate"/>
        </w:r>
        <w:r>
          <w:rPr>
            <w:webHidden/>
          </w:rPr>
          <w:t>94</w:t>
        </w:r>
        <w:r>
          <w:rPr>
            <w:webHidden/>
          </w:rPr>
          <w:fldChar w:fldCharType="end"/>
        </w:r>
      </w:hyperlink>
    </w:p>
    <w:p w14:paraId="6FC85189" w14:textId="5E5A25C4" w:rsidR="003E5E79" w:rsidRDefault="003E5E79" w:rsidP="003E5E7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9660347" w:history="1">
        <w:r w:rsidRPr="009A78ED">
          <w:rPr>
            <w:rStyle w:val="a6"/>
          </w:rPr>
          <w:t>6.5.2 Оценка степени риска</w:t>
        </w:r>
        <w:r>
          <w:rPr>
            <w:webHidden/>
          </w:rPr>
          <w:tab/>
        </w:r>
        <w:r>
          <w:rPr>
            <w:webHidden/>
          </w:rPr>
          <w:fldChar w:fldCharType="begin"/>
        </w:r>
        <w:r>
          <w:rPr>
            <w:webHidden/>
          </w:rPr>
          <w:instrText xml:space="preserve"> PAGEREF _Toc149660347 \h </w:instrText>
        </w:r>
        <w:r>
          <w:rPr>
            <w:webHidden/>
          </w:rPr>
        </w:r>
        <w:r>
          <w:rPr>
            <w:webHidden/>
          </w:rPr>
          <w:fldChar w:fldCharType="separate"/>
        </w:r>
        <w:r>
          <w:rPr>
            <w:webHidden/>
          </w:rPr>
          <w:t>94</w:t>
        </w:r>
        <w:r>
          <w:rPr>
            <w:webHidden/>
          </w:rPr>
          <w:fldChar w:fldCharType="end"/>
        </w:r>
      </w:hyperlink>
    </w:p>
    <w:p w14:paraId="72ECE0BD" w14:textId="3653E1AC" w:rsidR="003E5E79" w:rsidRDefault="003E5E79"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9660348" w:history="1">
        <w:r w:rsidRPr="009A78ED">
          <w:rPr>
            <w:rStyle w:val="a6"/>
            <w:noProof/>
            <w:lang w:eastAsia="ar-SA" w:bidi="en-US"/>
          </w:rPr>
          <w:t>7. П</w:t>
        </w:r>
        <w:r w:rsidRPr="009A78ED">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Pr>
            <w:noProof/>
            <w:webHidden/>
          </w:rPr>
          <w:tab/>
        </w:r>
        <w:r>
          <w:rPr>
            <w:noProof/>
            <w:webHidden/>
          </w:rPr>
          <w:fldChar w:fldCharType="begin"/>
        </w:r>
        <w:r>
          <w:rPr>
            <w:noProof/>
            <w:webHidden/>
          </w:rPr>
          <w:instrText xml:space="preserve"> PAGEREF _Toc149660348 \h </w:instrText>
        </w:r>
        <w:r>
          <w:rPr>
            <w:noProof/>
            <w:webHidden/>
          </w:rPr>
        </w:r>
        <w:r>
          <w:rPr>
            <w:noProof/>
            <w:webHidden/>
          </w:rPr>
          <w:fldChar w:fldCharType="separate"/>
        </w:r>
        <w:r>
          <w:rPr>
            <w:noProof/>
            <w:webHidden/>
          </w:rPr>
          <w:t>95</w:t>
        </w:r>
        <w:r>
          <w:rPr>
            <w:noProof/>
            <w:webHidden/>
          </w:rPr>
          <w:fldChar w:fldCharType="end"/>
        </w:r>
      </w:hyperlink>
    </w:p>
    <w:p w14:paraId="0476A920" w14:textId="3F791EAC" w:rsidR="003E5E79" w:rsidRDefault="003E5E79"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9660349" w:history="1">
        <w:r w:rsidRPr="009A78ED">
          <w:rPr>
            <w:rStyle w:val="a6"/>
            <w:noProof/>
            <w:lang w:eastAsia="ar-SA" w:bidi="en-US"/>
          </w:rPr>
          <w:t>Выводы</w:t>
        </w:r>
        <w:r>
          <w:rPr>
            <w:noProof/>
            <w:webHidden/>
          </w:rPr>
          <w:tab/>
        </w:r>
        <w:r>
          <w:rPr>
            <w:noProof/>
            <w:webHidden/>
          </w:rPr>
          <w:fldChar w:fldCharType="begin"/>
        </w:r>
        <w:r>
          <w:rPr>
            <w:noProof/>
            <w:webHidden/>
          </w:rPr>
          <w:instrText xml:space="preserve"> PAGEREF _Toc149660349 \h </w:instrText>
        </w:r>
        <w:r>
          <w:rPr>
            <w:noProof/>
            <w:webHidden/>
          </w:rPr>
        </w:r>
        <w:r>
          <w:rPr>
            <w:noProof/>
            <w:webHidden/>
          </w:rPr>
          <w:fldChar w:fldCharType="separate"/>
        </w:r>
        <w:r>
          <w:rPr>
            <w:noProof/>
            <w:webHidden/>
          </w:rPr>
          <w:t>97</w:t>
        </w:r>
        <w:r>
          <w:rPr>
            <w:noProof/>
            <w:webHidden/>
          </w:rPr>
          <w:fldChar w:fldCharType="end"/>
        </w:r>
      </w:hyperlink>
    </w:p>
    <w:p w14:paraId="5742EAD8" w14:textId="2CD17D1E" w:rsidR="003E5E79" w:rsidRDefault="003E5E79" w:rsidP="003E5E7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9660350" w:history="1">
        <w:r w:rsidRPr="009A78ED">
          <w:rPr>
            <w:rStyle w:val="a6"/>
            <w:noProof/>
            <w:lang w:eastAsia="ar-SA" w:bidi="en-US"/>
          </w:rPr>
          <w:t>Предложения по территориальному планированию (проектные предложения генерального плана)</w:t>
        </w:r>
        <w:r>
          <w:rPr>
            <w:noProof/>
            <w:webHidden/>
          </w:rPr>
          <w:tab/>
        </w:r>
        <w:r>
          <w:rPr>
            <w:noProof/>
            <w:webHidden/>
          </w:rPr>
          <w:fldChar w:fldCharType="begin"/>
        </w:r>
        <w:r>
          <w:rPr>
            <w:noProof/>
            <w:webHidden/>
          </w:rPr>
          <w:instrText xml:space="preserve"> PAGEREF _Toc149660350 \h </w:instrText>
        </w:r>
        <w:r>
          <w:rPr>
            <w:noProof/>
            <w:webHidden/>
          </w:rPr>
        </w:r>
        <w:r>
          <w:rPr>
            <w:noProof/>
            <w:webHidden/>
          </w:rPr>
          <w:fldChar w:fldCharType="separate"/>
        </w:r>
        <w:r>
          <w:rPr>
            <w:noProof/>
            <w:webHidden/>
          </w:rPr>
          <w:t>97</w:t>
        </w:r>
        <w:r>
          <w:rPr>
            <w:noProof/>
            <w:webHidden/>
          </w:rPr>
          <w:fldChar w:fldCharType="end"/>
        </w:r>
      </w:hyperlink>
    </w:p>
    <w:p w14:paraId="3D383F7A" w14:textId="07C0D89A" w:rsidR="003E5E79" w:rsidRDefault="003E5E79" w:rsidP="003E5E7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9660351" w:history="1">
        <w:r w:rsidRPr="009A78ED">
          <w:rPr>
            <w:rStyle w:val="a6"/>
            <w:noProof/>
            <w:lang w:eastAsia="ar-SA" w:bidi="en-US"/>
          </w:rPr>
          <w:t>8. Технико-экономические показатели генерального плана</w:t>
        </w:r>
        <w:r>
          <w:rPr>
            <w:noProof/>
            <w:webHidden/>
          </w:rPr>
          <w:tab/>
        </w:r>
        <w:r>
          <w:rPr>
            <w:noProof/>
            <w:webHidden/>
          </w:rPr>
          <w:fldChar w:fldCharType="begin"/>
        </w:r>
        <w:r>
          <w:rPr>
            <w:noProof/>
            <w:webHidden/>
          </w:rPr>
          <w:instrText xml:space="preserve"> PAGEREF _Toc149660351 \h </w:instrText>
        </w:r>
        <w:r>
          <w:rPr>
            <w:noProof/>
            <w:webHidden/>
          </w:rPr>
        </w:r>
        <w:r>
          <w:rPr>
            <w:noProof/>
            <w:webHidden/>
          </w:rPr>
          <w:fldChar w:fldCharType="separate"/>
        </w:r>
        <w:r>
          <w:rPr>
            <w:noProof/>
            <w:webHidden/>
          </w:rPr>
          <w:t>117</w:t>
        </w:r>
        <w:r>
          <w:rPr>
            <w:noProof/>
            <w:webHidden/>
          </w:rPr>
          <w:fldChar w:fldCharType="end"/>
        </w:r>
      </w:hyperlink>
    </w:p>
    <w:p w14:paraId="2A3DB773" w14:textId="31E81173" w:rsidR="002D3FC6" w:rsidRPr="004E34CE" w:rsidRDefault="00A969D0" w:rsidP="003E5E79">
      <w:pPr>
        <w:pStyle w:val="11"/>
        <w:jc w:val="both"/>
        <w:rPr>
          <w:rFonts w:eastAsiaTheme="majorEastAsia"/>
          <w:caps/>
          <w:sz w:val="28"/>
          <w:szCs w:val="28"/>
        </w:rPr>
      </w:pPr>
      <w:r w:rsidRPr="004E34CE">
        <w:rPr>
          <w:noProof/>
          <w:sz w:val="26"/>
          <w:szCs w:val="26"/>
        </w:rPr>
        <w:fldChar w:fldCharType="end"/>
      </w:r>
      <w:bookmarkStart w:id="5" w:name="_Toc370201470"/>
      <w:r w:rsidR="002D3FC6" w:rsidRPr="004E34CE">
        <w:rPr>
          <w:sz w:val="28"/>
          <w:szCs w:val="28"/>
        </w:rPr>
        <w:br w:type="page"/>
      </w:r>
    </w:p>
    <w:p w14:paraId="1CB38827" w14:textId="79774DAC" w:rsidR="00B20883" w:rsidRPr="004E34CE" w:rsidRDefault="00B20883" w:rsidP="00D528A2">
      <w:pPr>
        <w:pStyle w:val="1"/>
        <w:rPr>
          <w:rFonts w:cs="Times New Roman"/>
          <w:sz w:val="28"/>
        </w:rPr>
      </w:pPr>
      <w:bookmarkStart w:id="6" w:name="_Toc149660300"/>
      <w:r w:rsidRPr="004E34CE">
        <w:rPr>
          <w:rFonts w:cs="Times New Roman"/>
          <w:sz w:val="28"/>
        </w:rPr>
        <w:lastRenderedPageBreak/>
        <w:t>Введение</w:t>
      </w:r>
      <w:bookmarkEnd w:id="1"/>
      <w:bookmarkEnd w:id="5"/>
      <w:bookmarkEnd w:id="6"/>
    </w:p>
    <w:p w14:paraId="79CB6905" w14:textId="5D84232F" w:rsidR="00071BFE" w:rsidRPr="004E34CE" w:rsidRDefault="00071BFE" w:rsidP="00071BFE">
      <w:pPr>
        <w:shd w:val="clear" w:color="auto" w:fill="FFFFFF"/>
        <w:ind w:firstLine="709"/>
        <w:rPr>
          <w:sz w:val="28"/>
          <w:szCs w:val="28"/>
          <w:lang w:eastAsia="ar-SA" w:bidi="en-US"/>
        </w:rPr>
      </w:pPr>
      <w:bookmarkStart w:id="7" w:name="_Hlk80275502"/>
      <w:r w:rsidRPr="004E34CE">
        <w:rPr>
          <w:sz w:val="28"/>
          <w:szCs w:val="28"/>
          <w:lang w:eastAsia="ar-SA" w:bidi="en-US"/>
        </w:rPr>
        <w:t xml:space="preserve">В соответствии с градостроительным законодательством генеральный план </w:t>
      </w:r>
      <w:bookmarkStart w:id="8" w:name="_Hlk112329238"/>
      <w:r w:rsidR="005F4E79" w:rsidRPr="004E34CE">
        <w:rPr>
          <w:sz w:val="28"/>
          <w:szCs w:val="28"/>
          <w:lang w:eastAsia="ar-SA" w:bidi="en-US"/>
        </w:rPr>
        <w:t>Дивинского</w:t>
      </w:r>
      <w:r w:rsidR="006B1BD4" w:rsidRPr="004E34CE">
        <w:rPr>
          <w:sz w:val="28"/>
          <w:szCs w:val="28"/>
          <w:lang w:eastAsia="ar-SA" w:bidi="en-US"/>
        </w:rPr>
        <w:t xml:space="preserve"> сельсовета </w:t>
      </w:r>
      <w:r w:rsidR="001B248F" w:rsidRPr="004E34CE">
        <w:rPr>
          <w:sz w:val="28"/>
          <w:szCs w:val="28"/>
          <w:lang w:eastAsia="ar-SA" w:bidi="en-US"/>
        </w:rPr>
        <w:t>Болотнинского</w:t>
      </w:r>
      <w:r w:rsidR="006B1BD4" w:rsidRPr="004E34CE">
        <w:rPr>
          <w:sz w:val="28"/>
          <w:szCs w:val="28"/>
          <w:lang w:eastAsia="ar-SA" w:bidi="en-US"/>
        </w:rPr>
        <w:t xml:space="preserve"> района Новосибирской области </w:t>
      </w:r>
      <w:r w:rsidRPr="004E34CE">
        <w:rPr>
          <w:sz w:val="28"/>
          <w:szCs w:val="28"/>
          <w:lang w:eastAsia="ar-SA" w:bidi="en-US"/>
        </w:rPr>
        <w:t xml:space="preserve">(далее – </w:t>
      </w:r>
      <w:r w:rsidR="005F4E79" w:rsidRPr="004E34CE">
        <w:rPr>
          <w:rFonts w:cs="Arial"/>
          <w:sz w:val="28"/>
          <w:szCs w:val="28"/>
        </w:rPr>
        <w:t>Дивинский</w:t>
      </w:r>
      <w:r w:rsidR="0078318C" w:rsidRPr="004E34CE">
        <w:rPr>
          <w:rFonts w:cs="Arial"/>
          <w:sz w:val="28"/>
          <w:szCs w:val="28"/>
        </w:rPr>
        <w:t xml:space="preserve"> </w:t>
      </w:r>
      <w:r w:rsidR="008153F0" w:rsidRPr="004E34CE">
        <w:rPr>
          <w:rFonts w:cs="Arial"/>
          <w:sz w:val="28"/>
          <w:szCs w:val="28"/>
        </w:rPr>
        <w:t>сельсовет</w:t>
      </w:r>
      <w:r w:rsidRPr="004E34CE">
        <w:rPr>
          <w:sz w:val="28"/>
          <w:szCs w:val="28"/>
          <w:lang w:eastAsia="ar-SA" w:bidi="en-US"/>
        </w:rPr>
        <w:t>, муниципальное образование</w:t>
      </w:r>
      <w:r w:rsidR="004218FF" w:rsidRPr="004E34CE">
        <w:rPr>
          <w:sz w:val="28"/>
          <w:szCs w:val="28"/>
          <w:lang w:eastAsia="ar-SA" w:bidi="en-US"/>
        </w:rPr>
        <w:t>, поселение</w:t>
      </w:r>
      <w:r w:rsidRPr="004E34CE">
        <w:rPr>
          <w:sz w:val="28"/>
          <w:szCs w:val="28"/>
          <w:lang w:eastAsia="ar-SA" w:bidi="en-US"/>
        </w:rPr>
        <w:t xml:space="preserve">) является документом территориального планирования муниципального образования. </w:t>
      </w:r>
    </w:p>
    <w:p w14:paraId="5F1A8D0A" w14:textId="666D994D" w:rsidR="003B2B76" w:rsidRPr="004E34CE" w:rsidRDefault="00071BFE" w:rsidP="00071BFE">
      <w:pPr>
        <w:shd w:val="clear" w:color="auto" w:fill="FFFFFF"/>
        <w:ind w:firstLine="709"/>
        <w:rPr>
          <w:sz w:val="28"/>
          <w:szCs w:val="28"/>
          <w:lang w:eastAsia="ar-SA" w:bidi="en-US"/>
        </w:rPr>
      </w:pPr>
      <w:bookmarkStart w:id="9" w:name="_Hlk112329251"/>
      <w:bookmarkEnd w:id="8"/>
      <w:r w:rsidRPr="004E34CE">
        <w:rPr>
          <w:sz w:val="28"/>
          <w:szCs w:val="28"/>
          <w:lang w:eastAsia="ar-SA" w:bidi="en-US"/>
        </w:rPr>
        <w:t xml:space="preserve">Основной целью территориального планирования </w:t>
      </w:r>
      <w:r w:rsidR="005F4E79" w:rsidRPr="004E34CE">
        <w:rPr>
          <w:sz w:val="28"/>
          <w:szCs w:val="28"/>
          <w:lang w:eastAsia="ar-SA" w:bidi="en-US"/>
        </w:rPr>
        <w:t xml:space="preserve">Дивинского </w:t>
      </w:r>
      <w:r w:rsidR="008153F0" w:rsidRPr="004E34CE">
        <w:rPr>
          <w:sz w:val="28"/>
          <w:szCs w:val="28"/>
          <w:lang w:eastAsia="ar-SA" w:bidi="en-US"/>
        </w:rPr>
        <w:t>сельсовета</w:t>
      </w:r>
      <w:r w:rsidRPr="004E34CE">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1B248F" w:rsidRPr="004E34CE">
        <w:rPr>
          <w:sz w:val="28"/>
          <w:szCs w:val="28"/>
          <w:lang w:eastAsia="ar-SA" w:bidi="en-US"/>
        </w:rPr>
        <w:t xml:space="preserve">Болотнинского </w:t>
      </w:r>
      <w:r w:rsidRPr="004E34CE">
        <w:rPr>
          <w:sz w:val="28"/>
          <w:szCs w:val="28"/>
          <w:lang w:eastAsia="ar-SA" w:bidi="en-US"/>
        </w:rPr>
        <w:t xml:space="preserve">района и </w:t>
      </w:r>
      <w:r w:rsidR="005F4E79" w:rsidRPr="004E34CE">
        <w:rPr>
          <w:sz w:val="28"/>
          <w:szCs w:val="28"/>
          <w:lang w:eastAsia="ar-SA" w:bidi="en-US"/>
        </w:rPr>
        <w:t xml:space="preserve">Дивинского </w:t>
      </w:r>
      <w:r w:rsidR="008153F0" w:rsidRPr="004E34CE">
        <w:rPr>
          <w:sz w:val="28"/>
          <w:szCs w:val="28"/>
          <w:lang w:eastAsia="ar-SA" w:bidi="en-US"/>
        </w:rPr>
        <w:t>сельсовета</w:t>
      </w:r>
      <w:r w:rsidRPr="004E34CE">
        <w:rPr>
          <w:sz w:val="28"/>
          <w:szCs w:val="28"/>
          <w:lang w:eastAsia="ar-SA" w:bidi="en-US"/>
        </w:rPr>
        <w:t>.</w:t>
      </w:r>
    </w:p>
    <w:bookmarkEnd w:id="7"/>
    <w:bookmarkEnd w:id="9"/>
    <w:p w14:paraId="175B1277" w14:textId="77777777" w:rsidR="00852966" w:rsidRPr="004E34CE" w:rsidRDefault="00852966" w:rsidP="00852966">
      <w:pPr>
        <w:shd w:val="clear" w:color="auto" w:fill="FFFFFF"/>
        <w:spacing w:before="120"/>
        <w:ind w:firstLine="709"/>
        <w:rPr>
          <w:b/>
          <w:sz w:val="28"/>
          <w:szCs w:val="28"/>
          <w:lang w:eastAsia="ar-SA" w:bidi="en-US"/>
        </w:rPr>
      </w:pPr>
      <w:r w:rsidRPr="004E34CE">
        <w:rPr>
          <w:b/>
          <w:sz w:val="28"/>
          <w:szCs w:val="28"/>
          <w:lang w:eastAsia="ar-SA" w:bidi="en-US"/>
        </w:rPr>
        <w:t>Нормативно-правовая база</w:t>
      </w:r>
    </w:p>
    <w:p w14:paraId="3091C007" w14:textId="5E3A1FD9" w:rsidR="00071BFE" w:rsidRPr="004E34CE" w:rsidRDefault="00071BFE" w:rsidP="00071BFE">
      <w:pPr>
        <w:shd w:val="clear" w:color="auto" w:fill="FFFFFF"/>
        <w:ind w:firstLine="709"/>
        <w:rPr>
          <w:sz w:val="28"/>
          <w:szCs w:val="28"/>
          <w:lang w:eastAsia="ar-SA" w:bidi="en-US"/>
        </w:rPr>
      </w:pPr>
      <w:bookmarkStart w:id="10" w:name="_Hlk83738558"/>
      <w:r w:rsidRPr="004E34CE">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5F4E79" w:rsidRPr="004E34CE">
        <w:rPr>
          <w:sz w:val="28"/>
          <w:szCs w:val="28"/>
          <w:lang w:eastAsia="ar-SA" w:bidi="en-US"/>
        </w:rPr>
        <w:t xml:space="preserve">Дивинского </w:t>
      </w:r>
      <w:r w:rsidR="008153F0" w:rsidRPr="004E34CE">
        <w:rPr>
          <w:sz w:val="28"/>
          <w:szCs w:val="28"/>
          <w:lang w:eastAsia="ar-SA" w:bidi="en-US"/>
        </w:rPr>
        <w:t>сельсовета</w:t>
      </w:r>
      <w:r w:rsidRPr="004E34CE">
        <w:rPr>
          <w:sz w:val="28"/>
          <w:szCs w:val="28"/>
          <w:lang w:eastAsia="ar-SA" w:bidi="en-US"/>
        </w:rPr>
        <w:t xml:space="preserve">, нормативно-правовыми актами органов местного самоуправления </w:t>
      </w:r>
      <w:r w:rsidR="005F4E79" w:rsidRPr="004E34CE">
        <w:rPr>
          <w:sz w:val="28"/>
          <w:szCs w:val="28"/>
          <w:lang w:eastAsia="ar-SA" w:bidi="en-US"/>
        </w:rPr>
        <w:t xml:space="preserve">Дивинского </w:t>
      </w:r>
      <w:r w:rsidR="008153F0" w:rsidRPr="004E34CE">
        <w:rPr>
          <w:sz w:val="28"/>
          <w:szCs w:val="28"/>
          <w:lang w:eastAsia="ar-SA" w:bidi="en-US"/>
        </w:rPr>
        <w:t>сельсовета</w:t>
      </w:r>
      <w:r w:rsidRPr="004E34CE">
        <w:rPr>
          <w:sz w:val="28"/>
          <w:szCs w:val="28"/>
          <w:lang w:eastAsia="ar-SA" w:bidi="en-US"/>
        </w:rPr>
        <w:t>.</w:t>
      </w:r>
    </w:p>
    <w:p w14:paraId="6280933C" w14:textId="77777777" w:rsidR="00071BFE" w:rsidRPr="004E34CE" w:rsidRDefault="00071BFE" w:rsidP="00071BFE">
      <w:pPr>
        <w:shd w:val="clear" w:color="auto" w:fill="FFFFFF"/>
        <w:ind w:firstLine="709"/>
        <w:rPr>
          <w:sz w:val="28"/>
          <w:szCs w:val="28"/>
          <w:lang w:eastAsia="ar-SA" w:bidi="en-US"/>
        </w:rPr>
      </w:pPr>
      <w:r w:rsidRPr="004E34CE">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3BD61843" w:rsidR="00852966" w:rsidRPr="004E34CE" w:rsidRDefault="00071BFE" w:rsidP="00071BFE">
      <w:pPr>
        <w:shd w:val="clear" w:color="auto" w:fill="FFFFFF"/>
        <w:ind w:firstLine="709"/>
        <w:rPr>
          <w:sz w:val="28"/>
          <w:szCs w:val="28"/>
          <w:lang w:eastAsia="ar-SA" w:bidi="en-US"/>
        </w:rPr>
      </w:pPr>
      <w:r w:rsidRPr="004E34CE">
        <w:rPr>
          <w:sz w:val="28"/>
          <w:szCs w:val="28"/>
          <w:lang w:eastAsia="ar-SA" w:bidi="en-US"/>
        </w:rPr>
        <w:t xml:space="preserve">Структура текстовой части генерального плана </w:t>
      </w:r>
      <w:r w:rsidR="005F4E79" w:rsidRPr="004E34CE">
        <w:rPr>
          <w:sz w:val="28"/>
          <w:szCs w:val="28"/>
          <w:lang w:eastAsia="ar-SA" w:bidi="en-US"/>
        </w:rPr>
        <w:t xml:space="preserve">Дивинского </w:t>
      </w:r>
      <w:r w:rsidR="00AD51A3" w:rsidRPr="004E34CE">
        <w:rPr>
          <w:sz w:val="28"/>
          <w:szCs w:val="28"/>
          <w:lang w:eastAsia="ar-SA" w:bidi="en-US"/>
        </w:rPr>
        <w:t>сельсовета</w:t>
      </w:r>
      <w:r w:rsidRPr="004E34CE">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4E34CE" w:rsidRDefault="00852966" w:rsidP="00195180">
      <w:pPr>
        <w:numPr>
          <w:ilvl w:val="0"/>
          <w:numId w:val="1"/>
        </w:numPr>
        <w:ind w:left="1151" w:hanging="357"/>
        <w:rPr>
          <w:sz w:val="28"/>
          <w:szCs w:val="28"/>
          <w:lang w:eastAsia="ar-SA" w:bidi="en-US"/>
        </w:rPr>
      </w:pPr>
      <w:r w:rsidRPr="004E34CE">
        <w:rPr>
          <w:sz w:val="28"/>
          <w:szCs w:val="28"/>
          <w:lang w:eastAsia="ar-SA" w:bidi="en-US"/>
        </w:rPr>
        <w:t>Том 1. Положение о территориальном планировании.</w:t>
      </w:r>
    </w:p>
    <w:p w14:paraId="15996FAF" w14:textId="77777777" w:rsidR="00852966" w:rsidRPr="004E34CE" w:rsidRDefault="00852966" w:rsidP="00195180">
      <w:pPr>
        <w:numPr>
          <w:ilvl w:val="0"/>
          <w:numId w:val="1"/>
        </w:numPr>
        <w:ind w:left="1151" w:hanging="357"/>
        <w:rPr>
          <w:sz w:val="28"/>
          <w:szCs w:val="28"/>
          <w:lang w:eastAsia="ar-SA" w:bidi="en-US"/>
        </w:rPr>
      </w:pPr>
      <w:r w:rsidRPr="004E34CE">
        <w:rPr>
          <w:sz w:val="28"/>
          <w:szCs w:val="28"/>
          <w:lang w:eastAsia="ar-SA" w:bidi="en-US"/>
        </w:rPr>
        <w:t>Том 2. Материалы по обоснованию.</w:t>
      </w:r>
    </w:p>
    <w:bookmarkEnd w:id="10"/>
    <w:p w14:paraId="16B54BF3" w14:textId="77777777" w:rsidR="00BF2822" w:rsidRPr="004E34CE" w:rsidRDefault="00BF2822" w:rsidP="00BF2822">
      <w:pPr>
        <w:shd w:val="clear" w:color="auto" w:fill="FFFFFF"/>
        <w:spacing w:before="120"/>
        <w:ind w:firstLine="709"/>
        <w:rPr>
          <w:b/>
          <w:sz w:val="28"/>
          <w:szCs w:val="28"/>
          <w:lang w:eastAsia="ar-SA" w:bidi="en-US"/>
        </w:rPr>
      </w:pPr>
      <w:r w:rsidRPr="004E34CE">
        <w:rPr>
          <w:b/>
          <w:sz w:val="28"/>
          <w:szCs w:val="28"/>
          <w:lang w:eastAsia="ar-SA" w:bidi="en-US"/>
        </w:rPr>
        <w:t>Состав материалов по обоснованию</w:t>
      </w:r>
    </w:p>
    <w:p w14:paraId="24292330" w14:textId="77777777" w:rsidR="00852966" w:rsidRPr="004E34CE" w:rsidRDefault="00852966" w:rsidP="00852966">
      <w:pPr>
        <w:shd w:val="clear" w:color="auto" w:fill="FFFFFF"/>
        <w:ind w:firstLine="709"/>
        <w:rPr>
          <w:sz w:val="28"/>
          <w:szCs w:val="28"/>
          <w:lang w:eastAsia="ar-SA" w:bidi="en-US"/>
        </w:rPr>
      </w:pPr>
      <w:bookmarkStart w:id="11" w:name="_Hlk108445922"/>
      <w:r w:rsidRPr="004E34CE">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4E34CE" w:rsidRDefault="00852966" w:rsidP="00852966">
      <w:pPr>
        <w:shd w:val="clear" w:color="auto" w:fill="FFFFFF"/>
        <w:ind w:firstLine="709"/>
        <w:rPr>
          <w:sz w:val="28"/>
          <w:szCs w:val="28"/>
          <w:lang w:eastAsia="ar-SA" w:bidi="en-US"/>
        </w:rPr>
      </w:pPr>
      <w:r w:rsidRPr="004E34CE">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7777777" w:rsidR="00852966" w:rsidRPr="004E34CE" w:rsidRDefault="00852966" w:rsidP="00852966">
      <w:pPr>
        <w:shd w:val="clear" w:color="auto" w:fill="FFFFFF"/>
        <w:ind w:firstLine="709"/>
        <w:rPr>
          <w:sz w:val="28"/>
          <w:szCs w:val="28"/>
          <w:lang w:eastAsia="ar-SA" w:bidi="en-US"/>
        </w:rPr>
      </w:pPr>
      <w:bookmarkStart w:id="12" w:name="dst1342"/>
      <w:bookmarkEnd w:id="12"/>
      <w:r w:rsidRPr="004E34CE">
        <w:rPr>
          <w:sz w:val="28"/>
          <w:szCs w:val="28"/>
          <w:lang w:eastAsia="ar-SA" w:bidi="en-US"/>
        </w:rPr>
        <w:t xml:space="preserve">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w:t>
      </w:r>
      <w:r w:rsidRPr="004E34CE">
        <w:rPr>
          <w:sz w:val="28"/>
          <w:szCs w:val="28"/>
          <w:lang w:eastAsia="ar-SA" w:bidi="en-US"/>
        </w:rPr>
        <w:lastRenderedPageBreak/>
        <w:t>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4188CF79" w14:textId="77777777" w:rsidR="00852966" w:rsidRPr="004E34CE" w:rsidRDefault="00852966" w:rsidP="00852966">
      <w:pPr>
        <w:shd w:val="clear" w:color="auto" w:fill="FFFFFF"/>
        <w:ind w:firstLine="709"/>
        <w:rPr>
          <w:sz w:val="28"/>
          <w:szCs w:val="28"/>
          <w:lang w:eastAsia="ar-SA" w:bidi="en-US"/>
        </w:rPr>
      </w:pPr>
      <w:bookmarkStart w:id="13" w:name="dst101697"/>
      <w:bookmarkEnd w:id="13"/>
      <w:r w:rsidRPr="004E34CE">
        <w:rPr>
          <w:sz w:val="28"/>
          <w:szCs w:val="28"/>
          <w:lang w:eastAsia="ar-SA" w:bidi="en-US"/>
        </w:rPr>
        <w:t>3) оценку возможного влияния планируемых для размещения объектов местного значения поселения на комплексное развитие этих территорий;</w:t>
      </w:r>
    </w:p>
    <w:p w14:paraId="388C1E76" w14:textId="77777777" w:rsidR="00852966" w:rsidRPr="004E34CE" w:rsidRDefault="00852966" w:rsidP="00852966">
      <w:pPr>
        <w:shd w:val="clear" w:color="auto" w:fill="FFFFFF"/>
        <w:ind w:firstLine="709"/>
        <w:rPr>
          <w:sz w:val="28"/>
          <w:szCs w:val="28"/>
          <w:lang w:eastAsia="ar-SA" w:bidi="en-US"/>
        </w:rPr>
      </w:pPr>
      <w:bookmarkStart w:id="14" w:name="dst2305"/>
      <w:bookmarkEnd w:id="14"/>
      <w:r w:rsidRPr="004E34CE">
        <w:rPr>
          <w:sz w:val="28"/>
          <w:szCs w:val="28"/>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4E34CE" w:rsidRDefault="00852966" w:rsidP="00852966">
      <w:pPr>
        <w:shd w:val="clear" w:color="auto" w:fill="FFFFFF"/>
        <w:ind w:firstLine="709"/>
        <w:rPr>
          <w:sz w:val="28"/>
          <w:szCs w:val="28"/>
          <w:lang w:eastAsia="ar-SA" w:bidi="en-US"/>
        </w:rPr>
      </w:pPr>
      <w:r w:rsidRPr="004E34CE">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4E34CE" w:rsidRDefault="00852966" w:rsidP="00852966">
      <w:pPr>
        <w:shd w:val="clear" w:color="auto" w:fill="FFFFFF"/>
        <w:ind w:firstLine="709"/>
        <w:rPr>
          <w:sz w:val="28"/>
          <w:szCs w:val="28"/>
          <w:lang w:eastAsia="ar-SA" w:bidi="en-US"/>
        </w:rPr>
      </w:pPr>
      <w:bookmarkStart w:id="15" w:name="dst101700"/>
      <w:bookmarkEnd w:id="15"/>
      <w:r w:rsidRPr="004E34CE">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77777777" w:rsidR="00852966" w:rsidRPr="004E34CE" w:rsidRDefault="00852966" w:rsidP="00852966">
      <w:pPr>
        <w:shd w:val="clear" w:color="auto" w:fill="FFFFFF"/>
        <w:ind w:firstLine="709"/>
        <w:rPr>
          <w:sz w:val="28"/>
          <w:szCs w:val="28"/>
          <w:lang w:eastAsia="ar-SA" w:bidi="en-US"/>
        </w:rPr>
      </w:pPr>
      <w:bookmarkStart w:id="16" w:name="dst101701"/>
      <w:bookmarkEnd w:id="16"/>
      <w:r w:rsidRPr="004E34CE">
        <w:rPr>
          <w:sz w:val="28"/>
          <w:szCs w:val="28"/>
          <w:lang w:eastAsia="ar-SA" w:bidi="en-US"/>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2610AC" w14:textId="4894FED6" w:rsidR="00852966" w:rsidRPr="004E34CE" w:rsidRDefault="00852966" w:rsidP="00852966">
      <w:pPr>
        <w:shd w:val="clear" w:color="auto" w:fill="FFFFFF"/>
        <w:ind w:firstLine="709"/>
        <w:rPr>
          <w:sz w:val="28"/>
          <w:szCs w:val="28"/>
          <w:lang w:eastAsia="ar-SA" w:bidi="en-US"/>
        </w:rPr>
      </w:pPr>
      <w:r w:rsidRPr="004E34CE">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5F4E79" w:rsidRPr="004E34CE">
        <w:rPr>
          <w:sz w:val="28"/>
          <w:szCs w:val="28"/>
          <w:lang w:eastAsia="ar-SA" w:bidi="en-US"/>
        </w:rPr>
        <w:t xml:space="preserve">Дивинского </w:t>
      </w:r>
      <w:r w:rsidR="002D39A9" w:rsidRPr="004E34CE">
        <w:rPr>
          <w:sz w:val="28"/>
          <w:szCs w:val="28"/>
          <w:lang w:eastAsia="ar-SA" w:bidi="en-US"/>
        </w:rPr>
        <w:t xml:space="preserve">сельсовет </w:t>
      </w:r>
      <w:r w:rsidRPr="004E34CE">
        <w:rPr>
          <w:sz w:val="28"/>
          <w:szCs w:val="28"/>
          <w:lang w:eastAsia="ar-SA" w:bidi="en-US"/>
        </w:rPr>
        <w:t>не является историческим поселением федерального значения, историческим поселением регионального значения).</w:t>
      </w:r>
    </w:p>
    <w:bookmarkEnd w:id="11"/>
    <w:p w14:paraId="1F3D9F8C" w14:textId="77777777" w:rsidR="00C6268E" w:rsidRPr="004E34CE" w:rsidRDefault="00C6268E" w:rsidP="0064130E">
      <w:pPr>
        <w:shd w:val="clear" w:color="auto" w:fill="FFFFFF"/>
        <w:spacing w:before="120"/>
        <w:ind w:firstLine="709"/>
        <w:rPr>
          <w:b/>
          <w:sz w:val="28"/>
          <w:szCs w:val="28"/>
          <w:lang w:eastAsia="ar-SA" w:bidi="en-US"/>
        </w:rPr>
      </w:pPr>
    </w:p>
    <w:p w14:paraId="565F0CF8" w14:textId="419C2B80" w:rsidR="00372A94" w:rsidRPr="004E34CE" w:rsidRDefault="0064130E" w:rsidP="0064130E">
      <w:pPr>
        <w:shd w:val="clear" w:color="auto" w:fill="FFFFFF"/>
        <w:spacing w:before="120"/>
        <w:ind w:firstLine="709"/>
        <w:rPr>
          <w:b/>
          <w:sz w:val="28"/>
          <w:szCs w:val="28"/>
          <w:lang w:eastAsia="ar-SA" w:bidi="en-US"/>
        </w:rPr>
      </w:pPr>
      <w:r w:rsidRPr="004E34CE">
        <w:rPr>
          <w:b/>
          <w:sz w:val="28"/>
          <w:szCs w:val="28"/>
          <w:lang w:eastAsia="ar-SA" w:bidi="en-US"/>
        </w:rPr>
        <w:lastRenderedPageBreak/>
        <w:t>Этапы реализации проекта</w:t>
      </w:r>
      <w:r w:rsidR="00372A94" w:rsidRPr="004E34CE">
        <w:rPr>
          <w:b/>
          <w:sz w:val="28"/>
          <w:szCs w:val="28"/>
          <w:lang w:eastAsia="ar-SA" w:bidi="en-US"/>
        </w:rPr>
        <w:t>:</w:t>
      </w:r>
    </w:p>
    <w:p w14:paraId="17816F72" w14:textId="046764BC" w:rsidR="00372A94" w:rsidRPr="004E34CE" w:rsidRDefault="00513BF3" w:rsidP="00846028">
      <w:pPr>
        <w:numPr>
          <w:ilvl w:val="0"/>
          <w:numId w:val="1"/>
        </w:numPr>
        <w:ind w:left="1064" w:hanging="357"/>
        <w:rPr>
          <w:sz w:val="28"/>
          <w:szCs w:val="28"/>
          <w:lang w:eastAsia="ar-SA" w:bidi="en-US"/>
        </w:rPr>
      </w:pPr>
      <w:r w:rsidRPr="004E34CE">
        <w:rPr>
          <w:sz w:val="28"/>
          <w:szCs w:val="28"/>
          <w:lang w:eastAsia="ar-SA" w:bidi="en-US"/>
        </w:rPr>
        <w:t xml:space="preserve">исходный срок – </w:t>
      </w:r>
      <w:r w:rsidR="00931228" w:rsidRPr="004E34CE">
        <w:rPr>
          <w:sz w:val="28"/>
          <w:szCs w:val="28"/>
          <w:lang w:eastAsia="ar-SA" w:bidi="en-US"/>
        </w:rPr>
        <w:t>20</w:t>
      </w:r>
      <w:r w:rsidR="00C73976" w:rsidRPr="004E34CE">
        <w:rPr>
          <w:sz w:val="28"/>
          <w:szCs w:val="28"/>
          <w:lang w:eastAsia="ar-SA" w:bidi="en-US"/>
        </w:rPr>
        <w:t>2</w:t>
      </w:r>
      <w:r w:rsidR="00E41D83" w:rsidRPr="004E34CE">
        <w:rPr>
          <w:sz w:val="28"/>
          <w:szCs w:val="28"/>
          <w:lang w:eastAsia="ar-SA" w:bidi="en-US"/>
        </w:rPr>
        <w:t>3</w:t>
      </w:r>
      <w:r w:rsidR="00372A94" w:rsidRPr="004E34CE">
        <w:rPr>
          <w:sz w:val="28"/>
          <w:szCs w:val="28"/>
          <w:lang w:eastAsia="ar-SA" w:bidi="en-US"/>
        </w:rPr>
        <w:t xml:space="preserve"> г.;</w:t>
      </w:r>
    </w:p>
    <w:p w14:paraId="5B9D2AB9" w14:textId="18F41CA5" w:rsidR="00372A94" w:rsidRPr="004E34CE" w:rsidRDefault="00513BF3" w:rsidP="00846028">
      <w:pPr>
        <w:numPr>
          <w:ilvl w:val="0"/>
          <w:numId w:val="1"/>
        </w:numPr>
        <w:ind w:left="1064" w:hanging="357"/>
        <w:rPr>
          <w:sz w:val="28"/>
          <w:szCs w:val="28"/>
          <w:lang w:eastAsia="ar-SA" w:bidi="en-US"/>
        </w:rPr>
      </w:pPr>
      <w:r w:rsidRPr="004E34CE">
        <w:rPr>
          <w:sz w:val="28"/>
          <w:szCs w:val="28"/>
          <w:lang w:eastAsia="ar-SA" w:bidi="en-US"/>
        </w:rPr>
        <w:t xml:space="preserve">1 очередь – </w:t>
      </w:r>
      <w:r w:rsidR="001B577E" w:rsidRPr="004E34CE">
        <w:rPr>
          <w:sz w:val="28"/>
          <w:szCs w:val="28"/>
          <w:lang w:eastAsia="ar-SA" w:bidi="en-US"/>
        </w:rPr>
        <w:t>20</w:t>
      </w:r>
      <w:r w:rsidR="00E41D83" w:rsidRPr="004E34CE">
        <w:rPr>
          <w:sz w:val="28"/>
          <w:szCs w:val="28"/>
          <w:lang w:eastAsia="ar-SA" w:bidi="en-US"/>
        </w:rPr>
        <w:t>33</w:t>
      </w:r>
      <w:r w:rsidR="00372A94" w:rsidRPr="004E34CE">
        <w:rPr>
          <w:sz w:val="28"/>
          <w:szCs w:val="28"/>
          <w:lang w:eastAsia="ar-SA" w:bidi="en-US"/>
        </w:rPr>
        <w:t xml:space="preserve"> г.;</w:t>
      </w:r>
    </w:p>
    <w:p w14:paraId="377CF1E5" w14:textId="0B7BFA24" w:rsidR="00372A94" w:rsidRPr="004E34CE" w:rsidRDefault="00372A94" w:rsidP="00846028">
      <w:pPr>
        <w:numPr>
          <w:ilvl w:val="0"/>
          <w:numId w:val="1"/>
        </w:numPr>
        <w:ind w:left="1064" w:hanging="357"/>
        <w:rPr>
          <w:sz w:val="28"/>
          <w:szCs w:val="28"/>
          <w:lang w:eastAsia="ar-SA" w:bidi="en-US"/>
        </w:rPr>
      </w:pPr>
      <w:r w:rsidRPr="004E34CE">
        <w:rPr>
          <w:sz w:val="28"/>
          <w:szCs w:val="28"/>
          <w:lang w:eastAsia="ar-SA" w:bidi="en-US"/>
        </w:rPr>
        <w:t xml:space="preserve">расчетный срок – </w:t>
      </w:r>
      <w:r w:rsidR="001B577E" w:rsidRPr="004E34CE">
        <w:rPr>
          <w:sz w:val="28"/>
          <w:szCs w:val="28"/>
          <w:lang w:eastAsia="ar-SA" w:bidi="en-US"/>
        </w:rPr>
        <w:t>204</w:t>
      </w:r>
      <w:r w:rsidR="002A1464" w:rsidRPr="004E34CE">
        <w:rPr>
          <w:sz w:val="28"/>
          <w:szCs w:val="28"/>
          <w:lang w:eastAsia="ar-SA" w:bidi="en-US"/>
        </w:rPr>
        <w:t>5</w:t>
      </w:r>
      <w:r w:rsidRPr="004E34CE">
        <w:rPr>
          <w:sz w:val="28"/>
          <w:szCs w:val="28"/>
          <w:lang w:eastAsia="ar-SA" w:bidi="en-US"/>
        </w:rPr>
        <w:t xml:space="preserve"> г.</w:t>
      </w:r>
    </w:p>
    <w:p w14:paraId="6D5C139B" w14:textId="77777777" w:rsidR="00372A94" w:rsidRPr="004E34CE" w:rsidRDefault="00BF2822" w:rsidP="00814EF3">
      <w:pPr>
        <w:shd w:val="clear" w:color="auto" w:fill="FFFFFF"/>
        <w:spacing w:before="120"/>
        <w:ind w:firstLine="709"/>
        <w:rPr>
          <w:b/>
          <w:sz w:val="28"/>
          <w:szCs w:val="28"/>
          <w:lang w:eastAsia="ar-SA" w:bidi="en-US"/>
        </w:rPr>
      </w:pPr>
      <w:r w:rsidRPr="004E34CE">
        <w:rPr>
          <w:b/>
          <w:sz w:val="28"/>
          <w:szCs w:val="28"/>
          <w:lang w:eastAsia="ar-SA" w:bidi="en-US"/>
        </w:rPr>
        <w:t>Список принятых сокращений</w:t>
      </w:r>
    </w:p>
    <w:p w14:paraId="6DC09F1F" w14:textId="7729CF49" w:rsidR="00664F1D" w:rsidRPr="004E34CE" w:rsidRDefault="00DA3740" w:rsidP="00664F1D">
      <w:pPr>
        <w:shd w:val="clear" w:color="auto" w:fill="FFFFFF"/>
        <w:ind w:firstLine="709"/>
        <w:rPr>
          <w:sz w:val="28"/>
          <w:szCs w:val="28"/>
          <w:lang w:eastAsia="ar-SA" w:bidi="en-US"/>
        </w:rPr>
      </w:pPr>
      <w:bookmarkStart w:id="17" w:name="_Hlk56765890"/>
      <w:r w:rsidRPr="004E34CE">
        <w:rPr>
          <w:sz w:val="28"/>
          <w:szCs w:val="28"/>
          <w:lang w:eastAsia="ar-SA" w:bidi="en-US"/>
        </w:rPr>
        <w:t>д</w:t>
      </w:r>
      <w:r w:rsidR="00664F1D" w:rsidRPr="004E34CE">
        <w:rPr>
          <w:sz w:val="28"/>
          <w:szCs w:val="28"/>
          <w:lang w:eastAsia="ar-SA" w:bidi="en-US"/>
        </w:rPr>
        <w:t>.</w:t>
      </w:r>
      <w:r w:rsidR="00664F1D" w:rsidRPr="004E34CE">
        <w:rPr>
          <w:sz w:val="28"/>
          <w:szCs w:val="28"/>
          <w:lang w:eastAsia="ar-SA" w:bidi="en-US"/>
        </w:rPr>
        <w:tab/>
      </w:r>
      <w:r w:rsidR="00664F1D" w:rsidRPr="004E34CE">
        <w:rPr>
          <w:sz w:val="28"/>
          <w:szCs w:val="28"/>
          <w:lang w:eastAsia="ar-SA" w:bidi="en-US"/>
        </w:rPr>
        <w:tab/>
      </w:r>
      <w:r w:rsidRPr="004E34CE">
        <w:rPr>
          <w:sz w:val="28"/>
          <w:szCs w:val="28"/>
          <w:lang w:eastAsia="ar-SA" w:bidi="en-US"/>
        </w:rPr>
        <w:t>деревня</w:t>
      </w:r>
      <w:r w:rsidR="00664F1D" w:rsidRPr="004E34CE">
        <w:rPr>
          <w:sz w:val="28"/>
          <w:szCs w:val="28"/>
          <w:lang w:eastAsia="ar-SA" w:bidi="en-US"/>
        </w:rPr>
        <w:t>;</w:t>
      </w:r>
    </w:p>
    <w:p w14:paraId="11607216" w14:textId="77777777" w:rsidR="00664F1D" w:rsidRPr="004E34CE" w:rsidRDefault="00664F1D" w:rsidP="00664F1D">
      <w:pPr>
        <w:shd w:val="clear" w:color="auto" w:fill="FFFFFF"/>
        <w:ind w:firstLine="709"/>
        <w:rPr>
          <w:sz w:val="28"/>
          <w:szCs w:val="28"/>
          <w:lang w:eastAsia="ar-SA" w:bidi="en-US"/>
        </w:rPr>
      </w:pPr>
      <w:r w:rsidRPr="004E34CE">
        <w:rPr>
          <w:sz w:val="28"/>
          <w:szCs w:val="28"/>
          <w:lang w:eastAsia="ar-SA" w:bidi="en-US"/>
        </w:rPr>
        <w:t>ул.</w:t>
      </w:r>
      <w:r w:rsidRPr="004E34CE">
        <w:rPr>
          <w:sz w:val="28"/>
          <w:szCs w:val="28"/>
          <w:lang w:eastAsia="ar-SA" w:bidi="en-US"/>
        </w:rPr>
        <w:tab/>
      </w:r>
      <w:r w:rsidRPr="004E34CE">
        <w:rPr>
          <w:sz w:val="28"/>
          <w:szCs w:val="28"/>
          <w:lang w:eastAsia="ar-SA" w:bidi="en-US"/>
        </w:rPr>
        <w:tab/>
        <w:t>улица;</w:t>
      </w:r>
    </w:p>
    <w:p w14:paraId="3C055FCE" w14:textId="77777777" w:rsidR="00664F1D" w:rsidRPr="004E34CE" w:rsidRDefault="00664F1D" w:rsidP="00664F1D">
      <w:pPr>
        <w:shd w:val="clear" w:color="auto" w:fill="FFFFFF"/>
        <w:ind w:firstLine="709"/>
        <w:rPr>
          <w:sz w:val="28"/>
          <w:szCs w:val="28"/>
          <w:lang w:eastAsia="ar-SA" w:bidi="en-US"/>
        </w:rPr>
      </w:pPr>
      <w:r w:rsidRPr="004E34CE">
        <w:rPr>
          <w:sz w:val="28"/>
          <w:szCs w:val="28"/>
          <w:lang w:eastAsia="ar-SA" w:bidi="en-US"/>
        </w:rPr>
        <w:t>чел.</w:t>
      </w:r>
      <w:r w:rsidRPr="004E34CE">
        <w:rPr>
          <w:sz w:val="28"/>
          <w:szCs w:val="28"/>
          <w:lang w:eastAsia="ar-SA" w:bidi="en-US"/>
        </w:rPr>
        <w:tab/>
      </w:r>
      <w:r w:rsidRPr="004E34CE">
        <w:rPr>
          <w:sz w:val="28"/>
          <w:szCs w:val="28"/>
          <w:lang w:eastAsia="ar-SA" w:bidi="en-US"/>
        </w:rPr>
        <w:tab/>
        <w:t>человек;</w:t>
      </w:r>
    </w:p>
    <w:p w14:paraId="353922F3" w14:textId="1E2C6FB6" w:rsidR="00664F1D" w:rsidRPr="004E34CE" w:rsidRDefault="00664F1D" w:rsidP="00664F1D">
      <w:pPr>
        <w:shd w:val="clear" w:color="auto" w:fill="FFFFFF"/>
        <w:ind w:left="2127" w:hanging="1418"/>
        <w:rPr>
          <w:sz w:val="28"/>
          <w:szCs w:val="28"/>
          <w:lang w:eastAsia="ar-SA" w:bidi="en-US"/>
        </w:rPr>
      </w:pPr>
      <w:r w:rsidRPr="004E34CE">
        <w:rPr>
          <w:sz w:val="28"/>
          <w:szCs w:val="28"/>
          <w:lang w:eastAsia="ar-SA" w:bidi="en-US"/>
        </w:rPr>
        <w:t>М</w:t>
      </w:r>
      <w:r w:rsidR="00FA2129" w:rsidRPr="004E34CE">
        <w:rPr>
          <w:sz w:val="28"/>
          <w:szCs w:val="28"/>
          <w:lang w:eastAsia="ar-SA" w:bidi="en-US"/>
        </w:rPr>
        <w:t>К</w:t>
      </w:r>
      <w:r w:rsidRPr="004E34CE">
        <w:rPr>
          <w:sz w:val="28"/>
          <w:szCs w:val="28"/>
          <w:lang w:eastAsia="ar-SA" w:bidi="en-US"/>
        </w:rPr>
        <w:t>ОУ</w:t>
      </w:r>
      <w:r w:rsidRPr="004E34CE">
        <w:rPr>
          <w:sz w:val="28"/>
          <w:szCs w:val="28"/>
          <w:lang w:eastAsia="ar-SA" w:bidi="en-US"/>
        </w:rPr>
        <w:tab/>
      </w:r>
      <w:r w:rsidR="00FA2129" w:rsidRPr="004E34CE">
        <w:rPr>
          <w:sz w:val="28"/>
          <w:szCs w:val="28"/>
          <w:lang w:eastAsia="ar-SA" w:bidi="en-US"/>
        </w:rPr>
        <w:t>муниципальное казённое общеобразовательное учреждение</w:t>
      </w:r>
      <w:r w:rsidRPr="004E34CE">
        <w:rPr>
          <w:sz w:val="28"/>
          <w:szCs w:val="28"/>
          <w:lang w:eastAsia="ar-SA" w:bidi="en-US"/>
        </w:rPr>
        <w:t>;</w:t>
      </w:r>
    </w:p>
    <w:p w14:paraId="6BFE9832" w14:textId="77777777" w:rsidR="00664F1D" w:rsidRPr="004E34CE" w:rsidRDefault="00664F1D" w:rsidP="00664F1D">
      <w:pPr>
        <w:shd w:val="clear" w:color="auto" w:fill="FFFFFF"/>
        <w:ind w:left="2127" w:hanging="1418"/>
        <w:rPr>
          <w:sz w:val="28"/>
          <w:szCs w:val="28"/>
          <w:lang w:eastAsia="ar-SA" w:bidi="en-US"/>
        </w:rPr>
      </w:pPr>
      <w:r w:rsidRPr="004E34CE">
        <w:rPr>
          <w:sz w:val="28"/>
          <w:szCs w:val="28"/>
          <w:lang w:eastAsia="ar-SA" w:bidi="en-US"/>
        </w:rPr>
        <w:t>СОШ</w:t>
      </w:r>
      <w:r w:rsidRPr="004E34CE">
        <w:rPr>
          <w:sz w:val="28"/>
          <w:szCs w:val="28"/>
          <w:lang w:eastAsia="ar-SA" w:bidi="en-US"/>
        </w:rPr>
        <w:tab/>
        <w:t>средняя общеобразовательная школа;</w:t>
      </w:r>
    </w:p>
    <w:p w14:paraId="2121A0CA" w14:textId="60D2666F" w:rsidR="00664F1D" w:rsidRPr="004E34CE" w:rsidRDefault="00664F1D" w:rsidP="00664F1D">
      <w:pPr>
        <w:shd w:val="clear" w:color="auto" w:fill="FFFFFF"/>
        <w:ind w:left="2127" w:hanging="1418"/>
        <w:rPr>
          <w:sz w:val="28"/>
          <w:szCs w:val="28"/>
          <w:lang w:eastAsia="ar-SA" w:bidi="en-US"/>
        </w:rPr>
      </w:pPr>
      <w:r w:rsidRPr="004E34CE">
        <w:rPr>
          <w:sz w:val="28"/>
          <w:szCs w:val="28"/>
          <w:lang w:eastAsia="ar-SA" w:bidi="en-US"/>
        </w:rPr>
        <w:t>М</w:t>
      </w:r>
      <w:r w:rsidR="00FA2129" w:rsidRPr="004E34CE">
        <w:rPr>
          <w:sz w:val="28"/>
          <w:szCs w:val="28"/>
          <w:lang w:eastAsia="ar-SA" w:bidi="en-US"/>
        </w:rPr>
        <w:t>КД</w:t>
      </w:r>
      <w:r w:rsidRPr="004E34CE">
        <w:rPr>
          <w:sz w:val="28"/>
          <w:szCs w:val="28"/>
          <w:lang w:eastAsia="ar-SA" w:bidi="en-US"/>
        </w:rPr>
        <w:t>ОУ</w:t>
      </w:r>
      <w:r w:rsidRPr="004E34CE">
        <w:rPr>
          <w:sz w:val="28"/>
          <w:szCs w:val="28"/>
          <w:lang w:eastAsia="ar-SA" w:bidi="en-US"/>
        </w:rPr>
        <w:tab/>
      </w:r>
      <w:r w:rsidR="00FA2129" w:rsidRPr="004E34CE">
        <w:rPr>
          <w:sz w:val="28"/>
          <w:szCs w:val="28"/>
          <w:lang w:eastAsia="ar-SA" w:bidi="en-US"/>
        </w:rPr>
        <w:t>муниципальное казённое дошкольное образовательное учреждение</w:t>
      </w:r>
      <w:r w:rsidRPr="004E34CE">
        <w:rPr>
          <w:sz w:val="28"/>
          <w:szCs w:val="28"/>
          <w:lang w:eastAsia="ar-SA" w:bidi="en-US"/>
        </w:rPr>
        <w:t>;</w:t>
      </w:r>
    </w:p>
    <w:p w14:paraId="11E565F1" w14:textId="125CD9BE" w:rsidR="00DA3740" w:rsidRPr="004E34CE" w:rsidRDefault="00DA3740" w:rsidP="00DA3740">
      <w:pPr>
        <w:shd w:val="clear" w:color="auto" w:fill="FFFFFF"/>
        <w:ind w:left="2127" w:hanging="1418"/>
        <w:rPr>
          <w:sz w:val="28"/>
          <w:szCs w:val="28"/>
          <w:lang w:eastAsia="ar-SA" w:bidi="en-US"/>
        </w:rPr>
      </w:pPr>
      <w:r w:rsidRPr="004E34CE">
        <w:rPr>
          <w:sz w:val="28"/>
          <w:szCs w:val="28"/>
          <w:lang w:eastAsia="ar-SA" w:bidi="en-US"/>
        </w:rPr>
        <w:t>МКУК</w:t>
      </w:r>
      <w:r w:rsidRPr="004E34CE">
        <w:rPr>
          <w:sz w:val="28"/>
          <w:szCs w:val="28"/>
          <w:lang w:eastAsia="ar-SA" w:bidi="en-US"/>
        </w:rPr>
        <w:tab/>
        <w:t>муниципальное казённое учреждение культуры;</w:t>
      </w:r>
    </w:p>
    <w:p w14:paraId="22222B25" w14:textId="47B89F55" w:rsidR="00664F1D" w:rsidRPr="004E34CE" w:rsidRDefault="00664F1D" w:rsidP="00664F1D">
      <w:pPr>
        <w:shd w:val="clear" w:color="auto" w:fill="FFFFFF"/>
        <w:ind w:left="709"/>
        <w:rPr>
          <w:sz w:val="28"/>
          <w:szCs w:val="28"/>
          <w:lang w:eastAsia="ar-SA" w:bidi="en-US"/>
        </w:rPr>
      </w:pPr>
      <w:r w:rsidRPr="004E34CE">
        <w:rPr>
          <w:sz w:val="28"/>
          <w:szCs w:val="28"/>
          <w:lang w:eastAsia="ar-SA" w:bidi="en-US"/>
        </w:rPr>
        <w:t>ЦРБ</w:t>
      </w:r>
      <w:r w:rsidRPr="004E34CE">
        <w:rPr>
          <w:sz w:val="28"/>
          <w:szCs w:val="28"/>
          <w:lang w:eastAsia="ar-SA" w:bidi="en-US"/>
        </w:rPr>
        <w:tab/>
      </w:r>
      <w:r w:rsidRPr="004E34CE">
        <w:rPr>
          <w:sz w:val="28"/>
          <w:szCs w:val="28"/>
          <w:lang w:eastAsia="ar-SA" w:bidi="en-US"/>
        </w:rPr>
        <w:tab/>
        <w:t>центральная районная больница;</w:t>
      </w:r>
    </w:p>
    <w:p w14:paraId="13DDE20B" w14:textId="77777777" w:rsidR="00664F1D" w:rsidRPr="004E34CE" w:rsidRDefault="00664F1D" w:rsidP="00664F1D">
      <w:pPr>
        <w:shd w:val="clear" w:color="auto" w:fill="FFFFFF"/>
        <w:ind w:left="709"/>
        <w:rPr>
          <w:sz w:val="28"/>
          <w:szCs w:val="28"/>
          <w:lang w:eastAsia="ar-SA" w:bidi="en-US"/>
        </w:rPr>
      </w:pPr>
      <w:r w:rsidRPr="004E34CE">
        <w:rPr>
          <w:sz w:val="28"/>
          <w:szCs w:val="28"/>
          <w:lang w:eastAsia="ar-SA" w:bidi="en-US"/>
        </w:rPr>
        <w:t>ФАП</w:t>
      </w:r>
      <w:r w:rsidRPr="004E34CE">
        <w:rPr>
          <w:sz w:val="28"/>
          <w:szCs w:val="28"/>
          <w:lang w:eastAsia="ar-SA" w:bidi="en-US"/>
        </w:rPr>
        <w:tab/>
      </w:r>
      <w:r w:rsidRPr="004E34CE">
        <w:rPr>
          <w:sz w:val="28"/>
          <w:szCs w:val="28"/>
          <w:lang w:eastAsia="ar-SA" w:bidi="en-US"/>
        </w:rPr>
        <w:tab/>
        <w:t>фельдшерско-акушерский пункт;</w:t>
      </w:r>
    </w:p>
    <w:p w14:paraId="42356AEE" w14:textId="77777777" w:rsidR="00664F1D" w:rsidRPr="004E34CE" w:rsidRDefault="00664F1D" w:rsidP="00664F1D">
      <w:pPr>
        <w:shd w:val="clear" w:color="auto" w:fill="FFFFFF"/>
        <w:ind w:firstLine="709"/>
        <w:rPr>
          <w:sz w:val="28"/>
          <w:szCs w:val="28"/>
          <w:lang w:eastAsia="ar-SA" w:bidi="en-US"/>
        </w:rPr>
      </w:pPr>
      <w:r w:rsidRPr="004E34CE">
        <w:rPr>
          <w:sz w:val="28"/>
          <w:szCs w:val="28"/>
          <w:lang w:eastAsia="ar-SA" w:bidi="en-US"/>
        </w:rPr>
        <w:t xml:space="preserve">ОПС </w:t>
      </w:r>
      <w:r w:rsidRPr="004E34CE">
        <w:rPr>
          <w:sz w:val="28"/>
          <w:szCs w:val="28"/>
          <w:lang w:eastAsia="ar-SA" w:bidi="en-US"/>
        </w:rPr>
        <w:tab/>
      </w:r>
      <w:r w:rsidRPr="004E34CE">
        <w:rPr>
          <w:sz w:val="28"/>
          <w:szCs w:val="28"/>
          <w:lang w:eastAsia="ar-SA" w:bidi="en-US"/>
        </w:rPr>
        <w:tab/>
        <w:t>отделение почтовой связи;</w:t>
      </w:r>
    </w:p>
    <w:p w14:paraId="16540960" w14:textId="77777777" w:rsidR="00664F1D" w:rsidRPr="004E34CE" w:rsidRDefault="00664F1D" w:rsidP="00664F1D">
      <w:pPr>
        <w:shd w:val="clear" w:color="auto" w:fill="FFFFFF"/>
        <w:ind w:firstLine="709"/>
        <w:rPr>
          <w:sz w:val="28"/>
          <w:szCs w:val="28"/>
          <w:lang w:eastAsia="ar-SA" w:bidi="en-US"/>
        </w:rPr>
      </w:pPr>
      <w:r w:rsidRPr="004E34CE">
        <w:rPr>
          <w:sz w:val="28"/>
          <w:szCs w:val="28"/>
          <w:lang w:eastAsia="ar-SA" w:bidi="en-US"/>
        </w:rPr>
        <w:t>СТП</w:t>
      </w:r>
      <w:r w:rsidRPr="004E34CE">
        <w:rPr>
          <w:sz w:val="28"/>
          <w:szCs w:val="28"/>
          <w:lang w:eastAsia="ar-SA" w:bidi="en-US"/>
        </w:rPr>
        <w:tab/>
      </w:r>
      <w:r w:rsidRPr="004E34CE">
        <w:rPr>
          <w:sz w:val="28"/>
          <w:szCs w:val="28"/>
          <w:lang w:eastAsia="ar-SA" w:bidi="en-US"/>
        </w:rPr>
        <w:tab/>
        <w:t>схема территориального планирования;</w:t>
      </w:r>
    </w:p>
    <w:p w14:paraId="30F86458" w14:textId="77777777" w:rsidR="00664F1D" w:rsidRPr="004E34CE" w:rsidRDefault="00664F1D" w:rsidP="00664F1D">
      <w:pPr>
        <w:shd w:val="clear" w:color="auto" w:fill="FFFFFF"/>
        <w:ind w:firstLine="709"/>
        <w:rPr>
          <w:sz w:val="28"/>
          <w:szCs w:val="28"/>
          <w:lang w:eastAsia="ar-SA" w:bidi="en-US"/>
        </w:rPr>
      </w:pPr>
      <w:r w:rsidRPr="004E34CE">
        <w:rPr>
          <w:sz w:val="28"/>
          <w:szCs w:val="28"/>
          <w:lang w:eastAsia="ar-SA" w:bidi="en-US"/>
        </w:rPr>
        <w:t>ТКО</w:t>
      </w:r>
      <w:r w:rsidRPr="004E34CE">
        <w:rPr>
          <w:sz w:val="28"/>
          <w:szCs w:val="28"/>
          <w:lang w:eastAsia="ar-SA" w:bidi="en-US"/>
        </w:rPr>
        <w:tab/>
      </w:r>
      <w:r w:rsidRPr="004E34CE">
        <w:rPr>
          <w:sz w:val="28"/>
          <w:szCs w:val="28"/>
          <w:lang w:eastAsia="ar-SA" w:bidi="en-US"/>
        </w:rPr>
        <w:tab/>
        <w:t>твердые коммунальные отходы;</w:t>
      </w:r>
    </w:p>
    <w:p w14:paraId="442E4DD9" w14:textId="77777777" w:rsidR="00664F1D" w:rsidRPr="004E34CE" w:rsidRDefault="00664F1D" w:rsidP="00664F1D">
      <w:pPr>
        <w:shd w:val="clear" w:color="auto" w:fill="FFFFFF"/>
        <w:ind w:firstLine="709"/>
        <w:rPr>
          <w:sz w:val="28"/>
          <w:szCs w:val="28"/>
          <w:lang w:eastAsia="ar-SA" w:bidi="en-US"/>
        </w:rPr>
      </w:pPr>
      <w:r w:rsidRPr="004E34CE">
        <w:rPr>
          <w:sz w:val="28"/>
          <w:szCs w:val="28"/>
          <w:lang w:eastAsia="ar-SA" w:bidi="en-US"/>
        </w:rPr>
        <w:t>ООО</w:t>
      </w:r>
      <w:r w:rsidRPr="004E34CE">
        <w:rPr>
          <w:sz w:val="28"/>
          <w:szCs w:val="28"/>
          <w:lang w:eastAsia="ar-SA" w:bidi="en-US"/>
        </w:rPr>
        <w:tab/>
      </w:r>
      <w:r w:rsidRPr="004E34CE">
        <w:rPr>
          <w:sz w:val="28"/>
          <w:szCs w:val="28"/>
          <w:lang w:eastAsia="ar-SA" w:bidi="en-US"/>
        </w:rPr>
        <w:tab/>
        <w:t>общество с ограниченной ответственностью;</w:t>
      </w:r>
    </w:p>
    <w:p w14:paraId="3F6D5B6B" w14:textId="77777777" w:rsidR="00664F1D" w:rsidRPr="004E34CE" w:rsidRDefault="00664F1D" w:rsidP="00664F1D">
      <w:pPr>
        <w:shd w:val="clear" w:color="auto" w:fill="FFFFFF"/>
        <w:ind w:firstLine="709"/>
        <w:rPr>
          <w:sz w:val="28"/>
          <w:szCs w:val="28"/>
          <w:lang w:eastAsia="ar-SA" w:bidi="en-US"/>
        </w:rPr>
      </w:pPr>
      <w:r w:rsidRPr="004E34CE">
        <w:rPr>
          <w:sz w:val="28"/>
          <w:szCs w:val="28"/>
          <w:lang w:eastAsia="ar-SA" w:bidi="en-US"/>
        </w:rPr>
        <w:t>ОАО</w:t>
      </w:r>
      <w:r w:rsidRPr="004E34CE">
        <w:rPr>
          <w:sz w:val="28"/>
          <w:szCs w:val="28"/>
          <w:lang w:eastAsia="ar-SA" w:bidi="en-US"/>
        </w:rPr>
        <w:tab/>
      </w:r>
      <w:r w:rsidRPr="004E34CE">
        <w:rPr>
          <w:sz w:val="28"/>
          <w:szCs w:val="28"/>
          <w:lang w:eastAsia="ar-SA" w:bidi="en-US"/>
        </w:rPr>
        <w:tab/>
        <w:t>открытое акционерное общество;</w:t>
      </w:r>
    </w:p>
    <w:p w14:paraId="6158ECB0" w14:textId="77777777" w:rsidR="00664F1D" w:rsidRPr="004E34CE" w:rsidRDefault="00664F1D" w:rsidP="00664F1D">
      <w:pPr>
        <w:shd w:val="clear" w:color="auto" w:fill="FFFFFF"/>
        <w:ind w:firstLine="709"/>
        <w:rPr>
          <w:sz w:val="28"/>
          <w:szCs w:val="28"/>
          <w:lang w:eastAsia="ar-SA" w:bidi="en-US"/>
        </w:rPr>
      </w:pPr>
      <w:r w:rsidRPr="004E34CE">
        <w:rPr>
          <w:sz w:val="28"/>
          <w:szCs w:val="28"/>
          <w:lang w:eastAsia="ar-SA" w:bidi="en-US"/>
        </w:rPr>
        <w:t>ФГПУ</w:t>
      </w:r>
      <w:r w:rsidRPr="004E34CE">
        <w:rPr>
          <w:sz w:val="28"/>
          <w:szCs w:val="28"/>
          <w:lang w:eastAsia="ar-SA" w:bidi="en-US"/>
        </w:rPr>
        <w:tab/>
        <w:t>федеральное государственное унитарное предприятие;</w:t>
      </w:r>
    </w:p>
    <w:p w14:paraId="2B7D0D75" w14:textId="77777777" w:rsidR="00664F1D" w:rsidRPr="004E34CE" w:rsidRDefault="00664F1D" w:rsidP="00664F1D">
      <w:pPr>
        <w:shd w:val="clear" w:color="auto" w:fill="FFFFFF"/>
        <w:ind w:firstLine="709"/>
        <w:rPr>
          <w:sz w:val="28"/>
          <w:szCs w:val="28"/>
          <w:lang w:eastAsia="ar-SA" w:bidi="en-US"/>
        </w:rPr>
      </w:pPr>
      <w:r w:rsidRPr="004E34CE">
        <w:rPr>
          <w:sz w:val="28"/>
          <w:szCs w:val="28"/>
          <w:lang w:eastAsia="ar-SA" w:bidi="en-US"/>
        </w:rPr>
        <w:t>ЧС</w:t>
      </w:r>
      <w:r w:rsidRPr="004E34CE">
        <w:rPr>
          <w:sz w:val="28"/>
          <w:szCs w:val="28"/>
          <w:lang w:eastAsia="ar-SA" w:bidi="en-US"/>
        </w:rPr>
        <w:tab/>
      </w:r>
      <w:r w:rsidRPr="004E34CE">
        <w:rPr>
          <w:sz w:val="28"/>
          <w:szCs w:val="28"/>
          <w:lang w:eastAsia="ar-SA" w:bidi="en-US"/>
        </w:rPr>
        <w:tab/>
        <w:t>чрезвычайная ситуация.</w:t>
      </w:r>
    </w:p>
    <w:bookmarkEnd w:id="17"/>
    <w:p w14:paraId="72340642" w14:textId="77777777" w:rsidR="00B20883" w:rsidRPr="004E34CE" w:rsidRDefault="00B20883" w:rsidP="0078318C">
      <w:pPr>
        <w:shd w:val="clear" w:color="auto" w:fill="FFFFFF"/>
        <w:ind w:firstLine="709"/>
        <w:jc w:val="center"/>
        <w:rPr>
          <w:sz w:val="28"/>
          <w:szCs w:val="28"/>
          <w:lang w:eastAsia="ar-SA" w:bidi="en-US"/>
        </w:rPr>
      </w:pPr>
      <w:r w:rsidRPr="004E34CE">
        <w:rPr>
          <w:sz w:val="28"/>
          <w:szCs w:val="28"/>
        </w:rPr>
        <w:br w:type="page"/>
      </w:r>
    </w:p>
    <w:p w14:paraId="152CBD58" w14:textId="0D6F4160" w:rsidR="002D2B8D" w:rsidRPr="004E34CE"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Toc149660301"/>
      <w:bookmarkStart w:id="24" w:name="_Hlk56764854"/>
      <w:bookmarkStart w:id="25" w:name="_Toc312530877"/>
      <w:bookmarkStart w:id="26" w:name="_Toc370201475"/>
      <w:bookmarkEnd w:id="2"/>
      <w:bookmarkEnd w:id="3"/>
      <w:r w:rsidRPr="004E34CE">
        <w:rPr>
          <w:sz w:val="28"/>
        </w:rPr>
        <w:lastRenderedPageBreak/>
        <w:t xml:space="preserve">1. </w:t>
      </w:r>
      <w:r w:rsidR="002D2B8D" w:rsidRPr="004E34CE">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3"/>
    </w:p>
    <w:p w14:paraId="502C7E71" w14:textId="77777777" w:rsidR="002D2B8D" w:rsidRPr="004E34CE" w:rsidRDefault="002D2B8D" w:rsidP="002D2B8D">
      <w:pPr>
        <w:pStyle w:val="a1"/>
        <w:rPr>
          <w:sz w:val="28"/>
          <w:szCs w:val="28"/>
          <w:lang w:val="ru-RU"/>
        </w:rPr>
      </w:pPr>
      <w:bookmarkStart w:id="27" w:name="_Hlk56764865"/>
      <w:bookmarkEnd w:id="24"/>
      <w:r w:rsidRPr="004E34CE">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(пп. 1 п. 7 ст. 23 Градостроительного кодекса РФ).</w:t>
      </w:r>
    </w:p>
    <w:bookmarkEnd w:id="27"/>
    <w:p w14:paraId="35864BB3" w14:textId="21AA4BE4" w:rsidR="003A0567" w:rsidRPr="004E34CE" w:rsidRDefault="003A0567" w:rsidP="003A0567">
      <w:pPr>
        <w:pStyle w:val="a1"/>
        <w:rPr>
          <w:sz w:val="28"/>
          <w:szCs w:val="28"/>
          <w:lang w:val="ru-RU"/>
        </w:rPr>
      </w:pPr>
      <w:r w:rsidRPr="004E34CE">
        <w:rPr>
          <w:sz w:val="28"/>
          <w:szCs w:val="28"/>
          <w:lang w:val="ru-RU"/>
        </w:rPr>
        <w:t xml:space="preserve">При разработке проекта генерального плана </w:t>
      </w:r>
      <w:r w:rsidR="005F4E79" w:rsidRPr="004E34CE">
        <w:rPr>
          <w:sz w:val="28"/>
          <w:szCs w:val="28"/>
          <w:lang w:val="ru-RU"/>
        </w:rPr>
        <w:t xml:space="preserve">Дивинского </w:t>
      </w:r>
      <w:r w:rsidR="004218FF" w:rsidRPr="004E34CE">
        <w:rPr>
          <w:sz w:val="28"/>
          <w:szCs w:val="28"/>
          <w:lang w:val="ru-RU"/>
        </w:rPr>
        <w:t>сельсовета</w:t>
      </w:r>
      <w:r w:rsidRPr="004E34CE">
        <w:rPr>
          <w:sz w:val="28"/>
          <w:szCs w:val="28"/>
          <w:lang w:val="ru-RU"/>
        </w:rPr>
        <w:t xml:space="preserve"> учитывались:</w:t>
      </w:r>
    </w:p>
    <w:p w14:paraId="2CD852AC" w14:textId="0BA90CA9" w:rsidR="00B467A9" w:rsidRPr="004E34CE" w:rsidRDefault="00FB4D8C">
      <w:pPr>
        <w:pStyle w:val="afff2"/>
        <w:numPr>
          <w:ilvl w:val="0"/>
          <w:numId w:val="6"/>
        </w:numPr>
        <w:ind w:left="1064"/>
        <w:contextualSpacing w:val="0"/>
        <w:rPr>
          <w:bCs/>
          <w:spacing w:val="-1"/>
          <w:sz w:val="28"/>
          <w:szCs w:val="28"/>
        </w:rPr>
      </w:pPr>
      <w:r w:rsidRPr="004E34CE">
        <w:rPr>
          <w:sz w:val="28"/>
          <w:szCs w:val="28"/>
          <w:lang w:eastAsia="ar-SA" w:bidi="en-US"/>
        </w:rPr>
        <w:t>П</w:t>
      </w:r>
      <w:r w:rsidR="00FF3B91" w:rsidRPr="004E34CE">
        <w:rPr>
          <w:sz w:val="28"/>
          <w:szCs w:val="28"/>
          <w:lang w:eastAsia="ar-SA" w:bidi="en-US"/>
        </w:rPr>
        <w:t>рогноз социально-экономического развития Новосибирской области на 202</w:t>
      </w:r>
      <w:r w:rsidR="00774E45" w:rsidRPr="004E34CE">
        <w:rPr>
          <w:sz w:val="28"/>
          <w:szCs w:val="28"/>
          <w:lang w:eastAsia="ar-SA" w:bidi="en-US"/>
        </w:rPr>
        <w:t>3</w:t>
      </w:r>
      <w:r w:rsidR="00FF3B91" w:rsidRPr="004E34CE">
        <w:rPr>
          <w:sz w:val="28"/>
          <w:szCs w:val="28"/>
          <w:lang w:eastAsia="ar-SA" w:bidi="en-US"/>
        </w:rPr>
        <w:t xml:space="preserve"> год и плановый период 202</w:t>
      </w:r>
      <w:r w:rsidR="00774E45" w:rsidRPr="004E34CE">
        <w:rPr>
          <w:sz w:val="28"/>
          <w:szCs w:val="28"/>
          <w:lang w:eastAsia="ar-SA" w:bidi="en-US"/>
        </w:rPr>
        <w:t>4</w:t>
      </w:r>
      <w:r w:rsidR="00FF3B91" w:rsidRPr="004E34CE">
        <w:rPr>
          <w:sz w:val="28"/>
          <w:szCs w:val="28"/>
          <w:lang w:eastAsia="ar-SA" w:bidi="en-US"/>
        </w:rPr>
        <w:t xml:space="preserve"> и 202</w:t>
      </w:r>
      <w:r w:rsidR="00774E45" w:rsidRPr="004E34CE">
        <w:rPr>
          <w:sz w:val="28"/>
          <w:szCs w:val="28"/>
          <w:lang w:eastAsia="ar-SA" w:bidi="en-US"/>
        </w:rPr>
        <w:t>5</w:t>
      </w:r>
      <w:r w:rsidR="00FF3B91" w:rsidRPr="004E34CE">
        <w:rPr>
          <w:sz w:val="28"/>
          <w:szCs w:val="28"/>
          <w:lang w:eastAsia="ar-SA" w:bidi="en-US"/>
        </w:rPr>
        <w:t xml:space="preserve"> годов, утвержденный </w:t>
      </w:r>
      <w:r w:rsidR="005C2F65" w:rsidRPr="004E34CE">
        <w:rPr>
          <w:sz w:val="28"/>
          <w:szCs w:val="28"/>
          <w:lang w:eastAsia="ar-SA" w:bidi="en-US"/>
        </w:rPr>
        <w:t>Р</w:t>
      </w:r>
      <w:r w:rsidR="008130B3" w:rsidRPr="004E34CE">
        <w:rPr>
          <w:sz w:val="28"/>
          <w:szCs w:val="28"/>
          <w:lang w:eastAsia="ar-SA" w:bidi="en-US"/>
        </w:rPr>
        <w:t>аспоряжение</w:t>
      </w:r>
      <w:r w:rsidR="00FF3B91" w:rsidRPr="004E34CE">
        <w:rPr>
          <w:sz w:val="28"/>
          <w:szCs w:val="28"/>
          <w:lang w:eastAsia="ar-SA" w:bidi="en-US"/>
        </w:rPr>
        <w:t>м</w:t>
      </w:r>
      <w:r w:rsidR="008130B3" w:rsidRPr="004E34CE">
        <w:rPr>
          <w:sz w:val="28"/>
          <w:szCs w:val="28"/>
          <w:lang w:eastAsia="ar-SA" w:bidi="en-US"/>
        </w:rPr>
        <w:t xml:space="preserve"> Правительства Новосибирской области от 21.10.202</w:t>
      </w:r>
      <w:r w:rsidR="00774E45" w:rsidRPr="004E34CE">
        <w:rPr>
          <w:sz w:val="28"/>
          <w:szCs w:val="28"/>
          <w:lang w:eastAsia="ar-SA" w:bidi="en-US"/>
        </w:rPr>
        <w:t>2</w:t>
      </w:r>
      <w:r w:rsidR="008130B3" w:rsidRPr="004E34CE">
        <w:rPr>
          <w:sz w:val="28"/>
          <w:szCs w:val="28"/>
          <w:lang w:eastAsia="ar-SA" w:bidi="en-US"/>
        </w:rPr>
        <w:t xml:space="preserve"> г. № </w:t>
      </w:r>
      <w:r w:rsidR="00774E45" w:rsidRPr="004E34CE">
        <w:rPr>
          <w:sz w:val="28"/>
          <w:szCs w:val="28"/>
          <w:lang w:eastAsia="ar-SA" w:bidi="en-US"/>
        </w:rPr>
        <w:t>751</w:t>
      </w:r>
      <w:r w:rsidR="008130B3" w:rsidRPr="004E34CE">
        <w:rPr>
          <w:sz w:val="28"/>
          <w:szCs w:val="28"/>
          <w:lang w:eastAsia="ar-SA" w:bidi="en-US"/>
        </w:rPr>
        <w:t>-рп;</w:t>
      </w:r>
    </w:p>
    <w:p w14:paraId="706B8483" w14:textId="0D539C06" w:rsidR="000646CD" w:rsidRPr="004E34CE" w:rsidRDefault="00FB4D8C">
      <w:pPr>
        <w:pStyle w:val="afff2"/>
        <w:numPr>
          <w:ilvl w:val="0"/>
          <w:numId w:val="6"/>
        </w:numPr>
        <w:ind w:left="1064"/>
        <w:contextualSpacing w:val="0"/>
        <w:rPr>
          <w:bCs/>
          <w:spacing w:val="-1"/>
          <w:sz w:val="28"/>
          <w:szCs w:val="28"/>
        </w:rPr>
      </w:pPr>
      <w:r w:rsidRPr="004E34CE">
        <w:rPr>
          <w:sz w:val="28"/>
          <w:szCs w:val="28"/>
        </w:rPr>
        <w:t>С</w:t>
      </w:r>
      <w:r w:rsidR="000646CD" w:rsidRPr="004E34CE">
        <w:rPr>
          <w:sz w:val="28"/>
          <w:szCs w:val="28"/>
        </w:rPr>
        <w:t xml:space="preserve">хема территориального планирования Новосибирской области, утвержденная Постановлением </w:t>
      </w:r>
      <w:r w:rsidR="005C2F65" w:rsidRPr="004E34CE">
        <w:rPr>
          <w:sz w:val="28"/>
          <w:szCs w:val="28"/>
        </w:rPr>
        <w:t>А</w:t>
      </w:r>
      <w:r w:rsidR="000646CD" w:rsidRPr="004E34CE">
        <w:rPr>
          <w:sz w:val="28"/>
          <w:szCs w:val="28"/>
        </w:rPr>
        <w:t>дминистрации Новосибирской области от 07.09.2009 № 339-па</w:t>
      </w:r>
      <w:r w:rsidR="008908E1" w:rsidRPr="004E34CE">
        <w:rPr>
          <w:sz w:val="28"/>
          <w:szCs w:val="28"/>
        </w:rPr>
        <w:t>;</w:t>
      </w:r>
    </w:p>
    <w:p w14:paraId="5B4DF8E4" w14:textId="6F664034" w:rsidR="0087507D" w:rsidRPr="004E34CE" w:rsidRDefault="0087507D">
      <w:pPr>
        <w:pStyle w:val="afff2"/>
        <w:numPr>
          <w:ilvl w:val="0"/>
          <w:numId w:val="6"/>
        </w:numPr>
        <w:ind w:left="1064"/>
        <w:contextualSpacing w:val="0"/>
        <w:rPr>
          <w:sz w:val="28"/>
          <w:szCs w:val="28"/>
        </w:rPr>
      </w:pPr>
      <w:r w:rsidRPr="004E34CE">
        <w:rPr>
          <w:sz w:val="28"/>
          <w:szCs w:val="28"/>
        </w:rPr>
        <w:t>Схема территориального планирования Болотнинского района Новосибирской области, утвержденной решением Совета депутатов Болотнинского района Новосибирской области от 26.12.2012 N 256 "Об утверждении схемы территориального планирования Болотнинского района Новосибирской области";</w:t>
      </w:r>
    </w:p>
    <w:p w14:paraId="2C6BAFBB" w14:textId="39B9FD01" w:rsidR="00786E5D" w:rsidRPr="004E34CE" w:rsidRDefault="00786E5D">
      <w:pPr>
        <w:pStyle w:val="afff2"/>
        <w:numPr>
          <w:ilvl w:val="0"/>
          <w:numId w:val="6"/>
        </w:numPr>
        <w:ind w:left="1064"/>
        <w:contextualSpacing w:val="0"/>
        <w:rPr>
          <w:sz w:val="28"/>
          <w:szCs w:val="28"/>
        </w:rPr>
      </w:pPr>
      <w:r w:rsidRPr="004E34CE">
        <w:rPr>
          <w:sz w:val="28"/>
          <w:szCs w:val="28"/>
        </w:rPr>
        <w:t>Территориальная схема обращения с отходами, в том числе с твердыми коммунальными отходами, Новосибирской области утверждена постановлением Правительства Новосибирской области от 26.09.2016 № 292-П;</w:t>
      </w:r>
    </w:p>
    <w:p w14:paraId="733EBE5C" w14:textId="53238186" w:rsidR="00B15B3D" w:rsidRPr="004E34CE" w:rsidRDefault="0033401D">
      <w:pPr>
        <w:pStyle w:val="afff2"/>
        <w:numPr>
          <w:ilvl w:val="0"/>
          <w:numId w:val="6"/>
        </w:numPr>
        <w:ind w:left="1064"/>
        <w:contextualSpacing w:val="0"/>
        <w:rPr>
          <w:bCs/>
          <w:color w:val="000000"/>
          <w:sz w:val="28"/>
          <w:szCs w:val="27"/>
        </w:rPr>
      </w:pPr>
      <w:r w:rsidRPr="004E34CE">
        <w:rPr>
          <w:sz w:val="28"/>
          <w:szCs w:val="28"/>
          <w:lang w:eastAsia="ar-SA" w:bidi="en-US"/>
        </w:rPr>
        <w:t>Схема</w:t>
      </w:r>
      <w:r w:rsidRPr="004E34CE">
        <w:rPr>
          <w:bCs/>
          <w:spacing w:val="-1"/>
          <w:sz w:val="28"/>
          <w:szCs w:val="28"/>
        </w:rPr>
        <w:t xml:space="preserve"> водоснабжения</w:t>
      </w:r>
      <w:r w:rsidR="0087507D" w:rsidRPr="004E34CE">
        <w:rPr>
          <w:bCs/>
          <w:spacing w:val="-1"/>
          <w:sz w:val="28"/>
          <w:szCs w:val="28"/>
        </w:rPr>
        <w:t xml:space="preserve"> </w:t>
      </w:r>
      <w:r w:rsidR="005F4E79" w:rsidRPr="004E34CE">
        <w:rPr>
          <w:bCs/>
          <w:spacing w:val="-1"/>
          <w:sz w:val="28"/>
          <w:szCs w:val="28"/>
        </w:rPr>
        <w:t>Дивинского</w:t>
      </w:r>
      <w:r w:rsidR="0087507D" w:rsidRPr="004E34CE">
        <w:rPr>
          <w:bCs/>
          <w:spacing w:val="-1"/>
          <w:sz w:val="28"/>
          <w:szCs w:val="28"/>
        </w:rPr>
        <w:t xml:space="preserve"> сельсовета Болотнинского района Новосибирской области</w:t>
      </w:r>
      <w:r w:rsidRPr="004E34CE">
        <w:rPr>
          <w:bCs/>
          <w:spacing w:val="-1"/>
          <w:sz w:val="28"/>
          <w:szCs w:val="28"/>
        </w:rPr>
        <w:t xml:space="preserve">, </w:t>
      </w:r>
      <w:r w:rsidR="0087507D" w:rsidRPr="004E34CE">
        <w:rPr>
          <w:bCs/>
          <w:spacing w:val="-1"/>
          <w:sz w:val="28"/>
          <w:szCs w:val="28"/>
        </w:rPr>
        <w:t>на 2020-2024 годы и на перспективу до 2032 года</w:t>
      </w:r>
      <w:r w:rsidR="002C24CA" w:rsidRPr="004E34CE">
        <w:rPr>
          <w:bCs/>
          <w:spacing w:val="-1"/>
          <w:sz w:val="28"/>
          <w:szCs w:val="28"/>
        </w:rPr>
        <w:t>;</w:t>
      </w:r>
    </w:p>
    <w:p w14:paraId="3B4D2412" w14:textId="1AACD53A" w:rsidR="000C1A32" w:rsidRPr="004E34CE" w:rsidRDefault="00F15638">
      <w:pPr>
        <w:pStyle w:val="afff2"/>
        <w:numPr>
          <w:ilvl w:val="0"/>
          <w:numId w:val="6"/>
        </w:numPr>
        <w:ind w:left="1064"/>
        <w:contextualSpacing w:val="0"/>
        <w:rPr>
          <w:bCs/>
          <w:color w:val="000000"/>
          <w:sz w:val="28"/>
          <w:szCs w:val="27"/>
        </w:rPr>
      </w:pPr>
      <w:r w:rsidRPr="004E34CE">
        <w:rPr>
          <w:sz w:val="28"/>
          <w:szCs w:val="28"/>
          <w:lang w:eastAsia="ar-SA" w:bidi="en-US"/>
        </w:rPr>
        <w:t xml:space="preserve">Схема теплоснабжения </w:t>
      </w:r>
      <w:r w:rsidR="005F4E79" w:rsidRPr="004E34CE">
        <w:rPr>
          <w:sz w:val="28"/>
          <w:szCs w:val="28"/>
          <w:lang w:eastAsia="ar-SA" w:bidi="en-US"/>
        </w:rPr>
        <w:t>Дивинского</w:t>
      </w:r>
      <w:r w:rsidRPr="004E34CE">
        <w:rPr>
          <w:sz w:val="28"/>
          <w:szCs w:val="28"/>
          <w:lang w:eastAsia="ar-SA" w:bidi="en-US"/>
        </w:rPr>
        <w:t xml:space="preserve"> сельсовета Болотнинского </w:t>
      </w:r>
      <w:r w:rsidRPr="004E34CE">
        <w:rPr>
          <w:bCs/>
          <w:spacing w:val="-1"/>
          <w:sz w:val="28"/>
          <w:szCs w:val="28"/>
        </w:rPr>
        <w:t>района Новосибирской области, на 2024 год, (актуализированная редакция 2024г.), утвержденная Постановлением Администрации Болотнинского района Новосибирской области от 05.04.</w:t>
      </w:r>
      <w:r w:rsidR="005F4E79" w:rsidRPr="004E34CE">
        <w:rPr>
          <w:bCs/>
          <w:spacing w:val="-1"/>
          <w:sz w:val="28"/>
          <w:szCs w:val="28"/>
        </w:rPr>
        <w:t>2022</w:t>
      </w:r>
      <w:r w:rsidRPr="004E34CE">
        <w:rPr>
          <w:bCs/>
          <w:spacing w:val="-1"/>
          <w:sz w:val="28"/>
          <w:szCs w:val="28"/>
        </w:rPr>
        <w:t xml:space="preserve"> №218.</w:t>
      </w:r>
      <w:r w:rsidR="000C1A32" w:rsidRPr="004E34CE">
        <w:rPr>
          <w:sz w:val="28"/>
          <w:szCs w:val="28"/>
        </w:rPr>
        <w:br w:type="page"/>
      </w:r>
    </w:p>
    <w:p w14:paraId="196D90B9" w14:textId="2FBA8A94" w:rsidR="002A42BE" w:rsidRPr="004E34CE" w:rsidRDefault="00BA0D34" w:rsidP="00BA0D34">
      <w:pPr>
        <w:pStyle w:val="1"/>
        <w:rPr>
          <w:sz w:val="28"/>
        </w:rPr>
      </w:pPr>
      <w:bookmarkStart w:id="28" w:name="_Toc149660302"/>
      <w:r w:rsidRPr="004E34CE">
        <w:rPr>
          <w:sz w:val="28"/>
        </w:rPr>
        <w:lastRenderedPageBreak/>
        <w:t xml:space="preserve">2. </w:t>
      </w:r>
      <w:r w:rsidR="00117F76" w:rsidRPr="004E34CE">
        <w:rPr>
          <w:sz w:val="28"/>
        </w:rPr>
        <w:t>О</w:t>
      </w:r>
      <w:r w:rsidR="002A42BE" w:rsidRPr="004E34CE">
        <w:rPr>
          <w:sz w:val="28"/>
        </w:rPr>
        <w:t>боснование выбранного варианта размещения объектов местного значения поселения</w:t>
      </w:r>
      <w:bookmarkEnd w:id="28"/>
    </w:p>
    <w:p w14:paraId="1B55C394" w14:textId="0E9E2F8D" w:rsidR="002A42BE" w:rsidRPr="004E34CE" w:rsidRDefault="00BA0D34" w:rsidP="00BA0D34">
      <w:pPr>
        <w:pStyle w:val="20"/>
        <w:rPr>
          <w:i w:val="0"/>
          <w:iCs w:val="0"/>
          <w:sz w:val="28"/>
        </w:rPr>
      </w:pPr>
      <w:bookmarkStart w:id="29" w:name="_Toc149660303"/>
      <w:bookmarkStart w:id="30" w:name="_Toc312530878"/>
      <w:bookmarkEnd w:id="25"/>
      <w:r w:rsidRPr="004E34CE">
        <w:rPr>
          <w:i w:val="0"/>
          <w:iCs w:val="0"/>
          <w:sz w:val="28"/>
        </w:rPr>
        <w:t xml:space="preserve">2.1 </w:t>
      </w:r>
      <w:r w:rsidR="003E04FC" w:rsidRPr="004E34CE">
        <w:rPr>
          <w:i w:val="0"/>
          <w:iCs w:val="0"/>
          <w:sz w:val="28"/>
        </w:rPr>
        <w:t xml:space="preserve">Анализ </w:t>
      </w:r>
      <w:r w:rsidR="002A42BE" w:rsidRPr="004E34CE">
        <w:rPr>
          <w:i w:val="0"/>
          <w:iCs w:val="0"/>
          <w:sz w:val="28"/>
        </w:rPr>
        <w:t>использования территорий поселения</w:t>
      </w:r>
      <w:r w:rsidR="00B355ED" w:rsidRPr="004E34CE">
        <w:rPr>
          <w:i w:val="0"/>
          <w:iCs w:val="0"/>
          <w:sz w:val="28"/>
        </w:rPr>
        <w:t xml:space="preserve"> </w:t>
      </w:r>
      <w:r w:rsidR="00A14FD0" w:rsidRPr="004E34CE">
        <w:rPr>
          <w:i w:val="0"/>
          <w:iCs w:val="0"/>
          <w:sz w:val="28"/>
        </w:rPr>
        <w:t>и возможных направлений развития этих территорий</w:t>
      </w:r>
      <w:bookmarkEnd w:id="29"/>
    </w:p>
    <w:p w14:paraId="443CCB59" w14:textId="24666415" w:rsidR="00A5122F" w:rsidRPr="004E34CE" w:rsidRDefault="00BA0D34" w:rsidP="00BA0D34">
      <w:pPr>
        <w:pStyle w:val="30"/>
        <w:rPr>
          <w:i w:val="0"/>
          <w:sz w:val="28"/>
          <w:szCs w:val="28"/>
        </w:rPr>
      </w:pPr>
      <w:bookmarkStart w:id="31" w:name="_Toc522808440"/>
      <w:bookmarkStart w:id="32" w:name="_Toc149660304"/>
      <w:r w:rsidRPr="004E34CE">
        <w:rPr>
          <w:i w:val="0"/>
          <w:sz w:val="28"/>
          <w:szCs w:val="28"/>
        </w:rPr>
        <w:t xml:space="preserve">2.1.1 </w:t>
      </w:r>
      <w:r w:rsidR="00A5122F" w:rsidRPr="004E34CE">
        <w:rPr>
          <w:i w:val="0"/>
          <w:sz w:val="28"/>
          <w:szCs w:val="28"/>
        </w:rPr>
        <w:t xml:space="preserve">Положение </w:t>
      </w:r>
      <w:r w:rsidR="002C24CA" w:rsidRPr="004E34CE">
        <w:rPr>
          <w:i w:val="0"/>
          <w:iCs/>
          <w:sz w:val="28"/>
          <w:szCs w:val="28"/>
          <w:lang w:eastAsia="ar-SA" w:bidi="en-US"/>
        </w:rPr>
        <w:t>Дивинского</w:t>
      </w:r>
      <w:r w:rsidR="00203F9A" w:rsidRPr="004E34CE">
        <w:rPr>
          <w:sz w:val="28"/>
          <w:szCs w:val="28"/>
          <w:lang w:eastAsia="ar-SA" w:bidi="en-US"/>
        </w:rPr>
        <w:t xml:space="preserve"> </w:t>
      </w:r>
      <w:r w:rsidR="00C84E10" w:rsidRPr="004E34CE">
        <w:rPr>
          <w:i w:val="0"/>
          <w:sz w:val="28"/>
          <w:szCs w:val="28"/>
        </w:rPr>
        <w:t xml:space="preserve">сельсовета </w:t>
      </w:r>
      <w:r w:rsidR="00A5122F" w:rsidRPr="004E34CE">
        <w:rPr>
          <w:i w:val="0"/>
          <w:sz w:val="28"/>
          <w:szCs w:val="28"/>
        </w:rPr>
        <w:t>в системе расселения</w:t>
      </w:r>
      <w:bookmarkEnd w:id="31"/>
      <w:r w:rsidR="00640091" w:rsidRPr="004E34CE">
        <w:rPr>
          <w:i w:val="0"/>
          <w:sz w:val="28"/>
          <w:szCs w:val="28"/>
        </w:rPr>
        <w:t xml:space="preserve"> </w:t>
      </w:r>
      <w:r w:rsidR="005811DC" w:rsidRPr="004E34CE">
        <w:rPr>
          <w:i w:val="0"/>
          <w:sz w:val="28"/>
          <w:szCs w:val="28"/>
        </w:rPr>
        <w:t>Болотнинского</w:t>
      </w:r>
      <w:r w:rsidR="00C84E10" w:rsidRPr="004E34CE">
        <w:rPr>
          <w:i w:val="0"/>
          <w:sz w:val="28"/>
          <w:szCs w:val="28"/>
        </w:rPr>
        <w:t xml:space="preserve"> района Новосибирской области</w:t>
      </w:r>
      <w:bookmarkEnd w:id="32"/>
    </w:p>
    <w:p w14:paraId="47C74ADA" w14:textId="300A4C7D" w:rsidR="00C47C13" w:rsidRPr="004E34CE" w:rsidRDefault="004F3215" w:rsidP="00570FEE">
      <w:pPr>
        <w:pStyle w:val="a1"/>
        <w:rPr>
          <w:sz w:val="28"/>
          <w:szCs w:val="28"/>
          <w:lang w:val="ru-RU"/>
        </w:rPr>
      </w:pPr>
      <w:bookmarkStart w:id="33" w:name="OLE_LINK155"/>
      <w:bookmarkStart w:id="34" w:name="OLE_LINK156"/>
      <w:bookmarkStart w:id="35" w:name="OLE_LINK157"/>
      <w:r w:rsidRPr="004E34CE">
        <w:rPr>
          <w:sz w:val="28"/>
          <w:szCs w:val="28"/>
          <w:lang w:val="ru-RU"/>
        </w:rPr>
        <w:t>Болотнинский</w:t>
      </w:r>
      <w:r w:rsidR="00570FEE" w:rsidRPr="004E34CE">
        <w:rPr>
          <w:sz w:val="28"/>
          <w:szCs w:val="28"/>
          <w:lang w:val="ru-RU"/>
        </w:rPr>
        <w:t xml:space="preserve"> район </w:t>
      </w:r>
      <w:r w:rsidR="00C47C13" w:rsidRPr="004E34CE">
        <w:rPr>
          <w:sz w:val="28"/>
          <w:szCs w:val="28"/>
          <w:lang w:val="ru-RU"/>
        </w:rPr>
        <w:t xml:space="preserve">является административно-территориальным образованием, входящим на </w:t>
      </w:r>
      <w:r w:rsidR="00D36651" w:rsidRPr="004E34CE">
        <w:rPr>
          <w:sz w:val="28"/>
          <w:szCs w:val="28"/>
          <w:lang w:val="ru-RU"/>
        </w:rPr>
        <w:t>основании</w:t>
      </w:r>
      <w:r w:rsidR="00C47C13" w:rsidRPr="004E34CE">
        <w:rPr>
          <w:sz w:val="28"/>
          <w:szCs w:val="28"/>
          <w:lang w:val="ru-RU"/>
        </w:rPr>
        <w:t xml:space="preserve"> Закона Новосибирской области от 02.06.2004 № 200-ОЗ «О статусе и границах муниципальных образований Новосибирской области», в состав Новосибирской области.</w:t>
      </w:r>
    </w:p>
    <w:p w14:paraId="75A0FA97" w14:textId="3DCA23E5" w:rsidR="00C47C13" w:rsidRPr="004E34CE" w:rsidRDefault="00C47C13" w:rsidP="00570FEE">
      <w:pPr>
        <w:pStyle w:val="a1"/>
        <w:rPr>
          <w:sz w:val="28"/>
          <w:szCs w:val="28"/>
          <w:lang w:val="ru-RU"/>
        </w:rPr>
      </w:pPr>
      <w:r w:rsidRPr="004E34CE">
        <w:rPr>
          <w:sz w:val="28"/>
          <w:szCs w:val="28"/>
          <w:lang w:val="ru-RU"/>
        </w:rPr>
        <w:t xml:space="preserve">Границы </w:t>
      </w:r>
      <w:r w:rsidR="004F3215" w:rsidRPr="004E34CE">
        <w:rPr>
          <w:sz w:val="28"/>
          <w:szCs w:val="28"/>
          <w:lang w:val="ru-RU"/>
        </w:rPr>
        <w:t>Болотнинского</w:t>
      </w:r>
      <w:r w:rsidRPr="004E34CE">
        <w:rPr>
          <w:sz w:val="28"/>
          <w:szCs w:val="28"/>
          <w:lang w:val="ru-RU"/>
        </w:rPr>
        <w:t xml:space="preserve"> района </w:t>
      </w:r>
      <w:r w:rsidR="00BE4407" w:rsidRPr="004E34CE">
        <w:rPr>
          <w:sz w:val="28"/>
          <w:szCs w:val="28"/>
          <w:lang w:val="ru-RU"/>
        </w:rPr>
        <w:t xml:space="preserve">и статус его как муниципального района </w:t>
      </w:r>
      <w:r w:rsidRPr="004E34CE">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4B01F144" w:rsidR="00BE4407" w:rsidRPr="004E34CE" w:rsidRDefault="004F3215" w:rsidP="00BE4407">
      <w:pPr>
        <w:pStyle w:val="a1"/>
        <w:rPr>
          <w:sz w:val="28"/>
          <w:szCs w:val="28"/>
          <w:lang w:val="ru-RU"/>
        </w:rPr>
      </w:pPr>
      <w:r w:rsidRPr="004E34CE">
        <w:rPr>
          <w:sz w:val="28"/>
          <w:szCs w:val="28"/>
          <w:lang w:val="ru-RU"/>
        </w:rPr>
        <w:t>Болотнинский</w:t>
      </w:r>
      <w:r w:rsidR="00BE186D" w:rsidRPr="004E34CE">
        <w:rPr>
          <w:sz w:val="28"/>
          <w:szCs w:val="28"/>
          <w:lang w:val="ru-RU"/>
        </w:rPr>
        <w:t xml:space="preserve"> </w:t>
      </w:r>
      <w:r w:rsidR="00BE4407" w:rsidRPr="004E34CE">
        <w:rPr>
          <w:sz w:val="28"/>
          <w:szCs w:val="28"/>
          <w:lang w:val="ru-RU"/>
        </w:rPr>
        <w:t>район состоит из объединенных общей территорией следующих сельских поселений:</w:t>
      </w:r>
    </w:p>
    <w:p w14:paraId="247B732B" w14:textId="44BA63F7" w:rsidR="004F3215" w:rsidRPr="004E34CE" w:rsidRDefault="004F3215" w:rsidP="004F3215">
      <w:pPr>
        <w:pStyle w:val="a1"/>
        <w:rPr>
          <w:sz w:val="28"/>
          <w:szCs w:val="28"/>
          <w:lang w:val="ru-RU"/>
        </w:rPr>
      </w:pPr>
      <w:r w:rsidRPr="004E34CE">
        <w:rPr>
          <w:sz w:val="28"/>
          <w:szCs w:val="28"/>
          <w:lang w:val="ru-RU"/>
        </w:rPr>
        <w:t>1) Ачинский сельсовет;</w:t>
      </w:r>
    </w:p>
    <w:p w14:paraId="2EFDEDBF" w14:textId="314D5318" w:rsidR="004F3215" w:rsidRPr="004E34CE" w:rsidRDefault="004F3215" w:rsidP="004F3215">
      <w:pPr>
        <w:pStyle w:val="a1"/>
        <w:rPr>
          <w:sz w:val="28"/>
          <w:szCs w:val="28"/>
          <w:lang w:val="ru-RU"/>
        </w:rPr>
      </w:pPr>
      <w:r w:rsidRPr="004E34CE">
        <w:rPr>
          <w:sz w:val="28"/>
          <w:szCs w:val="28"/>
          <w:lang w:val="ru-RU"/>
        </w:rPr>
        <w:t>2) Байкальский сельсовет;</w:t>
      </w:r>
    </w:p>
    <w:p w14:paraId="5E9689E8" w14:textId="4DAA5FE4" w:rsidR="004F3215" w:rsidRPr="004E34CE" w:rsidRDefault="004F3215" w:rsidP="004F3215">
      <w:pPr>
        <w:pStyle w:val="a1"/>
        <w:rPr>
          <w:sz w:val="28"/>
          <w:szCs w:val="28"/>
          <w:lang w:val="ru-RU"/>
        </w:rPr>
      </w:pPr>
      <w:r w:rsidRPr="004E34CE">
        <w:rPr>
          <w:sz w:val="28"/>
          <w:szCs w:val="28"/>
          <w:lang w:val="ru-RU"/>
        </w:rPr>
        <w:t>3) Баратаевский сельсовет;</w:t>
      </w:r>
    </w:p>
    <w:p w14:paraId="50357B19" w14:textId="753F54AA" w:rsidR="004F3215" w:rsidRPr="004E34CE" w:rsidRDefault="004F3215" w:rsidP="004F3215">
      <w:pPr>
        <w:pStyle w:val="a1"/>
        <w:rPr>
          <w:sz w:val="28"/>
          <w:szCs w:val="28"/>
          <w:lang w:val="ru-RU"/>
        </w:rPr>
      </w:pPr>
      <w:r w:rsidRPr="004E34CE">
        <w:rPr>
          <w:sz w:val="28"/>
          <w:szCs w:val="28"/>
          <w:lang w:val="ru-RU"/>
        </w:rPr>
        <w:t>4) Боровской сельсовет;</w:t>
      </w:r>
    </w:p>
    <w:p w14:paraId="2EC0448D" w14:textId="44518DBB" w:rsidR="004F3215" w:rsidRPr="004E34CE" w:rsidRDefault="004F3215" w:rsidP="004F3215">
      <w:pPr>
        <w:pStyle w:val="a1"/>
        <w:rPr>
          <w:sz w:val="28"/>
          <w:szCs w:val="28"/>
          <w:lang w:val="ru-RU"/>
        </w:rPr>
      </w:pPr>
      <w:r w:rsidRPr="004E34CE">
        <w:rPr>
          <w:sz w:val="28"/>
          <w:szCs w:val="28"/>
          <w:lang w:val="ru-RU"/>
        </w:rPr>
        <w:t>5) Варламовский сельсовет;</w:t>
      </w:r>
    </w:p>
    <w:p w14:paraId="2112A03A" w14:textId="0DE17EA3" w:rsidR="004F3215" w:rsidRPr="004E34CE" w:rsidRDefault="004F3215" w:rsidP="004F3215">
      <w:pPr>
        <w:pStyle w:val="a1"/>
        <w:rPr>
          <w:sz w:val="28"/>
          <w:szCs w:val="28"/>
          <w:lang w:val="ru-RU"/>
        </w:rPr>
      </w:pPr>
      <w:r w:rsidRPr="004E34CE">
        <w:rPr>
          <w:sz w:val="28"/>
          <w:szCs w:val="28"/>
          <w:lang w:val="ru-RU"/>
        </w:rPr>
        <w:t>6) Дивинский сельсовет;</w:t>
      </w:r>
    </w:p>
    <w:p w14:paraId="6299A417" w14:textId="16ADB1AF" w:rsidR="004F3215" w:rsidRPr="004E34CE" w:rsidRDefault="004F3215" w:rsidP="004F3215">
      <w:pPr>
        <w:pStyle w:val="a1"/>
        <w:rPr>
          <w:sz w:val="28"/>
          <w:szCs w:val="28"/>
          <w:lang w:val="ru-RU"/>
        </w:rPr>
      </w:pPr>
      <w:r w:rsidRPr="004E34CE">
        <w:rPr>
          <w:sz w:val="28"/>
          <w:szCs w:val="28"/>
          <w:lang w:val="ru-RU"/>
        </w:rPr>
        <w:t>7) Егоровский сельсовет;</w:t>
      </w:r>
    </w:p>
    <w:p w14:paraId="3B38EA16" w14:textId="57936039" w:rsidR="004F3215" w:rsidRPr="004E34CE" w:rsidRDefault="004F3215" w:rsidP="004F3215">
      <w:pPr>
        <w:pStyle w:val="a1"/>
        <w:rPr>
          <w:sz w:val="28"/>
          <w:szCs w:val="28"/>
          <w:lang w:val="ru-RU"/>
        </w:rPr>
      </w:pPr>
      <w:r w:rsidRPr="004E34CE">
        <w:rPr>
          <w:sz w:val="28"/>
          <w:szCs w:val="28"/>
          <w:lang w:val="ru-RU"/>
        </w:rPr>
        <w:t>8) Зудовский сельсовет;</w:t>
      </w:r>
    </w:p>
    <w:p w14:paraId="11791EC5" w14:textId="5035B671" w:rsidR="004F3215" w:rsidRPr="004E34CE" w:rsidRDefault="004F3215" w:rsidP="004F3215">
      <w:pPr>
        <w:pStyle w:val="a1"/>
        <w:rPr>
          <w:sz w:val="28"/>
          <w:szCs w:val="28"/>
          <w:lang w:val="ru-RU"/>
        </w:rPr>
      </w:pPr>
      <w:r w:rsidRPr="004E34CE">
        <w:rPr>
          <w:sz w:val="28"/>
          <w:szCs w:val="28"/>
          <w:lang w:val="ru-RU"/>
        </w:rPr>
        <w:t>9) Карасевский сельсовет;</w:t>
      </w:r>
    </w:p>
    <w:p w14:paraId="6E9E17B2" w14:textId="4FBB6226" w:rsidR="004F3215" w:rsidRPr="004E34CE" w:rsidRDefault="004F3215" w:rsidP="004F3215">
      <w:pPr>
        <w:pStyle w:val="a1"/>
        <w:rPr>
          <w:sz w:val="28"/>
          <w:szCs w:val="28"/>
          <w:lang w:val="ru-RU"/>
        </w:rPr>
      </w:pPr>
      <w:r w:rsidRPr="004E34CE">
        <w:rPr>
          <w:sz w:val="28"/>
          <w:szCs w:val="28"/>
          <w:lang w:val="ru-RU"/>
        </w:rPr>
        <w:t>10) Корниловский сельсовет;</w:t>
      </w:r>
    </w:p>
    <w:p w14:paraId="42000758" w14:textId="296105F7" w:rsidR="004F3215" w:rsidRPr="004E34CE" w:rsidRDefault="004F3215" w:rsidP="004F3215">
      <w:pPr>
        <w:pStyle w:val="a1"/>
        <w:rPr>
          <w:sz w:val="28"/>
          <w:szCs w:val="28"/>
          <w:lang w:val="ru-RU"/>
        </w:rPr>
      </w:pPr>
      <w:r w:rsidRPr="004E34CE">
        <w:rPr>
          <w:sz w:val="28"/>
          <w:szCs w:val="28"/>
          <w:lang w:val="ru-RU"/>
        </w:rPr>
        <w:t>11) Кунчурукский сельсовет;</w:t>
      </w:r>
    </w:p>
    <w:p w14:paraId="1626823A" w14:textId="3C4504B4" w:rsidR="004F3215" w:rsidRPr="004E34CE" w:rsidRDefault="004F3215" w:rsidP="004F3215">
      <w:pPr>
        <w:pStyle w:val="a1"/>
        <w:rPr>
          <w:sz w:val="28"/>
          <w:szCs w:val="28"/>
          <w:lang w:val="ru-RU"/>
        </w:rPr>
      </w:pPr>
      <w:r w:rsidRPr="004E34CE">
        <w:rPr>
          <w:sz w:val="28"/>
          <w:szCs w:val="28"/>
          <w:lang w:val="ru-RU"/>
        </w:rPr>
        <w:t>12) Новобибеевский сельсовет;</w:t>
      </w:r>
    </w:p>
    <w:p w14:paraId="5E5EBAF1" w14:textId="220C6ABD" w:rsidR="004F3215" w:rsidRPr="004E34CE" w:rsidRDefault="004F3215" w:rsidP="004F3215">
      <w:pPr>
        <w:pStyle w:val="a1"/>
        <w:rPr>
          <w:sz w:val="28"/>
          <w:szCs w:val="28"/>
          <w:lang w:val="ru-RU"/>
        </w:rPr>
      </w:pPr>
      <w:r w:rsidRPr="004E34CE">
        <w:rPr>
          <w:sz w:val="28"/>
          <w:szCs w:val="28"/>
          <w:lang w:val="ru-RU"/>
        </w:rPr>
        <w:t>13) Ояшинский сельсовет;</w:t>
      </w:r>
    </w:p>
    <w:p w14:paraId="016F55A9" w14:textId="59897DFF" w:rsidR="004F3215" w:rsidRPr="004E34CE" w:rsidRDefault="004F3215" w:rsidP="00BE4407">
      <w:pPr>
        <w:pStyle w:val="a1"/>
        <w:rPr>
          <w:sz w:val="28"/>
          <w:szCs w:val="28"/>
          <w:lang w:val="ru-RU"/>
        </w:rPr>
      </w:pPr>
      <w:r w:rsidRPr="004E34CE">
        <w:rPr>
          <w:sz w:val="28"/>
          <w:szCs w:val="28"/>
          <w:lang w:val="ru-RU"/>
        </w:rPr>
        <w:t>14) Светлополянский сельсовет.</w:t>
      </w:r>
    </w:p>
    <w:p w14:paraId="15B22382" w14:textId="6474A330" w:rsidR="00A718A9" w:rsidRPr="004E34CE" w:rsidRDefault="00A718A9" w:rsidP="00A718A9">
      <w:pPr>
        <w:pStyle w:val="a1"/>
        <w:rPr>
          <w:sz w:val="28"/>
          <w:szCs w:val="28"/>
          <w:lang w:val="ru-RU"/>
        </w:rPr>
      </w:pPr>
      <w:r w:rsidRPr="004E34CE">
        <w:rPr>
          <w:sz w:val="28"/>
          <w:szCs w:val="28"/>
          <w:lang w:val="ru-RU"/>
        </w:rPr>
        <w:t xml:space="preserve">Административный центр </w:t>
      </w:r>
      <w:r w:rsidR="004F3215" w:rsidRPr="004E34CE">
        <w:rPr>
          <w:sz w:val="28"/>
          <w:szCs w:val="28"/>
          <w:lang w:val="ru-RU"/>
        </w:rPr>
        <w:t>Болотнинского</w:t>
      </w:r>
      <w:r w:rsidRPr="004E34CE">
        <w:rPr>
          <w:sz w:val="28"/>
          <w:szCs w:val="28"/>
          <w:lang w:val="ru-RU"/>
        </w:rPr>
        <w:t xml:space="preserve"> района — </w:t>
      </w:r>
      <w:r w:rsidR="00327E61" w:rsidRPr="004E34CE">
        <w:rPr>
          <w:sz w:val="28"/>
          <w:szCs w:val="28"/>
          <w:lang w:val="ru-RU"/>
        </w:rPr>
        <w:t>город</w:t>
      </w:r>
      <w:r w:rsidRPr="004E34CE">
        <w:rPr>
          <w:sz w:val="28"/>
          <w:szCs w:val="28"/>
          <w:lang w:val="ru-RU"/>
        </w:rPr>
        <w:t xml:space="preserve"> </w:t>
      </w:r>
      <w:hyperlink r:id="rId10" w:tooltip="Карасук (город)" w:history="1">
        <w:r w:rsidR="00327E61" w:rsidRPr="004E34CE">
          <w:rPr>
            <w:sz w:val="28"/>
            <w:szCs w:val="28"/>
            <w:lang w:val="ru-RU"/>
          </w:rPr>
          <w:t>Болотное</w:t>
        </w:r>
      </w:hyperlink>
      <w:r w:rsidRPr="004E34CE">
        <w:rPr>
          <w:sz w:val="28"/>
          <w:szCs w:val="28"/>
          <w:lang w:val="ru-RU"/>
        </w:rPr>
        <w:t>.</w:t>
      </w:r>
    </w:p>
    <w:p w14:paraId="38E960D2" w14:textId="31A6687E" w:rsidR="00BE4407" w:rsidRPr="004E34CE" w:rsidRDefault="00190226" w:rsidP="00570FEE">
      <w:pPr>
        <w:pStyle w:val="a1"/>
        <w:rPr>
          <w:sz w:val="28"/>
          <w:szCs w:val="28"/>
          <w:lang w:val="ru-RU"/>
        </w:rPr>
      </w:pPr>
      <w:r w:rsidRPr="004E34CE">
        <w:rPr>
          <w:sz w:val="28"/>
          <w:szCs w:val="28"/>
          <w:lang w:val="ru-RU"/>
        </w:rPr>
        <w:t xml:space="preserve">Границы </w:t>
      </w:r>
      <w:r w:rsidR="002C24CA" w:rsidRPr="004E34CE">
        <w:rPr>
          <w:sz w:val="28"/>
          <w:szCs w:val="28"/>
          <w:lang w:val="ru-RU"/>
        </w:rPr>
        <w:t>Дивинского</w:t>
      </w:r>
      <w:r w:rsidRPr="004E34CE">
        <w:rPr>
          <w:sz w:val="28"/>
          <w:szCs w:val="28"/>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1EEC0CCA" w14:textId="7708EA6A" w:rsidR="00195180" w:rsidRPr="004E34CE" w:rsidRDefault="00A718A9" w:rsidP="00A718A9">
      <w:pPr>
        <w:pStyle w:val="a1"/>
        <w:rPr>
          <w:rFonts w:cs="Arial"/>
          <w:sz w:val="28"/>
          <w:szCs w:val="28"/>
          <w:lang w:val="ru-RU"/>
        </w:rPr>
      </w:pPr>
      <w:r w:rsidRPr="004E34CE">
        <w:rPr>
          <w:rFonts w:cs="Arial"/>
          <w:sz w:val="28"/>
          <w:szCs w:val="28"/>
          <w:lang w:val="ru-RU"/>
        </w:rPr>
        <w:t xml:space="preserve">Территория </w:t>
      </w:r>
      <w:r w:rsidR="002C24CA" w:rsidRPr="004E34CE">
        <w:rPr>
          <w:sz w:val="28"/>
          <w:szCs w:val="28"/>
          <w:lang w:val="ru-RU"/>
        </w:rPr>
        <w:t>Дивинского</w:t>
      </w:r>
      <w:r w:rsidR="00327E61" w:rsidRPr="004E34CE">
        <w:rPr>
          <w:sz w:val="28"/>
          <w:szCs w:val="28"/>
          <w:lang w:val="ru-RU"/>
        </w:rPr>
        <w:t xml:space="preserve"> </w:t>
      </w:r>
      <w:r w:rsidRPr="004E34CE">
        <w:rPr>
          <w:rFonts w:cs="Arial"/>
          <w:sz w:val="28"/>
          <w:szCs w:val="28"/>
          <w:lang w:val="ru-RU"/>
        </w:rPr>
        <w:t>сельсовета</w:t>
      </w:r>
      <w:r w:rsidR="00327E61" w:rsidRPr="004E34CE">
        <w:rPr>
          <w:rFonts w:cs="Arial"/>
          <w:sz w:val="28"/>
          <w:szCs w:val="28"/>
          <w:lang w:val="ru-RU"/>
        </w:rPr>
        <w:t xml:space="preserve"> расположена</w:t>
      </w:r>
      <w:r w:rsidRPr="004E34CE">
        <w:rPr>
          <w:rFonts w:cs="Arial"/>
          <w:sz w:val="28"/>
          <w:szCs w:val="28"/>
          <w:lang w:val="ru-RU"/>
        </w:rPr>
        <w:t xml:space="preserve"> </w:t>
      </w:r>
      <w:r w:rsidR="00216A82" w:rsidRPr="004E34CE">
        <w:rPr>
          <w:sz w:val="28"/>
          <w:szCs w:val="28"/>
          <w:lang w:val="ru-RU"/>
        </w:rPr>
        <w:t xml:space="preserve">в </w:t>
      </w:r>
      <w:r w:rsidR="00327E61" w:rsidRPr="004E34CE">
        <w:rPr>
          <w:sz w:val="28"/>
          <w:szCs w:val="28"/>
          <w:lang w:val="ru-RU"/>
        </w:rPr>
        <w:t>восточной</w:t>
      </w:r>
      <w:r w:rsidR="00216A82" w:rsidRPr="004E34CE">
        <w:rPr>
          <w:sz w:val="28"/>
          <w:szCs w:val="28"/>
          <w:lang w:val="ru-RU"/>
        </w:rPr>
        <w:t xml:space="preserve"> части </w:t>
      </w:r>
      <w:r w:rsidR="00F575DA" w:rsidRPr="004E34CE">
        <w:rPr>
          <w:sz w:val="28"/>
          <w:szCs w:val="28"/>
          <w:lang w:val="ru-RU"/>
        </w:rPr>
        <w:t>Б</w:t>
      </w:r>
      <w:r w:rsidR="00327E61" w:rsidRPr="004E34CE">
        <w:rPr>
          <w:sz w:val="28"/>
          <w:szCs w:val="28"/>
          <w:lang w:val="ru-RU"/>
        </w:rPr>
        <w:t>олотнинского</w:t>
      </w:r>
      <w:r w:rsidR="00216A82" w:rsidRPr="004E34CE">
        <w:rPr>
          <w:sz w:val="28"/>
          <w:szCs w:val="28"/>
          <w:lang w:val="ru-RU"/>
        </w:rPr>
        <w:t xml:space="preserve"> района</w:t>
      </w:r>
      <w:r w:rsidR="0033669E" w:rsidRPr="004E34CE">
        <w:rPr>
          <w:rFonts w:cs="Arial"/>
          <w:sz w:val="28"/>
          <w:szCs w:val="28"/>
          <w:lang w:val="ru-RU"/>
        </w:rPr>
        <w:t>.</w:t>
      </w:r>
    </w:p>
    <w:p w14:paraId="4C949D29" w14:textId="50058DC3" w:rsidR="00195180" w:rsidRPr="004E34CE" w:rsidRDefault="00195180" w:rsidP="00A718A9">
      <w:pPr>
        <w:pStyle w:val="a1"/>
        <w:rPr>
          <w:rFonts w:cs="Arial"/>
          <w:sz w:val="28"/>
          <w:szCs w:val="28"/>
          <w:lang w:val="ru-RU"/>
        </w:rPr>
      </w:pPr>
      <w:r w:rsidRPr="004E34CE">
        <w:rPr>
          <w:rFonts w:cs="Arial"/>
          <w:sz w:val="28"/>
          <w:szCs w:val="28"/>
          <w:lang w:val="ru-RU"/>
        </w:rPr>
        <w:t xml:space="preserve">Территория </w:t>
      </w:r>
      <w:r w:rsidR="002C24CA" w:rsidRPr="004E34CE">
        <w:rPr>
          <w:sz w:val="28"/>
          <w:szCs w:val="28"/>
          <w:lang w:val="ru-RU"/>
        </w:rPr>
        <w:t xml:space="preserve">Дивинского </w:t>
      </w:r>
      <w:r w:rsidRPr="004E34CE">
        <w:rPr>
          <w:rFonts w:cs="Arial"/>
          <w:sz w:val="28"/>
          <w:szCs w:val="28"/>
          <w:lang w:val="ru-RU"/>
        </w:rPr>
        <w:t>сельсовета г</w:t>
      </w:r>
      <w:r w:rsidR="00A718A9" w:rsidRPr="004E34CE">
        <w:rPr>
          <w:rFonts w:cs="Arial"/>
          <w:sz w:val="28"/>
          <w:szCs w:val="28"/>
          <w:lang w:val="ru-RU"/>
        </w:rPr>
        <w:t>раничит</w:t>
      </w:r>
      <w:r w:rsidRPr="004E34CE">
        <w:rPr>
          <w:rFonts w:cs="Arial"/>
          <w:sz w:val="28"/>
          <w:szCs w:val="28"/>
          <w:lang w:val="ru-RU"/>
        </w:rPr>
        <w:t>:</w:t>
      </w:r>
    </w:p>
    <w:p w14:paraId="70E8D9D6" w14:textId="3BD13494" w:rsidR="002C24CA" w:rsidRPr="004E34CE" w:rsidRDefault="002C24CA" w:rsidP="002C24CA">
      <w:pPr>
        <w:pStyle w:val="afff2"/>
        <w:numPr>
          <w:ilvl w:val="0"/>
          <w:numId w:val="6"/>
        </w:numPr>
        <w:ind w:left="1064"/>
        <w:contextualSpacing w:val="0"/>
        <w:rPr>
          <w:sz w:val="28"/>
          <w:szCs w:val="28"/>
        </w:rPr>
      </w:pPr>
      <w:r w:rsidRPr="004E34CE">
        <w:rPr>
          <w:sz w:val="28"/>
          <w:szCs w:val="28"/>
        </w:rPr>
        <w:t>на севере</w:t>
      </w:r>
      <w:r w:rsidR="00C117A1" w:rsidRPr="004E34CE">
        <w:rPr>
          <w:sz w:val="28"/>
          <w:szCs w:val="28"/>
        </w:rPr>
        <w:t>-западе</w:t>
      </w:r>
      <w:r w:rsidRPr="004E34CE">
        <w:rPr>
          <w:sz w:val="28"/>
          <w:szCs w:val="28"/>
        </w:rPr>
        <w:t xml:space="preserve"> с Варламовским сельсоветом; </w:t>
      </w:r>
    </w:p>
    <w:p w14:paraId="621FD8E0" w14:textId="1F1BF5DE" w:rsidR="00C117A1" w:rsidRPr="004E34CE" w:rsidRDefault="00C117A1" w:rsidP="002C24CA">
      <w:pPr>
        <w:pStyle w:val="afff2"/>
        <w:numPr>
          <w:ilvl w:val="0"/>
          <w:numId w:val="6"/>
        </w:numPr>
        <w:ind w:left="1064"/>
        <w:contextualSpacing w:val="0"/>
        <w:rPr>
          <w:sz w:val="28"/>
          <w:szCs w:val="28"/>
        </w:rPr>
      </w:pPr>
      <w:r w:rsidRPr="004E34CE">
        <w:rPr>
          <w:sz w:val="28"/>
          <w:szCs w:val="28"/>
        </w:rPr>
        <w:t>на востоке с Кемеровской областью;</w:t>
      </w:r>
    </w:p>
    <w:p w14:paraId="210C6470" w14:textId="4D96EF33" w:rsidR="002C24CA" w:rsidRPr="004E34CE" w:rsidRDefault="002C24CA" w:rsidP="002C24CA">
      <w:pPr>
        <w:pStyle w:val="afff2"/>
        <w:numPr>
          <w:ilvl w:val="0"/>
          <w:numId w:val="6"/>
        </w:numPr>
        <w:ind w:left="1064"/>
        <w:contextualSpacing w:val="0"/>
        <w:rPr>
          <w:sz w:val="28"/>
          <w:szCs w:val="28"/>
        </w:rPr>
      </w:pPr>
      <w:r w:rsidRPr="004E34CE">
        <w:rPr>
          <w:sz w:val="28"/>
          <w:szCs w:val="28"/>
        </w:rPr>
        <w:t>на юге с Баратаевским сельсоветом;</w:t>
      </w:r>
    </w:p>
    <w:p w14:paraId="62E63C84" w14:textId="582CD0DC" w:rsidR="00C117A1" w:rsidRPr="004E34CE" w:rsidRDefault="00C117A1" w:rsidP="002C24CA">
      <w:pPr>
        <w:pStyle w:val="afff2"/>
        <w:numPr>
          <w:ilvl w:val="0"/>
          <w:numId w:val="6"/>
        </w:numPr>
        <w:ind w:left="1064"/>
        <w:contextualSpacing w:val="0"/>
        <w:rPr>
          <w:sz w:val="28"/>
          <w:szCs w:val="28"/>
        </w:rPr>
      </w:pPr>
      <w:r w:rsidRPr="004E34CE">
        <w:rPr>
          <w:sz w:val="28"/>
          <w:szCs w:val="28"/>
        </w:rPr>
        <w:t>на юго-западе с городом Болотное;</w:t>
      </w:r>
    </w:p>
    <w:p w14:paraId="7375EF68" w14:textId="6F085E53" w:rsidR="002C24CA" w:rsidRPr="004E34CE" w:rsidRDefault="002C24CA" w:rsidP="002C24CA">
      <w:pPr>
        <w:pStyle w:val="afff2"/>
        <w:numPr>
          <w:ilvl w:val="0"/>
          <w:numId w:val="6"/>
        </w:numPr>
        <w:ind w:left="1064"/>
        <w:contextualSpacing w:val="0"/>
        <w:rPr>
          <w:sz w:val="28"/>
          <w:szCs w:val="28"/>
        </w:rPr>
      </w:pPr>
      <w:r w:rsidRPr="004E34CE">
        <w:rPr>
          <w:sz w:val="28"/>
          <w:szCs w:val="28"/>
        </w:rPr>
        <w:t>на западе с Боровским сельсоветом.</w:t>
      </w:r>
    </w:p>
    <w:p w14:paraId="5D74E9FF" w14:textId="67785962" w:rsidR="000F5688" w:rsidRPr="004E34CE" w:rsidRDefault="000F5688" w:rsidP="000F5688">
      <w:pPr>
        <w:ind w:firstLine="709"/>
        <w:rPr>
          <w:rFonts w:cs="Arial"/>
          <w:sz w:val="28"/>
          <w:szCs w:val="28"/>
        </w:rPr>
      </w:pPr>
      <w:r w:rsidRPr="004E34CE">
        <w:rPr>
          <w:rFonts w:cs="Arial"/>
          <w:sz w:val="28"/>
          <w:szCs w:val="28"/>
        </w:rPr>
        <w:lastRenderedPageBreak/>
        <w:t xml:space="preserve">Общая площадь территории </w:t>
      </w:r>
      <w:r w:rsidR="002C24CA" w:rsidRPr="004E34CE">
        <w:rPr>
          <w:sz w:val="28"/>
          <w:szCs w:val="28"/>
        </w:rPr>
        <w:t xml:space="preserve">Дивинского </w:t>
      </w:r>
      <w:r w:rsidR="00991F0F" w:rsidRPr="004E34CE">
        <w:rPr>
          <w:rFonts w:cs="Arial"/>
          <w:sz w:val="28"/>
          <w:szCs w:val="28"/>
        </w:rPr>
        <w:t>сельсовета</w:t>
      </w:r>
      <w:r w:rsidRPr="004E34CE">
        <w:rPr>
          <w:rFonts w:cs="Arial"/>
          <w:sz w:val="28"/>
          <w:szCs w:val="28"/>
        </w:rPr>
        <w:t xml:space="preserve"> на </w:t>
      </w:r>
      <w:r w:rsidR="002B73D9" w:rsidRPr="004E34CE">
        <w:rPr>
          <w:rFonts w:cs="Arial"/>
          <w:sz w:val="28"/>
          <w:szCs w:val="28"/>
        </w:rPr>
        <w:t>момент</w:t>
      </w:r>
      <w:r w:rsidRPr="004E34CE">
        <w:rPr>
          <w:rFonts w:cs="Arial"/>
          <w:sz w:val="28"/>
          <w:szCs w:val="28"/>
        </w:rPr>
        <w:t xml:space="preserve"> разработки проекта, составляет </w:t>
      </w:r>
      <w:r w:rsidR="00C117A1" w:rsidRPr="004E34CE">
        <w:rPr>
          <w:sz w:val="28"/>
          <w:szCs w:val="28"/>
        </w:rPr>
        <w:t>11166,87 га.</w:t>
      </w:r>
    </w:p>
    <w:p w14:paraId="54AF1B66" w14:textId="44B5053D" w:rsidR="00327E61" w:rsidRPr="004E34CE" w:rsidRDefault="002C24CA" w:rsidP="006A30B8">
      <w:pPr>
        <w:pStyle w:val="a1"/>
        <w:rPr>
          <w:sz w:val="28"/>
          <w:szCs w:val="28"/>
          <w:lang w:val="ru-RU"/>
        </w:rPr>
      </w:pPr>
      <w:r w:rsidRPr="004E34CE">
        <w:rPr>
          <w:sz w:val="28"/>
          <w:szCs w:val="28"/>
          <w:lang w:val="ru-RU"/>
        </w:rPr>
        <w:t>Дивинский сельсовет, в состав территории которого входят населенные пункты: железнодорожная станция Тын, поселок Дивинка, село Турнаево</w:t>
      </w:r>
      <w:r w:rsidR="00327E61" w:rsidRPr="004E34CE">
        <w:rPr>
          <w:sz w:val="28"/>
          <w:szCs w:val="28"/>
          <w:lang w:val="ru-RU"/>
        </w:rPr>
        <w:t>.</w:t>
      </w:r>
    </w:p>
    <w:p w14:paraId="4651798C" w14:textId="64F96DF8" w:rsidR="00F87C0B" w:rsidRPr="004E34CE" w:rsidRDefault="006A30B8" w:rsidP="006A30B8">
      <w:pPr>
        <w:pStyle w:val="a1"/>
        <w:rPr>
          <w:sz w:val="28"/>
          <w:szCs w:val="28"/>
          <w:lang w:val="ru-RU"/>
        </w:rPr>
      </w:pPr>
      <w:r w:rsidRPr="004E34CE">
        <w:rPr>
          <w:sz w:val="28"/>
          <w:szCs w:val="28"/>
          <w:lang w:val="ru-RU"/>
        </w:rPr>
        <w:t xml:space="preserve">Административным центром </w:t>
      </w:r>
      <w:r w:rsidR="002C24CA" w:rsidRPr="004E34CE">
        <w:rPr>
          <w:sz w:val="28"/>
          <w:szCs w:val="28"/>
          <w:lang w:val="ru-RU"/>
        </w:rPr>
        <w:t xml:space="preserve">Дивинского </w:t>
      </w:r>
      <w:r w:rsidRPr="004E34CE">
        <w:rPr>
          <w:sz w:val="28"/>
          <w:szCs w:val="28"/>
          <w:lang w:val="ru-RU"/>
        </w:rPr>
        <w:t xml:space="preserve">сельсовета является </w:t>
      </w:r>
      <w:r w:rsidR="002C24CA" w:rsidRPr="004E34CE">
        <w:rPr>
          <w:sz w:val="28"/>
          <w:szCs w:val="28"/>
          <w:lang w:val="ru-RU"/>
        </w:rPr>
        <w:t>поселок Дивинка</w:t>
      </w:r>
      <w:r w:rsidR="002C24CA" w:rsidRPr="004E34CE">
        <w:rPr>
          <w:rFonts w:cs="Arial"/>
          <w:sz w:val="28"/>
          <w:szCs w:val="28"/>
          <w:lang w:val="ru-RU" w:eastAsia="ru-RU" w:bidi="ar-SA"/>
        </w:rPr>
        <w:t>.</w:t>
      </w:r>
    </w:p>
    <w:p w14:paraId="56637C63" w14:textId="0FDBC372" w:rsidR="0086070C" w:rsidRPr="004E34CE" w:rsidRDefault="00BA0D34" w:rsidP="00BA0D34">
      <w:pPr>
        <w:pStyle w:val="30"/>
        <w:rPr>
          <w:i w:val="0"/>
          <w:sz w:val="28"/>
          <w:szCs w:val="28"/>
        </w:rPr>
      </w:pPr>
      <w:bookmarkStart w:id="36" w:name="_Toc522808441"/>
      <w:bookmarkStart w:id="37" w:name="_Toc149660305"/>
      <w:r w:rsidRPr="004E34CE">
        <w:rPr>
          <w:i w:val="0"/>
          <w:sz w:val="28"/>
          <w:szCs w:val="28"/>
        </w:rPr>
        <w:t xml:space="preserve">2.1.2 </w:t>
      </w:r>
      <w:r w:rsidR="00A5122F" w:rsidRPr="004E34CE">
        <w:rPr>
          <w:i w:val="0"/>
          <w:sz w:val="28"/>
          <w:szCs w:val="28"/>
        </w:rPr>
        <w:t>Природно</w:t>
      </w:r>
      <w:r w:rsidR="00B20883" w:rsidRPr="004E34CE">
        <w:rPr>
          <w:i w:val="0"/>
          <w:sz w:val="28"/>
          <w:szCs w:val="28"/>
        </w:rPr>
        <w:t>-ресурсн</w:t>
      </w:r>
      <w:r w:rsidR="00A5122F" w:rsidRPr="004E34CE">
        <w:rPr>
          <w:i w:val="0"/>
          <w:sz w:val="28"/>
          <w:szCs w:val="28"/>
        </w:rPr>
        <w:t>ый</w:t>
      </w:r>
      <w:r w:rsidR="00B20883" w:rsidRPr="004E34CE">
        <w:rPr>
          <w:i w:val="0"/>
          <w:sz w:val="28"/>
          <w:szCs w:val="28"/>
        </w:rPr>
        <w:t xml:space="preserve"> потенциал</w:t>
      </w:r>
      <w:r w:rsidR="00E45485" w:rsidRPr="004E34CE">
        <w:rPr>
          <w:i w:val="0"/>
          <w:sz w:val="28"/>
          <w:szCs w:val="28"/>
        </w:rPr>
        <w:t xml:space="preserve"> территории поселения</w:t>
      </w:r>
      <w:bookmarkEnd w:id="36"/>
      <w:bookmarkEnd w:id="37"/>
    </w:p>
    <w:p w14:paraId="41A7D115" w14:textId="77777777" w:rsidR="0086776D" w:rsidRPr="004E34CE" w:rsidRDefault="00D639F8" w:rsidP="0086776D">
      <w:pPr>
        <w:pStyle w:val="a1"/>
        <w:spacing w:before="120"/>
        <w:rPr>
          <w:b/>
          <w:sz w:val="28"/>
          <w:szCs w:val="28"/>
          <w:lang w:val="ru-RU"/>
        </w:rPr>
      </w:pPr>
      <w:r w:rsidRPr="004E34CE">
        <w:rPr>
          <w:b/>
          <w:sz w:val="28"/>
          <w:szCs w:val="28"/>
          <w:lang w:val="ru-RU"/>
        </w:rPr>
        <w:t>Климат</w:t>
      </w:r>
    </w:p>
    <w:p w14:paraId="51F0EC10" w14:textId="19565DF5"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Климат территории Болотнинского района относится к континентальному типу с холодной зимой и жарким летом. Для него характерны резкие колебания температуры и осадков. Среднегодовая температура воздуха – 0,2</w:t>
      </w:r>
      <w:r w:rsidRPr="004E34CE">
        <w:rPr>
          <w:rFonts w:cs="Arial"/>
          <w:sz w:val="28"/>
          <w:szCs w:val="28"/>
          <w:vertAlign w:val="superscript"/>
          <w:lang w:val="ru-RU" w:eastAsia="ru-RU" w:bidi="ar-SA"/>
        </w:rPr>
        <w:t>о</w:t>
      </w:r>
      <w:r w:rsidRPr="004E34CE">
        <w:rPr>
          <w:rFonts w:cs="Arial"/>
          <w:sz w:val="28"/>
          <w:szCs w:val="28"/>
          <w:lang w:val="ru-RU" w:eastAsia="ru-RU" w:bidi="ar-SA"/>
        </w:rPr>
        <w:t>С. Кратковременность вегетационного периода компенсируется сравнительно большой суммой положительных температур выше 10</w:t>
      </w:r>
      <w:r w:rsidR="001C1CD3" w:rsidRPr="004E34CE">
        <w:rPr>
          <w:rFonts w:cs="Arial"/>
          <w:sz w:val="28"/>
          <w:szCs w:val="28"/>
          <w:vertAlign w:val="superscript"/>
          <w:lang w:val="ru-RU" w:eastAsia="ru-RU" w:bidi="ar-SA"/>
        </w:rPr>
        <w:t>о</w:t>
      </w:r>
      <w:r w:rsidRPr="004E34CE">
        <w:rPr>
          <w:rFonts w:cs="Arial"/>
          <w:sz w:val="28"/>
          <w:szCs w:val="28"/>
          <w:lang w:val="ru-RU" w:eastAsia="ru-RU" w:bidi="ar-SA"/>
        </w:rPr>
        <w:t xml:space="preserve">С, составляющей 1926. в среднем продолжительность безморозного периода составляет 117 дней. Случается, что заморозки бывают в I декаде августа, что наносит ущерб сельскохозяйственному производству. Другой важный элемент климата – осадки. Среднегодовое количество осадков составляет </w:t>
      </w:r>
      <w:smartTag w:uri="urn:schemas-microsoft-com:office:smarttags" w:element="metricconverter">
        <w:smartTagPr>
          <w:attr w:name="ProductID" w:val="537 мм"/>
        </w:smartTagPr>
        <w:r w:rsidRPr="004E34CE">
          <w:rPr>
            <w:rFonts w:cs="Arial"/>
            <w:sz w:val="28"/>
            <w:szCs w:val="28"/>
            <w:lang w:val="ru-RU" w:eastAsia="ru-RU" w:bidi="ar-SA"/>
          </w:rPr>
          <w:t>537 мм</w:t>
        </w:r>
      </w:smartTag>
      <w:r w:rsidRPr="004E34CE">
        <w:rPr>
          <w:rFonts w:cs="Arial"/>
          <w:sz w:val="28"/>
          <w:szCs w:val="28"/>
          <w:lang w:val="ru-RU" w:eastAsia="ru-RU" w:bidi="ar-SA"/>
        </w:rPr>
        <w:t>. Максимум приходится на летние месяцы. Гидротермический коэффициент, указывающий на отношение суммы осадков за период с температурой выше 10</w:t>
      </w:r>
      <w:r w:rsidR="001C1CD3" w:rsidRPr="004E34CE">
        <w:rPr>
          <w:rFonts w:cs="Arial"/>
          <w:sz w:val="28"/>
          <w:szCs w:val="28"/>
          <w:vertAlign w:val="superscript"/>
          <w:lang w:val="ru-RU" w:eastAsia="ru-RU" w:bidi="ar-SA"/>
        </w:rPr>
        <w:t>о</w:t>
      </w:r>
      <w:r w:rsidRPr="004E34CE">
        <w:rPr>
          <w:rFonts w:cs="Arial"/>
          <w:sz w:val="28"/>
          <w:szCs w:val="28"/>
          <w:lang w:val="ru-RU" w:eastAsia="ru-RU" w:bidi="ar-SA"/>
        </w:rPr>
        <w:t>С к сумме температур выше 10</w:t>
      </w:r>
      <w:r w:rsidR="001C1CD3" w:rsidRPr="004E34CE">
        <w:rPr>
          <w:rFonts w:cs="Arial"/>
          <w:sz w:val="28"/>
          <w:szCs w:val="28"/>
          <w:vertAlign w:val="superscript"/>
          <w:lang w:val="ru-RU" w:eastAsia="ru-RU" w:bidi="ar-SA"/>
        </w:rPr>
        <w:t>о</w:t>
      </w:r>
      <w:r w:rsidRPr="004E34CE">
        <w:rPr>
          <w:rFonts w:cs="Arial"/>
          <w:sz w:val="28"/>
          <w:szCs w:val="28"/>
          <w:lang w:val="ru-RU" w:eastAsia="ru-RU" w:bidi="ar-SA"/>
        </w:rPr>
        <w:t>С, т.е. характеризующий район по увлажнению и количеству тепла, равен 1,3, что характеризует район как влажный.</w:t>
      </w:r>
    </w:p>
    <w:p w14:paraId="229CFC1A"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 xml:space="preserve">Таким образом, агроклиматические ресурсы района можно охарактеризовать как достаточно благоприятные по обеспечению влагой и теплом для среднеспелых и позднеспелых культур. </w:t>
      </w:r>
    </w:p>
    <w:p w14:paraId="7B80468F"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Среднегодовая относительная влажность воздуха составляет 76 %, максимальная в ноябре – январе – 83 %, минимальная в мае-июне – 60-66 %.</w:t>
      </w:r>
    </w:p>
    <w:p w14:paraId="031FE958"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 xml:space="preserve">Территория района относится к зоне с устойчивым залеганием снежного покрова. Его появление отмечается в конце октября. Устойчивый снежный покров начинает разрушаться во второй декаде апреля. Число дней со снежным покровом за зимний период – 169. Промерзание почвы, несмотря на суровые зимние условия, относительно неглубокое. Среднемноголетнее значение из максимальных глубин за зимний период – </w:t>
      </w:r>
      <w:smartTag w:uri="urn:schemas-microsoft-com:office:smarttags" w:element="metricconverter">
        <w:smartTagPr>
          <w:attr w:name="ProductID" w:val="41 см"/>
        </w:smartTagPr>
        <w:r w:rsidRPr="004E34CE">
          <w:rPr>
            <w:rFonts w:cs="Arial"/>
            <w:sz w:val="28"/>
            <w:szCs w:val="28"/>
            <w:lang w:val="ru-RU" w:eastAsia="ru-RU" w:bidi="ar-SA"/>
          </w:rPr>
          <w:t>41 см</w:t>
        </w:r>
      </w:smartTag>
      <w:r w:rsidRPr="004E34CE">
        <w:rPr>
          <w:rFonts w:cs="Arial"/>
          <w:sz w:val="28"/>
          <w:szCs w:val="28"/>
          <w:lang w:val="ru-RU" w:eastAsia="ru-RU" w:bidi="ar-SA"/>
        </w:rPr>
        <w:t xml:space="preserve">. </w:t>
      </w:r>
    </w:p>
    <w:p w14:paraId="7A477F26"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 xml:space="preserve">В течении года преобладают ветры юго-западного и южного направления. Скорость ветров в среднем составляет 3,4 м/с. Количество дней со штилем составляет 14%. </w:t>
      </w:r>
    </w:p>
    <w:p w14:paraId="6C7B1F61" w14:textId="71405D9A" w:rsidR="0035089D" w:rsidRPr="004E34CE" w:rsidRDefault="00E64075" w:rsidP="00473C1E">
      <w:pPr>
        <w:pStyle w:val="a1"/>
        <w:spacing w:before="120"/>
        <w:rPr>
          <w:b/>
          <w:sz w:val="28"/>
          <w:szCs w:val="28"/>
          <w:lang w:val="ru-RU"/>
        </w:rPr>
      </w:pPr>
      <w:r w:rsidRPr="004E34CE">
        <w:rPr>
          <w:b/>
          <w:sz w:val="28"/>
          <w:szCs w:val="28"/>
          <w:lang w:val="ru-RU"/>
        </w:rPr>
        <w:t>Рельеф</w:t>
      </w:r>
    </w:p>
    <w:p w14:paraId="49431CF0"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В орографическом отношении территория Болотнинского района подразделяется на два подрайона: возвышенность Сокур и долину р. Оби.</w:t>
      </w:r>
    </w:p>
    <w:p w14:paraId="2EBA06EB"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 xml:space="preserve">Возвышенность Сокур представляет собой гряду холмов, сложенных сланцами и песчаниками, перекрытыми рыхлыми четвертичными отложениями. Территория умеренно расчленена притоками р. Иня и Обь, хорошо разветвленной балочной сетью, врезанными на глубину 75 – </w:t>
      </w:r>
      <w:smartTag w:uri="urn:schemas-microsoft-com:office:smarttags" w:element="metricconverter">
        <w:smartTagPr>
          <w:attr w:name="ProductID" w:val="100 м"/>
        </w:smartTagPr>
        <w:r w:rsidRPr="004E34CE">
          <w:rPr>
            <w:rFonts w:cs="Arial"/>
            <w:sz w:val="28"/>
            <w:szCs w:val="28"/>
            <w:lang w:val="ru-RU" w:eastAsia="ru-RU" w:bidi="ar-SA"/>
          </w:rPr>
          <w:t>100 м</w:t>
        </w:r>
      </w:smartTag>
      <w:r w:rsidRPr="004E34CE">
        <w:rPr>
          <w:rFonts w:cs="Arial"/>
          <w:sz w:val="28"/>
          <w:szCs w:val="28"/>
          <w:lang w:val="ru-RU" w:eastAsia="ru-RU" w:bidi="ar-SA"/>
        </w:rPr>
        <w:t xml:space="preserve">. </w:t>
      </w:r>
      <w:r w:rsidRPr="004E34CE">
        <w:rPr>
          <w:rFonts w:cs="Arial"/>
          <w:sz w:val="28"/>
          <w:szCs w:val="28"/>
          <w:lang w:val="ru-RU" w:eastAsia="ru-RU" w:bidi="ar-SA"/>
        </w:rPr>
        <w:lastRenderedPageBreak/>
        <w:t>Склоны возвышенности наклонены к Ине и древней аккумулятивной террасе Оби.</w:t>
      </w:r>
    </w:p>
    <w:p w14:paraId="31A83625"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 xml:space="preserve">Долина реки Оби. В её пределах выделяется современная пойма, прослеживающаяся на левом берегу реки. Её превышение над уровнем воды в среднем составляет 1- </w:t>
      </w:r>
      <w:smartTag w:uri="urn:schemas-microsoft-com:office:smarttags" w:element="metricconverter">
        <w:smartTagPr>
          <w:attr w:name="ProductID" w:val="4 метра"/>
        </w:smartTagPr>
        <w:r w:rsidRPr="004E34CE">
          <w:rPr>
            <w:rFonts w:cs="Arial"/>
            <w:sz w:val="28"/>
            <w:szCs w:val="28"/>
            <w:lang w:val="ru-RU" w:eastAsia="ru-RU" w:bidi="ar-SA"/>
          </w:rPr>
          <w:t>4 метра</w:t>
        </w:r>
      </w:smartTag>
      <w:r w:rsidRPr="004E34CE">
        <w:rPr>
          <w:rFonts w:cs="Arial"/>
          <w:sz w:val="28"/>
          <w:szCs w:val="28"/>
          <w:lang w:val="ru-RU" w:eastAsia="ru-RU" w:bidi="ar-SA"/>
        </w:rPr>
        <w:t xml:space="preserve">. Она сильно изрезана старыми руслами Оби и её притоками. </w:t>
      </w:r>
    </w:p>
    <w:p w14:paraId="1D31FBF1"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 xml:space="preserve">Правый высокий берег Оби представляет собой плоское пространство шириной от 5 до </w:t>
      </w:r>
      <w:smartTag w:uri="urn:schemas-microsoft-com:office:smarttags" w:element="metricconverter">
        <w:smartTagPr>
          <w:attr w:name="ProductID" w:val="20 км"/>
        </w:smartTagPr>
        <w:r w:rsidRPr="004E34CE">
          <w:rPr>
            <w:rFonts w:cs="Arial"/>
            <w:sz w:val="28"/>
            <w:szCs w:val="28"/>
            <w:lang w:val="ru-RU" w:eastAsia="ru-RU" w:bidi="ar-SA"/>
          </w:rPr>
          <w:t>20 км</w:t>
        </w:r>
      </w:smartTag>
      <w:r w:rsidRPr="004E34CE">
        <w:rPr>
          <w:rFonts w:cs="Arial"/>
          <w:sz w:val="28"/>
          <w:szCs w:val="28"/>
          <w:lang w:val="ru-RU" w:eastAsia="ru-RU" w:bidi="ar-SA"/>
        </w:rPr>
        <w:t>. Здесь имеет место заболоченность и плоские небольшие блюдца озёр.</w:t>
      </w:r>
    </w:p>
    <w:p w14:paraId="219AFF81"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Выводы:</w:t>
      </w:r>
    </w:p>
    <w:p w14:paraId="5248BF1F" w14:textId="77777777" w:rsidR="00E64075" w:rsidRPr="004E34CE" w:rsidRDefault="00E64075" w:rsidP="00E64075">
      <w:pPr>
        <w:pStyle w:val="a1"/>
        <w:rPr>
          <w:rFonts w:cs="Arial"/>
          <w:sz w:val="28"/>
          <w:szCs w:val="28"/>
          <w:lang w:val="ru-RU" w:eastAsia="ru-RU" w:bidi="ar-SA"/>
        </w:rPr>
      </w:pPr>
      <w:r w:rsidRPr="004E34CE">
        <w:rPr>
          <w:rFonts w:cs="Arial"/>
          <w:sz w:val="28"/>
          <w:szCs w:val="28"/>
          <w:lang w:val="ru-RU" w:eastAsia="ru-RU" w:bidi="ar-SA"/>
        </w:rPr>
        <w:t>Рельеф территории Болотнинского района можно определить как равнинный, не вызывающий препятствий при хозяйственном освоении территории.</w:t>
      </w:r>
    </w:p>
    <w:p w14:paraId="2C085038" w14:textId="757033AB" w:rsidR="00473C1E" w:rsidRPr="004E34CE" w:rsidRDefault="00473C1E" w:rsidP="00473C1E">
      <w:pPr>
        <w:pStyle w:val="a1"/>
        <w:spacing w:before="120"/>
        <w:rPr>
          <w:b/>
          <w:sz w:val="28"/>
          <w:szCs w:val="28"/>
          <w:lang w:val="ru-RU"/>
        </w:rPr>
      </w:pPr>
      <w:r w:rsidRPr="004E34CE">
        <w:rPr>
          <w:b/>
          <w:sz w:val="28"/>
          <w:szCs w:val="28"/>
          <w:lang w:val="ru-RU"/>
        </w:rPr>
        <w:t>Гидрографические и гидрогеологические условия</w:t>
      </w:r>
    </w:p>
    <w:p w14:paraId="2F253B52" w14:textId="77777777" w:rsidR="00E64075" w:rsidRPr="004E34CE" w:rsidRDefault="00E64075" w:rsidP="00E64075">
      <w:pPr>
        <w:ind w:firstLine="709"/>
        <w:rPr>
          <w:sz w:val="28"/>
          <w:szCs w:val="28"/>
        </w:rPr>
      </w:pPr>
      <w:r w:rsidRPr="004E34CE">
        <w:rPr>
          <w:sz w:val="28"/>
          <w:szCs w:val="28"/>
        </w:rPr>
        <w:t>Реки района относятся к акватории средней Оби. Густота речной сети составляет 0,30-0,35 км/км</w:t>
      </w:r>
      <w:r w:rsidRPr="004E34CE">
        <w:rPr>
          <w:sz w:val="28"/>
          <w:szCs w:val="28"/>
          <w:vertAlign w:val="superscript"/>
        </w:rPr>
        <w:t>2</w:t>
      </w:r>
      <w:r w:rsidRPr="004E34CE">
        <w:rPr>
          <w:sz w:val="28"/>
          <w:szCs w:val="28"/>
        </w:rPr>
        <w:t xml:space="preserve">. Долины рек открытые, преимущественно ящикообразные, местами </w:t>
      </w:r>
      <w:r w:rsidRPr="004E34CE">
        <w:rPr>
          <w:sz w:val="28"/>
          <w:szCs w:val="28"/>
          <w:lang w:val="en-US"/>
        </w:rPr>
        <w:t>V</w:t>
      </w:r>
      <w:r w:rsidRPr="004E34CE">
        <w:rPr>
          <w:sz w:val="28"/>
          <w:szCs w:val="28"/>
        </w:rPr>
        <w:t>-образной формы. Поверхность поймы обычно ровная, заболоченная, большая её часть занята займищами и небольшими озёрами. Для рек характерен процесс меандрирования русла.</w:t>
      </w:r>
    </w:p>
    <w:p w14:paraId="426196E6" w14:textId="77777777" w:rsidR="00E64075" w:rsidRPr="004E34CE" w:rsidRDefault="00E64075" w:rsidP="00E64075">
      <w:pPr>
        <w:ind w:firstLine="709"/>
        <w:rPr>
          <w:sz w:val="28"/>
          <w:szCs w:val="28"/>
        </w:rPr>
      </w:pPr>
      <w:r w:rsidRPr="004E34CE">
        <w:rPr>
          <w:sz w:val="28"/>
          <w:szCs w:val="28"/>
        </w:rPr>
        <w:t>Наиболее крупными являются реки Обь, Лебяжья, Икса, Ояш, Балта, Кунчурук.</w:t>
      </w:r>
    </w:p>
    <w:p w14:paraId="34E6D4CA" w14:textId="77777777" w:rsidR="00E64075" w:rsidRPr="004E34CE" w:rsidRDefault="00E64075" w:rsidP="00E64075">
      <w:pPr>
        <w:ind w:firstLine="709"/>
        <w:rPr>
          <w:sz w:val="28"/>
          <w:szCs w:val="28"/>
        </w:rPr>
      </w:pPr>
      <w:r w:rsidRPr="004E34CE">
        <w:rPr>
          <w:sz w:val="28"/>
          <w:szCs w:val="28"/>
        </w:rPr>
        <w:t xml:space="preserve">Р. Обь протекает по западу района на протяжении </w:t>
      </w:r>
      <w:smartTag w:uri="urn:schemas-microsoft-com:office:smarttags" w:element="metricconverter">
        <w:smartTagPr>
          <w:attr w:name="ProductID" w:val="50 км"/>
        </w:smartTagPr>
        <w:r w:rsidRPr="004E34CE">
          <w:rPr>
            <w:sz w:val="28"/>
            <w:szCs w:val="28"/>
          </w:rPr>
          <w:t>50 км</w:t>
        </w:r>
      </w:smartTag>
      <w:r w:rsidRPr="004E34CE">
        <w:rPr>
          <w:sz w:val="28"/>
          <w:szCs w:val="28"/>
        </w:rPr>
        <w:t xml:space="preserve">. Река образуется от слияния рек Бии и Катуни и имеет общую длину </w:t>
      </w:r>
      <w:smartTag w:uri="urn:schemas-microsoft-com:office:smarttags" w:element="metricconverter">
        <w:smartTagPr>
          <w:attr w:name="ProductID" w:val="3650 км"/>
        </w:smartTagPr>
        <w:r w:rsidRPr="004E34CE">
          <w:rPr>
            <w:sz w:val="28"/>
            <w:szCs w:val="28"/>
          </w:rPr>
          <w:t>3650 км</w:t>
        </w:r>
      </w:smartTag>
      <w:r w:rsidRPr="004E34CE">
        <w:rPr>
          <w:sz w:val="28"/>
          <w:szCs w:val="28"/>
        </w:rPr>
        <w:t>, площадь водосбора 2990000 км</w:t>
      </w:r>
      <w:r w:rsidRPr="004E34CE">
        <w:rPr>
          <w:sz w:val="28"/>
          <w:szCs w:val="28"/>
          <w:vertAlign w:val="superscript"/>
        </w:rPr>
        <w:t>2</w:t>
      </w:r>
      <w:r w:rsidRPr="004E34CE">
        <w:rPr>
          <w:sz w:val="28"/>
          <w:szCs w:val="28"/>
        </w:rPr>
        <w:t>. Правый берег реки на территории НСО на значительном протяжении высокий, обрывистый, левый – низкий и пологий. В русле реки много островов.</w:t>
      </w:r>
    </w:p>
    <w:p w14:paraId="167E1E0E" w14:textId="77777777" w:rsidR="00E64075" w:rsidRPr="004E34CE" w:rsidRDefault="00E64075" w:rsidP="00E64075">
      <w:pPr>
        <w:ind w:firstLine="709"/>
        <w:rPr>
          <w:sz w:val="28"/>
          <w:szCs w:val="28"/>
        </w:rPr>
      </w:pPr>
      <w:r w:rsidRPr="004E34CE">
        <w:rPr>
          <w:sz w:val="28"/>
          <w:szCs w:val="28"/>
        </w:rPr>
        <w:t xml:space="preserve">В питании рек участвуют талые воды сезонных снегов, жидкие осадки, подземные воды. Например, для р. Икса доля снегового питания составляет 82 %, дождевого – 8 %, грунтового – 10 %. </w:t>
      </w:r>
    </w:p>
    <w:p w14:paraId="7F53BC4C" w14:textId="77777777" w:rsidR="00E64075" w:rsidRPr="004E34CE" w:rsidRDefault="00E64075" w:rsidP="00E64075">
      <w:pPr>
        <w:ind w:firstLine="709"/>
        <w:rPr>
          <w:sz w:val="28"/>
          <w:szCs w:val="28"/>
        </w:rPr>
      </w:pPr>
      <w:r w:rsidRPr="004E34CE">
        <w:rPr>
          <w:sz w:val="28"/>
          <w:szCs w:val="28"/>
        </w:rPr>
        <w:t>Повсеместно основным источником питания являются зимние осадки, которые формируют 60-90 % годового стока.</w:t>
      </w:r>
    </w:p>
    <w:p w14:paraId="4A6BBF2C" w14:textId="53326B7F" w:rsidR="00E64075" w:rsidRPr="004E34CE" w:rsidRDefault="00E64075" w:rsidP="00E64075">
      <w:pPr>
        <w:ind w:firstLine="709"/>
        <w:rPr>
          <w:sz w:val="28"/>
          <w:szCs w:val="28"/>
        </w:rPr>
      </w:pPr>
      <w:r w:rsidRPr="004E34CE">
        <w:rPr>
          <w:sz w:val="28"/>
          <w:szCs w:val="28"/>
        </w:rPr>
        <w:t>Реки относятся к рекам с весенним половодьем и паводками в теплое время года. Для реки Ояш в створе с. Ояш средняя дата наступления половодья составляет 7 апреля, окончание половодья – с 26 мая, для р. Лебяжья – 12 апреля и 20 мая соответственно, для р.</w:t>
      </w:r>
      <w:r w:rsidR="00265366" w:rsidRPr="004E34CE">
        <w:rPr>
          <w:sz w:val="28"/>
          <w:szCs w:val="28"/>
        </w:rPr>
        <w:t xml:space="preserve"> </w:t>
      </w:r>
      <w:r w:rsidRPr="004E34CE">
        <w:rPr>
          <w:sz w:val="28"/>
          <w:szCs w:val="28"/>
        </w:rPr>
        <w:t>Обь в створе г.</w:t>
      </w:r>
      <w:r w:rsidR="00265366" w:rsidRPr="004E34CE">
        <w:rPr>
          <w:sz w:val="28"/>
          <w:szCs w:val="28"/>
        </w:rPr>
        <w:t xml:space="preserve"> </w:t>
      </w:r>
      <w:r w:rsidRPr="004E34CE">
        <w:rPr>
          <w:sz w:val="28"/>
          <w:szCs w:val="28"/>
        </w:rPr>
        <w:t xml:space="preserve">Новосибирска – 11 апреля и 8 августа соответственно. </w:t>
      </w:r>
    </w:p>
    <w:p w14:paraId="19B90FA6" w14:textId="77777777" w:rsidR="00E64075" w:rsidRPr="004E34CE" w:rsidRDefault="00E64075" w:rsidP="00E64075">
      <w:pPr>
        <w:ind w:firstLine="709"/>
        <w:rPr>
          <w:sz w:val="28"/>
          <w:szCs w:val="28"/>
        </w:rPr>
      </w:pPr>
      <w:r w:rsidRPr="004E34CE">
        <w:rPr>
          <w:sz w:val="28"/>
          <w:szCs w:val="28"/>
        </w:rPr>
        <w:t>Основной фазой рек района является половодье, в период которого проходит 60-90 % годового стока. Основным источником питания рек в период половодья по всей территории являются твердые осадки. Снеговой сток составляет 75-100 % годового, дождевого 0-10 %, грунтовый – 0-20 %. Суммарный весенний сток составляет 70-95 % годового.</w:t>
      </w:r>
    </w:p>
    <w:p w14:paraId="6B9A1D8E" w14:textId="77777777" w:rsidR="00E64075" w:rsidRPr="004E34CE" w:rsidRDefault="00E64075" w:rsidP="00E64075">
      <w:pPr>
        <w:ind w:firstLine="709"/>
        <w:rPr>
          <w:sz w:val="28"/>
          <w:szCs w:val="28"/>
        </w:rPr>
      </w:pPr>
      <w:r w:rsidRPr="004E34CE">
        <w:rPr>
          <w:sz w:val="28"/>
          <w:szCs w:val="28"/>
        </w:rPr>
        <w:t>После прохождения половодья на всех реках территории с июня по октябрь устанавливается летне-осенняя межень. Наименьшие расходы воды приходится, как правило, на август-сентябрь.</w:t>
      </w:r>
    </w:p>
    <w:p w14:paraId="126CD104" w14:textId="77777777" w:rsidR="00E64075" w:rsidRPr="004E34CE" w:rsidRDefault="00E64075" w:rsidP="00E64075">
      <w:pPr>
        <w:ind w:firstLine="709"/>
        <w:rPr>
          <w:sz w:val="28"/>
          <w:szCs w:val="28"/>
        </w:rPr>
      </w:pPr>
      <w:r w:rsidRPr="004E34CE">
        <w:rPr>
          <w:sz w:val="28"/>
          <w:szCs w:val="28"/>
        </w:rPr>
        <w:lastRenderedPageBreak/>
        <w:t>Зимняя межень устанавливается в конце октября – начале ноября и продолжается до начала подъема половодья, наименьшие расходы приходятся на конец периода. Ледостав является устойчивым. Реки с площадью водосбора до 1000 км</w:t>
      </w:r>
      <w:r w:rsidRPr="004E34CE">
        <w:rPr>
          <w:sz w:val="28"/>
          <w:szCs w:val="28"/>
          <w:vertAlign w:val="superscript"/>
        </w:rPr>
        <w:t>2</w:t>
      </w:r>
      <w:r w:rsidRPr="004E34CE">
        <w:rPr>
          <w:sz w:val="28"/>
          <w:szCs w:val="28"/>
        </w:rPr>
        <w:t xml:space="preserve"> промерзают.</w:t>
      </w:r>
    </w:p>
    <w:p w14:paraId="739B46D0" w14:textId="77777777" w:rsidR="00E64075" w:rsidRPr="004E34CE" w:rsidRDefault="00E64075" w:rsidP="00E64075">
      <w:pPr>
        <w:ind w:firstLine="709"/>
        <w:rPr>
          <w:sz w:val="28"/>
          <w:szCs w:val="28"/>
        </w:rPr>
      </w:pPr>
      <w:r w:rsidRPr="004E34CE">
        <w:rPr>
          <w:sz w:val="28"/>
          <w:szCs w:val="28"/>
        </w:rPr>
        <w:t>Среднегодовой сток рек района составляет 2,0 л/сек км</w:t>
      </w:r>
      <w:r w:rsidRPr="004E34CE">
        <w:rPr>
          <w:sz w:val="28"/>
          <w:szCs w:val="28"/>
          <w:vertAlign w:val="superscript"/>
        </w:rPr>
        <w:t>2</w:t>
      </w:r>
      <w:r w:rsidRPr="004E34CE">
        <w:rPr>
          <w:sz w:val="28"/>
          <w:szCs w:val="28"/>
        </w:rPr>
        <w:t>, среднегодовой слой стока – 80-</w:t>
      </w:r>
      <w:smartTag w:uri="urn:schemas-microsoft-com:office:smarttags" w:element="metricconverter">
        <w:smartTagPr>
          <w:attr w:name="ProductID" w:val="90 мм"/>
        </w:smartTagPr>
        <w:r w:rsidRPr="004E34CE">
          <w:rPr>
            <w:sz w:val="28"/>
            <w:szCs w:val="28"/>
          </w:rPr>
          <w:t>90 мм</w:t>
        </w:r>
      </w:smartTag>
      <w:r w:rsidRPr="004E34CE">
        <w:rPr>
          <w:sz w:val="28"/>
          <w:szCs w:val="28"/>
        </w:rPr>
        <w:t>.</w:t>
      </w:r>
    </w:p>
    <w:p w14:paraId="26F89AE4" w14:textId="77777777" w:rsidR="00E64075" w:rsidRPr="004E34CE" w:rsidRDefault="00E64075" w:rsidP="00E64075">
      <w:pPr>
        <w:ind w:firstLine="709"/>
        <w:rPr>
          <w:sz w:val="28"/>
          <w:szCs w:val="28"/>
        </w:rPr>
      </w:pPr>
      <w:r w:rsidRPr="004E34CE">
        <w:rPr>
          <w:sz w:val="28"/>
          <w:szCs w:val="28"/>
        </w:rPr>
        <w:t>Температура воды рек в общих чертах повторяет ход температуры воздуха. Переход температуры воды через 0,2</w:t>
      </w:r>
      <w:r w:rsidRPr="004E34CE">
        <w:rPr>
          <w:sz w:val="28"/>
          <w:szCs w:val="28"/>
          <w:vertAlign w:val="superscript"/>
        </w:rPr>
        <w:t>о</w:t>
      </w:r>
      <w:r w:rsidRPr="004E34CE">
        <w:rPr>
          <w:sz w:val="28"/>
          <w:szCs w:val="28"/>
        </w:rPr>
        <w:t>С весной происходит в конце третьей декады апреля. Наибольшие температуры наблюдаются в июле и достигают 20-22</w:t>
      </w:r>
      <w:r w:rsidRPr="004E34CE">
        <w:rPr>
          <w:sz w:val="28"/>
          <w:szCs w:val="28"/>
          <w:vertAlign w:val="superscript"/>
        </w:rPr>
        <w:t>о</w:t>
      </w:r>
      <w:r w:rsidRPr="004E34CE">
        <w:rPr>
          <w:sz w:val="28"/>
          <w:szCs w:val="28"/>
        </w:rPr>
        <w:t>С, иногда до 28-31</w:t>
      </w:r>
      <w:r w:rsidRPr="004E34CE">
        <w:rPr>
          <w:sz w:val="28"/>
          <w:szCs w:val="28"/>
          <w:vertAlign w:val="superscript"/>
        </w:rPr>
        <w:t>о</w:t>
      </w:r>
      <w:r w:rsidRPr="004E34CE">
        <w:rPr>
          <w:sz w:val="28"/>
          <w:szCs w:val="28"/>
        </w:rPr>
        <w:t>С. В августе начинается понижение температуры, переход температуры через 0,2</w:t>
      </w:r>
      <w:r w:rsidRPr="004E34CE">
        <w:rPr>
          <w:sz w:val="28"/>
          <w:szCs w:val="28"/>
          <w:vertAlign w:val="superscript"/>
        </w:rPr>
        <w:t>о</w:t>
      </w:r>
      <w:r w:rsidRPr="004E34CE">
        <w:rPr>
          <w:sz w:val="28"/>
          <w:szCs w:val="28"/>
        </w:rPr>
        <w:t>С происходит в конце октября – первых числах ноября.</w:t>
      </w:r>
    </w:p>
    <w:p w14:paraId="2A5AE416" w14:textId="77777777" w:rsidR="00E64075" w:rsidRPr="004E34CE" w:rsidRDefault="00E64075" w:rsidP="00E64075">
      <w:pPr>
        <w:ind w:firstLine="709"/>
        <w:rPr>
          <w:sz w:val="28"/>
          <w:szCs w:val="28"/>
        </w:rPr>
      </w:pPr>
      <w:r w:rsidRPr="004E34CE">
        <w:rPr>
          <w:sz w:val="28"/>
          <w:szCs w:val="28"/>
        </w:rPr>
        <w:t>Осенний переход начинается во второй половине октября, его продолжительность 1-55 дней, в среднем на малых и средних реках 5-25 дней.</w:t>
      </w:r>
    </w:p>
    <w:p w14:paraId="7BECEFDD" w14:textId="77777777" w:rsidR="00E64075" w:rsidRPr="004E34CE" w:rsidRDefault="00E64075" w:rsidP="00E64075">
      <w:pPr>
        <w:ind w:firstLine="709"/>
        <w:rPr>
          <w:sz w:val="28"/>
          <w:szCs w:val="28"/>
        </w:rPr>
      </w:pPr>
      <w:r w:rsidRPr="004E34CE">
        <w:rPr>
          <w:sz w:val="28"/>
          <w:szCs w:val="28"/>
        </w:rPr>
        <w:t>Средняя продолжительность ледостава – 154-178 дней.</w:t>
      </w:r>
    </w:p>
    <w:p w14:paraId="4BBAE340" w14:textId="77777777" w:rsidR="00E64075" w:rsidRPr="004E34CE" w:rsidRDefault="00E64075" w:rsidP="00E64075">
      <w:pPr>
        <w:ind w:firstLine="709"/>
        <w:rPr>
          <w:sz w:val="28"/>
          <w:szCs w:val="28"/>
        </w:rPr>
      </w:pPr>
      <w:r w:rsidRPr="004E34CE">
        <w:rPr>
          <w:sz w:val="28"/>
          <w:szCs w:val="28"/>
        </w:rPr>
        <w:t xml:space="preserve">Разрушение ледяного покрова сопровождается весенним ледоходом, продолжительностью 2-13 дней. Полное очищение рек ото льда происходит в третьей декаде апреля. Распространенным явлением являются заторы льда. </w:t>
      </w:r>
    </w:p>
    <w:p w14:paraId="5BACF2BA" w14:textId="77777777" w:rsidR="00E64075" w:rsidRPr="004E34CE" w:rsidRDefault="00E64075" w:rsidP="00E64075">
      <w:pPr>
        <w:ind w:firstLine="709"/>
        <w:rPr>
          <w:sz w:val="28"/>
          <w:szCs w:val="28"/>
        </w:rPr>
      </w:pPr>
      <w:r w:rsidRPr="004E34CE">
        <w:rPr>
          <w:sz w:val="28"/>
          <w:szCs w:val="28"/>
        </w:rPr>
        <w:t>Воды района являются маломинерализованными (до 1000мг/л) с преобладанием (в % экв.) гидрокарбонатных ионов (НСО</w:t>
      </w:r>
      <w:r w:rsidRPr="004E34CE">
        <w:rPr>
          <w:sz w:val="28"/>
          <w:szCs w:val="28"/>
          <w:vertAlign w:val="subscript"/>
        </w:rPr>
        <w:t>3</w:t>
      </w:r>
      <w:r w:rsidRPr="004E34CE">
        <w:rPr>
          <w:sz w:val="28"/>
          <w:szCs w:val="28"/>
          <w:vertAlign w:val="superscript"/>
        </w:rPr>
        <w:t>-</w:t>
      </w:r>
      <w:r w:rsidRPr="004E34CE">
        <w:rPr>
          <w:sz w:val="28"/>
          <w:szCs w:val="28"/>
        </w:rPr>
        <w:t>). Питьевые качества речных вод по величине жесткости и минерализации характеризуются как хорошие. Жесткость в период весеннего половодья составляет 2-2,5 мг-экв./л, в период низкой зимней межени 7-8 мг экв./л.</w:t>
      </w:r>
    </w:p>
    <w:p w14:paraId="14E8B9AA" w14:textId="77777777" w:rsidR="00E64075" w:rsidRPr="004E34CE" w:rsidRDefault="00E64075" w:rsidP="00E64075">
      <w:pPr>
        <w:ind w:firstLine="709"/>
        <w:rPr>
          <w:sz w:val="28"/>
          <w:szCs w:val="28"/>
        </w:rPr>
      </w:pPr>
      <w:r w:rsidRPr="004E34CE">
        <w:rPr>
          <w:sz w:val="28"/>
          <w:szCs w:val="28"/>
        </w:rPr>
        <w:t>р. Обь – минерализация воды в период весеннего половодья составляет 56-178 мг-экв./л, жесткость – 0,6-1,8 мг-экв./л. В период летне-весенней и зимней межени минерализация возрастает до 86-227 мг/л и 160-448 мг/л (зимой), жесткость – 1,14-2,26 мг-экв./л (летом) и 1,84-4,83 мг-экв./л (зимой). Содержание железа 0,00-0,38 мг/л, нитритов 0,00-0,44 мг/л, величина рН – 6,6-7,0 мг/л. По минерализации и химическому составу вода обладает хорошими питьевыми качествами.</w:t>
      </w:r>
    </w:p>
    <w:p w14:paraId="3F277E68" w14:textId="77777777" w:rsidR="00E64075" w:rsidRPr="004E34CE" w:rsidRDefault="00E64075" w:rsidP="00E64075">
      <w:pPr>
        <w:ind w:firstLine="709"/>
        <w:rPr>
          <w:sz w:val="28"/>
          <w:szCs w:val="28"/>
        </w:rPr>
      </w:pPr>
      <w:r w:rsidRPr="004E34CE">
        <w:rPr>
          <w:sz w:val="28"/>
          <w:szCs w:val="28"/>
        </w:rPr>
        <w:t>Территория района характеризуется также наличием озер, преимущественно мелководных с площадью зеркала до 1 км</w:t>
      </w:r>
      <w:r w:rsidRPr="004E34CE">
        <w:rPr>
          <w:sz w:val="28"/>
          <w:szCs w:val="28"/>
          <w:vertAlign w:val="superscript"/>
        </w:rPr>
        <w:t>2</w:t>
      </w:r>
      <w:r w:rsidRPr="004E34CE">
        <w:rPr>
          <w:sz w:val="28"/>
          <w:szCs w:val="28"/>
        </w:rPr>
        <w:t>. По происхождению они делятся на торфянико-болотные, пойменные, термокарстовые. Наличие озер обусловлено равнинным характером территории, незначительным её уклоном, слабым дренажем и большим количеством осадков. Этими же причинами обусловлено наличие болот с преобладанием верховых (олиготрофных).</w:t>
      </w:r>
    </w:p>
    <w:p w14:paraId="692938D7" w14:textId="77777777" w:rsidR="00E64075" w:rsidRPr="004E34CE" w:rsidRDefault="00E64075" w:rsidP="00E64075">
      <w:pPr>
        <w:ind w:firstLine="709"/>
        <w:rPr>
          <w:sz w:val="28"/>
          <w:szCs w:val="28"/>
        </w:rPr>
      </w:pPr>
      <w:r w:rsidRPr="004E34CE">
        <w:rPr>
          <w:sz w:val="28"/>
          <w:szCs w:val="28"/>
        </w:rPr>
        <w:t>По густоте речной сети район относится к достаточно обеспеченной зоне. По химическому составу речные воды относятся к «хорошим питьевым». По санитарно-бактериологическим показателям вода пригодна для питьевых и хозяйственных целей только при условии её очистки и коагуляции примесей.</w:t>
      </w:r>
    </w:p>
    <w:p w14:paraId="6D7680DF" w14:textId="0C413E6B" w:rsidR="00E64075" w:rsidRPr="004E34CE" w:rsidRDefault="00E64075" w:rsidP="00E64075">
      <w:pPr>
        <w:ind w:firstLine="709"/>
        <w:rPr>
          <w:sz w:val="28"/>
          <w:szCs w:val="28"/>
        </w:rPr>
      </w:pPr>
      <w:r w:rsidRPr="004E34CE">
        <w:rPr>
          <w:sz w:val="28"/>
          <w:szCs w:val="28"/>
        </w:rPr>
        <w:lastRenderedPageBreak/>
        <w:t>Основная доля принадлежит р.</w:t>
      </w:r>
      <w:r w:rsidR="007B49C5" w:rsidRPr="004E34CE">
        <w:rPr>
          <w:sz w:val="28"/>
          <w:szCs w:val="28"/>
        </w:rPr>
        <w:t xml:space="preserve"> </w:t>
      </w:r>
      <w:r w:rsidRPr="004E34CE">
        <w:rPr>
          <w:sz w:val="28"/>
          <w:szCs w:val="28"/>
        </w:rPr>
        <w:t>Оби, где минимальный расход 75% обеспеченности составляет 267,1 м</w:t>
      </w:r>
      <w:r w:rsidRPr="004E34CE">
        <w:rPr>
          <w:sz w:val="28"/>
          <w:szCs w:val="28"/>
          <w:vertAlign w:val="superscript"/>
        </w:rPr>
        <w:t>3</w:t>
      </w:r>
      <w:r w:rsidRPr="004E34CE">
        <w:rPr>
          <w:sz w:val="28"/>
          <w:szCs w:val="28"/>
        </w:rPr>
        <w:t>/сек, а минимальный 95% обеспеченности равен 227 м</w:t>
      </w:r>
      <w:r w:rsidRPr="004E34CE">
        <w:rPr>
          <w:sz w:val="28"/>
          <w:szCs w:val="28"/>
          <w:vertAlign w:val="superscript"/>
        </w:rPr>
        <w:t>3</w:t>
      </w:r>
      <w:r w:rsidRPr="004E34CE">
        <w:rPr>
          <w:sz w:val="28"/>
          <w:szCs w:val="28"/>
        </w:rPr>
        <w:t>/сек. На других реках эти значения гораздо меньше.</w:t>
      </w:r>
    </w:p>
    <w:p w14:paraId="763AD302" w14:textId="77777777" w:rsidR="00E64075" w:rsidRPr="004E34CE" w:rsidRDefault="00E64075" w:rsidP="00E64075">
      <w:pPr>
        <w:ind w:firstLine="709"/>
        <w:rPr>
          <w:sz w:val="28"/>
          <w:szCs w:val="28"/>
        </w:rPr>
      </w:pPr>
      <w:r w:rsidRPr="004E34CE">
        <w:rPr>
          <w:sz w:val="28"/>
          <w:szCs w:val="28"/>
        </w:rPr>
        <w:t>Мелкие речки района без регулирования не могут служить водоисточником для централизованного водоснабжения крупных хозяйств района. Они могут быть использованы лишь для пастбищного водоснабжения.</w:t>
      </w:r>
    </w:p>
    <w:p w14:paraId="49BDF86D" w14:textId="77777777" w:rsidR="00E64075" w:rsidRPr="004E34CE" w:rsidRDefault="00E64075" w:rsidP="00E64075">
      <w:pPr>
        <w:ind w:firstLine="709"/>
        <w:rPr>
          <w:sz w:val="28"/>
          <w:szCs w:val="28"/>
        </w:rPr>
      </w:pPr>
      <w:r w:rsidRPr="004E34CE">
        <w:rPr>
          <w:sz w:val="28"/>
          <w:szCs w:val="28"/>
        </w:rPr>
        <w:t xml:space="preserve">Реки Обь и Иня большого значения для водоснабжения района не имеют в силу их граничного положения и малой протяженности в пределах района. </w:t>
      </w:r>
    </w:p>
    <w:p w14:paraId="17F03B73" w14:textId="77777777" w:rsidR="00E64075" w:rsidRPr="004E34CE" w:rsidRDefault="00E64075" w:rsidP="00E64075">
      <w:pPr>
        <w:ind w:firstLine="709"/>
        <w:rPr>
          <w:sz w:val="28"/>
          <w:szCs w:val="28"/>
        </w:rPr>
      </w:pPr>
      <w:r w:rsidRPr="004E34CE">
        <w:rPr>
          <w:sz w:val="28"/>
          <w:szCs w:val="28"/>
        </w:rPr>
        <w:t>Кроме того, р. Иня имеет незначительные расходы в межень, доходящие до 1 и меньше м</w:t>
      </w:r>
      <w:r w:rsidRPr="004E34CE">
        <w:rPr>
          <w:sz w:val="28"/>
          <w:szCs w:val="28"/>
          <w:vertAlign w:val="superscript"/>
        </w:rPr>
        <w:t>3</w:t>
      </w:r>
      <w:r w:rsidRPr="004E34CE">
        <w:rPr>
          <w:sz w:val="28"/>
          <w:szCs w:val="28"/>
        </w:rPr>
        <w:t>/сек и без регулирования стока для централизованного водоснабжения крупных хозяйств служить не может.</w:t>
      </w:r>
    </w:p>
    <w:p w14:paraId="5BED95E0" w14:textId="2A0840AD" w:rsidR="00473C1E" w:rsidRPr="004E34CE" w:rsidRDefault="00473C1E" w:rsidP="00473C1E">
      <w:pPr>
        <w:pStyle w:val="102"/>
        <w:ind w:firstLine="709"/>
        <w:rPr>
          <w:color w:val="auto"/>
          <w:sz w:val="28"/>
          <w:szCs w:val="28"/>
        </w:rPr>
      </w:pPr>
      <w:r w:rsidRPr="004E34CE">
        <w:rPr>
          <w:color w:val="auto"/>
          <w:sz w:val="28"/>
          <w:szCs w:val="28"/>
        </w:rPr>
        <w:t>По мере развития общества всё большее значение приобретают водные ресурсы: их количество, качество и территориальное распределение.</w:t>
      </w:r>
    </w:p>
    <w:p w14:paraId="449B8DA3" w14:textId="77777777" w:rsidR="00473C1E" w:rsidRPr="004E34CE" w:rsidRDefault="00473C1E" w:rsidP="00473C1E">
      <w:pPr>
        <w:pStyle w:val="102"/>
        <w:ind w:firstLine="709"/>
        <w:rPr>
          <w:color w:val="auto"/>
          <w:sz w:val="28"/>
          <w:szCs w:val="28"/>
        </w:rPr>
      </w:pPr>
      <w:r w:rsidRPr="004E34CE">
        <w:rPr>
          <w:color w:val="auto"/>
          <w:sz w:val="28"/>
          <w:szCs w:val="28"/>
        </w:rPr>
        <w:t>Бурное развитие промышленности и сельского хозяйства, непрерывный рост городов и поселков Новосибирской области вызывают систематический рост потребления воды.</w:t>
      </w:r>
    </w:p>
    <w:p w14:paraId="1E958933" w14:textId="77777777" w:rsidR="00473C1E" w:rsidRPr="004E34CE" w:rsidRDefault="00473C1E" w:rsidP="00473C1E">
      <w:pPr>
        <w:pStyle w:val="102"/>
        <w:ind w:firstLine="709"/>
        <w:rPr>
          <w:color w:val="auto"/>
          <w:sz w:val="28"/>
          <w:szCs w:val="28"/>
        </w:rPr>
      </w:pPr>
      <w:r w:rsidRPr="004E34CE">
        <w:rPr>
          <w:color w:val="auto"/>
          <w:sz w:val="28"/>
          <w:szCs w:val="28"/>
        </w:rPr>
        <w:t>Распространение подземных вод по территории области и их химический состав разнообразны. Чтобы представить условия водоснабжения по административным районам области, она условно схематически разделена на 17 гидрогеологических зон, каждая из которых однообразна по своему геологическому строению и степени водоносности.</w:t>
      </w:r>
    </w:p>
    <w:p w14:paraId="69BD1AFA" w14:textId="77777777" w:rsidR="00473C1E" w:rsidRPr="004E34CE" w:rsidRDefault="00473C1E" w:rsidP="00473C1E">
      <w:pPr>
        <w:pStyle w:val="102"/>
        <w:ind w:firstLine="709"/>
        <w:rPr>
          <w:color w:val="auto"/>
          <w:sz w:val="28"/>
          <w:szCs w:val="28"/>
        </w:rPr>
      </w:pPr>
      <w:r w:rsidRPr="004E34CE">
        <w:rPr>
          <w:color w:val="auto"/>
          <w:sz w:val="28"/>
          <w:szCs w:val="28"/>
        </w:rPr>
        <w:t>Внутренние воды Новосибирской области представлены реками, озёрами, подземными водами. В области протекает 430 рек длиной более 10 километров. 21 река имеет длину более 100 км. Общая их протяжённость превышает 12 тысяч километров. Реки области относятся к трём бассейнам: бассейну реки Обь (Бердь, Иня, Шегарка и др.); бассейну реки Иртыш (Уй, Тара, Омь и их притоки); бассейну замкнутого стока (Каргат, Чулым, Баган, Карасук, Карапуз).</w:t>
      </w:r>
    </w:p>
    <w:p w14:paraId="16C0E488" w14:textId="77777777" w:rsidR="00473C1E" w:rsidRPr="004E34CE" w:rsidRDefault="00473C1E" w:rsidP="00473C1E">
      <w:pPr>
        <w:pStyle w:val="102"/>
        <w:ind w:firstLine="709"/>
        <w:rPr>
          <w:color w:val="auto"/>
          <w:sz w:val="28"/>
          <w:szCs w:val="28"/>
        </w:rPr>
      </w:pPr>
      <w:r w:rsidRPr="004E34CE">
        <w:rPr>
          <w:color w:val="auto"/>
          <w:sz w:val="28"/>
          <w:szCs w:val="28"/>
        </w:rPr>
        <w:t>Наибольшая густота речной сети в правобережной части Обского бассейна, меньше – в бассейнах рек Тары и Оми. Слабо она развита в южных засушливых районах. На крайнем западе области речная сеть отсутствует. Реки большей части области носят равнинный характер. На Салаирском кряже падение и уклоны возрастают, и реки приобретают черты горных (Суенга, Ик, Калтырак). Малые реки Салаирского кряжа обладают значительным гидроэнергетическим потенциалом. Полное использование местных водостоков может в перспективе добавить хозяйствам бассейна Берди до 250-300 млн. квт/ч дешёвой электроэнергии ежегодно.</w:t>
      </w:r>
    </w:p>
    <w:p w14:paraId="010BE49E" w14:textId="77777777" w:rsidR="00473C1E" w:rsidRPr="004E34CE" w:rsidRDefault="00473C1E" w:rsidP="00473C1E">
      <w:pPr>
        <w:pStyle w:val="102"/>
        <w:ind w:firstLine="709"/>
        <w:rPr>
          <w:color w:val="auto"/>
          <w:sz w:val="28"/>
          <w:szCs w:val="28"/>
        </w:rPr>
      </w:pPr>
      <w:r w:rsidRPr="004E34CE">
        <w:rPr>
          <w:color w:val="auto"/>
          <w:sz w:val="28"/>
          <w:szCs w:val="28"/>
        </w:rPr>
        <w:t>На самой крупной реке области – Оби – в конце 50-х гг. ХХ века в южной части Новосибирска пущена в строй первая в Сибири ГЭС мощностью более 455 МВт.</w:t>
      </w:r>
    </w:p>
    <w:p w14:paraId="404E1F25" w14:textId="77777777" w:rsidR="00473C1E" w:rsidRPr="004E34CE" w:rsidRDefault="00473C1E" w:rsidP="00473C1E">
      <w:pPr>
        <w:pStyle w:val="102"/>
        <w:ind w:firstLine="709"/>
        <w:rPr>
          <w:color w:val="auto"/>
          <w:sz w:val="28"/>
          <w:szCs w:val="28"/>
        </w:rPr>
      </w:pPr>
      <w:r w:rsidRPr="004E34CE">
        <w:rPr>
          <w:color w:val="auto"/>
          <w:sz w:val="28"/>
          <w:szCs w:val="28"/>
        </w:rPr>
        <w:t xml:space="preserve">После перекрытия русла началось заполнение Новосибирского водохранилища, которое продолжалось до июня 1959 года и подняло уровень воды в Оби выше Новосибирска на 19,5 м. Образовался водоём (самый </w:t>
      </w:r>
      <w:r w:rsidRPr="004E34CE">
        <w:rPr>
          <w:color w:val="auto"/>
          <w:sz w:val="28"/>
          <w:szCs w:val="28"/>
        </w:rPr>
        <w:lastRenderedPageBreak/>
        <w:t>большой в Западной Сибири) площадью 1070 кв. км с полным объёмом воды 8,86 куб. км.</w:t>
      </w:r>
    </w:p>
    <w:p w14:paraId="100DAC8E" w14:textId="77777777" w:rsidR="00473C1E" w:rsidRPr="004E34CE" w:rsidRDefault="00473C1E" w:rsidP="00473C1E">
      <w:pPr>
        <w:pStyle w:val="102"/>
        <w:ind w:firstLine="709"/>
        <w:rPr>
          <w:color w:val="auto"/>
          <w:sz w:val="28"/>
          <w:szCs w:val="28"/>
        </w:rPr>
      </w:pPr>
      <w:r w:rsidRPr="004E34CE">
        <w:rPr>
          <w:color w:val="auto"/>
          <w:sz w:val="28"/>
          <w:szCs w:val="28"/>
        </w:rPr>
        <w:t>Береговая линия водохранилища на сегодня является важнейшей рекреационной зоной области, где размещены десятки баз и лагерей отдыха, санатории и туристские комплексы.</w:t>
      </w:r>
    </w:p>
    <w:p w14:paraId="77A187EB" w14:textId="77777777" w:rsidR="00473C1E" w:rsidRPr="004E34CE" w:rsidRDefault="00473C1E" w:rsidP="00473C1E">
      <w:pPr>
        <w:pStyle w:val="102"/>
        <w:ind w:firstLine="709"/>
        <w:rPr>
          <w:color w:val="auto"/>
          <w:sz w:val="28"/>
          <w:szCs w:val="28"/>
        </w:rPr>
      </w:pPr>
      <w:r w:rsidRPr="004E34CE">
        <w:rPr>
          <w:color w:val="auto"/>
          <w:sz w:val="28"/>
          <w:szCs w:val="28"/>
        </w:rPr>
        <w:t>Образование Новосибирского водохранилища внесло некоторые изменения в природные особенности этого района. В береговой зоне несколько улучшились климатические условия. Климат стал более мягким и тёплым. В широкой озеровидной части водоёма средняя годовая температура воздуха повысилась на 0,5-0,7 градуса. Увеличилась влажность воздуха, стало больше выпадать осадков. У Новосибирского водохранилища, как и у реки Оби, комплексное назначение. Оно используется для гидроэнергетики, водного транспорта, водоснабжения, рыбного хозяйства и отдыха4.</w:t>
      </w:r>
    </w:p>
    <w:p w14:paraId="0AE83564" w14:textId="456956E2" w:rsidR="00473C1E" w:rsidRPr="004E34CE" w:rsidRDefault="00473C1E" w:rsidP="00473C1E">
      <w:pPr>
        <w:pStyle w:val="102"/>
        <w:ind w:firstLine="709"/>
        <w:rPr>
          <w:color w:val="auto"/>
          <w:sz w:val="28"/>
          <w:szCs w:val="28"/>
        </w:rPr>
      </w:pPr>
      <w:r w:rsidRPr="004E34CE">
        <w:rPr>
          <w:color w:val="auto"/>
          <w:sz w:val="28"/>
          <w:szCs w:val="28"/>
        </w:rPr>
        <w:t>На территории Новосибирской области насчитывается более 3500 озёр, имеющих площадь более 1,5 кв. км. Большинство озёр области имеют площадь менее 2,5 кв.</w:t>
      </w:r>
      <w:r w:rsidR="007B49C5" w:rsidRPr="004E34CE">
        <w:rPr>
          <w:color w:val="auto"/>
          <w:sz w:val="28"/>
          <w:szCs w:val="28"/>
        </w:rPr>
        <w:t xml:space="preserve"> </w:t>
      </w:r>
      <w:r w:rsidRPr="004E34CE">
        <w:rPr>
          <w:color w:val="auto"/>
          <w:sz w:val="28"/>
          <w:szCs w:val="28"/>
        </w:rPr>
        <w:t>км. Общий объём воды в озёрах составляет 9 куб.</w:t>
      </w:r>
      <w:r w:rsidR="007B49C5" w:rsidRPr="004E34CE">
        <w:rPr>
          <w:color w:val="auto"/>
          <w:sz w:val="28"/>
          <w:szCs w:val="28"/>
        </w:rPr>
        <w:t xml:space="preserve"> </w:t>
      </w:r>
      <w:r w:rsidRPr="004E34CE">
        <w:rPr>
          <w:color w:val="auto"/>
          <w:sz w:val="28"/>
          <w:szCs w:val="28"/>
        </w:rPr>
        <w:t>км воды.</w:t>
      </w:r>
    </w:p>
    <w:p w14:paraId="0954E9EA" w14:textId="77777777" w:rsidR="00473C1E" w:rsidRPr="004E34CE" w:rsidRDefault="00473C1E" w:rsidP="00473C1E">
      <w:pPr>
        <w:pStyle w:val="102"/>
        <w:ind w:firstLine="709"/>
        <w:rPr>
          <w:color w:val="auto"/>
          <w:sz w:val="28"/>
          <w:szCs w:val="28"/>
        </w:rPr>
      </w:pPr>
      <w:r w:rsidRPr="004E34CE">
        <w:rPr>
          <w:color w:val="auto"/>
          <w:sz w:val="28"/>
          <w:szCs w:val="28"/>
        </w:rPr>
        <w:t>Выделяют несколько групп озёр по происхождению:</w:t>
      </w:r>
    </w:p>
    <w:p w14:paraId="199E6C69"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Озёра с котловинами просадочного происхождения.</w:t>
      </w:r>
    </w:p>
    <w:p w14:paraId="6DB1A6AC"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Пойменные озёра (по долинам рек).</w:t>
      </w:r>
    </w:p>
    <w:p w14:paraId="53540CF8"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Озёра межгривных понижений и долин древнего стока.</w:t>
      </w:r>
    </w:p>
    <w:p w14:paraId="5A8262EE"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Тектонического происхождения (самые крупные озёра).</w:t>
      </w:r>
    </w:p>
    <w:p w14:paraId="571A2052" w14:textId="77777777" w:rsidR="00473C1E" w:rsidRPr="004E34CE" w:rsidRDefault="00473C1E" w:rsidP="00473C1E">
      <w:pPr>
        <w:pStyle w:val="102"/>
        <w:ind w:firstLine="709"/>
        <w:rPr>
          <w:color w:val="auto"/>
          <w:sz w:val="28"/>
          <w:szCs w:val="28"/>
        </w:rPr>
      </w:pPr>
      <w:r w:rsidRPr="004E34CE">
        <w:rPr>
          <w:color w:val="auto"/>
          <w:sz w:val="28"/>
          <w:szCs w:val="28"/>
        </w:rPr>
        <w:t>Озёра играют важную роль в природе и в жизни населения:</w:t>
      </w:r>
    </w:p>
    <w:p w14:paraId="2056DE28"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Являются регуляторами стока рек (Байдово, Саргуль, Урюм, Хорошее).</w:t>
      </w:r>
    </w:p>
    <w:p w14:paraId="3F955B61"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Влияют на климат прилегающей территории.</w:t>
      </w:r>
    </w:p>
    <w:p w14:paraId="5FDF7094"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Влияют на уровень грунтовых вод, на почвы и растительность приозёрных пространств;</w:t>
      </w:r>
    </w:p>
    <w:p w14:paraId="19EEBD87"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Озёра – среда обитания различных растений, водных животных, пушных зверей, птицы.</w:t>
      </w:r>
    </w:p>
    <w:p w14:paraId="76E99CC3"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В озёрах накапливаются отложения минеральных солей, органоминеральных смесей (сапропели, лечебные грязи).</w:t>
      </w:r>
    </w:p>
    <w:p w14:paraId="7B2FD1EF"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Озёра являются источником водоснабжения.</w:t>
      </w:r>
    </w:p>
    <w:p w14:paraId="7495A9A5"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Вода озёр южных районов используется на орошение.</w:t>
      </w:r>
    </w:p>
    <w:p w14:paraId="2C9A0778"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Крупные озёра – рыбопромысловые водоёмы.</w:t>
      </w:r>
    </w:p>
    <w:p w14:paraId="2C1D490F" w14:textId="7536EC59" w:rsidR="00473C1E" w:rsidRPr="004E34CE" w:rsidRDefault="00473C1E" w:rsidP="00473C1E">
      <w:pPr>
        <w:pStyle w:val="102"/>
        <w:ind w:firstLine="709"/>
        <w:rPr>
          <w:color w:val="auto"/>
          <w:sz w:val="28"/>
          <w:szCs w:val="28"/>
        </w:rPr>
      </w:pPr>
      <w:r w:rsidRPr="004E34CE">
        <w:rPr>
          <w:color w:val="auto"/>
          <w:sz w:val="28"/>
          <w:szCs w:val="28"/>
        </w:rPr>
        <w:t>Большая часть области находится в пределах крупного артезианского бассейна. Эксплуатационные запасы пресных вод в области составляют 70 куб.</w:t>
      </w:r>
      <w:r w:rsidR="007B49C5" w:rsidRPr="004E34CE">
        <w:rPr>
          <w:color w:val="auto"/>
          <w:sz w:val="28"/>
          <w:szCs w:val="28"/>
        </w:rPr>
        <w:t xml:space="preserve"> </w:t>
      </w:r>
      <w:r w:rsidRPr="004E34CE">
        <w:rPr>
          <w:color w:val="auto"/>
          <w:sz w:val="28"/>
          <w:szCs w:val="28"/>
        </w:rPr>
        <w:t>м/с. Подземные воды палеозойских отложений обнаружены в восточной части Новосибирской области на глубинах от 1 до 150 м. Глубина залегания, минерализация и химический состав грунтовых вод на территории области сильно варьируются. Грунтовые воды северной части области Приобья – пресные. Наиболее благоприятными для водоснабжения подземными водами являются территории Карасукского, Баганского, Чистоозёрного, Татарского, Чановского, Барабинского, Здвинского районов.</w:t>
      </w:r>
    </w:p>
    <w:p w14:paraId="7A887C58" w14:textId="77777777" w:rsidR="00473C1E" w:rsidRPr="004E34CE" w:rsidRDefault="00473C1E" w:rsidP="00473C1E">
      <w:pPr>
        <w:pStyle w:val="102"/>
        <w:ind w:firstLine="709"/>
        <w:rPr>
          <w:color w:val="auto"/>
          <w:sz w:val="28"/>
          <w:szCs w:val="28"/>
        </w:rPr>
      </w:pPr>
      <w:r w:rsidRPr="004E34CE">
        <w:rPr>
          <w:color w:val="auto"/>
          <w:sz w:val="28"/>
          <w:szCs w:val="28"/>
        </w:rPr>
        <w:lastRenderedPageBreak/>
        <w:t>Минеральные воды с повышенным содержанием йода и брома изучены в райцентре Северном и Доволенском санатории. Радоновые воды распространены в Новосибирске и его окрестностях (Мочище, Колывань).</w:t>
      </w:r>
    </w:p>
    <w:p w14:paraId="61172923" w14:textId="3D73D61E" w:rsidR="00473C1E" w:rsidRPr="004E34CE" w:rsidRDefault="00473C1E" w:rsidP="00473C1E">
      <w:pPr>
        <w:pStyle w:val="102"/>
        <w:ind w:firstLine="709"/>
        <w:rPr>
          <w:color w:val="auto"/>
          <w:sz w:val="28"/>
          <w:szCs w:val="28"/>
        </w:rPr>
      </w:pPr>
      <w:r w:rsidRPr="004E34CE">
        <w:rPr>
          <w:color w:val="auto"/>
          <w:sz w:val="28"/>
          <w:szCs w:val="28"/>
        </w:rPr>
        <w:t>Термальные воды с температурой 35-38 градусов сосредоточены в Татарском, Усть-Таркском, Кыштовском, Северном, Венгеровском, Чановском, Куйбышевском, Барабинском районах. Они находятся на глубинах 1,5-3 тысячи метров и в области практически не используются.</w:t>
      </w:r>
    </w:p>
    <w:p w14:paraId="50921694" w14:textId="49E83401" w:rsidR="00473C1E" w:rsidRPr="004E34CE" w:rsidRDefault="00473C1E" w:rsidP="00473C1E">
      <w:pPr>
        <w:pStyle w:val="102"/>
        <w:ind w:firstLine="709"/>
        <w:rPr>
          <w:color w:val="auto"/>
          <w:sz w:val="28"/>
          <w:szCs w:val="28"/>
        </w:rPr>
      </w:pPr>
      <w:r w:rsidRPr="004E34CE">
        <w:rPr>
          <w:color w:val="auto"/>
          <w:sz w:val="28"/>
          <w:szCs w:val="28"/>
        </w:rPr>
        <w:t>Таким образом, территория Новосибирской области охватывается тремя основными гидрографическими системами Обь-Иртышского междуречья. Северо-западная часть, площадью около 60 тысяч кв.</w:t>
      </w:r>
      <w:r w:rsidR="007B49C5" w:rsidRPr="004E34CE">
        <w:rPr>
          <w:color w:val="auto"/>
          <w:sz w:val="28"/>
          <w:szCs w:val="28"/>
        </w:rPr>
        <w:t xml:space="preserve"> </w:t>
      </w:r>
      <w:r w:rsidRPr="004E34CE">
        <w:rPr>
          <w:color w:val="auto"/>
          <w:sz w:val="28"/>
          <w:szCs w:val="28"/>
        </w:rPr>
        <w:t>км, относится к бассейну р.</w:t>
      </w:r>
      <w:r w:rsidR="007B49C5" w:rsidRPr="004E34CE">
        <w:rPr>
          <w:color w:val="auto"/>
          <w:sz w:val="28"/>
          <w:szCs w:val="28"/>
        </w:rPr>
        <w:t xml:space="preserve"> </w:t>
      </w:r>
      <w:r w:rsidRPr="004E34CE">
        <w:rPr>
          <w:color w:val="auto"/>
          <w:sz w:val="28"/>
          <w:szCs w:val="28"/>
        </w:rPr>
        <w:t>Иртыш, северо-восточная, площадью 28 тысяч кв.</w:t>
      </w:r>
      <w:r w:rsidR="007B49C5" w:rsidRPr="004E34CE">
        <w:rPr>
          <w:color w:val="auto"/>
          <w:sz w:val="28"/>
          <w:szCs w:val="28"/>
        </w:rPr>
        <w:t xml:space="preserve"> </w:t>
      </w:r>
      <w:r w:rsidRPr="004E34CE">
        <w:rPr>
          <w:color w:val="auto"/>
          <w:sz w:val="28"/>
          <w:szCs w:val="28"/>
        </w:rPr>
        <w:t>км к бассейну р.</w:t>
      </w:r>
      <w:r w:rsidR="007B49C5" w:rsidRPr="004E34CE">
        <w:rPr>
          <w:color w:val="auto"/>
          <w:sz w:val="28"/>
          <w:szCs w:val="28"/>
        </w:rPr>
        <w:t xml:space="preserve"> </w:t>
      </w:r>
      <w:r w:rsidRPr="004E34CE">
        <w:rPr>
          <w:color w:val="auto"/>
          <w:sz w:val="28"/>
          <w:szCs w:val="28"/>
        </w:rPr>
        <w:t>Обь, а вся остальная территория составляет основную часть внутреннего бессточного озёрного бассейна.</w:t>
      </w:r>
    </w:p>
    <w:p w14:paraId="0F791711" w14:textId="0BD0C7D7" w:rsidR="00473C1E" w:rsidRPr="004E34CE" w:rsidRDefault="00473C1E" w:rsidP="00473C1E">
      <w:pPr>
        <w:pStyle w:val="102"/>
        <w:ind w:firstLine="709"/>
        <w:rPr>
          <w:color w:val="auto"/>
          <w:sz w:val="28"/>
          <w:szCs w:val="28"/>
        </w:rPr>
      </w:pPr>
      <w:r w:rsidRPr="004E34CE">
        <w:rPr>
          <w:color w:val="auto"/>
          <w:sz w:val="28"/>
          <w:szCs w:val="28"/>
        </w:rPr>
        <w:t>Правобережная часть Новосибирской области, включающая Тогучинский, Искитимский, Маслянинский, Черепановский, южную часть Волотнинского, северную - Сузунского и юго-восточную - Ордынского районов относятся к Зоне I: практическое значение для водоснабжения в этих районах имеют неравномерно обводненные верхние трещиноватые палеозойские породы, вскрывающиеся па глубине 3-150 м. Высота напора</w:t>
      </w:r>
      <w:r w:rsidR="00F42884" w:rsidRPr="004E34CE">
        <w:rPr>
          <w:color w:val="auto"/>
          <w:sz w:val="28"/>
          <w:szCs w:val="28"/>
        </w:rPr>
        <w:t xml:space="preserve"> </w:t>
      </w:r>
      <w:r w:rsidRPr="004E34CE">
        <w:rPr>
          <w:color w:val="auto"/>
          <w:sz w:val="28"/>
          <w:szCs w:val="28"/>
        </w:rPr>
        <w:t>2-95 м. Максимальный дебит эксплуатационных скважин приурочен к долинам речкой сети и достигает 5,5 л/с. Расход скважин на водораздельных участках от сотых долей до 3 л/с. Общая минерализация воды 0,2-0,8 г/л.</w:t>
      </w:r>
    </w:p>
    <w:p w14:paraId="4BA5A2E3" w14:textId="188655E3" w:rsidR="005554DD" w:rsidRPr="004E34CE" w:rsidRDefault="008E3DFD" w:rsidP="00B400F8">
      <w:pPr>
        <w:pStyle w:val="a1"/>
        <w:spacing w:before="120"/>
        <w:ind w:left="709" w:firstLine="0"/>
        <w:rPr>
          <w:b/>
          <w:sz w:val="28"/>
          <w:szCs w:val="28"/>
          <w:lang w:val="ru-RU"/>
        </w:rPr>
      </w:pPr>
      <w:r w:rsidRPr="004E34CE">
        <w:rPr>
          <w:b/>
          <w:sz w:val="28"/>
          <w:szCs w:val="28"/>
          <w:lang w:val="ru-RU"/>
        </w:rPr>
        <w:t>И</w:t>
      </w:r>
      <w:r w:rsidR="001E34B4" w:rsidRPr="004E34CE">
        <w:rPr>
          <w:b/>
          <w:sz w:val="28"/>
          <w:szCs w:val="28"/>
          <w:lang w:val="ru-RU"/>
        </w:rPr>
        <w:t>нженерно-геологические условия</w:t>
      </w:r>
    </w:p>
    <w:p w14:paraId="061A1676" w14:textId="77777777" w:rsidR="00E64075" w:rsidRPr="004E34CE" w:rsidRDefault="00E64075" w:rsidP="00E64075">
      <w:pPr>
        <w:ind w:firstLine="709"/>
        <w:rPr>
          <w:sz w:val="28"/>
          <w:szCs w:val="28"/>
        </w:rPr>
      </w:pPr>
      <w:r w:rsidRPr="004E34CE">
        <w:rPr>
          <w:sz w:val="28"/>
          <w:szCs w:val="28"/>
        </w:rPr>
        <w:t>Район расположен в пределах Колывань-Томской складчатой зоны. В геологическом строении принимают участие отложения юргинской свиты верхнего девона, древней коры выветривания, неогена и четвертичных отложений.</w:t>
      </w:r>
    </w:p>
    <w:p w14:paraId="31DC71BA" w14:textId="77777777" w:rsidR="00E64075" w:rsidRPr="004E34CE" w:rsidRDefault="00E64075" w:rsidP="00E64075">
      <w:pPr>
        <w:ind w:firstLine="709"/>
        <w:rPr>
          <w:sz w:val="28"/>
          <w:szCs w:val="28"/>
        </w:rPr>
      </w:pPr>
      <w:r w:rsidRPr="004E34CE">
        <w:rPr>
          <w:sz w:val="28"/>
          <w:szCs w:val="28"/>
        </w:rPr>
        <w:t xml:space="preserve">Отложения юргинской свиты имеют повсеместное распространение и представлены песчаниками, песчано-глинистыми и глинистыми сланцами и алевролитами. </w:t>
      </w:r>
    </w:p>
    <w:p w14:paraId="7103C3A2" w14:textId="77777777" w:rsidR="00E64075" w:rsidRPr="004E34CE" w:rsidRDefault="00E64075" w:rsidP="00E64075">
      <w:pPr>
        <w:ind w:firstLine="709"/>
        <w:rPr>
          <w:sz w:val="28"/>
          <w:szCs w:val="28"/>
        </w:rPr>
      </w:pPr>
      <w:r w:rsidRPr="004E34CE">
        <w:rPr>
          <w:sz w:val="28"/>
          <w:szCs w:val="28"/>
        </w:rPr>
        <w:t>Сверху породы палеозоя почти повсеместно перекрыты образованиями древней коры выветривания, представленной глинами, частично сохраняющими особенность строение исходных пород, а также ответвленными, интенсивно выветренными глинами и песчано-глинистыми сланцами.</w:t>
      </w:r>
    </w:p>
    <w:p w14:paraId="3875209A" w14:textId="77777777" w:rsidR="00E64075" w:rsidRPr="004E34CE" w:rsidRDefault="00E64075" w:rsidP="00E64075">
      <w:pPr>
        <w:ind w:firstLine="709"/>
        <w:rPr>
          <w:sz w:val="28"/>
          <w:szCs w:val="28"/>
        </w:rPr>
      </w:pPr>
      <w:r w:rsidRPr="004E34CE">
        <w:rPr>
          <w:sz w:val="28"/>
          <w:szCs w:val="28"/>
        </w:rPr>
        <w:t>На отложениях коры выветривания залегают глины бурые, красноватые, пестроцветные и серые. Условно эти осадки отнесены к нижнему неогену.</w:t>
      </w:r>
    </w:p>
    <w:p w14:paraId="00708C71" w14:textId="77777777" w:rsidR="00E64075" w:rsidRPr="004E34CE" w:rsidRDefault="00E64075" w:rsidP="00E64075">
      <w:pPr>
        <w:ind w:firstLine="709"/>
        <w:rPr>
          <w:sz w:val="28"/>
          <w:szCs w:val="28"/>
        </w:rPr>
      </w:pPr>
      <w:r w:rsidRPr="004E34CE">
        <w:rPr>
          <w:sz w:val="28"/>
          <w:szCs w:val="28"/>
        </w:rPr>
        <w:t xml:space="preserve">Основной водоносный горизонт приурочен к трещиноватой зоне песчано-глинистых сланцев и песчаников верхнего девона. </w:t>
      </w:r>
    </w:p>
    <w:p w14:paraId="78C86C04" w14:textId="77777777" w:rsidR="00E64075" w:rsidRPr="004E34CE" w:rsidRDefault="00E64075" w:rsidP="00E64075">
      <w:pPr>
        <w:ind w:firstLine="709"/>
        <w:rPr>
          <w:sz w:val="28"/>
          <w:szCs w:val="28"/>
        </w:rPr>
      </w:pPr>
      <w:r w:rsidRPr="004E34CE">
        <w:rPr>
          <w:sz w:val="28"/>
          <w:szCs w:val="28"/>
        </w:rPr>
        <w:t>Долина реки Оби. В её пределах выделяется современная пойма, прослеживающаяся на левом берегу реки. Её превышение над уровнем воды в общем составляет 1-</w:t>
      </w:r>
      <w:smartTag w:uri="urn:schemas-microsoft-com:office:smarttags" w:element="metricconverter">
        <w:smartTagPr>
          <w:attr w:name="ProductID" w:val="4 метра"/>
        </w:smartTagPr>
        <w:r w:rsidRPr="004E34CE">
          <w:rPr>
            <w:sz w:val="28"/>
            <w:szCs w:val="28"/>
          </w:rPr>
          <w:t>4 метра</w:t>
        </w:r>
      </w:smartTag>
      <w:r w:rsidRPr="004E34CE">
        <w:rPr>
          <w:sz w:val="28"/>
          <w:szCs w:val="28"/>
        </w:rPr>
        <w:t>. Она сильно изрезана старыми руслами Оби и её притоками.</w:t>
      </w:r>
    </w:p>
    <w:p w14:paraId="3BE4D2A9" w14:textId="77777777" w:rsidR="00E64075" w:rsidRPr="004E34CE" w:rsidRDefault="00E64075" w:rsidP="00E64075">
      <w:pPr>
        <w:ind w:firstLine="709"/>
        <w:rPr>
          <w:sz w:val="28"/>
          <w:szCs w:val="28"/>
        </w:rPr>
      </w:pPr>
      <w:r w:rsidRPr="004E34CE">
        <w:rPr>
          <w:sz w:val="28"/>
          <w:szCs w:val="28"/>
        </w:rPr>
        <w:lastRenderedPageBreak/>
        <w:t xml:space="preserve">Правый высокий берег Оби представляет собой плоское пространство шириной от 5 до </w:t>
      </w:r>
      <w:smartTag w:uri="urn:schemas-microsoft-com:office:smarttags" w:element="metricconverter">
        <w:smartTagPr>
          <w:attr w:name="ProductID" w:val="20 км"/>
        </w:smartTagPr>
        <w:r w:rsidRPr="004E34CE">
          <w:rPr>
            <w:sz w:val="28"/>
            <w:szCs w:val="28"/>
          </w:rPr>
          <w:t>20 км</w:t>
        </w:r>
      </w:smartTag>
      <w:r w:rsidRPr="004E34CE">
        <w:rPr>
          <w:sz w:val="28"/>
          <w:szCs w:val="28"/>
        </w:rPr>
        <w:t>. Здесь имеет место заболоченность и плоские небольшие блюдца озёр.</w:t>
      </w:r>
    </w:p>
    <w:p w14:paraId="50A75D43" w14:textId="658D223D" w:rsidR="00473C1E" w:rsidRPr="004E34CE" w:rsidRDefault="00473C1E" w:rsidP="00473C1E">
      <w:pPr>
        <w:pStyle w:val="102"/>
        <w:ind w:firstLine="709"/>
        <w:rPr>
          <w:color w:val="auto"/>
          <w:sz w:val="28"/>
          <w:szCs w:val="28"/>
        </w:rPr>
      </w:pPr>
      <w:r w:rsidRPr="004E34CE">
        <w:rPr>
          <w:color w:val="auto"/>
          <w:sz w:val="28"/>
          <w:szCs w:val="28"/>
        </w:rPr>
        <w:t xml:space="preserve">Большая часть территории Новосибирской области расположена в пределах юго-восточной части Западно-Сибирской низменности, а меньшая - в пределах гор Южной Сибири (Салаирский кряж). В этом регионе можно выделить четыре основные геологические структуры: Западно-Сибирскую плиту, Колывань-Томскую складчатую зону, Салаир и Горловский прогиб. </w:t>
      </w:r>
    </w:p>
    <w:p w14:paraId="3FB1AAA2" w14:textId="77777777" w:rsidR="00473C1E" w:rsidRPr="004E34CE" w:rsidRDefault="00473C1E" w:rsidP="00473C1E">
      <w:pPr>
        <w:pStyle w:val="102"/>
        <w:ind w:firstLine="709"/>
        <w:rPr>
          <w:color w:val="auto"/>
          <w:sz w:val="28"/>
          <w:szCs w:val="28"/>
        </w:rPr>
      </w:pPr>
      <w:r w:rsidRPr="004E34CE">
        <w:rPr>
          <w:color w:val="auto"/>
          <w:sz w:val="28"/>
          <w:szCs w:val="28"/>
        </w:rPr>
        <w:t xml:space="preserve">Западно-Сибирская плита, состоит из плотных пород. Сверху ее в настоящее время покрывает многокилометровый осадочный чехол (рыхлые породы). Западно-Сибирская плита большую часть времени своего существования находилась в фазе погружения и над ней когда-то располагались морские мезозойские и раннепалеозойские бассейны. Если жизнь основного тела Западно-Сибирской плиты была относительно спокойной, то на ее периферии происходили бурные геологические катаклизмы. Эти регионы периодически то поднималась, то опускалась. Во время одного из таких поднятий образовались Уральские горы, а во время второго - горные массивы Алтае-Саянской области. С течением времени многие горы разрушились, а их материал заполнил древнюю морскую котловину трехкилометровым слоем осадочных пород. </w:t>
      </w:r>
    </w:p>
    <w:p w14:paraId="1DEBD3C8" w14:textId="77777777" w:rsidR="00473C1E" w:rsidRPr="004E34CE" w:rsidRDefault="00473C1E" w:rsidP="003B3439">
      <w:pPr>
        <w:pStyle w:val="a1"/>
        <w:spacing w:before="120"/>
        <w:ind w:left="709" w:firstLine="0"/>
        <w:rPr>
          <w:bCs/>
          <w:sz w:val="28"/>
          <w:szCs w:val="28"/>
          <w:u w:val="single"/>
          <w:lang w:val="ru-RU"/>
        </w:rPr>
      </w:pPr>
      <w:r w:rsidRPr="004E34CE">
        <w:rPr>
          <w:bCs/>
          <w:sz w:val="28"/>
          <w:szCs w:val="28"/>
          <w:u w:val="single"/>
          <w:lang w:val="ru-RU"/>
        </w:rPr>
        <w:t>Юго-восточная часть Западно-Сибирской низменности</w:t>
      </w:r>
    </w:p>
    <w:p w14:paraId="7B286BB5" w14:textId="77777777" w:rsidR="00473C1E" w:rsidRPr="004E34CE" w:rsidRDefault="00473C1E" w:rsidP="00473C1E">
      <w:pPr>
        <w:pStyle w:val="102"/>
        <w:ind w:firstLine="709"/>
        <w:rPr>
          <w:color w:val="auto"/>
          <w:sz w:val="28"/>
          <w:szCs w:val="28"/>
        </w:rPr>
      </w:pPr>
      <w:r w:rsidRPr="004E34CE">
        <w:rPr>
          <w:color w:val="auto"/>
          <w:sz w:val="28"/>
          <w:szCs w:val="28"/>
        </w:rPr>
        <w:t>Юго-восточная часть Западно-Сибирской низменности существенно не отличается от других ее регионов. Это типичная озерно-аллювиальная равнина с гривно-лощинным типом рельефа. Здесь нет выходов коренных пород, так как они погребены под многокилометровым слоем разновозрастных осадочных пород. Этот район богат подземными пресными, минеральными и гидротермальными водами, а также нефтью и газом. Здесь много поверхностных вод, образующих болота, пресные и соленые озера, которые служат источниками торфа, минеральных солей и лечебной грязи.</w:t>
      </w:r>
    </w:p>
    <w:p w14:paraId="58B8E69A" w14:textId="77777777" w:rsidR="00473C1E" w:rsidRPr="004E34CE" w:rsidRDefault="00473C1E" w:rsidP="003B3439">
      <w:pPr>
        <w:pStyle w:val="a1"/>
        <w:spacing w:before="120"/>
        <w:ind w:left="709" w:firstLine="0"/>
        <w:rPr>
          <w:bCs/>
          <w:sz w:val="28"/>
          <w:szCs w:val="28"/>
          <w:u w:val="single"/>
          <w:lang w:val="ru-RU"/>
        </w:rPr>
      </w:pPr>
      <w:r w:rsidRPr="004E34CE">
        <w:rPr>
          <w:bCs/>
          <w:sz w:val="28"/>
          <w:szCs w:val="28"/>
          <w:u w:val="single"/>
          <w:lang w:val="ru-RU"/>
        </w:rPr>
        <w:t>Колывань-Томская складчатая зона и Салаир</w:t>
      </w:r>
    </w:p>
    <w:p w14:paraId="487398DB" w14:textId="77777777" w:rsidR="00473C1E" w:rsidRPr="004E34CE" w:rsidRDefault="00473C1E" w:rsidP="00473C1E">
      <w:pPr>
        <w:pStyle w:val="102"/>
        <w:ind w:firstLine="709"/>
        <w:rPr>
          <w:color w:val="auto"/>
          <w:sz w:val="28"/>
          <w:szCs w:val="28"/>
        </w:rPr>
      </w:pPr>
      <w:r w:rsidRPr="004E34CE">
        <w:rPr>
          <w:color w:val="auto"/>
          <w:sz w:val="28"/>
          <w:szCs w:val="28"/>
        </w:rPr>
        <w:t xml:space="preserve">Ранее находившиеся здесь высокие горы, почти полностью разрушились. На территории Колывань-Томской складчатой зоны и Салаира появились речные долины, надпойменные террасы и поймы. Максимальные поднятия на Салаире достигли к настоящему времени более 500 м, а в Колывань-Томской складчатой зоне - 350 м. На этой территории находятся несколько гранитных массивов (Борокско-Новосибирский, Колыванский, Улантовский и Елбано-Бердский). </w:t>
      </w:r>
    </w:p>
    <w:p w14:paraId="15BBED84" w14:textId="77777777" w:rsidR="00473C1E" w:rsidRPr="004E34CE" w:rsidRDefault="00473C1E" w:rsidP="003B3439">
      <w:pPr>
        <w:pStyle w:val="a1"/>
        <w:spacing w:before="120"/>
        <w:ind w:left="709" w:firstLine="0"/>
        <w:rPr>
          <w:bCs/>
          <w:sz w:val="28"/>
          <w:szCs w:val="28"/>
          <w:u w:val="single"/>
          <w:lang w:val="ru-RU"/>
        </w:rPr>
      </w:pPr>
      <w:r w:rsidRPr="004E34CE">
        <w:rPr>
          <w:bCs/>
          <w:sz w:val="28"/>
          <w:szCs w:val="28"/>
          <w:u w:val="single"/>
          <w:lang w:val="ru-RU"/>
        </w:rPr>
        <w:t>Колывань-Томская складчатая зона</w:t>
      </w:r>
    </w:p>
    <w:p w14:paraId="6593A044" w14:textId="71EB30F1" w:rsidR="00473C1E" w:rsidRPr="004E34CE" w:rsidRDefault="00473C1E" w:rsidP="00473C1E">
      <w:pPr>
        <w:pStyle w:val="102"/>
        <w:ind w:firstLine="709"/>
        <w:rPr>
          <w:color w:val="auto"/>
          <w:sz w:val="28"/>
          <w:szCs w:val="28"/>
        </w:rPr>
      </w:pPr>
      <w:r w:rsidRPr="004E34CE">
        <w:rPr>
          <w:color w:val="auto"/>
          <w:sz w:val="28"/>
          <w:szCs w:val="28"/>
        </w:rPr>
        <w:t xml:space="preserve">Колывань-Томская складчатая зона расположена на востоке Новосибирской области (там, где протекает река Обь). Рельеф в этой местности представлен мелкосопочником. Ее ширина достигает 100 км, а в длину она протянулась от Камня-на-Оби до Томска. Эта область, как отмечено выше, находится в фазе поднятия. Поэтому коренные породы и плотные осадочные породы (девонские, карбоновые, меловые) находятся </w:t>
      </w:r>
      <w:r w:rsidRPr="004E34CE">
        <w:rPr>
          <w:color w:val="auto"/>
          <w:sz w:val="28"/>
          <w:szCs w:val="28"/>
        </w:rPr>
        <w:lastRenderedPageBreak/>
        <w:t xml:space="preserve">здесь на небольшой глубине и повсюду можно встретить обнажения гранитов, базальтов и осадочных пород. Колывань-Томская складчатая зона сейсмически активна. Об этом свидетельствуют выходы минерализованных радоновых и горячих источников в пределах ее гранитоидных массивов. </w:t>
      </w:r>
    </w:p>
    <w:p w14:paraId="6B783D32" w14:textId="77777777" w:rsidR="00473C1E" w:rsidRPr="004E34CE" w:rsidRDefault="00473C1E" w:rsidP="003B3439">
      <w:pPr>
        <w:pStyle w:val="a1"/>
        <w:spacing w:before="120"/>
        <w:ind w:left="709" w:firstLine="0"/>
        <w:rPr>
          <w:bCs/>
          <w:sz w:val="28"/>
          <w:szCs w:val="28"/>
          <w:u w:val="single"/>
          <w:lang w:val="ru-RU"/>
        </w:rPr>
      </w:pPr>
      <w:r w:rsidRPr="004E34CE">
        <w:rPr>
          <w:bCs/>
          <w:sz w:val="28"/>
          <w:szCs w:val="28"/>
          <w:u w:val="single"/>
          <w:lang w:val="ru-RU"/>
        </w:rPr>
        <w:t>Салаир</w:t>
      </w:r>
    </w:p>
    <w:p w14:paraId="7ED0A7F6" w14:textId="77777777" w:rsidR="00473C1E" w:rsidRPr="004E34CE" w:rsidRDefault="00473C1E" w:rsidP="00473C1E">
      <w:pPr>
        <w:pStyle w:val="102"/>
        <w:ind w:firstLine="709"/>
        <w:rPr>
          <w:color w:val="auto"/>
          <w:sz w:val="28"/>
          <w:szCs w:val="28"/>
        </w:rPr>
      </w:pPr>
      <w:r w:rsidRPr="004E34CE">
        <w:rPr>
          <w:color w:val="auto"/>
          <w:sz w:val="28"/>
          <w:szCs w:val="28"/>
        </w:rPr>
        <w:t xml:space="preserve">Территория Салаира медленно поднимается и, к настоящему времени, здесь уже сформировался низкогорный рельеф. Водные потоки, текущие в период дождей и таяния снегов с вершин Салаирского кряжа (с высоты 400–500м) и его отрогов, размывают поверхностный слой рыхлых пород, оголяя коренные (граниты, базальты), плотные осадочные (карбонатные) и метаморфические (мрамор) породы. Этот регион за время своего существования дважды опускался ниже уровня моря и дважды поднимался. В периоды опусканий на данной территории образовались многокилометровые толщи осадочных пород, а во время подъема и активизации вулканических процессов – вулканические и метаморфические породы. Одновременно с последним подъемом данной территории началось формирование речной сети. Постепенно многочисленные горные речки прорезали в рыхлом чехле свои долины, и по их берегам появились живописные скалы. Особенно много таких скал по берегам главной реки Салаира – Берди и ее притоков (Ик, Селенга, Шипуниха). Многие из этих скал имеют собственные названия (Собачий Камень, Соколиный Камень, скалы Зверобой, Икские ворота). Салаир, также как и Колывань-Томская складчатая зона, сейсмоактивен. </w:t>
      </w:r>
    </w:p>
    <w:p w14:paraId="25C891DD" w14:textId="77777777" w:rsidR="00473C1E" w:rsidRPr="004E34CE" w:rsidRDefault="00473C1E" w:rsidP="003B3439">
      <w:pPr>
        <w:pStyle w:val="a1"/>
        <w:spacing w:before="120"/>
        <w:ind w:left="709" w:firstLine="0"/>
        <w:rPr>
          <w:bCs/>
          <w:sz w:val="28"/>
          <w:szCs w:val="28"/>
          <w:u w:val="single"/>
          <w:lang w:val="ru-RU"/>
        </w:rPr>
      </w:pPr>
      <w:r w:rsidRPr="004E34CE">
        <w:rPr>
          <w:bCs/>
          <w:sz w:val="28"/>
          <w:szCs w:val="28"/>
          <w:u w:val="single"/>
          <w:lang w:val="ru-RU"/>
        </w:rPr>
        <w:t>Горловский прогиб</w:t>
      </w:r>
    </w:p>
    <w:p w14:paraId="1A908AC1" w14:textId="77777777" w:rsidR="00473C1E" w:rsidRPr="004E34CE" w:rsidRDefault="00473C1E" w:rsidP="00473C1E">
      <w:pPr>
        <w:pStyle w:val="102"/>
        <w:ind w:firstLine="709"/>
        <w:rPr>
          <w:color w:val="auto"/>
          <w:sz w:val="28"/>
          <w:szCs w:val="28"/>
        </w:rPr>
      </w:pPr>
      <w:r w:rsidRPr="004E34CE">
        <w:rPr>
          <w:color w:val="auto"/>
          <w:sz w:val="28"/>
          <w:szCs w:val="28"/>
        </w:rPr>
        <w:t xml:space="preserve">Между Салаиром и Колывань-Томской складчатой зоной расположена еще одна крупная геологическая структура - Горловский прогиб. Когда-то здесь был мелководный бассейн с богатым растительным и животным миром, послужившим основой для возникновения в верхнем палеозое органогенных осадочных пород (известняки, мрамор, каменный уголь). </w:t>
      </w:r>
    </w:p>
    <w:p w14:paraId="42E843D7" w14:textId="7FE27E87" w:rsidR="008E3DFD" w:rsidRPr="004E34CE" w:rsidRDefault="008E3DFD" w:rsidP="008E3DFD">
      <w:pPr>
        <w:pStyle w:val="a1"/>
        <w:spacing w:before="120"/>
        <w:ind w:left="709" w:firstLine="0"/>
        <w:rPr>
          <w:b/>
          <w:sz w:val="28"/>
          <w:szCs w:val="28"/>
          <w:lang w:val="ru-RU"/>
        </w:rPr>
      </w:pPr>
      <w:r w:rsidRPr="004E34CE">
        <w:rPr>
          <w:b/>
          <w:sz w:val="28"/>
          <w:szCs w:val="28"/>
          <w:lang w:val="ru-RU"/>
        </w:rPr>
        <w:t>Почвенный покров и растительность</w:t>
      </w:r>
    </w:p>
    <w:p w14:paraId="1C3A95C9" w14:textId="0147832B" w:rsidR="00E64075" w:rsidRPr="004E34CE" w:rsidRDefault="00E64075" w:rsidP="00E64075">
      <w:pPr>
        <w:pStyle w:val="102"/>
        <w:ind w:firstLine="709"/>
        <w:rPr>
          <w:color w:val="auto"/>
          <w:sz w:val="28"/>
          <w:szCs w:val="28"/>
        </w:rPr>
      </w:pPr>
      <w:r w:rsidRPr="004E34CE">
        <w:rPr>
          <w:color w:val="auto"/>
          <w:sz w:val="28"/>
          <w:szCs w:val="28"/>
        </w:rPr>
        <w:t>Болотнинский район расположен в области сопряжения Колывань-Томской складчатой зоны, которая является ветвью обширной герцинской системы складчатости в позднем палеозое. Формирование района в геологическом отношении происходило в герцинское время: накопленные морские терригенные и терригенно-карбонатные отложения в крупном прогибе Колывань-Томской тектонической зоны в позднегерцинскую фазу тектогенеза обратились в инверсионный складчатый антиклинорий с внедрением гранитных интрузий; проявление гидротермальной деятельности в виде кварцевых жил и образование зон тектонических нарушений в основном СВ направления, а в конце этого этапа активизация тектонической деятельности проявилась внедрением диабазовых даек по сети разломов СЗ простирания, секущих вкрест основные структуры.</w:t>
      </w:r>
    </w:p>
    <w:p w14:paraId="5B8BCE2E" w14:textId="77777777" w:rsidR="00E64075" w:rsidRPr="004E34CE" w:rsidRDefault="00E64075" w:rsidP="00E64075">
      <w:pPr>
        <w:pStyle w:val="102"/>
        <w:ind w:firstLine="709"/>
        <w:rPr>
          <w:color w:val="auto"/>
          <w:sz w:val="28"/>
          <w:szCs w:val="28"/>
        </w:rPr>
      </w:pPr>
      <w:r w:rsidRPr="004E34CE">
        <w:rPr>
          <w:color w:val="auto"/>
          <w:sz w:val="28"/>
          <w:szCs w:val="28"/>
        </w:rPr>
        <w:t xml:space="preserve">В мезозое мощная орогенная толща разрушается и происходит снос терригенного материала в Западно-Сибирский бассейн. В перерыве перед следующей фазой тектонической активизации происходит образование коры </w:t>
      </w:r>
      <w:r w:rsidRPr="004E34CE">
        <w:rPr>
          <w:color w:val="auto"/>
          <w:sz w:val="28"/>
          <w:szCs w:val="28"/>
        </w:rPr>
        <w:lastRenderedPageBreak/>
        <w:t>выветривания, начиная с мела и до раннего палеогена. Завершение формирования современного рельефа в кайнозойское время характеризуется дифференцированными тектоническими подвижками, постепенным погружением фундамента территории и накоплением чехла континентальных субаквальных отложений, неравномерным поднятием и эрозионным расчленением поверхности в последствии.</w:t>
      </w:r>
    </w:p>
    <w:p w14:paraId="1D719288" w14:textId="77777777" w:rsidR="00E64075" w:rsidRPr="004E34CE" w:rsidRDefault="00E64075" w:rsidP="00E64075">
      <w:pPr>
        <w:pStyle w:val="102"/>
        <w:ind w:firstLine="709"/>
        <w:rPr>
          <w:color w:val="auto"/>
          <w:sz w:val="28"/>
          <w:szCs w:val="28"/>
        </w:rPr>
      </w:pPr>
      <w:r w:rsidRPr="004E34CE">
        <w:rPr>
          <w:color w:val="auto"/>
          <w:sz w:val="28"/>
          <w:szCs w:val="28"/>
        </w:rPr>
        <w:t>В данной геологической обстановке сформировались промышленные скопления суглинков кирпичных, а перспективные участки кор выветривания стали материнскими породами для тугоплавких и огнеупорных  глин, но  залегают они на большой глубине, что не рентабельно для разработки. Благоприятные геоморфологические и климатические условия для образования торфяных и сапропелевых залежей в пойме и надпойменных террасах р. Обь и болотистых участках дали промышленные концентрации этих видов полезных ископаемых. С точки зрения рудной минерализации геологическими работами не выявлено, заслуживающих положительной оценки, месторождений полезных ископаемых. В результате тектономагматической активизации в пределах района произошло внедрение интрузивного массива в западной его части, породы которого пригодны для разработки месторождения строительного камня. И, наконец, в гидрогеологическом отношении район представляет собой простой артезианский бассейн или массив трещиноватых пород, который на отдельных участках достаточно водопроводимый, что является основным показателем при выборе участка водозабора.</w:t>
      </w:r>
    </w:p>
    <w:p w14:paraId="0B2A58E3" w14:textId="0E53DD3D" w:rsidR="00473C1E" w:rsidRPr="004E34CE" w:rsidRDefault="00473C1E" w:rsidP="00473C1E">
      <w:pPr>
        <w:pStyle w:val="a1"/>
        <w:spacing w:before="120"/>
        <w:ind w:left="709" w:firstLine="0"/>
        <w:rPr>
          <w:b/>
          <w:sz w:val="28"/>
          <w:szCs w:val="28"/>
          <w:lang w:val="ru-RU"/>
        </w:rPr>
      </w:pPr>
      <w:r w:rsidRPr="004E34CE">
        <w:rPr>
          <w:b/>
          <w:sz w:val="28"/>
          <w:szCs w:val="28"/>
          <w:lang w:val="ru-RU"/>
        </w:rPr>
        <w:t>Экологическое состояние</w:t>
      </w:r>
    </w:p>
    <w:p w14:paraId="72A0AE11" w14:textId="77777777" w:rsidR="00473C1E" w:rsidRPr="004E34CE" w:rsidRDefault="00473C1E" w:rsidP="00473C1E">
      <w:pPr>
        <w:ind w:firstLine="709"/>
        <w:rPr>
          <w:sz w:val="28"/>
          <w:szCs w:val="28"/>
        </w:rPr>
      </w:pPr>
      <w:r w:rsidRPr="004E34CE">
        <w:rPr>
          <w:sz w:val="28"/>
          <w:szCs w:val="28"/>
        </w:rPr>
        <w:t>Экологические проблемы Новосибирской области знакомы жителям практически любого крупного года. Одной из серьезнейших проблем, с которой сталкиваются практически все регионы нашей страны, является утилизация мусора. Количества мусоросжигательных заводов в нашей стране явно недостаточно для того, чтобы обеспечить своевременную утилизацию мусора, кроме того, в отличие от большинства стран западной Европы, в России не принято сортировать мусор, что довольно сильно усложняет процесс его утилизации.</w:t>
      </w:r>
    </w:p>
    <w:p w14:paraId="1942A575" w14:textId="3B91D4A3" w:rsidR="00473C1E" w:rsidRPr="004E34CE" w:rsidRDefault="00473C1E" w:rsidP="00473C1E">
      <w:pPr>
        <w:ind w:firstLine="709"/>
        <w:rPr>
          <w:sz w:val="28"/>
          <w:szCs w:val="28"/>
        </w:rPr>
      </w:pPr>
      <w:r w:rsidRPr="004E34CE">
        <w:rPr>
          <w:sz w:val="28"/>
          <w:szCs w:val="28"/>
        </w:rPr>
        <w:t>Еще одной экологической проблемой Новосибирской области является вырубка лесов, а также лесные пожары, которые уничтожают огромное количество деревьев.  По мнению специалистов, необходимо в кратчайшие сроки восстанавливать лесные хозяйства, которые занимались уходом за лесными массивами.</w:t>
      </w:r>
    </w:p>
    <w:p w14:paraId="2CD246E8" w14:textId="77777777" w:rsidR="00473C1E" w:rsidRPr="004E34CE" w:rsidRDefault="00473C1E" w:rsidP="00473C1E">
      <w:pPr>
        <w:ind w:firstLine="709"/>
        <w:rPr>
          <w:sz w:val="28"/>
          <w:szCs w:val="28"/>
        </w:rPr>
      </w:pPr>
      <w:r w:rsidRPr="004E34CE">
        <w:rPr>
          <w:sz w:val="28"/>
          <w:szCs w:val="28"/>
        </w:rPr>
        <w:t>Одной из глобальных экологических проблем, с которой сталкиваются экологи всего мира, является изменение климата, которое связано человеческим воздействием на природу. Одной из мер по предотвращению негативного влияния человека на окружающую среду является применение различных энергосберегающих технологий, а также поиск альтернативных источников энергии, которые будут наносить минимальный вред природе.</w:t>
      </w:r>
    </w:p>
    <w:p w14:paraId="19F6FE1D" w14:textId="77777777" w:rsidR="00473C1E" w:rsidRPr="004E34CE" w:rsidRDefault="00473C1E" w:rsidP="00473C1E">
      <w:pPr>
        <w:pStyle w:val="Default"/>
        <w:ind w:firstLine="709"/>
        <w:jc w:val="both"/>
        <w:rPr>
          <w:sz w:val="28"/>
          <w:szCs w:val="28"/>
        </w:rPr>
      </w:pPr>
      <w:r w:rsidRPr="004E34CE">
        <w:rPr>
          <w:sz w:val="28"/>
          <w:szCs w:val="28"/>
        </w:rPr>
        <w:lastRenderedPageBreak/>
        <w:t>Сегодня состояние окружающей среды на территории Новосибирской области определяется воздействием на нее как природных, так и техногенных факторов. Интенсивное хозяйственное освоение территории области приводит к возрастанию техногенной нагрузки на окружающую среду и сопровождается неблагоприятными последствиями, в первую очередь на урбанизированных территориях, в местах концентрации источников негативного воздействия – объектов энергетики и транспорта, промышленных предприятий.</w:t>
      </w:r>
    </w:p>
    <w:p w14:paraId="337F4B1E" w14:textId="77777777" w:rsidR="00473C1E" w:rsidRPr="004E34CE" w:rsidRDefault="00473C1E" w:rsidP="00473C1E">
      <w:pPr>
        <w:ind w:firstLine="709"/>
        <w:rPr>
          <w:sz w:val="28"/>
          <w:szCs w:val="28"/>
        </w:rPr>
      </w:pPr>
      <w:r w:rsidRPr="004E34CE">
        <w:rPr>
          <w:sz w:val="28"/>
          <w:szCs w:val="28"/>
        </w:rPr>
        <w:t>Эколого-градостроительную ситуацию проектируемой территории, в основном, определяют следующие составляющие:</w:t>
      </w:r>
    </w:p>
    <w:p w14:paraId="35719AA9"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природные особенности;</w:t>
      </w:r>
    </w:p>
    <w:p w14:paraId="62471A49"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санитарное состояние.</w:t>
      </w:r>
    </w:p>
    <w:p w14:paraId="5CC85B01" w14:textId="77777777" w:rsidR="00473C1E" w:rsidRPr="004E34CE" w:rsidRDefault="00473C1E" w:rsidP="00473C1E">
      <w:pPr>
        <w:ind w:firstLine="709"/>
        <w:rPr>
          <w:sz w:val="28"/>
          <w:szCs w:val="28"/>
        </w:rPr>
      </w:pPr>
      <w:r w:rsidRPr="004E34CE">
        <w:rPr>
          <w:sz w:val="28"/>
          <w:szCs w:val="28"/>
        </w:rPr>
        <w:t xml:space="preserve">Устойчивость компонентов природной среды к антропогенному воздействию на проектируемой территории связано с природными особенностями: </w:t>
      </w:r>
    </w:p>
    <w:p w14:paraId="0D581234"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 xml:space="preserve">способностью поверхностных вод к самоочищению и условиями защищенности подземных вод; </w:t>
      </w:r>
    </w:p>
    <w:p w14:paraId="06BF0A65" w14:textId="77777777" w:rsidR="00473C1E" w:rsidRPr="004E34CE" w:rsidRDefault="00473C1E">
      <w:pPr>
        <w:pStyle w:val="afff2"/>
        <w:numPr>
          <w:ilvl w:val="0"/>
          <w:numId w:val="6"/>
        </w:numPr>
        <w:ind w:left="1064"/>
        <w:contextualSpacing w:val="0"/>
        <w:rPr>
          <w:bCs/>
          <w:spacing w:val="-1"/>
          <w:sz w:val="28"/>
          <w:szCs w:val="28"/>
        </w:rPr>
      </w:pPr>
      <w:r w:rsidRPr="004E34CE">
        <w:rPr>
          <w:bCs/>
          <w:spacing w:val="-1"/>
          <w:sz w:val="28"/>
          <w:szCs w:val="28"/>
        </w:rPr>
        <w:t>условиями рассеивания загрязненных вод в атмосфере.</w:t>
      </w:r>
    </w:p>
    <w:p w14:paraId="69FE6C54" w14:textId="77777777" w:rsidR="00473C1E" w:rsidRPr="004E34CE" w:rsidRDefault="00473C1E" w:rsidP="00473C1E">
      <w:pPr>
        <w:ind w:firstLine="709"/>
        <w:rPr>
          <w:sz w:val="28"/>
          <w:szCs w:val="28"/>
        </w:rPr>
      </w:pPr>
      <w:r w:rsidRPr="004E34CE">
        <w:rPr>
          <w:sz w:val="28"/>
          <w:szCs w:val="28"/>
        </w:rPr>
        <w:t>Санитарное состояние планируемой территории следует считать удовлетворительным.</w:t>
      </w:r>
    </w:p>
    <w:p w14:paraId="608EAFBA" w14:textId="77777777" w:rsidR="00473C1E" w:rsidRPr="004E34CE" w:rsidRDefault="00473C1E" w:rsidP="00473C1E">
      <w:pPr>
        <w:ind w:firstLine="709"/>
        <w:rPr>
          <w:sz w:val="28"/>
          <w:szCs w:val="28"/>
        </w:rPr>
      </w:pPr>
      <w:r w:rsidRPr="004E34CE">
        <w:rPr>
          <w:sz w:val="28"/>
          <w:szCs w:val="28"/>
        </w:rPr>
        <w:t xml:space="preserve">На вновь проектируемой территории жилищного строительства отсутствую промышленные источники загрязнения. </w:t>
      </w:r>
    </w:p>
    <w:p w14:paraId="5CF84AE9" w14:textId="77777777" w:rsidR="00473C1E" w:rsidRPr="004E34CE" w:rsidRDefault="00473C1E" w:rsidP="00473C1E">
      <w:pPr>
        <w:ind w:firstLine="709"/>
        <w:rPr>
          <w:sz w:val="28"/>
          <w:szCs w:val="28"/>
        </w:rPr>
      </w:pPr>
      <w:r w:rsidRPr="004E34CE">
        <w:rPr>
          <w:sz w:val="28"/>
          <w:szCs w:val="28"/>
        </w:rPr>
        <w:t xml:space="preserve">Натуральные наблюдения за качеством почв не проводятся. Разовые наблюдения отклонений от санитарно-гигиенических нормативов не отмечались. </w:t>
      </w:r>
    </w:p>
    <w:p w14:paraId="3C5EAC67" w14:textId="77777777" w:rsidR="00473C1E" w:rsidRPr="004E34CE" w:rsidRDefault="00473C1E" w:rsidP="00473C1E">
      <w:pPr>
        <w:ind w:firstLine="709"/>
        <w:rPr>
          <w:sz w:val="28"/>
          <w:szCs w:val="28"/>
        </w:rPr>
      </w:pPr>
      <w:r w:rsidRPr="004E34CE">
        <w:rPr>
          <w:sz w:val="28"/>
          <w:szCs w:val="28"/>
        </w:rPr>
        <w:t>Кроме того, наличие заболоченных участков в понижениях рельефа может являться источником природно-очаговых заболеваний, что требует проведения мероприятий по вертикальной планировке и водоотведению.</w:t>
      </w:r>
    </w:p>
    <w:p w14:paraId="1708CA81" w14:textId="77777777" w:rsidR="00473C1E" w:rsidRPr="004E34CE" w:rsidRDefault="00473C1E" w:rsidP="00473C1E">
      <w:pPr>
        <w:ind w:firstLine="709"/>
        <w:rPr>
          <w:sz w:val="28"/>
          <w:szCs w:val="28"/>
        </w:rPr>
      </w:pPr>
      <w:r w:rsidRPr="004E34CE">
        <w:rPr>
          <w:sz w:val="28"/>
          <w:szCs w:val="28"/>
        </w:rPr>
        <w:t>Таким образом, экологическая ситуация на проектируемой территории, в целом, является благоприятной для градостроительного развития.</w:t>
      </w:r>
    </w:p>
    <w:p w14:paraId="599F43CD" w14:textId="7980F8DB" w:rsidR="003C5FE6" w:rsidRPr="004E34CE" w:rsidRDefault="003C5FE6" w:rsidP="00454BED">
      <w:pPr>
        <w:pStyle w:val="a1"/>
        <w:spacing w:before="120"/>
        <w:ind w:left="709" w:firstLine="0"/>
        <w:rPr>
          <w:b/>
          <w:sz w:val="28"/>
          <w:szCs w:val="28"/>
          <w:lang w:val="ru-RU"/>
        </w:rPr>
      </w:pPr>
      <w:r w:rsidRPr="004E34CE">
        <w:rPr>
          <w:b/>
          <w:sz w:val="28"/>
          <w:szCs w:val="28"/>
          <w:lang w:val="ru-RU"/>
        </w:rPr>
        <w:t>Животный и растительный мир</w:t>
      </w:r>
    </w:p>
    <w:p w14:paraId="3536C856" w14:textId="2A711986" w:rsidR="003B2FF9" w:rsidRPr="004E34CE" w:rsidRDefault="003B2FF9" w:rsidP="003B2FF9">
      <w:pPr>
        <w:pStyle w:val="a1"/>
        <w:rPr>
          <w:sz w:val="28"/>
          <w:szCs w:val="28"/>
          <w:lang w:val="ru-RU"/>
        </w:rPr>
      </w:pPr>
      <w:r w:rsidRPr="004E34CE">
        <w:rPr>
          <w:sz w:val="28"/>
          <w:szCs w:val="28"/>
          <w:lang w:val="ru-RU"/>
        </w:rPr>
        <w:t>На территории Новосибирской области обитает около 80 видов млекопитающих. Среди них много мелких животных: землеройки, мыши, полевки, хомяки, суслики. Встречаются 2 вида ежей, крот, 10 видов летучих мышей. В лесах обычна белка обыкновенная, изредка встречается белка-летяга. В степных районах водятся тушканчики. На сухих склонах холмов можно встретить норы серого сурка. Зайцев в Новосибирской области 2 вида — беляк и русак. По всей территории области обитают лис</w:t>
      </w:r>
      <w:r w:rsidR="005C3BB4" w:rsidRPr="004E34CE">
        <w:rPr>
          <w:sz w:val="28"/>
          <w:szCs w:val="28"/>
          <w:lang w:val="ru-RU"/>
        </w:rPr>
        <w:t>ы</w:t>
      </w:r>
      <w:r w:rsidRPr="004E34CE">
        <w:rPr>
          <w:sz w:val="28"/>
          <w:szCs w:val="28"/>
          <w:lang w:val="ru-RU"/>
        </w:rPr>
        <w:t xml:space="preserve"> и волк</w:t>
      </w:r>
      <w:r w:rsidR="005C3BB4" w:rsidRPr="004E34CE">
        <w:rPr>
          <w:sz w:val="28"/>
          <w:szCs w:val="28"/>
          <w:lang w:val="ru-RU"/>
        </w:rPr>
        <w:t>и</w:t>
      </w:r>
      <w:r w:rsidRPr="004E34CE">
        <w:rPr>
          <w:sz w:val="28"/>
          <w:szCs w:val="28"/>
          <w:lang w:val="ru-RU"/>
        </w:rPr>
        <w:t>.</w:t>
      </w:r>
    </w:p>
    <w:p w14:paraId="11B048E9" w14:textId="77777777" w:rsidR="003B2FF9" w:rsidRPr="004E34CE" w:rsidRDefault="003B2FF9" w:rsidP="003B2FF9">
      <w:pPr>
        <w:pStyle w:val="a1"/>
        <w:rPr>
          <w:sz w:val="28"/>
          <w:szCs w:val="28"/>
          <w:lang w:val="ru-RU"/>
        </w:rPr>
      </w:pPr>
      <w:r w:rsidRPr="004E34CE">
        <w:rPr>
          <w:sz w:val="28"/>
          <w:szCs w:val="28"/>
          <w:lang w:val="ru-RU"/>
        </w:rPr>
        <w:t xml:space="preserve">В области отмечено около 300 видов птиц. Большинство видов — перелетные и кочующие, но есть и оседлые. 45 видов птиц являются объектом охоты, а 76 относятся к редким и охраняются. Из редких видов стоит отметить черного аиста, скопу, орлана-белохвоста, беркута, осоеда, сапсана, беркута, луня. Изредка из Казахстана залетают экзотические фламинго. Многочисленны водные и околоводные птицы. Это </w:t>
      </w:r>
      <w:r w:rsidRPr="004E34CE">
        <w:rPr>
          <w:sz w:val="28"/>
          <w:szCs w:val="28"/>
          <w:lang w:val="ru-RU"/>
        </w:rPr>
        <w:lastRenderedPageBreak/>
        <w:t>разнообразные виды поганок, гусей, уток, чаек, куликов. Есть выпь, серая цапля, лебеди, чернозобая гагара, розовый и кудрявый пеликаны. Через озера Барабинской низменности проходят пути миграции многих перелетных птиц, поэтому озерная система озера Чаны имеет международное значение как важное место обитания водоплавающих птиц. Самая большая птица области — беркут, размах его крыльев достигает 2 м. Среди хищных птиц 10 видов сов. Самая крупная сова — филин, самая мелкая — сычик воробьиный, размером с воробья. Дневных хищников 21 вид — это соколы, ястребы, канюки, орлы. В лесах распространены: рябчик, тетерев, глухарь. В реках и озерах области встречается более 30 видов рыб. Наиболее распространены окунь, карась, лещ.</w:t>
      </w:r>
    </w:p>
    <w:p w14:paraId="32E9D8EE" w14:textId="77777777" w:rsidR="003B2FF9" w:rsidRPr="004E34CE" w:rsidRDefault="003B2FF9" w:rsidP="003B2FF9">
      <w:pPr>
        <w:pStyle w:val="a1"/>
        <w:rPr>
          <w:sz w:val="28"/>
          <w:szCs w:val="28"/>
          <w:lang w:val="ru-RU"/>
        </w:rPr>
      </w:pPr>
      <w:r w:rsidRPr="004E34CE">
        <w:rPr>
          <w:sz w:val="28"/>
          <w:szCs w:val="28"/>
          <w:lang w:val="ru-RU"/>
        </w:rPr>
        <w:t xml:space="preserve">На территории области четко выражена широтная зональность в расположении различных типов почв и растительности. Большая часть территории области находится в подзоне лесостепи. Приобская лесостепь представляет собой высокую равнину, расчлененную речными долинами, балками, оврагами. Лесостепь Сибири относится к районам с неравномерным увлажнением — то засуха, то многодневные дожди, поэтому урожаи сельскохозяйственных культур здесь сравнительно невелики. </w:t>
      </w:r>
    </w:p>
    <w:p w14:paraId="3F0CA62C" w14:textId="5033E479" w:rsidR="00B245B6" w:rsidRPr="004E34CE" w:rsidRDefault="003B2FF9" w:rsidP="003B2FF9">
      <w:pPr>
        <w:pStyle w:val="a1"/>
        <w:rPr>
          <w:sz w:val="28"/>
          <w:szCs w:val="28"/>
          <w:lang w:val="ru-RU"/>
        </w:rPr>
      </w:pPr>
      <w:r w:rsidRPr="004E34CE">
        <w:rPr>
          <w:sz w:val="28"/>
          <w:szCs w:val="28"/>
          <w:lang w:val="ru-RU"/>
        </w:rPr>
        <w:t>Кроме естественной растительности, обширные пространства области заняты полями, на которых выращиваются сельскохозяйственные культуры. На территории Новосибирской области произрастает около 400 видов растений, используемых в народной и официальной медицине. Наиболее богатыми по видовому составу и запасам сырья являются районы правобережья Оби (Салаирский кряж), а также северные районы области</w:t>
      </w:r>
      <w:r w:rsidR="002820AA" w:rsidRPr="004E34CE">
        <w:rPr>
          <w:sz w:val="28"/>
          <w:szCs w:val="28"/>
          <w:lang w:val="ru-RU"/>
        </w:rPr>
        <w:t>.</w:t>
      </w:r>
    </w:p>
    <w:p w14:paraId="02D41454" w14:textId="111C9507" w:rsidR="008C6D4D" w:rsidRPr="004E34CE" w:rsidRDefault="00BA0D34" w:rsidP="00BA0D34">
      <w:pPr>
        <w:pStyle w:val="30"/>
        <w:rPr>
          <w:i w:val="0"/>
          <w:sz w:val="28"/>
          <w:szCs w:val="28"/>
        </w:rPr>
      </w:pPr>
      <w:bookmarkStart w:id="38" w:name="_Toc522808442"/>
      <w:bookmarkStart w:id="39" w:name="_Toc149660306"/>
      <w:bookmarkEnd w:id="33"/>
      <w:bookmarkEnd w:id="34"/>
      <w:bookmarkEnd w:id="35"/>
      <w:r w:rsidRPr="004E34CE">
        <w:rPr>
          <w:i w:val="0"/>
          <w:sz w:val="28"/>
          <w:szCs w:val="28"/>
        </w:rPr>
        <w:t xml:space="preserve">2.1.3 </w:t>
      </w:r>
      <w:r w:rsidR="00A5122F" w:rsidRPr="004E34CE">
        <w:rPr>
          <w:i w:val="0"/>
          <w:sz w:val="28"/>
          <w:szCs w:val="28"/>
        </w:rPr>
        <w:t>Демографическая ситуация</w:t>
      </w:r>
      <w:bookmarkEnd w:id="38"/>
      <w:bookmarkEnd w:id="39"/>
    </w:p>
    <w:p w14:paraId="1D1C8FCB" w14:textId="512BE725" w:rsidR="007A10C5" w:rsidRPr="004E34CE" w:rsidRDefault="007A10C5" w:rsidP="007A10C5">
      <w:pPr>
        <w:ind w:firstLine="709"/>
        <w:rPr>
          <w:sz w:val="28"/>
          <w:szCs w:val="28"/>
          <w:lang w:eastAsia="ar-SA" w:bidi="en-US"/>
        </w:rPr>
      </w:pPr>
      <w:bookmarkStart w:id="40" w:name="_Toc370201485"/>
      <w:r w:rsidRPr="004E34CE">
        <w:rPr>
          <w:sz w:val="28"/>
          <w:szCs w:val="28"/>
          <w:lang w:eastAsia="ar-SA" w:bidi="en-US"/>
        </w:rPr>
        <w:t>Важнейшими социально-экономическими показателями формирования градостроительной системы любого уровня явля</w:t>
      </w:r>
      <w:r w:rsidR="00D36651" w:rsidRPr="004E34CE">
        <w:rPr>
          <w:sz w:val="28"/>
          <w:szCs w:val="28"/>
          <w:lang w:eastAsia="ar-SA" w:bidi="en-US"/>
        </w:rPr>
        <w:t>е</w:t>
      </w:r>
      <w:r w:rsidRPr="004E34CE">
        <w:rPr>
          <w:sz w:val="28"/>
          <w:szCs w:val="28"/>
          <w:lang w:eastAsia="ar-SA" w:bidi="en-US"/>
        </w:rPr>
        <w:t>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4E34CE">
        <w:rPr>
          <w:sz w:val="28"/>
          <w:szCs w:val="28"/>
          <w:lang w:eastAsia="ar-SA" w:bidi="en-US"/>
        </w:rPr>
        <w:t xml:space="preserve"> </w:t>
      </w:r>
      <w:r w:rsidR="00C07D35" w:rsidRPr="004E34CE">
        <w:rPr>
          <w:sz w:val="28"/>
          <w:szCs w:val="28"/>
          <w:lang w:eastAsia="ar-SA" w:bidi="en-US"/>
        </w:rPr>
        <w:t>Дивинского</w:t>
      </w:r>
      <w:r w:rsidR="00EA2699" w:rsidRPr="004E34CE">
        <w:rPr>
          <w:sz w:val="28"/>
          <w:szCs w:val="28"/>
          <w:lang w:eastAsia="ar-SA" w:bidi="en-US"/>
        </w:rPr>
        <w:t xml:space="preserve"> </w:t>
      </w:r>
      <w:r w:rsidR="004B615E" w:rsidRPr="004E34CE">
        <w:rPr>
          <w:sz w:val="28"/>
          <w:szCs w:val="28"/>
          <w:lang w:eastAsia="ar-SA" w:bidi="en-US"/>
        </w:rPr>
        <w:t>сельсовета</w:t>
      </w:r>
      <w:r w:rsidR="00785427" w:rsidRPr="004E34CE">
        <w:rPr>
          <w:sz w:val="28"/>
          <w:szCs w:val="28"/>
          <w:lang w:eastAsia="ar-SA" w:bidi="en-US"/>
        </w:rPr>
        <w:t>.</w:t>
      </w:r>
    </w:p>
    <w:p w14:paraId="6BC517D7" w14:textId="114A578E" w:rsidR="007A10C5" w:rsidRPr="004E34CE" w:rsidRDefault="007A10C5" w:rsidP="007A10C5">
      <w:pPr>
        <w:ind w:firstLine="709"/>
        <w:rPr>
          <w:sz w:val="28"/>
          <w:szCs w:val="28"/>
          <w:lang w:eastAsia="ar-SA" w:bidi="en-US"/>
        </w:rPr>
      </w:pPr>
      <w:r w:rsidRPr="004E34CE">
        <w:rPr>
          <w:sz w:val="28"/>
          <w:szCs w:val="28"/>
          <w:lang w:eastAsia="ar-SA" w:bidi="en-US"/>
        </w:rPr>
        <w:t xml:space="preserve">Динамика изменения численности населения </w:t>
      </w:r>
      <w:r w:rsidR="00C07D35" w:rsidRPr="004E34CE">
        <w:rPr>
          <w:sz w:val="28"/>
          <w:szCs w:val="28"/>
          <w:lang w:eastAsia="ar-SA" w:bidi="en-US"/>
        </w:rPr>
        <w:t xml:space="preserve">Дивинского </w:t>
      </w:r>
      <w:r w:rsidR="004B615E" w:rsidRPr="004E34CE">
        <w:rPr>
          <w:sz w:val="28"/>
          <w:szCs w:val="28"/>
          <w:lang w:eastAsia="ar-SA" w:bidi="en-US"/>
        </w:rPr>
        <w:t xml:space="preserve">сельсовета </w:t>
      </w:r>
      <w:r w:rsidRPr="004E34CE">
        <w:rPr>
          <w:sz w:val="28"/>
          <w:szCs w:val="28"/>
          <w:lang w:eastAsia="ar-SA" w:bidi="en-US"/>
        </w:rPr>
        <w:t xml:space="preserve">за последние </w:t>
      </w:r>
      <w:r w:rsidR="00696E38" w:rsidRPr="004E34CE">
        <w:rPr>
          <w:sz w:val="28"/>
          <w:szCs w:val="28"/>
          <w:lang w:eastAsia="ar-SA" w:bidi="en-US"/>
        </w:rPr>
        <w:t>5</w:t>
      </w:r>
      <w:r w:rsidRPr="004E34CE">
        <w:rPr>
          <w:sz w:val="28"/>
          <w:szCs w:val="28"/>
          <w:lang w:eastAsia="ar-SA" w:bidi="en-US"/>
        </w:rPr>
        <w:t xml:space="preserve"> лет проанализирована в таблице </w:t>
      </w:r>
      <w:r w:rsidR="00D765A2" w:rsidRPr="004E34CE">
        <w:rPr>
          <w:sz w:val="28"/>
          <w:szCs w:val="28"/>
          <w:lang w:eastAsia="ar-SA" w:bidi="en-US"/>
        </w:rPr>
        <w:t>2.</w:t>
      </w:r>
      <w:r w:rsidR="00EA0BFE" w:rsidRPr="004E34CE">
        <w:rPr>
          <w:sz w:val="28"/>
          <w:szCs w:val="28"/>
          <w:lang w:eastAsia="ar-SA" w:bidi="en-US"/>
        </w:rPr>
        <w:t>1</w:t>
      </w:r>
      <w:r w:rsidR="00BB4C46" w:rsidRPr="004E34CE">
        <w:rPr>
          <w:sz w:val="28"/>
          <w:szCs w:val="28"/>
          <w:lang w:eastAsia="ar-SA" w:bidi="en-US"/>
        </w:rPr>
        <w:t>.</w:t>
      </w:r>
      <w:r w:rsidR="006C02D1" w:rsidRPr="004E34CE">
        <w:rPr>
          <w:sz w:val="28"/>
          <w:szCs w:val="28"/>
          <w:lang w:eastAsia="ar-SA" w:bidi="en-US"/>
        </w:rPr>
        <w:t xml:space="preserve"> (по данным Федеральной службы государственной статистики).</w:t>
      </w:r>
    </w:p>
    <w:p w14:paraId="033093B0" w14:textId="507A537F" w:rsidR="007A10C5" w:rsidRPr="004E34CE" w:rsidRDefault="00947B09" w:rsidP="007E1254">
      <w:pPr>
        <w:pStyle w:val="a1"/>
        <w:keepNext/>
        <w:jc w:val="right"/>
        <w:rPr>
          <w:b/>
          <w:sz w:val="28"/>
          <w:szCs w:val="28"/>
          <w:lang w:val="ru-RU"/>
        </w:rPr>
      </w:pPr>
      <w:r w:rsidRPr="004E34CE">
        <w:rPr>
          <w:b/>
          <w:sz w:val="28"/>
          <w:szCs w:val="28"/>
          <w:lang w:val="ru-RU"/>
        </w:rPr>
        <w:t xml:space="preserve">Таблица </w:t>
      </w:r>
      <w:r w:rsidR="00D765A2" w:rsidRPr="004E34CE">
        <w:rPr>
          <w:b/>
          <w:sz w:val="28"/>
          <w:szCs w:val="28"/>
          <w:lang w:val="ru-RU"/>
        </w:rPr>
        <w:t>2.</w:t>
      </w:r>
      <w:r w:rsidR="00EA0BFE" w:rsidRPr="004E34CE">
        <w:rPr>
          <w:b/>
          <w:sz w:val="28"/>
          <w:szCs w:val="28"/>
          <w:lang w:val="ru-RU"/>
        </w:rPr>
        <w:t>1</w:t>
      </w:r>
    </w:p>
    <w:p w14:paraId="799E6EB9" w14:textId="5F73BECB" w:rsidR="007A10C5" w:rsidRPr="004E34CE" w:rsidRDefault="007A10C5" w:rsidP="00D765A2">
      <w:pPr>
        <w:keepNext/>
        <w:suppressAutoHyphens/>
        <w:spacing w:after="120"/>
        <w:jc w:val="center"/>
        <w:rPr>
          <w:b/>
          <w:sz w:val="28"/>
          <w:szCs w:val="28"/>
          <w:lang w:eastAsia="ar-SA" w:bidi="en-US"/>
        </w:rPr>
      </w:pPr>
      <w:r w:rsidRPr="004E34CE">
        <w:rPr>
          <w:b/>
          <w:sz w:val="28"/>
          <w:szCs w:val="28"/>
          <w:lang w:eastAsia="ar-SA" w:bidi="en-US"/>
        </w:rPr>
        <w:t xml:space="preserve">Динамика изменения численности населения </w:t>
      </w:r>
      <w:r w:rsidR="00C07D35" w:rsidRPr="004E34CE">
        <w:rPr>
          <w:b/>
          <w:bCs/>
          <w:sz w:val="28"/>
          <w:szCs w:val="28"/>
          <w:lang w:eastAsia="ar-SA" w:bidi="en-US"/>
        </w:rPr>
        <w:t>Дивинского</w:t>
      </w:r>
      <w:r w:rsidR="00C07D35" w:rsidRPr="004E34CE">
        <w:rPr>
          <w:sz w:val="28"/>
          <w:szCs w:val="28"/>
          <w:lang w:eastAsia="ar-SA" w:bidi="en-US"/>
        </w:rPr>
        <w:t xml:space="preserve"> </w:t>
      </w:r>
      <w:r w:rsidR="004B615E" w:rsidRPr="004E34CE">
        <w:rPr>
          <w:b/>
          <w:sz w:val="28"/>
          <w:szCs w:val="28"/>
          <w:lang w:eastAsia="ar-SA" w:bidi="en-US"/>
        </w:rPr>
        <w:t>сельсовета, чел</w:t>
      </w:r>
      <w:r w:rsidR="008D19DD" w:rsidRPr="004E34CE">
        <w:rPr>
          <w:b/>
          <w:sz w:val="28"/>
          <w:szCs w:val="28"/>
          <w:lang w:eastAsia="ar-SA" w:bidi="en-US"/>
        </w:rPr>
        <w:t xml:space="preserve"> </w:t>
      </w:r>
      <w:r w:rsidR="00431D4E" w:rsidRPr="004E34CE">
        <w:rPr>
          <w:b/>
          <w:sz w:val="28"/>
          <w:szCs w:val="28"/>
          <w:lang w:eastAsia="ar-SA" w:bidi="en-US"/>
        </w:rPr>
        <w:t>(</w:t>
      </w:r>
      <w:r w:rsidR="00FC31B9" w:rsidRPr="004E34CE">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97"/>
        <w:gridCol w:w="1144"/>
        <w:gridCol w:w="1144"/>
        <w:gridCol w:w="1144"/>
        <w:gridCol w:w="1144"/>
        <w:gridCol w:w="1137"/>
      </w:tblGrid>
      <w:tr w:rsidR="005852FD" w:rsidRPr="004E34CE" w14:paraId="48320D48" w14:textId="77777777" w:rsidTr="00EF7FB9">
        <w:tc>
          <w:tcPr>
            <w:tcW w:w="1964" w:type="pct"/>
            <w:shd w:val="clear" w:color="auto" w:fill="auto"/>
            <w:vAlign w:val="center"/>
          </w:tcPr>
          <w:p w14:paraId="4E0A9A5B" w14:textId="77777777" w:rsidR="005852FD" w:rsidRPr="004E34CE" w:rsidRDefault="005852FD" w:rsidP="00EF7FB9">
            <w:pPr>
              <w:jc w:val="center"/>
              <w:rPr>
                <w:b/>
              </w:rPr>
            </w:pPr>
            <w:r w:rsidRPr="004E34CE">
              <w:rPr>
                <w:b/>
                <w:sz w:val="22"/>
                <w:szCs w:val="22"/>
              </w:rPr>
              <w:t>Показатели</w:t>
            </w:r>
          </w:p>
        </w:tc>
        <w:tc>
          <w:tcPr>
            <w:tcW w:w="608" w:type="pct"/>
            <w:shd w:val="clear" w:color="auto" w:fill="auto"/>
            <w:vAlign w:val="center"/>
          </w:tcPr>
          <w:p w14:paraId="07D07C3D" w14:textId="42EA4552" w:rsidR="005852FD" w:rsidRPr="004E34CE" w:rsidRDefault="005852FD" w:rsidP="00EF7FB9">
            <w:pPr>
              <w:jc w:val="center"/>
              <w:rPr>
                <w:b/>
              </w:rPr>
            </w:pPr>
            <w:r w:rsidRPr="004E34CE">
              <w:rPr>
                <w:b/>
                <w:sz w:val="22"/>
                <w:szCs w:val="22"/>
              </w:rPr>
              <w:t>201</w:t>
            </w:r>
            <w:r w:rsidR="00EA2699" w:rsidRPr="004E34CE">
              <w:rPr>
                <w:b/>
                <w:sz w:val="22"/>
                <w:szCs w:val="22"/>
              </w:rPr>
              <w:t>9</w:t>
            </w:r>
            <w:r w:rsidRPr="004E34CE">
              <w:rPr>
                <w:b/>
                <w:sz w:val="22"/>
                <w:szCs w:val="22"/>
              </w:rPr>
              <w:t xml:space="preserve"> год</w:t>
            </w:r>
          </w:p>
        </w:tc>
        <w:tc>
          <w:tcPr>
            <w:tcW w:w="608" w:type="pct"/>
            <w:shd w:val="clear" w:color="auto" w:fill="auto"/>
            <w:vAlign w:val="center"/>
          </w:tcPr>
          <w:p w14:paraId="643AE834" w14:textId="4885F009" w:rsidR="005852FD" w:rsidRPr="004E34CE" w:rsidRDefault="005852FD" w:rsidP="00EF7FB9">
            <w:pPr>
              <w:jc w:val="center"/>
              <w:rPr>
                <w:b/>
              </w:rPr>
            </w:pPr>
            <w:r w:rsidRPr="004E34CE">
              <w:rPr>
                <w:b/>
                <w:sz w:val="22"/>
                <w:szCs w:val="22"/>
              </w:rPr>
              <w:t>20</w:t>
            </w:r>
            <w:r w:rsidR="00EA2699" w:rsidRPr="004E34CE">
              <w:rPr>
                <w:b/>
                <w:sz w:val="22"/>
                <w:szCs w:val="22"/>
              </w:rPr>
              <w:t>20</w:t>
            </w:r>
            <w:r w:rsidRPr="004E34CE">
              <w:rPr>
                <w:b/>
                <w:sz w:val="22"/>
                <w:szCs w:val="22"/>
              </w:rPr>
              <w:t xml:space="preserve"> год</w:t>
            </w:r>
          </w:p>
        </w:tc>
        <w:tc>
          <w:tcPr>
            <w:tcW w:w="608" w:type="pct"/>
            <w:shd w:val="clear" w:color="auto" w:fill="auto"/>
            <w:vAlign w:val="center"/>
          </w:tcPr>
          <w:p w14:paraId="42EB0DFF" w14:textId="6E1C5B3B" w:rsidR="005852FD" w:rsidRPr="004E34CE" w:rsidRDefault="005852FD" w:rsidP="00EF7FB9">
            <w:pPr>
              <w:jc w:val="center"/>
              <w:rPr>
                <w:b/>
              </w:rPr>
            </w:pPr>
            <w:r w:rsidRPr="004E34CE">
              <w:rPr>
                <w:b/>
                <w:sz w:val="22"/>
                <w:szCs w:val="22"/>
              </w:rPr>
              <w:t>20</w:t>
            </w:r>
            <w:r w:rsidR="008D19DD" w:rsidRPr="004E34CE">
              <w:rPr>
                <w:b/>
                <w:sz w:val="22"/>
                <w:szCs w:val="22"/>
              </w:rPr>
              <w:t>2</w:t>
            </w:r>
            <w:r w:rsidR="00EA2699" w:rsidRPr="004E34CE">
              <w:rPr>
                <w:b/>
                <w:sz w:val="22"/>
                <w:szCs w:val="22"/>
              </w:rPr>
              <w:t>1</w:t>
            </w:r>
            <w:r w:rsidRPr="004E34CE">
              <w:rPr>
                <w:b/>
                <w:sz w:val="22"/>
                <w:szCs w:val="22"/>
              </w:rPr>
              <w:t xml:space="preserve"> год</w:t>
            </w:r>
          </w:p>
        </w:tc>
        <w:tc>
          <w:tcPr>
            <w:tcW w:w="608" w:type="pct"/>
            <w:shd w:val="clear" w:color="auto" w:fill="auto"/>
            <w:vAlign w:val="center"/>
          </w:tcPr>
          <w:p w14:paraId="4E84DA2F" w14:textId="747A1AB0" w:rsidR="005852FD" w:rsidRPr="004E34CE" w:rsidRDefault="005852FD" w:rsidP="00EF7FB9">
            <w:pPr>
              <w:jc w:val="center"/>
              <w:rPr>
                <w:b/>
              </w:rPr>
            </w:pPr>
            <w:r w:rsidRPr="004E34CE">
              <w:rPr>
                <w:b/>
                <w:sz w:val="22"/>
                <w:szCs w:val="22"/>
              </w:rPr>
              <w:t>20</w:t>
            </w:r>
            <w:r w:rsidR="008D19DD" w:rsidRPr="004E34CE">
              <w:rPr>
                <w:b/>
                <w:sz w:val="22"/>
                <w:szCs w:val="22"/>
              </w:rPr>
              <w:t>2</w:t>
            </w:r>
            <w:r w:rsidR="00EA2699" w:rsidRPr="004E34CE">
              <w:rPr>
                <w:b/>
                <w:sz w:val="22"/>
                <w:szCs w:val="22"/>
              </w:rPr>
              <w:t>2</w:t>
            </w:r>
            <w:r w:rsidRPr="004E34CE">
              <w:rPr>
                <w:b/>
                <w:sz w:val="22"/>
                <w:szCs w:val="22"/>
              </w:rPr>
              <w:t xml:space="preserve"> год</w:t>
            </w:r>
          </w:p>
        </w:tc>
        <w:tc>
          <w:tcPr>
            <w:tcW w:w="604" w:type="pct"/>
            <w:shd w:val="clear" w:color="auto" w:fill="auto"/>
            <w:vAlign w:val="center"/>
          </w:tcPr>
          <w:p w14:paraId="59B32227" w14:textId="4B805123" w:rsidR="005852FD" w:rsidRPr="004E34CE" w:rsidRDefault="005852FD" w:rsidP="00EF7FB9">
            <w:pPr>
              <w:jc w:val="center"/>
              <w:rPr>
                <w:b/>
              </w:rPr>
            </w:pPr>
            <w:r w:rsidRPr="004E34CE">
              <w:rPr>
                <w:b/>
                <w:sz w:val="22"/>
                <w:szCs w:val="22"/>
              </w:rPr>
              <w:t>20</w:t>
            </w:r>
            <w:r w:rsidR="00422AE1" w:rsidRPr="004E34CE">
              <w:rPr>
                <w:b/>
                <w:sz w:val="22"/>
                <w:szCs w:val="22"/>
              </w:rPr>
              <w:t>2</w:t>
            </w:r>
            <w:r w:rsidR="00EA2699" w:rsidRPr="004E34CE">
              <w:rPr>
                <w:b/>
                <w:sz w:val="22"/>
                <w:szCs w:val="22"/>
              </w:rPr>
              <w:t>3</w:t>
            </w:r>
            <w:r w:rsidRPr="004E34CE">
              <w:rPr>
                <w:b/>
                <w:sz w:val="22"/>
                <w:szCs w:val="22"/>
              </w:rPr>
              <w:t xml:space="preserve"> год</w:t>
            </w:r>
          </w:p>
        </w:tc>
      </w:tr>
      <w:tr w:rsidR="00C07D35" w:rsidRPr="004E34CE" w14:paraId="06CA436B" w14:textId="77777777" w:rsidTr="00EA2699">
        <w:trPr>
          <w:trHeight w:val="95"/>
        </w:trPr>
        <w:tc>
          <w:tcPr>
            <w:tcW w:w="1964" w:type="pct"/>
            <w:shd w:val="clear" w:color="auto" w:fill="auto"/>
            <w:vAlign w:val="center"/>
          </w:tcPr>
          <w:p w14:paraId="43345833" w14:textId="56527AEA" w:rsidR="00C07D35" w:rsidRPr="004E34CE" w:rsidRDefault="00C07D35" w:rsidP="00C07D35">
            <w:pPr>
              <w:jc w:val="left"/>
              <w:rPr>
                <w:bCs/>
              </w:rPr>
            </w:pPr>
            <w:r w:rsidRPr="004E34CE">
              <w:rPr>
                <w:bCs/>
                <w:sz w:val="22"/>
                <w:szCs w:val="22"/>
              </w:rPr>
              <w:t>Численность населения, чел</w:t>
            </w:r>
          </w:p>
        </w:tc>
        <w:tc>
          <w:tcPr>
            <w:tcW w:w="608" w:type="pct"/>
            <w:shd w:val="clear" w:color="auto" w:fill="auto"/>
            <w:vAlign w:val="center"/>
          </w:tcPr>
          <w:p w14:paraId="4A287C96" w14:textId="278EEB8D" w:rsidR="00C07D35" w:rsidRPr="004E34CE" w:rsidRDefault="00C07D35" w:rsidP="00C07D35">
            <w:pPr>
              <w:jc w:val="center"/>
              <w:rPr>
                <w:bCs/>
              </w:rPr>
            </w:pPr>
            <w:r w:rsidRPr="004E34CE">
              <w:rPr>
                <w:sz w:val="22"/>
                <w:szCs w:val="22"/>
              </w:rPr>
              <w:t>998</w:t>
            </w:r>
          </w:p>
        </w:tc>
        <w:tc>
          <w:tcPr>
            <w:tcW w:w="608" w:type="pct"/>
            <w:shd w:val="clear" w:color="auto" w:fill="auto"/>
            <w:vAlign w:val="center"/>
          </w:tcPr>
          <w:p w14:paraId="0E405B17" w14:textId="30EF3799" w:rsidR="00C07D35" w:rsidRPr="004E34CE" w:rsidRDefault="00C07D35" w:rsidP="00C07D35">
            <w:pPr>
              <w:jc w:val="center"/>
              <w:rPr>
                <w:bCs/>
              </w:rPr>
            </w:pPr>
            <w:r w:rsidRPr="004E34CE">
              <w:rPr>
                <w:sz w:val="22"/>
                <w:szCs w:val="22"/>
              </w:rPr>
              <w:t>967</w:t>
            </w:r>
          </w:p>
        </w:tc>
        <w:tc>
          <w:tcPr>
            <w:tcW w:w="608" w:type="pct"/>
            <w:shd w:val="clear" w:color="auto" w:fill="auto"/>
            <w:vAlign w:val="center"/>
          </w:tcPr>
          <w:p w14:paraId="55F3379A" w14:textId="6434A4F9" w:rsidR="00C07D35" w:rsidRPr="004E34CE" w:rsidRDefault="00C07D35" w:rsidP="00C07D35">
            <w:pPr>
              <w:jc w:val="center"/>
              <w:rPr>
                <w:bCs/>
              </w:rPr>
            </w:pPr>
            <w:r w:rsidRPr="004E34CE">
              <w:rPr>
                <w:sz w:val="22"/>
                <w:szCs w:val="22"/>
              </w:rPr>
              <w:t>967</w:t>
            </w:r>
          </w:p>
        </w:tc>
        <w:tc>
          <w:tcPr>
            <w:tcW w:w="608" w:type="pct"/>
            <w:shd w:val="clear" w:color="auto" w:fill="auto"/>
            <w:vAlign w:val="center"/>
          </w:tcPr>
          <w:p w14:paraId="6EA8FC43" w14:textId="52A9CDBB" w:rsidR="00C07D35" w:rsidRPr="004E34CE" w:rsidRDefault="00C07D35" w:rsidP="00C07D35">
            <w:pPr>
              <w:jc w:val="center"/>
              <w:rPr>
                <w:bCs/>
              </w:rPr>
            </w:pPr>
            <w:r w:rsidRPr="004E34CE">
              <w:rPr>
                <w:sz w:val="22"/>
                <w:szCs w:val="22"/>
              </w:rPr>
              <w:t>961</w:t>
            </w:r>
          </w:p>
        </w:tc>
        <w:tc>
          <w:tcPr>
            <w:tcW w:w="604" w:type="pct"/>
            <w:shd w:val="clear" w:color="auto" w:fill="auto"/>
            <w:vAlign w:val="center"/>
          </w:tcPr>
          <w:p w14:paraId="63E29711" w14:textId="574660A4" w:rsidR="00C07D35" w:rsidRPr="004E34CE" w:rsidRDefault="00C07D35" w:rsidP="00C07D35">
            <w:pPr>
              <w:jc w:val="center"/>
              <w:rPr>
                <w:bCs/>
              </w:rPr>
            </w:pPr>
            <w:r w:rsidRPr="004E34CE">
              <w:rPr>
                <w:sz w:val="22"/>
                <w:szCs w:val="22"/>
              </w:rPr>
              <w:t>905</w:t>
            </w:r>
          </w:p>
        </w:tc>
      </w:tr>
    </w:tbl>
    <w:p w14:paraId="70D09041" w14:textId="3C3363E0" w:rsidR="006B1840" w:rsidRPr="004E34CE" w:rsidRDefault="007A10C5" w:rsidP="006B1840">
      <w:pPr>
        <w:spacing w:before="120"/>
        <w:ind w:firstLine="709"/>
        <w:rPr>
          <w:sz w:val="28"/>
          <w:szCs w:val="28"/>
          <w:lang w:eastAsia="ar-SA" w:bidi="en-US"/>
        </w:rPr>
      </w:pPr>
      <w:r w:rsidRPr="004E34CE">
        <w:rPr>
          <w:sz w:val="28"/>
          <w:szCs w:val="28"/>
          <w:lang w:eastAsia="ar-SA" w:bidi="en-US"/>
        </w:rPr>
        <w:t xml:space="preserve">Из таблицы </w:t>
      </w:r>
      <w:r w:rsidR="00717201" w:rsidRPr="004E34CE">
        <w:rPr>
          <w:sz w:val="28"/>
          <w:szCs w:val="28"/>
          <w:lang w:eastAsia="ar-SA" w:bidi="en-US"/>
        </w:rPr>
        <w:t>2.</w:t>
      </w:r>
      <w:r w:rsidR="00EA0BFE" w:rsidRPr="004E34CE">
        <w:rPr>
          <w:sz w:val="28"/>
          <w:szCs w:val="28"/>
          <w:lang w:eastAsia="ar-SA" w:bidi="en-US"/>
        </w:rPr>
        <w:t>1</w:t>
      </w:r>
      <w:r w:rsidR="00717201" w:rsidRPr="004E34CE">
        <w:rPr>
          <w:sz w:val="28"/>
          <w:szCs w:val="28"/>
          <w:lang w:eastAsia="ar-SA" w:bidi="en-US"/>
        </w:rPr>
        <w:t xml:space="preserve"> </w:t>
      </w:r>
      <w:r w:rsidRPr="004E34CE">
        <w:rPr>
          <w:sz w:val="28"/>
          <w:szCs w:val="28"/>
          <w:lang w:eastAsia="ar-SA" w:bidi="en-US"/>
        </w:rPr>
        <w:t xml:space="preserve">следует, что с </w:t>
      </w:r>
      <w:r w:rsidR="005852FD" w:rsidRPr="004E34CE">
        <w:rPr>
          <w:sz w:val="28"/>
          <w:szCs w:val="28"/>
          <w:lang w:eastAsia="ar-SA" w:bidi="en-US"/>
        </w:rPr>
        <w:t>201</w:t>
      </w:r>
      <w:r w:rsidR="00EA2699" w:rsidRPr="004E34CE">
        <w:rPr>
          <w:sz w:val="28"/>
          <w:szCs w:val="28"/>
          <w:lang w:eastAsia="ar-SA" w:bidi="en-US"/>
        </w:rPr>
        <w:t>9</w:t>
      </w:r>
      <w:r w:rsidRPr="004E34CE">
        <w:rPr>
          <w:sz w:val="28"/>
          <w:szCs w:val="28"/>
          <w:lang w:eastAsia="ar-SA" w:bidi="en-US"/>
        </w:rPr>
        <w:t xml:space="preserve"> г. </w:t>
      </w:r>
      <w:r w:rsidR="00676DEC" w:rsidRPr="004E34CE">
        <w:rPr>
          <w:sz w:val="28"/>
          <w:szCs w:val="28"/>
          <w:lang w:eastAsia="ar-SA" w:bidi="en-US"/>
        </w:rPr>
        <w:t xml:space="preserve">по </w:t>
      </w:r>
      <w:r w:rsidR="00C72440" w:rsidRPr="004E34CE">
        <w:rPr>
          <w:sz w:val="28"/>
          <w:szCs w:val="28"/>
          <w:lang w:eastAsia="ar-SA" w:bidi="en-US"/>
        </w:rPr>
        <w:t>20</w:t>
      </w:r>
      <w:r w:rsidR="00FF36DE" w:rsidRPr="004E34CE">
        <w:rPr>
          <w:sz w:val="28"/>
          <w:szCs w:val="28"/>
          <w:lang w:eastAsia="ar-SA" w:bidi="en-US"/>
        </w:rPr>
        <w:t>2</w:t>
      </w:r>
      <w:r w:rsidR="00EA2699" w:rsidRPr="004E34CE">
        <w:rPr>
          <w:sz w:val="28"/>
          <w:szCs w:val="28"/>
          <w:lang w:eastAsia="ar-SA" w:bidi="en-US"/>
        </w:rPr>
        <w:t>3</w:t>
      </w:r>
      <w:r w:rsidRPr="004E34CE">
        <w:rPr>
          <w:sz w:val="28"/>
          <w:szCs w:val="28"/>
          <w:lang w:eastAsia="ar-SA" w:bidi="en-US"/>
        </w:rPr>
        <w:t xml:space="preserve"> г. численность</w:t>
      </w:r>
      <w:r w:rsidR="00FD08C0" w:rsidRPr="004E34CE">
        <w:rPr>
          <w:sz w:val="28"/>
          <w:szCs w:val="28"/>
          <w:lang w:eastAsia="ar-SA" w:bidi="en-US"/>
        </w:rPr>
        <w:t xml:space="preserve"> населения</w:t>
      </w:r>
      <w:r w:rsidR="00B355ED" w:rsidRPr="004E34CE">
        <w:rPr>
          <w:sz w:val="28"/>
          <w:szCs w:val="28"/>
          <w:lang w:eastAsia="ar-SA" w:bidi="en-US"/>
        </w:rPr>
        <w:t xml:space="preserve"> </w:t>
      </w:r>
      <w:r w:rsidR="00C07D35" w:rsidRPr="004E34CE">
        <w:rPr>
          <w:sz w:val="28"/>
          <w:szCs w:val="28"/>
          <w:lang w:eastAsia="ar-SA" w:bidi="en-US"/>
        </w:rPr>
        <w:t xml:space="preserve">Дивинского </w:t>
      </w:r>
      <w:r w:rsidR="004B615E" w:rsidRPr="004E34CE">
        <w:rPr>
          <w:sz w:val="28"/>
          <w:szCs w:val="28"/>
          <w:lang w:eastAsia="ar-SA" w:bidi="en-US"/>
        </w:rPr>
        <w:t>сельсовета</w:t>
      </w:r>
      <w:r w:rsidR="002D53D6" w:rsidRPr="004E34CE">
        <w:rPr>
          <w:sz w:val="28"/>
          <w:szCs w:val="28"/>
          <w:lang w:eastAsia="ar-SA" w:bidi="en-US"/>
        </w:rPr>
        <w:t xml:space="preserve"> </w:t>
      </w:r>
      <w:r w:rsidR="00C7613B" w:rsidRPr="004E34CE">
        <w:rPr>
          <w:sz w:val="28"/>
          <w:szCs w:val="28"/>
          <w:lang w:eastAsia="ar-SA" w:bidi="en-US"/>
        </w:rPr>
        <w:t xml:space="preserve">имеет </w:t>
      </w:r>
      <w:r w:rsidR="00696E38" w:rsidRPr="004E34CE">
        <w:rPr>
          <w:sz w:val="28"/>
          <w:szCs w:val="28"/>
          <w:lang w:eastAsia="ar-SA" w:bidi="en-US"/>
        </w:rPr>
        <w:t xml:space="preserve">тенденцию </w:t>
      </w:r>
      <w:r w:rsidR="00D666B3" w:rsidRPr="004E34CE">
        <w:rPr>
          <w:sz w:val="28"/>
          <w:szCs w:val="28"/>
          <w:lang w:eastAsia="ar-SA" w:bidi="en-US"/>
        </w:rPr>
        <w:t>снижения</w:t>
      </w:r>
      <w:r w:rsidR="00FD08C0" w:rsidRPr="004E34CE">
        <w:rPr>
          <w:sz w:val="28"/>
          <w:szCs w:val="28"/>
          <w:lang w:eastAsia="ar-SA" w:bidi="en-US"/>
        </w:rPr>
        <w:t xml:space="preserve"> (на </w:t>
      </w:r>
      <w:r w:rsidR="00C07D35" w:rsidRPr="004E34CE">
        <w:rPr>
          <w:sz w:val="28"/>
          <w:szCs w:val="28"/>
          <w:lang w:eastAsia="ar-SA" w:bidi="en-US"/>
        </w:rPr>
        <w:t>93</w:t>
      </w:r>
      <w:r w:rsidR="00FD08C0" w:rsidRPr="004E34CE">
        <w:rPr>
          <w:sz w:val="28"/>
          <w:szCs w:val="28"/>
          <w:lang w:eastAsia="ar-SA" w:bidi="en-US"/>
        </w:rPr>
        <w:t xml:space="preserve"> чел</w:t>
      </w:r>
      <w:r w:rsidR="004D1BEE" w:rsidRPr="004E34CE">
        <w:rPr>
          <w:sz w:val="28"/>
          <w:szCs w:val="28"/>
          <w:lang w:eastAsia="ar-SA" w:bidi="en-US"/>
        </w:rPr>
        <w:t>.</w:t>
      </w:r>
      <w:r w:rsidR="00FD08C0" w:rsidRPr="004E34CE">
        <w:rPr>
          <w:sz w:val="28"/>
          <w:szCs w:val="28"/>
          <w:lang w:eastAsia="ar-SA" w:bidi="en-US"/>
        </w:rPr>
        <w:t>)</w:t>
      </w:r>
      <w:r w:rsidR="00755B77" w:rsidRPr="004E34CE">
        <w:rPr>
          <w:sz w:val="28"/>
          <w:szCs w:val="28"/>
          <w:lang w:eastAsia="ar-SA" w:bidi="en-US"/>
        </w:rPr>
        <w:t>.</w:t>
      </w:r>
    </w:p>
    <w:p w14:paraId="27D02091" w14:textId="77777777" w:rsidR="007D0185" w:rsidRPr="004E34CE" w:rsidRDefault="007F317D" w:rsidP="007D0185">
      <w:pPr>
        <w:suppressAutoHyphens/>
        <w:jc w:val="right"/>
        <w:rPr>
          <w:b/>
          <w:sz w:val="28"/>
          <w:szCs w:val="28"/>
          <w:lang w:eastAsia="ar-SA" w:bidi="en-US"/>
        </w:rPr>
      </w:pPr>
      <w:r w:rsidRPr="004E34CE">
        <w:rPr>
          <w:b/>
          <w:sz w:val="28"/>
          <w:szCs w:val="28"/>
          <w:lang w:eastAsia="ar-SA" w:bidi="en-US"/>
        </w:rPr>
        <w:t xml:space="preserve">Рисунок 2.1 </w:t>
      </w:r>
    </w:p>
    <w:p w14:paraId="33CEE9E2" w14:textId="6F66539C" w:rsidR="007F317D" w:rsidRPr="004E34CE" w:rsidRDefault="007F317D" w:rsidP="007D0185">
      <w:pPr>
        <w:suppressAutoHyphens/>
        <w:jc w:val="center"/>
        <w:rPr>
          <w:b/>
          <w:sz w:val="28"/>
          <w:szCs w:val="28"/>
          <w:lang w:eastAsia="ar-SA" w:bidi="en-US"/>
        </w:rPr>
      </w:pPr>
      <w:r w:rsidRPr="004E34CE">
        <w:rPr>
          <w:b/>
          <w:sz w:val="28"/>
          <w:szCs w:val="28"/>
          <w:lang w:eastAsia="ar-SA" w:bidi="en-US"/>
        </w:rPr>
        <w:t xml:space="preserve">Динамика изменения численности населения </w:t>
      </w:r>
      <w:r w:rsidR="00C07D35" w:rsidRPr="004E34CE">
        <w:rPr>
          <w:b/>
          <w:bCs/>
          <w:sz w:val="28"/>
          <w:szCs w:val="28"/>
          <w:lang w:eastAsia="ar-SA" w:bidi="en-US"/>
        </w:rPr>
        <w:t>Дивинского</w:t>
      </w:r>
      <w:r w:rsidR="00C07D35" w:rsidRPr="004E34CE">
        <w:rPr>
          <w:sz w:val="28"/>
          <w:szCs w:val="28"/>
          <w:lang w:eastAsia="ar-SA" w:bidi="en-US"/>
        </w:rPr>
        <w:t xml:space="preserve"> </w:t>
      </w:r>
      <w:r w:rsidRPr="004E34CE">
        <w:rPr>
          <w:b/>
          <w:sz w:val="28"/>
          <w:szCs w:val="28"/>
          <w:lang w:eastAsia="ar-SA" w:bidi="en-US"/>
        </w:rPr>
        <w:t xml:space="preserve">сельсовета </w:t>
      </w:r>
      <w:r w:rsidR="00122370" w:rsidRPr="004E34CE">
        <w:rPr>
          <w:b/>
          <w:sz w:val="28"/>
          <w:szCs w:val="28"/>
          <w:lang w:eastAsia="ar-SA" w:bidi="en-US"/>
        </w:rPr>
        <w:br/>
      </w:r>
      <w:r w:rsidRPr="004E34CE">
        <w:rPr>
          <w:b/>
          <w:sz w:val="28"/>
          <w:szCs w:val="28"/>
          <w:lang w:eastAsia="ar-SA" w:bidi="en-US"/>
        </w:rPr>
        <w:t>(201</w:t>
      </w:r>
      <w:r w:rsidR="00EA2699" w:rsidRPr="004E34CE">
        <w:rPr>
          <w:b/>
          <w:sz w:val="28"/>
          <w:szCs w:val="28"/>
          <w:lang w:eastAsia="ar-SA" w:bidi="en-US"/>
        </w:rPr>
        <w:t>9</w:t>
      </w:r>
      <w:r w:rsidRPr="004E34CE">
        <w:rPr>
          <w:b/>
          <w:sz w:val="28"/>
          <w:szCs w:val="28"/>
          <w:lang w:eastAsia="ar-SA" w:bidi="en-US"/>
        </w:rPr>
        <w:t>-202</w:t>
      </w:r>
      <w:r w:rsidR="00EA2699" w:rsidRPr="004E34CE">
        <w:rPr>
          <w:b/>
          <w:sz w:val="28"/>
          <w:szCs w:val="28"/>
          <w:lang w:eastAsia="ar-SA" w:bidi="en-US"/>
        </w:rPr>
        <w:t>3</w:t>
      </w:r>
      <w:r w:rsidRPr="004E34CE">
        <w:rPr>
          <w:b/>
          <w:sz w:val="28"/>
          <w:szCs w:val="28"/>
          <w:lang w:eastAsia="ar-SA" w:bidi="en-US"/>
        </w:rPr>
        <w:t xml:space="preserve"> гг., данные на начало года)</w:t>
      </w:r>
    </w:p>
    <w:p w14:paraId="0C3AFE3C" w14:textId="4ED685A3" w:rsidR="00E71194" w:rsidRPr="004E34CE" w:rsidRDefault="0049527F" w:rsidP="00182961">
      <w:pPr>
        <w:spacing w:before="120"/>
        <w:ind w:firstLine="709"/>
        <w:jc w:val="center"/>
        <w:rPr>
          <w:sz w:val="28"/>
          <w:szCs w:val="28"/>
          <w:lang w:eastAsia="ar-SA" w:bidi="en-US"/>
        </w:rPr>
      </w:pPr>
      <w:r w:rsidRPr="004E34CE">
        <w:rPr>
          <w:noProof/>
          <w:sz w:val="28"/>
          <w:szCs w:val="28"/>
          <w:shd w:val="clear" w:color="auto" w:fill="FFFFFF" w:themeFill="background1"/>
        </w:rPr>
        <w:lastRenderedPageBreak/>
        <w:drawing>
          <wp:inline distT="0" distB="0" distL="0" distR="0" wp14:anchorId="6B933D4E" wp14:editId="414AC121">
            <wp:extent cx="4219575" cy="195262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5A80866" w14:textId="05C637C8" w:rsidR="007A10C5" w:rsidRPr="004E34CE" w:rsidRDefault="007A10C5" w:rsidP="007E1254">
      <w:pPr>
        <w:spacing w:before="120"/>
        <w:ind w:firstLine="709"/>
        <w:rPr>
          <w:sz w:val="28"/>
          <w:szCs w:val="28"/>
          <w:lang w:eastAsia="ar-SA" w:bidi="en-US"/>
        </w:rPr>
      </w:pPr>
      <w:r w:rsidRPr="004E34CE">
        <w:rPr>
          <w:sz w:val="28"/>
          <w:szCs w:val="28"/>
          <w:lang w:eastAsia="ar-SA" w:bidi="en-US"/>
        </w:rPr>
        <w:t xml:space="preserve">Показатели естественного воспроизводства населения </w:t>
      </w:r>
      <w:r w:rsidR="00C07D35" w:rsidRPr="004E34CE">
        <w:rPr>
          <w:sz w:val="28"/>
          <w:szCs w:val="28"/>
          <w:lang w:eastAsia="ar-SA" w:bidi="en-US"/>
        </w:rPr>
        <w:t xml:space="preserve">Дивинского </w:t>
      </w:r>
      <w:r w:rsidR="004D1BEE" w:rsidRPr="004E34CE">
        <w:rPr>
          <w:sz w:val="28"/>
          <w:szCs w:val="28"/>
          <w:lang w:eastAsia="ar-SA" w:bidi="en-US"/>
        </w:rPr>
        <w:t>сельсовета</w:t>
      </w:r>
      <w:r w:rsidR="00B355ED" w:rsidRPr="004E34CE">
        <w:rPr>
          <w:sz w:val="28"/>
          <w:szCs w:val="28"/>
          <w:lang w:eastAsia="ar-SA" w:bidi="en-US"/>
        </w:rPr>
        <w:t xml:space="preserve"> </w:t>
      </w:r>
      <w:r w:rsidR="00241E98" w:rsidRPr="004E34CE">
        <w:rPr>
          <w:sz w:val="28"/>
          <w:szCs w:val="28"/>
          <w:lang w:eastAsia="ar-SA" w:bidi="en-US"/>
        </w:rPr>
        <w:t>представлены в таблице</w:t>
      </w:r>
      <w:r w:rsidR="00AF3C1F" w:rsidRPr="004E34CE">
        <w:rPr>
          <w:sz w:val="28"/>
          <w:szCs w:val="28"/>
          <w:lang w:eastAsia="ar-SA" w:bidi="en-US"/>
        </w:rPr>
        <w:t xml:space="preserve"> </w:t>
      </w:r>
      <w:r w:rsidR="00FF3956" w:rsidRPr="004E34CE">
        <w:rPr>
          <w:sz w:val="28"/>
          <w:szCs w:val="28"/>
          <w:lang w:eastAsia="ar-SA" w:bidi="en-US"/>
        </w:rPr>
        <w:t>2.</w:t>
      </w:r>
      <w:r w:rsidR="00EA0BFE" w:rsidRPr="004E34CE">
        <w:rPr>
          <w:sz w:val="28"/>
          <w:szCs w:val="28"/>
          <w:lang w:eastAsia="ar-SA" w:bidi="en-US"/>
        </w:rPr>
        <w:t>2</w:t>
      </w:r>
      <w:r w:rsidRPr="004E34CE">
        <w:rPr>
          <w:sz w:val="28"/>
          <w:szCs w:val="28"/>
          <w:lang w:eastAsia="ar-SA" w:bidi="en-US"/>
        </w:rPr>
        <w:t>.</w:t>
      </w:r>
    </w:p>
    <w:p w14:paraId="3A5700C7" w14:textId="46334652" w:rsidR="00D643DE" w:rsidRPr="004E34CE" w:rsidRDefault="00D643DE" w:rsidP="007D0185">
      <w:pPr>
        <w:pStyle w:val="a1"/>
        <w:keepNext/>
        <w:jc w:val="right"/>
        <w:rPr>
          <w:b/>
          <w:sz w:val="28"/>
          <w:szCs w:val="28"/>
          <w:lang w:val="ru-RU"/>
        </w:rPr>
      </w:pPr>
      <w:r w:rsidRPr="004E34CE">
        <w:rPr>
          <w:b/>
          <w:sz w:val="28"/>
          <w:szCs w:val="28"/>
          <w:lang w:val="ru-RU"/>
        </w:rPr>
        <w:t>Таблица 2.</w:t>
      </w:r>
      <w:r w:rsidR="00EA0BFE" w:rsidRPr="004E34CE">
        <w:rPr>
          <w:b/>
          <w:sz w:val="28"/>
          <w:szCs w:val="28"/>
          <w:lang w:val="ru-RU"/>
        </w:rPr>
        <w:t>2</w:t>
      </w:r>
    </w:p>
    <w:p w14:paraId="36C5B653" w14:textId="3659A068" w:rsidR="00D643DE" w:rsidRPr="004E34CE" w:rsidRDefault="00D643DE" w:rsidP="00D643DE">
      <w:pPr>
        <w:keepNext/>
        <w:suppressAutoHyphens/>
        <w:spacing w:after="120"/>
        <w:jc w:val="center"/>
        <w:rPr>
          <w:b/>
          <w:sz w:val="28"/>
          <w:szCs w:val="28"/>
          <w:lang w:eastAsia="ar-SA" w:bidi="en-US"/>
        </w:rPr>
      </w:pPr>
      <w:r w:rsidRPr="004E34CE">
        <w:rPr>
          <w:b/>
          <w:sz w:val="28"/>
          <w:szCs w:val="28"/>
          <w:lang w:eastAsia="ar-SA" w:bidi="en-US"/>
        </w:rPr>
        <w:t xml:space="preserve">Динамика показателей естественного воспроизводства населения </w:t>
      </w:r>
      <w:r w:rsidR="00C07D35" w:rsidRPr="004E34CE">
        <w:rPr>
          <w:b/>
          <w:bCs/>
          <w:sz w:val="28"/>
          <w:szCs w:val="28"/>
          <w:lang w:eastAsia="ar-SA" w:bidi="en-US"/>
        </w:rPr>
        <w:t>Дивинского</w:t>
      </w:r>
      <w:r w:rsidR="00C07D35" w:rsidRPr="004E34CE">
        <w:rPr>
          <w:sz w:val="28"/>
          <w:szCs w:val="28"/>
          <w:lang w:eastAsia="ar-SA" w:bidi="en-US"/>
        </w:rPr>
        <w:t xml:space="preserve"> </w:t>
      </w:r>
      <w:r w:rsidR="004D1BEE" w:rsidRPr="004E34CE">
        <w:rPr>
          <w:b/>
          <w:sz w:val="28"/>
          <w:szCs w:val="28"/>
          <w:lang w:eastAsia="ar-SA" w:bidi="en-US"/>
        </w:rPr>
        <w:t>сельсовета</w:t>
      </w:r>
      <w:r w:rsidRPr="004E34CE">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6A0" w:firstRow="1" w:lastRow="0" w:firstColumn="1" w:lastColumn="0" w:noHBand="1" w:noVBand="1"/>
      </w:tblPr>
      <w:tblGrid>
        <w:gridCol w:w="5278"/>
        <w:gridCol w:w="858"/>
        <w:gridCol w:w="811"/>
        <w:gridCol w:w="821"/>
        <w:gridCol w:w="821"/>
        <w:gridCol w:w="821"/>
      </w:tblGrid>
      <w:tr w:rsidR="00DF5B4B" w:rsidRPr="004E34CE" w14:paraId="09AC8C93" w14:textId="726FC548" w:rsidTr="00C07D35">
        <w:trPr>
          <w:trHeight w:val="354"/>
          <w:tblHeader/>
        </w:trPr>
        <w:tc>
          <w:tcPr>
            <w:tcW w:w="2804" w:type="pct"/>
            <w:shd w:val="clear" w:color="auto" w:fill="auto"/>
            <w:vAlign w:val="center"/>
          </w:tcPr>
          <w:p w14:paraId="59F0546F" w14:textId="77777777" w:rsidR="00DF5B4B" w:rsidRPr="004E34CE" w:rsidRDefault="00DF5B4B" w:rsidP="00EF7FB9">
            <w:pPr>
              <w:jc w:val="center"/>
              <w:rPr>
                <w:b/>
                <w:bCs/>
                <w:color w:val="000000"/>
              </w:rPr>
            </w:pPr>
            <w:bookmarkStart w:id="41" w:name="_Hlk56754537"/>
            <w:r w:rsidRPr="004E34CE">
              <w:rPr>
                <w:b/>
                <w:bCs/>
                <w:color w:val="000000"/>
                <w:sz w:val="22"/>
                <w:szCs w:val="22"/>
              </w:rPr>
              <w:t>Показатели</w:t>
            </w:r>
          </w:p>
        </w:tc>
        <w:tc>
          <w:tcPr>
            <w:tcW w:w="456" w:type="pct"/>
            <w:shd w:val="clear" w:color="auto" w:fill="auto"/>
            <w:vAlign w:val="center"/>
          </w:tcPr>
          <w:p w14:paraId="2AA9EEA4" w14:textId="6A83AD05" w:rsidR="00DF5B4B" w:rsidRPr="004E34CE" w:rsidRDefault="00DF5B4B" w:rsidP="00EF7FB9">
            <w:pPr>
              <w:jc w:val="center"/>
              <w:rPr>
                <w:b/>
                <w:bCs/>
                <w:color w:val="000000"/>
              </w:rPr>
            </w:pPr>
            <w:r w:rsidRPr="004E34CE">
              <w:rPr>
                <w:b/>
                <w:sz w:val="22"/>
                <w:szCs w:val="22"/>
              </w:rPr>
              <w:t>2018 год</w:t>
            </w:r>
          </w:p>
        </w:tc>
        <w:tc>
          <w:tcPr>
            <w:tcW w:w="431" w:type="pct"/>
            <w:shd w:val="clear" w:color="auto" w:fill="auto"/>
            <w:vAlign w:val="center"/>
          </w:tcPr>
          <w:p w14:paraId="5434D3C2" w14:textId="64FE629B" w:rsidR="00DF5B4B" w:rsidRPr="004E34CE" w:rsidRDefault="00DF5B4B" w:rsidP="00EF7FB9">
            <w:pPr>
              <w:jc w:val="center"/>
              <w:rPr>
                <w:b/>
                <w:bCs/>
                <w:color w:val="000000"/>
              </w:rPr>
            </w:pPr>
            <w:r w:rsidRPr="004E34CE">
              <w:rPr>
                <w:b/>
                <w:sz w:val="22"/>
                <w:szCs w:val="22"/>
              </w:rPr>
              <w:t>2019 год</w:t>
            </w:r>
          </w:p>
        </w:tc>
        <w:tc>
          <w:tcPr>
            <w:tcW w:w="436" w:type="pct"/>
            <w:shd w:val="clear" w:color="auto" w:fill="auto"/>
            <w:vAlign w:val="center"/>
          </w:tcPr>
          <w:p w14:paraId="7E3E6239" w14:textId="0EA186C9" w:rsidR="00DF5B4B" w:rsidRPr="004E34CE" w:rsidRDefault="00DF5B4B" w:rsidP="00EF7FB9">
            <w:pPr>
              <w:jc w:val="center"/>
              <w:rPr>
                <w:b/>
                <w:bCs/>
                <w:color w:val="000000"/>
              </w:rPr>
            </w:pPr>
            <w:r w:rsidRPr="004E34CE">
              <w:rPr>
                <w:b/>
                <w:sz w:val="22"/>
                <w:szCs w:val="22"/>
              </w:rPr>
              <w:t>2020 год</w:t>
            </w:r>
          </w:p>
        </w:tc>
        <w:tc>
          <w:tcPr>
            <w:tcW w:w="436" w:type="pct"/>
            <w:shd w:val="clear" w:color="auto" w:fill="auto"/>
            <w:vAlign w:val="center"/>
          </w:tcPr>
          <w:p w14:paraId="3A4B2728" w14:textId="0AE821D5" w:rsidR="00DF5B4B" w:rsidRPr="004E34CE" w:rsidRDefault="00DF5B4B" w:rsidP="00EF7FB9">
            <w:pPr>
              <w:jc w:val="center"/>
              <w:rPr>
                <w:b/>
                <w:bCs/>
                <w:color w:val="000000"/>
              </w:rPr>
            </w:pPr>
            <w:r w:rsidRPr="004E34CE">
              <w:rPr>
                <w:b/>
                <w:sz w:val="22"/>
                <w:szCs w:val="22"/>
              </w:rPr>
              <w:t>2021 год</w:t>
            </w:r>
          </w:p>
        </w:tc>
        <w:tc>
          <w:tcPr>
            <w:tcW w:w="436" w:type="pct"/>
            <w:shd w:val="clear" w:color="auto" w:fill="auto"/>
            <w:vAlign w:val="center"/>
          </w:tcPr>
          <w:p w14:paraId="44F0542A" w14:textId="27708983" w:rsidR="00DF5B4B" w:rsidRPr="004E34CE" w:rsidRDefault="00DF5B4B" w:rsidP="00EF7FB9">
            <w:pPr>
              <w:jc w:val="center"/>
              <w:rPr>
                <w:b/>
                <w:bCs/>
                <w:color w:val="000000"/>
              </w:rPr>
            </w:pPr>
            <w:r w:rsidRPr="004E34CE">
              <w:rPr>
                <w:b/>
                <w:sz w:val="22"/>
                <w:szCs w:val="22"/>
              </w:rPr>
              <w:t>2022 год</w:t>
            </w:r>
          </w:p>
        </w:tc>
      </w:tr>
      <w:tr w:rsidR="00C07D35" w:rsidRPr="004E34CE" w14:paraId="2528AD42" w14:textId="52D9B695" w:rsidTr="00C07D35">
        <w:trPr>
          <w:trHeight w:val="78"/>
        </w:trPr>
        <w:tc>
          <w:tcPr>
            <w:tcW w:w="2804" w:type="pct"/>
            <w:shd w:val="clear" w:color="auto" w:fill="auto"/>
            <w:vAlign w:val="center"/>
          </w:tcPr>
          <w:p w14:paraId="3B99A7BD" w14:textId="77777777" w:rsidR="00C07D35" w:rsidRPr="004E34CE" w:rsidRDefault="00C07D35" w:rsidP="00C07D35">
            <w:pPr>
              <w:jc w:val="left"/>
              <w:rPr>
                <w:color w:val="000000"/>
              </w:rPr>
            </w:pPr>
            <w:r w:rsidRPr="004E34CE">
              <w:rPr>
                <w:color w:val="000000"/>
                <w:sz w:val="22"/>
                <w:szCs w:val="22"/>
              </w:rPr>
              <w:t>Число родившихся (без учета мертворожденных), чел.</w:t>
            </w:r>
          </w:p>
        </w:tc>
        <w:tc>
          <w:tcPr>
            <w:tcW w:w="456" w:type="pct"/>
            <w:shd w:val="clear" w:color="auto" w:fill="auto"/>
            <w:vAlign w:val="center"/>
          </w:tcPr>
          <w:p w14:paraId="4B92739E" w14:textId="0325644B" w:rsidR="00C07D35" w:rsidRPr="004E34CE" w:rsidRDefault="00C07D35" w:rsidP="00C07D35">
            <w:pPr>
              <w:jc w:val="center"/>
              <w:rPr>
                <w:color w:val="000000"/>
              </w:rPr>
            </w:pPr>
            <w:r w:rsidRPr="004E34CE">
              <w:rPr>
                <w:sz w:val="22"/>
                <w:szCs w:val="22"/>
              </w:rPr>
              <w:t>18</w:t>
            </w:r>
          </w:p>
        </w:tc>
        <w:tc>
          <w:tcPr>
            <w:tcW w:w="431" w:type="pct"/>
            <w:shd w:val="clear" w:color="auto" w:fill="auto"/>
            <w:vAlign w:val="center"/>
          </w:tcPr>
          <w:p w14:paraId="4C6A4D6A" w14:textId="4C854D6A" w:rsidR="00C07D35" w:rsidRPr="004E34CE" w:rsidRDefault="00C07D35" w:rsidP="00C07D35">
            <w:pPr>
              <w:jc w:val="center"/>
              <w:rPr>
                <w:color w:val="000000"/>
              </w:rPr>
            </w:pPr>
            <w:r w:rsidRPr="004E34CE">
              <w:rPr>
                <w:sz w:val="22"/>
                <w:szCs w:val="22"/>
              </w:rPr>
              <w:t>10</w:t>
            </w:r>
          </w:p>
        </w:tc>
        <w:tc>
          <w:tcPr>
            <w:tcW w:w="436" w:type="pct"/>
            <w:shd w:val="clear" w:color="auto" w:fill="auto"/>
            <w:vAlign w:val="center"/>
          </w:tcPr>
          <w:p w14:paraId="182ED569" w14:textId="30F7AFE1" w:rsidR="00C07D35" w:rsidRPr="004E34CE" w:rsidRDefault="00C07D35" w:rsidP="00C07D35">
            <w:pPr>
              <w:jc w:val="center"/>
              <w:rPr>
                <w:color w:val="000000"/>
              </w:rPr>
            </w:pPr>
            <w:r w:rsidRPr="004E34CE">
              <w:rPr>
                <w:sz w:val="22"/>
                <w:szCs w:val="22"/>
              </w:rPr>
              <w:t>10</w:t>
            </w:r>
          </w:p>
        </w:tc>
        <w:tc>
          <w:tcPr>
            <w:tcW w:w="436" w:type="pct"/>
            <w:shd w:val="clear" w:color="auto" w:fill="auto"/>
            <w:vAlign w:val="center"/>
          </w:tcPr>
          <w:p w14:paraId="57BDCC20" w14:textId="29232973" w:rsidR="00C07D35" w:rsidRPr="004E34CE" w:rsidRDefault="00C07D35" w:rsidP="00C07D35">
            <w:pPr>
              <w:jc w:val="center"/>
              <w:rPr>
                <w:color w:val="000000"/>
              </w:rPr>
            </w:pPr>
            <w:r w:rsidRPr="004E34CE">
              <w:rPr>
                <w:sz w:val="22"/>
                <w:szCs w:val="22"/>
              </w:rPr>
              <w:t>8</w:t>
            </w:r>
          </w:p>
        </w:tc>
        <w:tc>
          <w:tcPr>
            <w:tcW w:w="436" w:type="pct"/>
            <w:shd w:val="clear" w:color="auto" w:fill="auto"/>
            <w:vAlign w:val="center"/>
          </w:tcPr>
          <w:p w14:paraId="053E5E7B" w14:textId="44F9EB08" w:rsidR="00C07D35" w:rsidRPr="004E34CE" w:rsidRDefault="00C07D35" w:rsidP="00C07D35">
            <w:pPr>
              <w:jc w:val="center"/>
              <w:rPr>
                <w:color w:val="000000"/>
              </w:rPr>
            </w:pPr>
            <w:r w:rsidRPr="004E34CE">
              <w:rPr>
                <w:sz w:val="22"/>
                <w:szCs w:val="22"/>
              </w:rPr>
              <w:t>11</w:t>
            </w:r>
          </w:p>
        </w:tc>
      </w:tr>
      <w:tr w:rsidR="00C07D35" w:rsidRPr="004E34CE" w14:paraId="16A0FD42" w14:textId="44BB3AD2" w:rsidTr="00C07D35">
        <w:trPr>
          <w:trHeight w:val="78"/>
        </w:trPr>
        <w:tc>
          <w:tcPr>
            <w:tcW w:w="2804" w:type="pct"/>
            <w:shd w:val="clear" w:color="auto" w:fill="auto"/>
            <w:vAlign w:val="center"/>
          </w:tcPr>
          <w:p w14:paraId="248B76F9" w14:textId="77777777" w:rsidR="00C07D35" w:rsidRPr="004E34CE" w:rsidRDefault="00C07D35" w:rsidP="00C07D35">
            <w:pPr>
              <w:jc w:val="left"/>
              <w:rPr>
                <w:color w:val="000000"/>
              </w:rPr>
            </w:pPr>
            <w:r w:rsidRPr="004E34CE">
              <w:rPr>
                <w:color w:val="000000"/>
                <w:sz w:val="22"/>
                <w:szCs w:val="22"/>
              </w:rPr>
              <w:t>Число умерших, чел.</w:t>
            </w:r>
          </w:p>
        </w:tc>
        <w:tc>
          <w:tcPr>
            <w:tcW w:w="456" w:type="pct"/>
            <w:shd w:val="clear" w:color="auto" w:fill="auto"/>
            <w:vAlign w:val="center"/>
          </w:tcPr>
          <w:p w14:paraId="3B4C4F82" w14:textId="09C1B502" w:rsidR="00C07D35" w:rsidRPr="004E34CE" w:rsidRDefault="00C07D35" w:rsidP="00C07D35">
            <w:pPr>
              <w:jc w:val="center"/>
              <w:rPr>
                <w:color w:val="000000"/>
              </w:rPr>
            </w:pPr>
            <w:r w:rsidRPr="004E34CE">
              <w:rPr>
                <w:sz w:val="22"/>
                <w:szCs w:val="22"/>
              </w:rPr>
              <w:t>15</w:t>
            </w:r>
          </w:p>
        </w:tc>
        <w:tc>
          <w:tcPr>
            <w:tcW w:w="431" w:type="pct"/>
            <w:shd w:val="clear" w:color="auto" w:fill="auto"/>
            <w:vAlign w:val="center"/>
          </w:tcPr>
          <w:p w14:paraId="7992FA80" w14:textId="6749BE34" w:rsidR="00C07D35" w:rsidRPr="004E34CE" w:rsidRDefault="00C07D35" w:rsidP="00C07D35">
            <w:pPr>
              <w:jc w:val="center"/>
              <w:rPr>
                <w:color w:val="000000"/>
              </w:rPr>
            </w:pPr>
            <w:r w:rsidRPr="004E34CE">
              <w:rPr>
                <w:sz w:val="22"/>
                <w:szCs w:val="22"/>
              </w:rPr>
              <w:t>15</w:t>
            </w:r>
          </w:p>
        </w:tc>
        <w:tc>
          <w:tcPr>
            <w:tcW w:w="436" w:type="pct"/>
            <w:shd w:val="clear" w:color="auto" w:fill="auto"/>
            <w:vAlign w:val="center"/>
          </w:tcPr>
          <w:p w14:paraId="4602EB46" w14:textId="1312BEBD" w:rsidR="00C07D35" w:rsidRPr="004E34CE" w:rsidRDefault="00C07D35" w:rsidP="00C07D35">
            <w:pPr>
              <w:jc w:val="center"/>
              <w:rPr>
                <w:color w:val="000000"/>
              </w:rPr>
            </w:pPr>
            <w:r w:rsidRPr="004E34CE">
              <w:rPr>
                <w:sz w:val="22"/>
                <w:szCs w:val="22"/>
              </w:rPr>
              <w:t>12</w:t>
            </w:r>
          </w:p>
        </w:tc>
        <w:tc>
          <w:tcPr>
            <w:tcW w:w="436" w:type="pct"/>
            <w:shd w:val="clear" w:color="auto" w:fill="auto"/>
            <w:vAlign w:val="center"/>
          </w:tcPr>
          <w:p w14:paraId="7908BA89" w14:textId="512C1713" w:rsidR="00C07D35" w:rsidRPr="004E34CE" w:rsidRDefault="00C07D35" w:rsidP="00C07D35">
            <w:pPr>
              <w:jc w:val="center"/>
              <w:rPr>
                <w:color w:val="000000"/>
              </w:rPr>
            </w:pPr>
            <w:r w:rsidRPr="004E34CE">
              <w:rPr>
                <w:sz w:val="22"/>
                <w:szCs w:val="22"/>
              </w:rPr>
              <w:t>15</w:t>
            </w:r>
          </w:p>
        </w:tc>
        <w:tc>
          <w:tcPr>
            <w:tcW w:w="436" w:type="pct"/>
            <w:shd w:val="clear" w:color="auto" w:fill="auto"/>
            <w:vAlign w:val="center"/>
          </w:tcPr>
          <w:p w14:paraId="5DCC7596" w14:textId="237E1982" w:rsidR="00C07D35" w:rsidRPr="004E34CE" w:rsidRDefault="00C07D35" w:rsidP="00C07D35">
            <w:pPr>
              <w:jc w:val="center"/>
              <w:rPr>
                <w:color w:val="000000"/>
              </w:rPr>
            </w:pPr>
            <w:r w:rsidRPr="004E34CE">
              <w:rPr>
                <w:sz w:val="22"/>
                <w:szCs w:val="22"/>
              </w:rPr>
              <w:t>17</w:t>
            </w:r>
          </w:p>
        </w:tc>
      </w:tr>
      <w:tr w:rsidR="00C07D35" w:rsidRPr="004E34CE" w14:paraId="786FC39F" w14:textId="219DC8C2" w:rsidTr="00C07D35">
        <w:trPr>
          <w:trHeight w:val="78"/>
        </w:trPr>
        <w:tc>
          <w:tcPr>
            <w:tcW w:w="2804" w:type="pct"/>
            <w:shd w:val="clear" w:color="auto" w:fill="auto"/>
            <w:vAlign w:val="center"/>
          </w:tcPr>
          <w:p w14:paraId="3BD94205" w14:textId="77777777" w:rsidR="00C07D35" w:rsidRPr="004E34CE" w:rsidRDefault="00C07D35" w:rsidP="00C07D35">
            <w:pPr>
              <w:jc w:val="left"/>
            </w:pPr>
            <w:r w:rsidRPr="004E34CE">
              <w:rPr>
                <w:sz w:val="22"/>
                <w:szCs w:val="22"/>
              </w:rPr>
              <w:t>Естественный прирост (убыль), чел.</w:t>
            </w:r>
          </w:p>
        </w:tc>
        <w:tc>
          <w:tcPr>
            <w:tcW w:w="456" w:type="pct"/>
            <w:shd w:val="clear" w:color="auto" w:fill="auto"/>
            <w:vAlign w:val="center"/>
          </w:tcPr>
          <w:p w14:paraId="33E491C7" w14:textId="590C967F" w:rsidR="00C07D35" w:rsidRPr="004E34CE" w:rsidRDefault="00C07D35" w:rsidP="00C07D35">
            <w:pPr>
              <w:jc w:val="center"/>
              <w:rPr>
                <w:color w:val="000000"/>
              </w:rPr>
            </w:pPr>
            <w:r w:rsidRPr="004E34CE">
              <w:rPr>
                <w:sz w:val="22"/>
                <w:szCs w:val="22"/>
              </w:rPr>
              <w:t>3</w:t>
            </w:r>
          </w:p>
        </w:tc>
        <w:tc>
          <w:tcPr>
            <w:tcW w:w="431" w:type="pct"/>
            <w:shd w:val="clear" w:color="auto" w:fill="auto"/>
            <w:vAlign w:val="center"/>
          </w:tcPr>
          <w:p w14:paraId="62B943ED" w14:textId="52F66346" w:rsidR="00C07D35" w:rsidRPr="004E34CE" w:rsidRDefault="00C07D35" w:rsidP="00C07D35">
            <w:pPr>
              <w:jc w:val="center"/>
              <w:rPr>
                <w:color w:val="000000"/>
              </w:rPr>
            </w:pPr>
            <w:r w:rsidRPr="004E34CE">
              <w:rPr>
                <w:sz w:val="22"/>
                <w:szCs w:val="22"/>
              </w:rPr>
              <w:t>-5</w:t>
            </w:r>
          </w:p>
        </w:tc>
        <w:tc>
          <w:tcPr>
            <w:tcW w:w="436" w:type="pct"/>
            <w:shd w:val="clear" w:color="auto" w:fill="auto"/>
            <w:vAlign w:val="center"/>
          </w:tcPr>
          <w:p w14:paraId="07108874" w14:textId="514B45CD" w:rsidR="00C07D35" w:rsidRPr="004E34CE" w:rsidRDefault="00C07D35" w:rsidP="00C07D35">
            <w:pPr>
              <w:jc w:val="center"/>
              <w:rPr>
                <w:color w:val="000000"/>
              </w:rPr>
            </w:pPr>
            <w:r w:rsidRPr="004E34CE">
              <w:rPr>
                <w:sz w:val="22"/>
                <w:szCs w:val="22"/>
              </w:rPr>
              <w:t>-2</w:t>
            </w:r>
          </w:p>
        </w:tc>
        <w:tc>
          <w:tcPr>
            <w:tcW w:w="436" w:type="pct"/>
            <w:shd w:val="clear" w:color="auto" w:fill="auto"/>
            <w:vAlign w:val="center"/>
          </w:tcPr>
          <w:p w14:paraId="204F8064" w14:textId="4FC1AD5A" w:rsidR="00C07D35" w:rsidRPr="004E34CE" w:rsidRDefault="00C07D35" w:rsidP="00C07D35">
            <w:pPr>
              <w:jc w:val="center"/>
              <w:rPr>
                <w:color w:val="000000"/>
              </w:rPr>
            </w:pPr>
            <w:r w:rsidRPr="004E34CE">
              <w:rPr>
                <w:sz w:val="22"/>
                <w:szCs w:val="22"/>
              </w:rPr>
              <w:t>-7</w:t>
            </w:r>
          </w:p>
        </w:tc>
        <w:tc>
          <w:tcPr>
            <w:tcW w:w="436" w:type="pct"/>
            <w:shd w:val="clear" w:color="auto" w:fill="auto"/>
            <w:vAlign w:val="center"/>
          </w:tcPr>
          <w:p w14:paraId="3D2B8375" w14:textId="54243467" w:rsidR="00C07D35" w:rsidRPr="004E34CE" w:rsidRDefault="00C07D35" w:rsidP="00C07D35">
            <w:pPr>
              <w:jc w:val="center"/>
              <w:rPr>
                <w:color w:val="000000"/>
              </w:rPr>
            </w:pPr>
            <w:r w:rsidRPr="004E34CE">
              <w:rPr>
                <w:sz w:val="22"/>
                <w:szCs w:val="22"/>
              </w:rPr>
              <w:t>-6</w:t>
            </w:r>
          </w:p>
        </w:tc>
      </w:tr>
    </w:tbl>
    <w:bookmarkEnd w:id="41"/>
    <w:p w14:paraId="2EC2325C" w14:textId="1C1FC801" w:rsidR="007A288D" w:rsidRPr="004E34CE" w:rsidRDefault="00ED3D1D" w:rsidP="00584103">
      <w:pPr>
        <w:spacing w:before="120"/>
        <w:ind w:firstLine="709"/>
        <w:rPr>
          <w:sz w:val="28"/>
          <w:szCs w:val="28"/>
          <w:lang w:eastAsia="ar-SA" w:bidi="en-US"/>
        </w:rPr>
      </w:pPr>
      <w:r w:rsidRPr="004E34CE">
        <w:rPr>
          <w:sz w:val="28"/>
          <w:szCs w:val="28"/>
          <w:lang w:eastAsia="ar-SA" w:bidi="en-US"/>
        </w:rPr>
        <w:t xml:space="preserve">На территории </w:t>
      </w:r>
      <w:r w:rsidR="00C07D35" w:rsidRPr="004E34CE">
        <w:rPr>
          <w:sz w:val="28"/>
          <w:szCs w:val="28"/>
          <w:lang w:eastAsia="ar-SA" w:bidi="en-US"/>
        </w:rPr>
        <w:t xml:space="preserve">Дивинского </w:t>
      </w:r>
      <w:r w:rsidR="004D1BEE" w:rsidRPr="004E34CE">
        <w:rPr>
          <w:sz w:val="28"/>
          <w:szCs w:val="28"/>
          <w:lang w:eastAsia="ar-SA" w:bidi="en-US"/>
        </w:rPr>
        <w:t xml:space="preserve">сельсовета </w:t>
      </w:r>
      <w:r w:rsidRPr="004E34CE">
        <w:rPr>
          <w:sz w:val="28"/>
          <w:szCs w:val="28"/>
          <w:lang w:eastAsia="ar-SA" w:bidi="en-US"/>
        </w:rPr>
        <w:t xml:space="preserve">наблюдается </w:t>
      </w:r>
      <w:r w:rsidR="00774E45" w:rsidRPr="004E34CE">
        <w:rPr>
          <w:sz w:val="28"/>
          <w:szCs w:val="28"/>
          <w:lang w:eastAsia="ar-SA" w:bidi="en-US"/>
        </w:rPr>
        <w:t>не</w:t>
      </w:r>
      <w:r w:rsidRPr="004E34CE">
        <w:rPr>
          <w:sz w:val="28"/>
          <w:szCs w:val="28"/>
          <w:lang w:eastAsia="ar-SA" w:bidi="en-US"/>
        </w:rPr>
        <w:t xml:space="preserve">благоприятная тенденция превышения показателей </w:t>
      </w:r>
      <w:r w:rsidR="00774E45" w:rsidRPr="004E34CE">
        <w:rPr>
          <w:sz w:val="28"/>
          <w:szCs w:val="28"/>
          <w:lang w:eastAsia="ar-SA" w:bidi="en-US"/>
        </w:rPr>
        <w:t xml:space="preserve">смертности </w:t>
      </w:r>
      <w:r w:rsidRPr="004E34CE">
        <w:rPr>
          <w:sz w:val="28"/>
          <w:szCs w:val="28"/>
          <w:lang w:eastAsia="ar-SA" w:bidi="en-US"/>
        </w:rPr>
        <w:t xml:space="preserve">над показателями </w:t>
      </w:r>
      <w:r w:rsidR="00774E45" w:rsidRPr="004E34CE">
        <w:rPr>
          <w:sz w:val="28"/>
          <w:szCs w:val="28"/>
          <w:lang w:eastAsia="ar-SA" w:bidi="en-US"/>
        </w:rPr>
        <w:t>рождаемости</w:t>
      </w:r>
      <w:r w:rsidR="007A288D" w:rsidRPr="004E34CE">
        <w:rPr>
          <w:sz w:val="28"/>
          <w:szCs w:val="28"/>
          <w:lang w:eastAsia="ar-SA" w:bidi="en-US"/>
        </w:rPr>
        <w:t>.</w:t>
      </w:r>
    </w:p>
    <w:p w14:paraId="760B383A" w14:textId="0F542821" w:rsidR="0067157A" w:rsidRPr="004E34CE" w:rsidRDefault="007A288D" w:rsidP="00A943ED">
      <w:pPr>
        <w:ind w:firstLine="709"/>
        <w:rPr>
          <w:sz w:val="28"/>
          <w:szCs w:val="28"/>
          <w:lang w:eastAsia="ar-SA" w:bidi="en-US"/>
        </w:rPr>
      </w:pPr>
      <w:r w:rsidRPr="004E34CE">
        <w:rPr>
          <w:sz w:val="28"/>
          <w:szCs w:val="28"/>
          <w:lang w:eastAsia="ar-SA" w:bidi="en-US"/>
        </w:rPr>
        <w:t xml:space="preserve">В последние годы в </w:t>
      </w:r>
      <w:r w:rsidR="00C07D35" w:rsidRPr="004E34CE">
        <w:rPr>
          <w:sz w:val="28"/>
          <w:szCs w:val="28"/>
          <w:lang w:eastAsia="ar-SA" w:bidi="en-US"/>
        </w:rPr>
        <w:t xml:space="preserve">Дивинском </w:t>
      </w:r>
      <w:r w:rsidR="004D1BEE" w:rsidRPr="004E34CE">
        <w:rPr>
          <w:sz w:val="28"/>
          <w:szCs w:val="28"/>
          <w:lang w:eastAsia="ar-SA" w:bidi="en-US"/>
        </w:rPr>
        <w:t xml:space="preserve">сельсовете </w:t>
      </w:r>
      <w:r w:rsidRPr="004E34CE">
        <w:rPr>
          <w:sz w:val="28"/>
          <w:szCs w:val="28"/>
          <w:lang w:eastAsia="ar-SA" w:bidi="en-US"/>
        </w:rPr>
        <w:t xml:space="preserve">показатели миграционного движения численности населения указывают на </w:t>
      </w:r>
      <w:r w:rsidR="00965D98" w:rsidRPr="004E34CE">
        <w:rPr>
          <w:sz w:val="28"/>
          <w:szCs w:val="28"/>
          <w:lang w:eastAsia="ar-SA" w:bidi="en-US"/>
        </w:rPr>
        <w:t>миграционный отток</w:t>
      </w:r>
      <w:r w:rsidRPr="004E34CE">
        <w:rPr>
          <w:sz w:val="28"/>
          <w:szCs w:val="28"/>
          <w:lang w:eastAsia="ar-SA" w:bidi="en-US"/>
        </w:rPr>
        <w:t xml:space="preserve"> населения.</w:t>
      </w:r>
      <w:r w:rsidR="0067157A" w:rsidRPr="004E34CE">
        <w:rPr>
          <w:sz w:val="28"/>
          <w:szCs w:val="28"/>
          <w:lang w:eastAsia="ar-SA" w:bidi="en-US"/>
        </w:rPr>
        <w:t xml:space="preserve"> </w:t>
      </w:r>
      <w:r w:rsidRPr="004E34CE">
        <w:rPr>
          <w:sz w:val="28"/>
          <w:szCs w:val="28"/>
          <w:lang w:eastAsia="ar-SA" w:bidi="en-US"/>
        </w:rPr>
        <w:t>М</w:t>
      </w:r>
      <w:r w:rsidR="0067157A" w:rsidRPr="004E34CE">
        <w:rPr>
          <w:sz w:val="28"/>
          <w:szCs w:val="28"/>
          <w:lang w:eastAsia="ar-SA" w:bidi="en-US"/>
        </w:rPr>
        <w:t>играционные процессы представлены в таблице 2.</w:t>
      </w:r>
      <w:r w:rsidR="00EA0BFE" w:rsidRPr="004E34CE">
        <w:rPr>
          <w:sz w:val="28"/>
          <w:szCs w:val="28"/>
          <w:lang w:eastAsia="ar-SA" w:bidi="en-US"/>
        </w:rPr>
        <w:t>3</w:t>
      </w:r>
      <w:r w:rsidR="0067157A" w:rsidRPr="004E34CE">
        <w:rPr>
          <w:sz w:val="28"/>
          <w:szCs w:val="28"/>
          <w:lang w:eastAsia="ar-SA" w:bidi="en-US"/>
        </w:rPr>
        <w:t>.</w:t>
      </w:r>
    </w:p>
    <w:p w14:paraId="59DD2566" w14:textId="15CC7401" w:rsidR="00B51E1E" w:rsidRPr="004E34CE" w:rsidRDefault="00B51E1E" w:rsidP="007E1254">
      <w:pPr>
        <w:pStyle w:val="a1"/>
        <w:keepNext/>
        <w:jc w:val="right"/>
        <w:rPr>
          <w:b/>
          <w:sz w:val="28"/>
          <w:szCs w:val="28"/>
          <w:lang w:val="ru-RU"/>
        </w:rPr>
      </w:pPr>
      <w:r w:rsidRPr="004E34CE">
        <w:rPr>
          <w:b/>
          <w:sz w:val="28"/>
          <w:szCs w:val="28"/>
          <w:lang w:val="ru-RU"/>
        </w:rPr>
        <w:t>Таблица 2.</w:t>
      </w:r>
      <w:r w:rsidR="00EA0BFE" w:rsidRPr="004E34CE">
        <w:rPr>
          <w:b/>
          <w:sz w:val="28"/>
          <w:szCs w:val="28"/>
          <w:lang w:val="ru-RU"/>
        </w:rPr>
        <w:t>3</w:t>
      </w:r>
    </w:p>
    <w:p w14:paraId="50E244FF" w14:textId="03935E3B" w:rsidR="00B51E1E" w:rsidRPr="004E34CE" w:rsidRDefault="00B51E1E" w:rsidP="008D313A">
      <w:pPr>
        <w:keepNext/>
        <w:suppressAutoHyphens/>
        <w:spacing w:after="120"/>
        <w:jc w:val="center"/>
        <w:rPr>
          <w:b/>
          <w:sz w:val="28"/>
          <w:szCs w:val="28"/>
          <w:lang w:eastAsia="ar-SA" w:bidi="en-US"/>
        </w:rPr>
      </w:pPr>
      <w:r w:rsidRPr="004E34CE">
        <w:rPr>
          <w:b/>
          <w:sz w:val="28"/>
          <w:szCs w:val="28"/>
          <w:lang w:eastAsia="ar-SA" w:bidi="en-US"/>
        </w:rPr>
        <w:t>Миграцион</w:t>
      </w:r>
      <w:r w:rsidR="0067157A" w:rsidRPr="004E34CE">
        <w:rPr>
          <w:b/>
          <w:sz w:val="28"/>
          <w:szCs w:val="28"/>
          <w:lang w:eastAsia="ar-SA" w:bidi="en-US"/>
        </w:rPr>
        <w:t>ные процессы за период с 20</w:t>
      </w:r>
      <w:r w:rsidR="008D313A" w:rsidRPr="004E34CE">
        <w:rPr>
          <w:b/>
          <w:sz w:val="28"/>
          <w:szCs w:val="28"/>
          <w:lang w:eastAsia="ar-SA" w:bidi="en-US"/>
        </w:rPr>
        <w:t>18</w:t>
      </w:r>
      <w:r w:rsidR="0067157A" w:rsidRPr="004E34CE">
        <w:rPr>
          <w:b/>
          <w:sz w:val="28"/>
          <w:szCs w:val="28"/>
          <w:lang w:eastAsia="ar-SA" w:bidi="en-US"/>
        </w:rPr>
        <w:t xml:space="preserve"> г. по 20</w:t>
      </w:r>
      <w:r w:rsidR="008D313A" w:rsidRPr="004E34CE">
        <w:rPr>
          <w:b/>
          <w:sz w:val="28"/>
          <w:szCs w:val="28"/>
          <w:lang w:eastAsia="ar-SA" w:bidi="en-US"/>
        </w:rPr>
        <w:t>22</w:t>
      </w:r>
      <w:r w:rsidR="0067157A" w:rsidRPr="004E34CE">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A943ED" w:rsidRPr="004E34CE" w14:paraId="3E096C8C" w14:textId="77777777" w:rsidTr="00EF7FB9">
        <w:trPr>
          <w:trHeight w:val="215"/>
          <w:tblHeader/>
          <w:jc w:val="center"/>
        </w:trPr>
        <w:tc>
          <w:tcPr>
            <w:tcW w:w="2820" w:type="dxa"/>
            <w:shd w:val="clear" w:color="auto" w:fill="auto"/>
            <w:vAlign w:val="center"/>
          </w:tcPr>
          <w:p w14:paraId="5ED311CA" w14:textId="006B000D" w:rsidR="00A943ED" w:rsidRPr="004E34CE" w:rsidRDefault="00A943ED" w:rsidP="00EF7FB9">
            <w:pPr>
              <w:ind w:left="142"/>
              <w:jc w:val="center"/>
              <w:rPr>
                <w:b/>
                <w:bCs/>
              </w:rPr>
            </w:pPr>
            <w:bookmarkStart w:id="42" w:name="_Hlk56754653"/>
            <w:r w:rsidRPr="004E34CE">
              <w:rPr>
                <w:b/>
                <w:bCs/>
                <w:sz w:val="22"/>
                <w:szCs w:val="22"/>
              </w:rPr>
              <w:t>Показатели</w:t>
            </w:r>
          </w:p>
        </w:tc>
        <w:tc>
          <w:tcPr>
            <w:tcW w:w="1276" w:type="dxa"/>
            <w:shd w:val="clear" w:color="auto" w:fill="auto"/>
            <w:vAlign w:val="center"/>
          </w:tcPr>
          <w:p w14:paraId="625E683E" w14:textId="6DF8F515" w:rsidR="00A943ED" w:rsidRPr="004E34CE" w:rsidRDefault="00A943ED" w:rsidP="00EF7FB9">
            <w:pPr>
              <w:ind w:left="142"/>
              <w:jc w:val="center"/>
              <w:rPr>
                <w:b/>
                <w:bCs/>
              </w:rPr>
            </w:pPr>
            <w:r w:rsidRPr="004E34CE">
              <w:rPr>
                <w:b/>
                <w:bCs/>
                <w:sz w:val="22"/>
                <w:szCs w:val="22"/>
              </w:rPr>
              <w:t>2018 год</w:t>
            </w:r>
          </w:p>
        </w:tc>
        <w:tc>
          <w:tcPr>
            <w:tcW w:w="1393" w:type="dxa"/>
            <w:shd w:val="clear" w:color="auto" w:fill="auto"/>
            <w:vAlign w:val="center"/>
          </w:tcPr>
          <w:p w14:paraId="5AD20802" w14:textId="439445B6" w:rsidR="00A943ED" w:rsidRPr="004E34CE" w:rsidRDefault="00A943ED" w:rsidP="00EF7FB9">
            <w:pPr>
              <w:ind w:left="142"/>
              <w:jc w:val="center"/>
              <w:rPr>
                <w:b/>
                <w:bCs/>
              </w:rPr>
            </w:pPr>
            <w:r w:rsidRPr="004E34CE">
              <w:rPr>
                <w:b/>
                <w:bCs/>
                <w:sz w:val="22"/>
                <w:szCs w:val="22"/>
              </w:rPr>
              <w:t>2019 год</w:t>
            </w:r>
          </w:p>
        </w:tc>
        <w:tc>
          <w:tcPr>
            <w:tcW w:w="1300" w:type="dxa"/>
            <w:shd w:val="clear" w:color="auto" w:fill="auto"/>
            <w:vAlign w:val="center"/>
          </w:tcPr>
          <w:p w14:paraId="5B4E6DD1" w14:textId="70DF16FA" w:rsidR="00A943ED" w:rsidRPr="004E34CE" w:rsidRDefault="00A943ED" w:rsidP="00EF7FB9">
            <w:pPr>
              <w:ind w:left="142"/>
              <w:jc w:val="center"/>
              <w:rPr>
                <w:b/>
                <w:bCs/>
              </w:rPr>
            </w:pPr>
            <w:r w:rsidRPr="004E34CE">
              <w:rPr>
                <w:b/>
                <w:bCs/>
                <w:sz w:val="22"/>
                <w:szCs w:val="22"/>
              </w:rPr>
              <w:t>2020 год</w:t>
            </w:r>
          </w:p>
        </w:tc>
        <w:tc>
          <w:tcPr>
            <w:tcW w:w="1276" w:type="dxa"/>
            <w:shd w:val="clear" w:color="auto" w:fill="auto"/>
            <w:vAlign w:val="center"/>
          </w:tcPr>
          <w:p w14:paraId="6AD7E3DC" w14:textId="320C6BA0" w:rsidR="00A943ED" w:rsidRPr="004E34CE" w:rsidRDefault="00A943ED" w:rsidP="00EF7FB9">
            <w:pPr>
              <w:ind w:left="142"/>
              <w:jc w:val="center"/>
              <w:rPr>
                <w:b/>
                <w:bCs/>
              </w:rPr>
            </w:pPr>
            <w:r w:rsidRPr="004E34CE">
              <w:rPr>
                <w:b/>
                <w:bCs/>
                <w:sz w:val="22"/>
                <w:szCs w:val="22"/>
              </w:rPr>
              <w:t>2021 год</w:t>
            </w:r>
          </w:p>
        </w:tc>
        <w:tc>
          <w:tcPr>
            <w:tcW w:w="1259" w:type="dxa"/>
            <w:shd w:val="clear" w:color="auto" w:fill="auto"/>
            <w:vAlign w:val="center"/>
          </w:tcPr>
          <w:p w14:paraId="468A2DBC" w14:textId="367ECF20" w:rsidR="00A943ED" w:rsidRPr="004E34CE" w:rsidRDefault="00A943ED" w:rsidP="00EF7FB9">
            <w:pPr>
              <w:ind w:left="142"/>
              <w:jc w:val="center"/>
              <w:rPr>
                <w:b/>
                <w:bCs/>
              </w:rPr>
            </w:pPr>
            <w:r w:rsidRPr="004E34CE">
              <w:rPr>
                <w:b/>
                <w:bCs/>
                <w:sz w:val="22"/>
                <w:szCs w:val="22"/>
              </w:rPr>
              <w:t>2022 год</w:t>
            </w:r>
          </w:p>
        </w:tc>
      </w:tr>
      <w:tr w:rsidR="00C07D35" w:rsidRPr="004E34CE" w14:paraId="5A3184A9" w14:textId="77777777" w:rsidTr="007E1254">
        <w:trPr>
          <w:trHeight w:val="146"/>
          <w:jc w:val="center"/>
        </w:trPr>
        <w:tc>
          <w:tcPr>
            <w:tcW w:w="2820" w:type="dxa"/>
            <w:shd w:val="clear" w:color="auto" w:fill="auto"/>
            <w:vAlign w:val="center"/>
          </w:tcPr>
          <w:p w14:paraId="0A961C3E" w14:textId="77777777" w:rsidR="00C07D35" w:rsidRPr="004E34CE" w:rsidRDefault="00C07D35" w:rsidP="00C07D35">
            <w:pPr>
              <w:jc w:val="left"/>
              <w:rPr>
                <w:color w:val="000000"/>
              </w:rPr>
            </w:pPr>
            <w:r w:rsidRPr="004E34CE">
              <w:rPr>
                <w:color w:val="000000"/>
                <w:sz w:val="22"/>
                <w:szCs w:val="22"/>
              </w:rPr>
              <w:t>Прибывшие, чел.</w:t>
            </w:r>
          </w:p>
        </w:tc>
        <w:tc>
          <w:tcPr>
            <w:tcW w:w="1276" w:type="dxa"/>
            <w:shd w:val="clear" w:color="auto" w:fill="auto"/>
            <w:vAlign w:val="center"/>
          </w:tcPr>
          <w:p w14:paraId="3BC620C9" w14:textId="33926134" w:rsidR="00C07D35" w:rsidRPr="004E34CE" w:rsidRDefault="00C07D35" w:rsidP="00C07D35">
            <w:pPr>
              <w:jc w:val="center"/>
              <w:rPr>
                <w:color w:val="000000"/>
              </w:rPr>
            </w:pPr>
            <w:r w:rsidRPr="004E34CE">
              <w:rPr>
                <w:sz w:val="22"/>
                <w:szCs w:val="22"/>
              </w:rPr>
              <w:t>38</w:t>
            </w:r>
          </w:p>
        </w:tc>
        <w:tc>
          <w:tcPr>
            <w:tcW w:w="1393" w:type="dxa"/>
            <w:shd w:val="clear" w:color="auto" w:fill="auto"/>
            <w:vAlign w:val="center"/>
          </w:tcPr>
          <w:p w14:paraId="3AE48394" w14:textId="11A7E135" w:rsidR="00C07D35" w:rsidRPr="004E34CE" w:rsidRDefault="00C07D35" w:rsidP="00C07D35">
            <w:pPr>
              <w:jc w:val="center"/>
              <w:rPr>
                <w:color w:val="000000"/>
              </w:rPr>
            </w:pPr>
            <w:r w:rsidRPr="004E34CE">
              <w:rPr>
                <w:sz w:val="22"/>
                <w:szCs w:val="22"/>
              </w:rPr>
              <w:t>8</w:t>
            </w:r>
          </w:p>
        </w:tc>
        <w:tc>
          <w:tcPr>
            <w:tcW w:w="1300" w:type="dxa"/>
            <w:shd w:val="clear" w:color="auto" w:fill="auto"/>
            <w:vAlign w:val="center"/>
          </w:tcPr>
          <w:p w14:paraId="6BE46776" w14:textId="70777582" w:rsidR="00C07D35" w:rsidRPr="004E34CE" w:rsidRDefault="00C07D35" w:rsidP="00C07D35">
            <w:pPr>
              <w:jc w:val="center"/>
              <w:rPr>
                <w:color w:val="000000"/>
              </w:rPr>
            </w:pPr>
            <w:r w:rsidRPr="004E34CE">
              <w:rPr>
                <w:sz w:val="22"/>
                <w:szCs w:val="22"/>
              </w:rPr>
              <w:t>26</w:t>
            </w:r>
          </w:p>
        </w:tc>
        <w:tc>
          <w:tcPr>
            <w:tcW w:w="1276" w:type="dxa"/>
            <w:shd w:val="clear" w:color="auto" w:fill="auto"/>
            <w:vAlign w:val="center"/>
          </w:tcPr>
          <w:p w14:paraId="34621786" w14:textId="31E3F277" w:rsidR="00C07D35" w:rsidRPr="004E34CE" w:rsidRDefault="00C07D35" w:rsidP="00C07D35">
            <w:pPr>
              <w:jc w:val="center"/>
              <w:rPr>
                <w:color w:val="000000"/>
              </w:rPr>
            </w:pPr>
            <w:r w:rsidRPr="004E34CE">
              <w:rPr>
                <w:sz w:val="22"/>
                <w:szCs w:val="22"/>
              </w:rPr>
              <w:t>24</w:t>
            </w:r>
          </w:p>
        </w:tc>
        <w:tc>
          <w:tcPr>
            <w:tcW w:w="1259" w:type="dxa"/>
            <w:shd w:val="clear" w:color="auto" w:fill="auto"/>
            <w:vAlign w:val="center"/>
          </w:tcPr>
          <w:p w14:paraId="6B98A652" w14:textId="10D98AFC" w:rsidR="00C07D35" w:rsidRPr="004E34CE" w:rsidRDefault="00C07D35" w:rsidP="00C07D35">
            <w:pPr>
              <w:jc w:val="center"/>
              <w:rPr>
                <w:color w:val="000000"/>
              </w:rPr>
            </w:pPr>
            <w:r w:rsidRPr="004E34CE">
              <w:rPr>
                <w:sz w:val="22"/>
                <w:szCs w:val="22"/>
              </w:rPr>
              <w:t>19</w:t>
            </w:r>
          </w:p>
        </w:tc>
      </w:tr>
      <w:tr w:rsidR="00C07D35" w:rsidRPr="004E34CE" w14:paraId="251C7C88" w14:textId="77777777" w:rsidTr="007E1254">
        <w:trPr>
          <w:trHeight w:val="94"/>
          <w:jc w:val="center"/>
        </w:trPr>
        <w:tc>
          <w:tcPr>
            <w:tcW w:w="2820" w:type="dxa"/>
            <w:shd w:val="clear" w:color="auto" w:fill="auto"/>
            <w:vAlign w:val="center"/>
          </w:tcPr>
          <w:p w14:paraId="38BB1E63" w14:textId="77777777" w:rsidR="00C07D35" w:rsidRPr="004E34CE" w:rsidRDefault="00C07D35" w:rsidP="00C07D35">
            <w:pPr>
              <w:jc w:val="left"/>
              <w:rPr>
                <w:color w:val="000000"/>
              </w:rPr>
            </w:pPr>
            <w:r w:rsidRPr="004E34CE">
              <w:rPr>
                <w:color w:val="000000"/>
                <w:sz w:val="22"/>
                <w:szCs w:val="22"/>
              </w:rPr>
              <w:t>Убывшие, чел.</w:t>
            </w:r>
          </w:p>
        </w:tc>
        <w:tc>
          <w:tcPr>
            <w:tcW w:w="1276" w:type="dxa"/>
            <w:shd w:val="clear" w:color="auto" w:fill="auto"/>
            <w:vAlign w:val="center"/>
          </w:tcPr>
          <w:p w14:paraId="7D899161" w14:textId="6BB3FCC9" w:rsidR="00C07D35" w:rsidRPr="004E34CE" w:rsidRDefault="00C07D35" w:rsidP="00C07D35">
            <w:pPr>
              <w:jc w:val="center"/>
              <w:rPr>
                <w:color w:val="000000"/>
              </w:rPr>
            </w:pPr>
            <w:r w:rsidRPr="004E34CE">
              <w:rPr>
                <w:sz w:val="22"/>
                <w:szCs w:val="22"/>
              </w:rPr>
              <w:t>39</w:t>
            </w:r>
          </w:p>
        </w:tc>
        <w:tc>
          <w:tcPr>
            <w:tcW w:w="1393" w:type="dxa"/>
            <w:shd w:val="clear" w:color="auto" w:fill="auto"/>
            <w:vAlign w:val="center"/>
          </w:tcPr>
          <w:p w14:paraId="219B3924" w14:textId="72F59231" w:rsidR="00C07D35" w:rsidRPr="004E34CE" w:rsidRDefault="00C07D35" w:rsidP="00C07D35">
            <w:pPr>
              <w:jc w:val="center"/>
              <w:rPr>
                <w:color w:val="000000"/>
              </w:rPr>
            </w:pPr>
            <w:r w:rsidRPr="004E34CE">
              <w:rPr>
                <w:sz w:val="22"/>
                <w:szCs w:val="22"/>
              </w:rPr>
              <w:t>35</w:t>
            </w:r>
          </w:p>
        </w:tc>
        <w:tc>
          <w:tcPr>
            <w:tcW w:w="1300" w:type="dxa"/>
            <w:shd w:val="clear" w:color="auto" w:fill="auto"/>
            <w:vAlign w:val="center"/>
          </w:tcPr>
          <w:p w14:paraId="0C311E99" w14:textId="51F666A6" w:rsidR="00C07D35" w:rsidRPr="004E34CE" w:rsidRDefault="00C07D35" w:rsidP="00C07D35">
            <w:pPr>
              <w:jc w:val="center"/>
              <w:rPr>
                <w:color w:val="000000"/>
              </w:rPr>
            </w:pPr>
            <w:r w:rsidRPr="004E34CE">
              <w:rPr>
                <w:sz w:val="22"/>
                <w:szCs w:val="22"/>
              </w:rPr>
              <w:t>24</w:t>
            </w:r>
          </w:p>
        </w:tc>
        <w:tc>
          <w:tcPr>
            <w:tcW w:w="1276" w:type="dxa"/>
            <w:shd w:val="clear" w:color="auto" w:fill="auto"/>
            <w:vAlign w:val="center"/>
          </w:tcPr>
          <w:p w14:paraId="536F90F3" w14:textId="74CCCA17" w:rsidR="00C07D35" w:rsidRPr="004E34CE" w:rsidRDefault="00C07D35" w:rsidP="00C07D35">
            <w:pPr>
              <w:jc w:val="center"/>
              <w:rPr>
                <w:color w:val="000000"/>
              </w:rPr>
            </w:pPr>
            <w:r w:rsidRPr="004E34CE">
              <w:rPr>
                <w:sz w:val="22"/>
                <w:szCs w:val="22"/>
              </w:rPr>
              <w:t>23</w:t>
            </w:r>
          </w:p>
        </w:tc>
        <w:tc>
          <w:tcPr>
            <w:tcW w:w="1259" w:type="dxa"/>
            <w:shd w:val="clear" w:color="auto" w:fill="auto"/>
            <w:vAlign w:val="center"/>
          </w:tcPr>
          <w:p w14:paraId="5AEBDA24" w14:textId="6F71C1C0" w:rsidR="00C07D35" w:rsidRPr="004E34CE" w:rsidRDefault="00C07D35" w:rsidP="00C07D35">
            <w:pPr>
              <w:jc w:val="center"/>
              <w:rPr>
                <w:color w:val="000000"/>
              </w:rPr>
            </w:pPr>
            <w:r w:rsidRPr="004E34CE">
              <w:rPr>
                <w:sz w:val="22"/>
                <w:szCs w:val="22"/>
              </w:rPr>
              <w:t>26</w:t>
            </w:r>
          </w:p>
        </w:tc>
      </w:tr>
      <w:tr w:rsidR="00C07D35" w:rsidRPr="004E34CE" w14:paraId="092DDF23" w14:textId="77777777" w:rsidTr="007E1254">
        <w:trPr>
          <w:trHeight w:val="94"/>
          <w:jc w:val="center"/>
        </w:trPr>
        <w:tc>
          <w:tcPr>
            <w:tcW w:w="2820" w:type="dxa"/>
            <w:shd w:val="clear" w:color="auto" w:fill="auto"/>
            <w:vAlign w:val="center"/>
          </w:tcPr>
          <w:p w14:paraId="52A6D376" w14:textId="3CB26B23" w:rsidR="00C07D35" w:rsidRPr="004E34CE" w:rsidRDefault="00C07D35" w:rsidP="00C07D35">
            <w:pPr>
              <w:jc w:val="left"/>
              <w:rPr>
                <w:color w:val="000000"/>
              </w:rPr>
            </w:pPr>
            <w:r w:rsidRPr="004E34CE">
              <w:rPr>
                <w:color w:val="000000"/>
                <w:sz w:val="22"/>
                <w:szCs w:val="22"/>
              </w:rPr>
              <w:t>Прирост (отток), чел.</w:t>
            </w:r>
          </w:p>
        </w:tc>
        <w:tc>
          <w:tcPr>
            <w:tcW w:w="1276" w:type="dxa"/>
            <w:shd w:val="clear" w:color="auto" w:fill="auto"/>
            <w:vAlign w:val="center"/>
          </w:tcPr>
          <w:p w14:paraId="650B4A9B" w14:textId="2A74750E" w:rsidR="00C07D35" w:rsidRPr="004E34CE" w:rsidRDefault="00C07D35" w:rsidP="00C07D35">
            <w:pPr>
              <w:jc w:val="center"/>
              <w:rPr>
                <w:color w:val="000000"/>
              </w:rPr>
            </w:pPr>
            <w:r w:rsidRPr="004E34CE">
              <w:rPr>
                <w:sz w:val="22"/>
                <w:szCs w:val="22"/>
              </w:rPr>
              <w:t>-1</w:t>
            </w:r>
          </w:p>
        </w:tc>
        <w:tc>
          <w:tcPr>
            <w:tcW w:w="1393" w:type="dxa"/>
            <w:shd w:val="clear" w:color="auto" w:fill="auto"/>
            <w:vAlign w:val="center"/>
          </w:tcPr>
          <w:p w14:paraId="7D39F5FF" w14:textId="50BB6CBB" w:rsidR="00C07D35" w:rsidRPr="004E34CE" w:rsidRDefault="00C07D35" w:rsidP="00C07D35">
            <w:pPr>
              <w:jc w:val="center"/>
              <w:rPr>
                <w:color w:val="000000"/>
              </w:rPr>
            </w:pPr>
            <w:r w:rsidRPr="004E34CE">
              <w:rPr>
                <w:sz w:val="22"/>
                <w:szCs w:val="22"/>
              </w:rPr>
              <w:t>-27</w:t>
            </w:r>
          </w:p>
        </w:tc>
        <w:tc>
          <w:tcPr>
            <w:tcW w:w="1300" w:type="dxa"/>
            <w:shd w:val="clear" w:color="auto" w:fill="auto"/>
            <w:vAlign w:val="center"/>
          </w:tcPr>
          <w:p w14:paraId="339F21BC" w14:textId="4147292F" w:rsidR="00C07D35" w:rsidRPr="004E34CE" w:rsidRDefault="00C07D35" w:rsidP="00C07D35">
            <w:pPr>
              <w:jc w:val="center"/>
              <w:rPr>
                <w:color w:val="000000"/>
              </w:rPr>
            </w:pPr>
            <w:r w:rsidRPr="004E34CE">
              <w:rPr>
                <w:sz w:val="22"/>
                <w:szCs w:val="22"/>
              </w:rPr>
              <w:t>2</w:t>
            </w:r>
          </w:p>
        </w:tc>
        <w:tc>
          <w:tcPr>
            <w:tcW w:w="1276" w:type="dxa"/>
            <w:shd w:val="clear" w:color="auto" w:fill="auto"/>
            <w:vAlign w:val="center"/>
          </w:tcPr>
          <w:p w14:paraId="7ADE0AED" w14:textId="6203D573" w:rsidR="00C07D35" w:rsidRPr="004E34CE" w:rsidRDefault="00C07D35" w:rsidP="00C07D35">
            <w:pPr>
              <w:jc w:val="center"/>
              <w:rPr>
                <w:color w:val="000000"/>
              </w:rPr>
            </w:pPr>
            <w:r w:rsidRPr="004E34CE">
              <w:rPr>
                <w:sz w:val="22"/>
                <w:szCs w:val="22"/>
              </w:rPr>
              <w:t>1</w:t>
            </w:r>
          </w:p>
        </w:tc>
        <w:tc>
          <w:tcPr>
            <w:tcW w:w="1259" w:type="dxa"/>
            <w:shd w:val="clear" w:color="auto" w:fill="auto"/>
            <w:vAlign w:val="center"/>
          </w:tcPr>
          <w:p w14:paraId="335619F0" w14:textId="482093C3" w:rsidR="00C07D35" w:rsidRPr="004E34CE" w:rsidRDefault="00C07D35" w:rsidP="00C07D35">
            <w:pPr>
              <w:jc w:val="center"/>
              <w:rPr>
                <w:color w:val="000000"/>
              </w:rPr>
            </w:pPr>
            <w:r w:rsidRPr="004E34CE">
              <w:rPr>
                <w:sz w:val="22"/>
                <w:szCs w:val="22"/>
              </w:rPr>
              <w:t>-7</w:t>
            </w:r>
          </w:p>
        </w:tc>
      </w:tr>
    </w:tbl>
    <w:p w14:paraId="6FABEDB6" w14:textId="6F7DC790" w:rsidR="006750B8" w:rsidRPr="004E34CE" w:rsidRDefault="006750B8" w:rsidP="00004CA8">
      <w:pPr>
        <w:spacing w:before="120"/>
        <w:ind w:firstLine="709"/>
        <w:rPr>
          <w:sz w:val="28"/>
          <w:szCs w:val="28"/>
          <w:lang w:eastAsia="ar-SA" w:bidi="en-US"/>
        </w:rPr>
      </w:pPr>
      <w:bookmarkStart w:id="43" w:name="_Hlk56754913"/>
      <w:bookmarkEnd w:id="42"/>
      <w:r w:rsidRPr="004E34CE">
        <w:rPr>
          <w:sz w:val="28"/>
          <w:szCs w:val="28"/>
          <w:lang w:eastAsia="ar-SA" w:bidi="en-US"/>
        </w:rPr>
        <w:t>При определении перспективной численности населения учитывалось главное направление демографической политики Новосибирской области, определенное в распоряжении Правительства Новосибирской области от 21.10.</w:t>
      </w:r>
      <w:r w:rsidR="00774E45" w:rsidRPr="004E34CE">
        <w:rPr>
          <w:sz w:val="28"/>
          <w:szCs w:val="28"/>
          <w:lang w:eastAsia="ar-SA" w:bidi="en-US"/>
        </w:rPr>
        <w:t>2022</w:t>
      </w:r>
      <w:r w:rsidRPr="004E34CE">
        <w:rPr>
          <w:sz w:val="28"/>
          <w:szCs w:val="28"/>
          <w:lang w:eastAsia="ar-SA" w:bidi="en-US"/>
        </w:rPr>
        <w:t xml:space="preserve"> г. № </w:t>
      </w:r>
      <w:r w:rsidR="00774E45" w:rsidRPr="004E34CE">
        <w:rPr>
          <w:sz w:val="28"/>
          <w:szCs w:val="28"/>
          <w:lang w:eastAsia="ar-SA" w:bidi="en-US"/>
        </w:rPr>
        <w:t>756</w:t>
      </w:r>
      <w:r w:rsidRPr="004E34CE">
        <w:rPr>
          <w:sz w:val="28"/>
          <w:szCs w:val="28"/>
          <w:lang w:eastAsia="ar-SA" w:bidi="en-US"/>
        </w:rPr>
        <w:t>-рп «О прогнозе социально-экономического развития Новосибирской области на 202</w:t>
      </w:r>
      <w:r w:rsidR="00774E45" w:rsidRPr="004E34CE">
        <w:rPr>
          <w:sz w:val="28"/>
          <w:szCs w:val="28"/>
          <w:lang w:eastAsia="ar-SA" w:bidi="en-US"/>
        </w:rPr>
        <w:t>3</w:t>
      </w:r>
      <w:r w:rsidRPr="004E34CE">
        <w:rPr>
          <w:sz w:val="28"/>
          <w:szCs w:val="28"/>
          <w:lang w:eastAsia="ar-SA" w:bidi="en-US"/>
        </w:rPr>
        <w:t xml:space="preserve"> год и плановый период 202</w:t>
      </w:r>
      <w:r w:rsidR="00774E45" w:rsidRPr="004E34CE">
        <w:rPr>
          <w:sz w:val="28"/>
          <w:szCs w:val="28"/>
          <w:lang w:eastAsia="ar-SA" w:bidi="en-US"/>
        </w:rPr>
        <w:t>4</w:t>
      </w:r>
      <w:r w:rsidRPr="004E34CE">
        <w:rPr>
          <w:sz w:val="28"/>
          <w:szCs w:val="28"/>
          <w:lang w:eastAsia="ar-SA" w:bidi="en-US"/>
        </w:rPr>
        <w:t xml:space="preserve"> и 202</w:t>
      </w:r>
      <w:r w:rsidR="00774E45" w:rsidRPr="004E34CE">
        <w:rPr>
          <w:sz w:val="28"/>
          <w:szCs w:val="28"/>
          <w:lang w:eastAsia="ar-SA" w:bidi="en-US"/>
        </w:rPr>
        <w:t>5</w:t>
      </w:r>
      <w:r w:rsidRPr="004E34CE">
        <w:rPr>
          <w:sz w:val="28"/>
          <w:szCs w:val="28"/>
          <w:lang w:eastAsia="ar-SA" w:bidi="en-US"/>
        </w:rPr>
        <w:t xml:space="preserve"> годов» - сохранение численности населения на существующем демографическом уровне.</w:t>
      </w:r>
    </w:p>
    <w:p w14:paraId="0CE6C581" w14:textId="17B5FA3B" w:rsidR="002400E2" w:rsidRPr="004E34CE" w:rsidRDefault="002400E2" w:rsidP="002400E2">
      <w:pPr>
        <w:ind w:firstLine="709"/>
        <w:rPr>
          <w:sz w:val="28"/>
          <w:szCs w:val="28"/>
          <w:lang w:eastAsia="ar-SA" w:bidi="en-US"/>
        </w:rPr>
      </w:pPr>
      <w:r w:rsidRPr="004E34CE">
        <w:rPr>
          <w:sz w:val="28"/>
          <w:szCs w:val="28"/>
          <w:lang w:eastAsia="ar-SA" w:bidi="en-US"/>
        </w:rPr>
        <w:t>Проектом предлагается принять прогнозную численность на расчетный срок по численности 202</w:t>
      </w:r>
      <w:r w:rsidR="00506EAE" w:rsidRPr="004E34CE">
        <w:rPr>
          <w:sz w:val="28"/>
          <w:szCs w:val="28"/>
          <w:lang w:eastAsia="ar-SA" w:bidi="en-US"/>
        </w:rPr>
        <w:t>3</w:t>
      </w:r>
      <w:r w:rsidRPr="004E34CE">
        <w:rPr>
          <w:sz w:val="28"/>
          <w:szCs w:val="28"/>
          <w:lang w:eastAsia="ar-SA" w:bidi="en-US"/>
        </w:rPr>
        <w:t xml:space="preserve"> года – </w:t>
      </w:r>
      <w:r w:rsidR="00C07D35" w:rsidRPr="004E34CE">
        <w:rPr>
          <w:sz w:val="28"/>
          <w:szCs w:val="28"/>
          <w:lang w:eastAsia="ar-SA" w:bidi="en-US"/>
        </w:rPr>
        <w:t>905</w:t>
      </w:r>
      <w:r w:rsidRPr="004E34CE">
        <w:rPr>
          <w:sz w:val="28"/>
          <w:szCs w:val="28"/>
          <w:lang w:eastAsia="ar-SA" w:bidi="en-US"/>
        </w:rPr>
        <w:t xml:space="preserve"> чел.</w:t>
      </w:r>
    </w:p>
    <w:p w14:paraId="5FC7591F" w14:textId="77777777" w:rsidR="006750B8" w:rsidRPr="004E34CE" w:rsidRDefault="006750B8" w:rsidP="006750B8">
      <w:pPr>
        <w:ind w:firstLine="709"/>
        <w:rPr>
          <w:sz w:val="28"/>
          <w:szCs w:val="28"/>
          <w:lang w:eastAsia="ar-SA" w:bidi="en-US"/>
        </w:rPr>
      </w:pPr>
      <w:r w:rsidRPr="004E34CE">
        <w:rPr>
          <w:sz w:val="28"/>
          <w:szCs w:val="28"/>
          <w:lang w:eastAsia="ar-SA" w:bidi="en-US"/>
        </w:rPr>
        <w:t xml:space="preserve">К основным причинам смертности необходимо отнести снижение показателей состояния здоровья населения, низкий уровень жизни значительной части населения муниципального образования, высокий </w:t>
      </w:r>
      <w:r w:rsidRPr="004E34CE">
        <w:rPr>
          <w:sz w:val="28"/>
          <w:szCs w:val="28"/>
          <w:lang w:eastAsia="ar-SA" w:bidi="en-US"/>
        </w:rPr>
        <w:lastRenderedPageBreak/>
        <w:t xml:space="preserve">уровень безработицы, в том числе и нерегистрируемой, что приводит к росту социальных болезней. </w:t>
      </w:r>
    </w:p>
    <w:p w14:paraId="7DB2E269" w14:textId="77777777" w:rsidR="006750B8" w:rsidRPr="004E34CE" w:rsidRDefault="006750B8" w:rsidP="006750B8">
      <w:pPr>
        <w:ind w:firstLine="709"/>
        <w:rPr>
          <w:sz w:val="28"/>
          <w:szCs w:val="28"/>
          <w:lang w:eastAsia="ar-SA" w:bidi="en-US"/>
        </w:rPr>
      </w:pPr>
      <w:r w:rsidRPr="004E34CE">
        <w:rPr>
          <w:sz w:val="28"/>
          <w:szCs w:val="28"/>
          <w:lang w:eastAsia="ar-SA" w:bidi="en-US"/>
        </w:rPr>
        <w:t>На расчетный период основные усилия должны быть направлены на:</w:t>
      </w:r>
    </w:p>
    <w:p w14:paraId="52A4C26A" w14:textId="77777777" w:rsidR="006750B8" w:rsidRPr="004E34CE" w:rsidRDefault="006750B8">
      <w:pPr>
        <w:pStyle w:val="afff2"/>
        <w:numPr>
          <w:ilvl w:val="0"/>
          <w:numId w:val="6"/>
        </w:numPr>
        <w:ind w:left="1064"/>
        <w:contextualSpacing w:val="0"/>
        <w:rPr>
          <w:bCs/>
          <w:spacing w:val="-1"/>
          <w:sz w:val="28"/>
          <w:szCs w:val="28"/>
        </w:rPr>
      </w:pPr>
      <w:r w:rsidRPr="004E34CE">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4E34CE" w:rsidRDefault="006750B8">
      <w:pPr>
        <w:pStyle w:val="afff2"/>
        <w:numPr>
          <w:ilvl w:val="0"/>
          <w:numId w:val="6"/>
        </w:numPr>
        <w:ind w:left="1064"/>
        <w:contextualSpacing w:val="0"/>
        <w:rPr>
          <w:bCs/>
          <w:spacing w:val="-1"/>
          <w:sz w:val="28"/>
          <w:szCs w:val="28"/>
        </w:rPr>
      </w:pPr>
      <w:r w:rsidRPr="004E34CE">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4E34CE" w:rsidRDefault="006750B8">
      <w:pPr>
        <w:pStyle w:val="afff2"/>
        <w:numPr>
          <w:ilvl w:val="0"/>
          <w:numId w:val="6"/>
        </w:numPr>
        <w:ind w:left="1064"/>
        <w:contextualSpacing w:val="0"/>
        <w:rPr>
          <w:bCs/>
          <w:spacing w:val="-1"/>
          <w:sz w:val="28"/>
          <w:szCs w:val="28"/>
        </w:rPr>
      </w:pPr>
      <w:r w:rsidRPr="004E34CE">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4E34CE" w:rsidRDefault="006750B8">
      <w:pPr>
        <w:pStyle w:val="afff2"/>
        <w:numPr>
          <w:ilvl w:val="0"/>
          <w:numId w:val="6"/>
        </w:numPr>
        <w:ind w:left="1064"/>
        <w:contextualSpacing w:val="0"/>
        <w:rPr>
          <w:bCs/>
          <w:spacing w:val="-1"/>
          <w:sz w:val="28"/>
          <w:szCs w:val="28"/>
        </w:rPr>
      </w:pPr>
      <w:r w:rsidRPr="004E34CE">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4E34CE" w:rsidRDefault="006750B8" w:rsidP="006750B8">
      <w:pPr>
        <w:ind w:firstLine="709"/>
        <w:rPr>
          <w:sz w:val="28"/>
          <w:szCs w:val="28"/>
          <w:lang w:eastAsia="ar-SA" w:bidi="en-US"/>
        </w:rPr>
      </w:pPr>
      <w:r w:rsidRPr="004E34CE">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4E34CE" w:rsidRDefault="006750B8" w:rsidP="006750B8">
      <w:pPr>
        <w:ind w:firstLine="709"/>
        <w:rPr>
          <w:sz w:val="28"/>
          <w:szCs w:val="28"/>
        </w:rPr>
      </w:pPr>
      <w:r w:rsidRPr="004E34CE">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4E34CE">
        <w:rPr>
          <w:sz w:val="28"/>
          <w:szCs w:val="28"/>
        </w:rPr>
        <w:t>.</w:t>
      </w:r>
    </w:p>
    <w:p w14:paraId="1967A94E" w14:textId="2FA7BB59" w:rsidR="003D496A" w:rsidRPr="004E34CE" w:rsidRDefault="00BA0D34" w:rsidP="00BA0D34">
      <w:pPr>
        <w:pStyle w:val="30"/>
        <w:rPr>
          <w:i w:val="0"/>
          <w:sz w:val="28"/>
          <w:szCs w:val="28"/>
        </w:rPr>
      </w:pPr>
      <w:bookmarkStart w:id="44" w:name="_Toc522808443"/>
      <w:bookmarkStart w:id="45" w:name="_Toc149660307"/>
      <w:bookmarkEnd w:id="43"/>
      <w:r w:rsidRPr="004E34CE">
        <w:rPr>
          <w:i w:val="0"/>
          <w:sz w:val="28"/>
          <w:szCs w:val="28"/>
        </w:rPr>
        <w:t xml:space="preserve">2.1.4 </w:t>
      </w:r>
      <w:r w:rsidR="003D496A" w:rsidRPr="004E34CE">
        <w:rPr>
          <w:i w:val="0"/>
          <w:sz w:val="28"/>
          <w:szCs w:val="28"/>
        </w:rPr>
        <w:t>Экономический потенциал</w:t>
      </w:r>
      <w:bookmarkEnd w:id="44"/>
      <w:bookmarkEnd w:id="45"/>
    </w:p>
    <w:p w14:paraId="63C49685" w14:textId="77777777" w:rsidR="004C3BEC" w:rsidRPr="004E34CE" w:rsidRDefault="004C3BEC" w:rsidP="004C3BEC">
      <w:pPr>
        <w:ind w:firstLine="709"/>
        <w:rPr>
          <w:sz w:val="28"/>
          <w:szCs w:val="28"/>
          <w:lang w:eastAsia="ar-SA" w:bidi="en-US"/>
        </w:rPr>
      </w:pPr>
      <w:r w:rsidRPr="004E34CE">
        <w:rPr>
          <w:sz w:val="28"/>
          <w:szCs w:val="28"/>
          <w:lang w:eastAsia="ar-SA" w:bidi="en-US"/>
        </w:rPr>
        <w:t xml:space="preserve">Целью успешного функционирования поселения как административно-территориальной единицы является создание экономического механизма </w:t>
      </w:r>
      <w:r w:rsidRPr="004E34CE">
        <w:rPr>
          <w:sz w:val="28"/>
          <w:szCs w:val="28"/>
          <w:lang w:eastAsia="ar-SA" w:bidi="en-US"/>
        </w:rPr>
        <w:lastRenderedPageBreak/>
        <w:t>саморазвития, формирование бюджетов органов местного самоуправления на основе надёжных источников финансирования.</w:t>
      </w:r>
    </w:p>
    <w:p w14:paraId="07CF6B79" w14:textId="50793805" w:rsidR="004C3BEC" w:rsidRPr="004E34CE" w:rsidRDefault="004C3BEC" w:rsidP="004C3BEC">
      <w:pPr>
        <w:ind w:firstLine="709"/>
        <w:rPr>
          <w:sz w:val="28"/>
          <w:szCs w:val="28"/>
          <w:lang w:eastAsia="ar-SA" w:bidi="en-US"/>
        </w:rPr>
      </w:pPr>
      <w:r w:rsidRPr="004E34CE">
        <w:rPr>
          <w:sz w:val="28"/>
          <w:szCs w:val="28"/>
          <w:lang w:eastAsia="ar-SA" w:bidi="en-US"/>
        </w:rPr>
        <w:t xml:space="preserve">Наличие эффективно развивающейся системы хозяйственного комплекса в поселении — это необходимое условие жизнеспособности и расширенного воспроизводства поселения в целях сбалансированного территориального развития. Экономическая база поселения </w:t>
      </w:r>
      <w:r w:rsidR="005811DC" w:rsidRPr="004E34CE">
        <w:rPr>
          <w:sz w:val="28"/>
          <w:szCs w:val="28"/>
          <w:lang w:eastAsia="ar-SA" w:bidi="en-US"/>
        </w:rPr>
        <w:t>Болотнинского</w:t>
      </w:r>
      <w:r w:rsidRPr="004E34CE">
        <w:rPr>
          <w:sz w:val="28"/>
          <w:szCs w:val="28"/>
          <w:lang w:eastAsia="ar-SA" w:bidi="en-US"/>
        </w:rPr>
        <w:t xml:space="preserve"> района представлена предприятиями, организациями и учреждениями по следующим видам экономической деятельности:</w:t>
      </w:r>
    </w:p>
    <w:p w14:paraId="3B5ABDCD" w14:textId="77777777" w:rsidR="004C3BEC" w:rsidRPr="004E34CE" w:rsidRDefault="004C3BEC">
      <w:pPr>
        <w:pStyle w:val="afff2"/>
        <w:numPr>
          <w:ilvl w:val="0"/>
          <w:numId w:val="6"/>
        </w:numPr>
        <w:ind w:left="1064"/>
        <w:contextualSpacing w:val="0"/>
        <w:rPr>
          <w:bCs/>
          <w:spacing w:val="-1"/>
          <w:sz w:val="28"/>
          <w:szCs w:val="28"/>
        </w:rPr>
      </w:pPr>
      <w:r w:rsidRPr="004E34CE">
        <w:rPr>
          <w:bCs/>
          <w:spacing w:val="-1"/>
          <w:sz w:val="28"/>
          <w:szCs w:val="28"/>
        </w:rPr>
        <w:t>сельское хозяйство;</w:t>
      </w:r>
    </w:p>
    <w:p w14:paraId="233027D5" w14:textId="77777777" w:rsidR="004C3BEC" w:rsidRPr="004E34CE" w:rsidRDefault="004C3BEC">
      <w:pPr>
        <w:pStyle w:val="afff2"/>
        <w:numPr>
          <w:ilvl w:val="0"/>
          <w:numId w:val="6"/>
        </w:numPr>
        <w:ind w:left="1064"/>
        <w:contextualSpacing w:val="0"/>
        <w:rPr>
          <w:bCs/>
          <w:spacing w:val="-1"/>
          <w:sz w:val="28"/>
          <w:szCs w:val="28"/>
        </w:rPr>
      </w:pPr>
      <w:r w:rsidRPr="004E34CE">
        <w:rPr>
          <w:bCs/>
          <w:spacing w:val="-1"/>
          <w:sz w:val="28"/>
          <w:szCs w:val="28"/>
        </w:rPr>
        <w:t>оптовая и розничная торговля;</w:t>
      </w:r>
    </w:p>
    <w:p w14:paraId="0974DF5D" w14:textId="77777777" w:rsidR="004C3BEC" w:rsidRPr="004E34CE" w:rsidRDefault="004C3BEC">
      <w:pPr>
        <w:pStyle w:val="afff2"/>
        <w:numPr>
          <w:ilvl w:val="0"/>
          <w:numId w:val="6"/>
        </w:numPr>
        <w:ind w:left="1064"/>
        <w:contextualSpacing w:val="0"/>
        <w:rPr>
          <w:bCs/>
          <w:spacing w:val="-1"/>
          <w:sz w:val="28"/>
          <w:szCs w:val="28"/>
        </w:rPr>
      </w:pPr>
      <w:r w:rsidRPr="004E34CE">
        <w:rPr>
          <w:bCs/>
          <w:spacing w:val="-1"/>
          <w:sz w:val="28"/>
          <w:szCs w:val="28"/>
        </w:rPr>
        <w:t>образование;</w:t>
      </w:r>
    </w:p>
    <w:p w14:paraId="63A9A31D" w14:textId="77777777" w:rsidR="004C3BEC" w:rsidRPr="004E34CE" w:rsidRDefault="004C3BEC">
      <w:pPr>
        <w:pStyle w:val="afff2"/>
        <w:numPr>
          <w:ilvl w:val="0"/>
          <w:numId w:val="6"/>
        </w:numPr>
        <w:ind w:left="1064"/>
        <w:contextualSpacing w:val="0"/>
        <w:rPr>
          <w:bCs/>
          <w:spacing w:val="-1"/>
          <w:sz w:val="28"/>
          <w:szCs w:val="28"/>
        </w:rPr>
      </w:pPr>
      <w:r w:rsidRPr="004E34CE">
        <w:rPr>
          <w:bCs/>
          <w:spacing w:val="-1"/>
          <w:sz w:val="28"/>
          <w:szCs w:val="28"/>
        </w:rPr>
        <w:t>здравоохранение;</w:t>
      </w:r>
    </w:p>
    <w:p w14:paraId="7DE36F71" w14:textId="77777777" w:rsidR="004C3BEC" w:rsidRPr="004E34CE" w:rsidRDefault="004C3BEC">
      <w:pPr>
        <w:pStyle w:val="afff2"/>
        <w:numPr>
          <w:ilvl w:val="0"/>
          <w:numId w:val="6"/>
        </w:numPr>
        <w:ind w:left="1064"/>
        <w:contextualSpacing w:val="0"/>
        <w:rPr>
          <w:bCs/>
          <w:spacing w:val="-1"/>
          <w:sz w:val="28"/>
          <w:szCs w:val="28"/>
        </w:rPr>
      </w:pPr>
      <w:r w:rsidRPr="004E34CE">
        <w:rPr>
          <w:bCs/>
          <w:spacing w:val="-1"/>
          <w:sz w:val="28"/>
          <w:szCs w:val="28"/>
        </w:rPr>
        <w:t>предоставление прочих коммунальных, персональных и социальных услуг.</w:t>
      </w:r>
    </w:p>
    <w:p w14:paraId="1695F765" w14:textId="69080C1D" w:rsidR="009B47DB" w:rsidRPr="004E34CE" w:rsidRDefault="00073490" w:rsidP="00203A4B">
      <w:pPr>
        <w:ind w:firstLine="709"/>
        <w:rPr>
          <w:sz w:val="28"/>
          <w:szCs w:val="28"/>
          <w:lang w:eastAsia="ar-SA" w:bidi="en-US"/>
        </w:rPr>
      </w:pPr>
      <w:r w:rsidRPr="004E34CE">
        <w:rPr>
          <w:sz w:val="28"/>
          <w:szCs w:val="28"/>
          <w:lang w:eastAsia="ar-SA" w:bidi="en-US"/>
        </w:rPr>
        <w:t>Сельское хозяйство является важной отраслью в структуре экономики муниципального образования. Сложившаяся в Новосибирской области конъюнктура по спросу и предложению сельскохозяйственной продукции позволяет успешно нарастить производство существующим сельхозпредприятиям и фермерам.</w:t>
      </w:r>
    </w:p>
    <w:p w14:paraId="6132D61A" w14:textId="77777777" w:rsidR="00416EE6" w:rsidRPr="004E34CE" w:rsidRDefault="00416EE6" w:rsidP="00416EE6">
      <w:pPr>
        <w:ind w:firstLine="709"/>
        <w:rPr>
          <w:sz w:val="28"/>
          <w:szCs w:val="28"/>
          <w:lang w:eastAsia="ar-SA" w:bidi="en-US"/>
        </w:rPr>
      </w:pPr>
      <w:r w:rsidRPr="004E34CE">
        <w:rPr>
          <w:sz w:val="28"/>
          <w:szCs w:val="28"/>
          <w:lang w:eastAsia="ar-SA" w:bidi="en-US"/>
        </w:rPr>
        <w:t>Для устойчивого развития экономики Болотнинского района необходимо стимулирование развития малого предпринимательства, создающего дополнительные рабочие места и обеспечивающего постоянный доход как населению, так и местному бюджету.</w:t>
      </w:r>
    </w:p>
    <w:p w14:paraId="764C9077" w14:textId="77777777" w:rsidR="00416EE6" w:rsidRPr="004E34CE" w:rsidRDefault="00416EE6" w:rsidP="00416EE6">
      <w:pPr>
        <w:ind w:firstLine="709"/>
        <w:rPr>
          <w:sz w:val="28"/>
          <w:szCs w:val="28"/>
          <w:lang w:eastAsia="ar-SA" w:bidi="en-US"/>
        </w:rPr>
      </w:pPr>
      <w:r w:rsidRPr="004E34CE">
        <w:rPr>
          <w:sz w:val="28"/>
          <w:szCs w:val="28"/>
          <w:lang w:eastAsia="ar-SA" w:bidi="en-US"/>
        </w:rPr>
        <w:t>Условия развития малого бизнеса на перспективу:</w:t>
      </w:r>
    </w:p>
    <w:p w14:paraId="724F0A15" w14:textId="77777777" w:rsidR="00416EE6" w:rsidRPr="004E34CE" w:rsidRDefault="00416EE6">
      <w:pPr>
        <w:pStyle w:val="afff2"/>
        <w:numPr>
          <w:ilvl w:val="0"/>
          <w:numId w:val="6"/>
        </w:numPr>
        <w:ind w:left="1064"/>
        <w:contextualSpacing w:val="0"/>
        <w:rPr>
          <w:bCs/>
          <w:spacing w:val="-1"/>
          <w:sz w:val="28"/>
          <w:szCs w:val="28"/>
        </w:rPr>
      </w:pPr>
      <w:r w:rsidRPr="004E34CE">
        <w:rPr>
          <w:bCs/>
          <w:spacing w:val="-1"/>
          <w:sz w:val="28"/>
          <w:szCs w:val="28"/>
        </w:rPr>
        <w:t>создание благоприятного налогового климата;</w:t>
      </w:r>
    </w:p>
    <w:p w14:paraId="5D42B459" w14:textId="77777777" w:rsidR="00416EE6" w:rsidRPr="004E34CE" w:rsidRDefault="00416EE6">
      <w:pPr>
        <w:pStyle w:val="afff2"/>
        <w:numPr>
          <w:ilvl w:val="0"/>
          <w:numId w:val="6"/>
        </w:numPr>
        <w:ind w:left="1064"/>
        <w:contextualSpacing w:val="0"/>
        <w:rPr>
          <w:bCs/>
          <w:spacing w:val="-1"/>
          <w:sz w:val="28"/>
          <w:szCs w:val="28"/>
        </w:rPr>
      </w:pPr>
      <w:r w:rsidRPr="004E34CE">
        <w:rPr>
          <w:bCs/>
          <w:spacing w:val="-1"/>
          <w:sz w:val="28"/>
          <w:szCs w:val="28"/>
        </w:rPr>
        <w:t>проведение кадровой политики направленной на подготовку</w:t>
      </w:r>
    </w:p>
    <w:p w14:paraId="630DA9C0" w14:textId="77777777" w:rsidR="00416EE6" w:rsidRPr="004E34CE" w:rsidRDefault="00416EE6">
      <w:pPr>
        <w:pStyle w:val="afff2"/>
        <w:numPr>
          <w:ilvl w:val="0"/>
          <w:numId w:val="6"/>
        </w:numPr>
        <w:ind w:left="1064"/>
        <w:contextualSpacing w:val="0"/>
        <w:rPr>
          <w:bCs/>
          <w:spacing w:val="-1"/>
          <w:sz w:val="28"/>
          <w:szCs w:val="28"/>
        </w:rPr>
      </w:pPr>
      <w:r w:rsidRPr="004E34CE">
        <w:rPr>
          <w:bCs/>
          <w:spacing w:val="-1"/>
          <w:sz w:val="28"/>
          <w:szCs w:val="28"/>
        </w:rPr>
        <w:t>специалистов высокого уровня образования в сфере менеджмента, маркетинга.</w:t>
      </w:r>
    </w:p>
    <w:p w14:paraId="1E36086A" w14:textId="77777777" w:rsidR="00416EE6" w:rsidRPr="004E34CE" w:rsidRDefault="00416EE6" w:rsidP="00416EE6">
      <w:pPr>
        <w:ind w:firstLine="709"/>
        <w:rPr>
          <w:sz w:val="28"/>
          <w:szCs w:val="28"/>
          <w:lang w:eastAsia="ar-SA" w:bidi="en-US"/>
        </w:rPr>
      </w:pPr>
      <w:r w:rsidRPr="004E34CE">
        <w:rPr>
          <w:sz w:val="28"/>
          <w:szCs w:val="28"/>
          <w:lang w:eastAsia="ar-SA" w:bidi="en-US"/>
        </w:rPr>
        <w:t>С дальнейшим развитием рыночных отношений структуры малого бизнеса будут развиваться преимущественно в строительстве, на транспорте, в сельском хозяйстве. В непроизводственной сфере этот процесс может развиваться в торговле и бытовых услугах, финансовой и кредитной деятельности, области страхования, рекреации, туризма, частично в здравоохранении и образовании.</w:t>
      </w:r>
    </w:p>
    <w:p w14:paraId="19ED7FEF" w14:textId="1584349C" w:rsidR="00416EE6" w:rsidRPr="004E34CE" w:rsidRDefault="00416EE6" w:rsidP="00416EE6">
      <w:pPr>
        <w:ind w:firstLine="709"/>
        <w:rPr>
          <w:sz w:val="28"/>
          <w:szCs w:val="28"/>
          <w:lang w:eastAsia="ar-SA" w:bidi="en-US"/>
        </w:rPr>
      </w:pPr>
      <w:r w:rsidRPr="004E34CE">
        <w:rPr>
          <w:sz w:val="28"/>
          <w:szCs w:val="28"/>
          <w:lang w:eastAsia="ar-SA" w:bidi="en-US"/>
        </w:rPr>
        <w:t>В перспективе предприятия малого бизнеса должны будут занять прочные позиции в обслуживающей сфере, а также в не капиталоёмком производстве строительных материалов и пищевой промышленности.</w:t>
      </w:r>
    </w:p>
    <w:p w14:paraId="01E51C60" w14:textId="4751BADB" w:rsidR="00416EE6" w:rsidRPr="004E34CE" w:rsidRDefault="00416EE6" w:rsidP="00416EE6">
      <w:pPr>
        <w:ind w:firstLine="709"/>
        <w:rPr>
          <w:sz w:val="28"/>
          <w:szCs w:val="28"/>
          <w:lang w:eastAsia="ar-SA" w:bidi="en-US"/>
        </w:rPr>
      </w:pPr>
      <w:r w:rsidRPr="004E34CE">
        <w:rPr>
          <w:sz w:val="28"/>
          <w:szCs w:val="28"/>
          <w:lang w:eastAsia="ar-SA" w:bidi="en-US"/>
        </w:rPr>
        <w:t>Болотнинский район имеет все условия для развития: выгодное географическое положение, благоприятные природные условия и ресурсы (в районе имеются месторождения торфа, болотных фосфатов, сапропели, камня строительного, суглинок кирпичных), наличие лесных массивов, развитая транспортная инфраструктура, наличие трудовых и территориальных ресурсов</w:t>
      </w:r>
    </w:p>
    <w:p w14:paraId="1F309785" w14:textId="1BFBE6B6" w:rsidR="00EC3264" w:rsidRPr="004E34CE" w:rsidRDefault="00BA0D34" w:rsidP="00BA0D34">
      <w:pPr>
        <w:pStyle w:val="30"/>
        <w:rPr>
          <w:i w:val="0"/>
          <w:sz w:val="28"/>
          <w:szCs w:val="28"/>
        </w:rPr>
      </w:pPr>
      <w:bookmarkStart w:id="46" w:name="_Toc522808444"/>
      <w:bookmarkStart w:id="47" w:name="_Toc149660308"/>
      <w:bookmarkEnd w:id="40"/>
      <w:r w:rsidRPr="004E34CE">
        <w:rPr>
          <w:i w:val="0"/>
          <w:sz w:val="28"/>
          <w:szCs w:val="28"/>
        </w:rPr>
        <w:lastRenderedPageBreak/>
        <w:t xml:space="preserve">2.1.5 </w:t>
      </w:r>
      <w:r w:rsidR="00A5122F" w:rsidRPr="004E34CE">
        <w:rPr>
          <w:i w:val="0"/>
          <w:sz w:val="28"/>
          <w:szCs w:val="28"/>
        </w:rPr>
        <w:t xml:space="preserve">Объекты </w:t>
      </w:r>
      <w:bookmarkEnd w:id="46"/>
      <w:r w:rsidR="00EB4548" w:rsidRPr="004E34CE">
        <w:rPr>
          <w:i w:val="0"/>
          <w:sz w:val="28"/>
          <w:szCs w:val="28"/>
        </w:rPr>
        <w:t>социальной инфраструктуры</w:t>
      </w:r>
      <w:bookmarkEnd w:id="47"/>
    </w:p>
    <w:p w14:paraId="263188EF" w14:textId="403A8EC1" w:rsidR="002B15B7" w:rsidRPr="004E34CE" w:rsidRDefault="00511408" w:rsidP="002B15B7">
      <w:pPr>
        <w:ind w:firstLine="709"/>
        <w:rPr>
          <w:sz w:val="28"/>
          <w:szCs w:val="28"/>
          <w:lang w:eastAsia="ar-SA" w:bidi="en-US"/>
        </w:rPr>
      </w:pPr>
      <w:r w:rsidRPr="004E34CE">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4E34CE">
        <w:rPr>
          <w:sz w:val="28"/>
          <w:szCs w:val="28"/>
          <w:lang w:eastAsia="ar-SA" w:bidi="en-US"/>
        </w:rPr>
        <w:t xml:space="preserve"> 2.</w:t>
      </w:r>
      <w:r w:rsidR="00202FE0" w:rsidRPr="004E34CE">
        <w:rPr>
          <w:sz w:val="28"/>
          <w:szCs w:val="28"/>
          <w:lang w:eastAsia="ar-SA" w:bidi="en-US"/>
        </w:rPr>
        <w:t>5</w:t>
      </w:r>
      <w:r w:rsidR="00B15FA5" w:rsidRPr="004E34CE">
        <w:rPr>
          <w:sz w:val="28"/>
          <w:szCs w:val="28"/>
          <w:lang w:eastAsia="ar-SA" w:bidi="en-US"/>
        </w:rPr>
        <w:t>.</w:t>
      </w:r>
    </w:p>
    <w:p w14:paraId="555EF477" w14:textId="44C22FF6" w:rsidR="00C26FF4" w:rsidRPr="004E34CE" w:rsidRDefault="00C26FF4" w:rsidP="007E6FE6">
      <w:pPr>
        <w:pStyle w:val="a1"/>
        <w:keepNext/>
        <w:jc w:val="right"/>
        <w:rPr>
          <w:b/>
          <w:sz w:val="28"/>
          <w:szCs w:val="28"/>
          <w:lang w:val="ru-RU"/>
        </w:rPr>
      </w:pPr>
      <w:r w:rsidRPr="004E34CE">
        <w:rPr>
          <w:b/>
          <w:sz w:val="28"/>
          <w:szCs w:val="28"/>
          <w:lang w:val="ru-RU"/>
        </w:rPr>
        <w:t>Таблица 2.</w:t>
      </w:r>
      <w:r w:rsidR="00202FE0" w:rsidRPr="004E34CE">
        <w:rPr>
          <w:b/>
          <w:sz w:val="28"/>
          <w:szCs w:val="28"/>
          <w:lang w:val="ru-RU"/>
        </w:rPr>
        <w:t>5</w:t>
      </w:r>
    </w:p>
    <w:p w14:paraId="2737D73E" w14:textId="704D69A8" w:rsidR="00CD39D5" w:rsidRPr="004E34CE" w:rsidRDefault="00C26FF4" w:rsidP="00CD39D5">
      <w:pPr>
        <w:pStyle w:val="a1"/>
        <w:keepNext/>
        <w:suppressAutoHyphens/>
        <w:spacing w:after="120"/>
        <w:ind w:firstLine="0"/>
        <w:jc w:val="center"/>
        <w:rPr>
          <w:b/>
          <w:sz w:val="28"/>
          <w:szCs w:val="28"/>
          <w:lang w:val="ru-RU"/>
        </w:rPr>
      </w:pPr>
      <w:r w:rsidRPr="004E34CE">
        <w:rPr>
          <w:b/>
          <w:sz w:val="28"/>
          <w:szCs w:val="28"/>
          <w:lang w:val="ru-RU"/>
        </w:rPr>
        <w:t xml:space="preserve">Объекты </w:t>
      </w:r>
      <w:r w:rsidR="001A7007" w:rsidRPr="004E34CE">
        <w:rPr>
          <w:b/>
          <w:sz w:val="28"/>
          <w:szCs w:val="28"/>
          <w:lang w:val="ru-RU"/>
        </w:rPr>
        <w:t>социальной инфраструктуры</w:t>
      </w:r>
      <w:r w:rsidR="00B355ED" w:rsidRPr="004E34CE">
        <w:rPr>
          <w:b/>
          <w:sz w:val="28"/>
          <w:szCs w:val="28"/>
          <w:lang w:val="ru-RU"/>
        </w:rPr>
        <w:t xml:space="preserve"> </w:t>
      </w:r>
      <w:r w:rsidR="00C07D35" w:rsidRPr="004E34CE">
        <w:rPr>
          <w:b/>
          <w:sz w:val="28"/>
          <w:szCs w:val="28"/>
          <w:lang w:val="ru-RU"/>
        </w:rPr>
        <w:t>Дивинского</w:t>
      </w:r>
      <w:r w:rsidR="00CD39D5" w:rsidRPr="004E34CE">
        <w:rPr>
          <w:b/>
          <w:sz w:val="28"/>
          <w:szCs w:val="28"/>
          <w:lang w:val="ru-RU"/>
        </w:rPr>
        <w:t xml:space="preserve"> сельсовета,</w:t>
      </w:r>
      <w:r w:rsidR="00CD39D5" w:rsidRPr="004E34CE">
        <w:rPr>
          <w:sz w:val="28"/>
          <w:szCs w:val="28"/>
          <w:lang w:val="ru-RU"/>
        </w:rPr>
        <w:t xml:space="preserve"> </w:t>
      </w:r>
      <w:r w:rsidR="00CD39D5" w:rsidRPr="004E34CE">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547"/>
        <w:gridCol w:w="1561"/>
        <w:gridCol w:w="1566"/>
        <w:gridCol w:w="2262"/>
        <w:gridCol w:w="2409"/>
      </w:tblGrid>
      <w:tr w:rsidR="00B50F13" w:rsidRPr="004E34CE" w14:paraId="16D1F358" w14:textId="77777777" w:rsidTr="00C07D35">
        <w:trPr>
          <w:cantSplit/>
          <w:trHeight w:val="146"/>
          <w:tblHeader/>
          <w:jc w:val="center"/>
        </w:trPr>
        <w:tc>
          <w:tcPr>
            <w:tcW w:w="1547" w:type="dxa"/>
            <w:shd w:val="clear" w:color="auto" w:fill="auto"/>
            <w:vAlign w:val="center"/>
          </w:tcPr>
          <w:p w14:paraId="343F046A" w14:textId="77777777" w:rsidR="00C26FF4" w:rsidRPr="004E34CE" w:rsidRDefault="00C26FF4" w:rsidP="00EF7FB9">
            <w:pPr>
              <w:keepNext/>
              <w:jc w:val="center"/>
              <w:rPr>
                <w:b/>
              </w:rPr>
            </w:pPr>
            <w:r w:rsidRPr="004E34CE">
              <w:rPr>
                <w:b/>
                <w:sz w:val="22"/>
                <w:szCs w:val="22"/>
              </w:rPr>
              <w:t>Наименование объекта</w:t>
            </w:r>
          </w:p>
        </w:tc>
        <w:tc>
          <w:tcPr>
            <w:tcW w:w="1561" w:type="dxa"/>
            <w:shd w:val="clear" w:color="auto" w:fill="auto"/>
            <w:vAlign w:val="center"/>
          </w:tcPr>
          <w:p w14:paraId="70992734" w14:textId="77777777" w:rsidR="00C26FF4" w:rsidRPr="004E34CE" w:rsidRDefault="00C26FF4" w:rsidP="00EF7FB9">
            <w:pPr>
              <w:keepNext/>
              <w:jc w:val="center"/>
              <w:rPr>
                <w:b/>
              </w:rPr>
            </w:pPr>
            <w:r w:rsidRPr="004E34CE">
              <w:rPr>
                <w:b/>
                <w:sz w:val="22"/>
                <w:szCs w:val="22"/>
              </w:rPr>
              <w:t>Адрес</w:t>
            </w:r>
          </w:p>
        </w:tc>
        <w:tc>
          <w:tcPr>
            <w:tcW w:w="1566" w:type="dxa"/>
            <w:shd w:val="clear" w:color="auto" w:fill="auto"/>
            <w:vAlign w:val="center"/>
          </w:tcPr>
          <w:p w14:paraId="3E81E7C8" w14:textId="77777777" w:rsidR="00C26FF4" w:rsidRPr="004E34CE" w:rsidRDefault="00C26FF4" w:rsidP="00EF7FB9">
            <w:pPr>
              <w:keepNext/>
              <w:jc w:val="center"/>
              <w:rPr>
                <w:b/>
              </w:rPr>
            </w:pPr>
            <w:r w:rsidRPr="004E34CE">
              <w:rPr>
                <w:b/>
                <w:sz w:val="22"/>
                <w:szCs w:val="22"/>
              </w:rPr>
              <w:t>Общая характеристика</w:t>
            </w:r>
          </w:p>
        </w:tc>
        <w:tc>
          <w:tcPr>
            <w:tcW w:w="2262" w:type="dxa"/>
            <w:shd w:val="clear" w:color="auto" w:fill="auto"/>
            <w:vAlign w:val="center"/>
          </w:tcPr>
          <w:p w14:paraId="18A5C118" w14:textId="77777777" w:rsidR="00C26FF4" w:rsidRPr="004E34CE" w:rsidRDefault="00C26FF4" w:rsidP="00EF7FB9">
            <w:pPr>
              <w:keepNext/>
              <w:jc w:val="center"/>
              <w:rPr>
                <w:b/>
              </w:rPr>
            </w:pPr>
            <w:r w:rsidRPr="004E34CE">
              <w:rPr>
                <w:b/>
                <w:sz w:val="22"/>
                <w:szCs w:val="22"/>
              </w:rPr>
              <w:t>Мощность объекта с указанием единиц измерения</w:t>
            </w:r>
          </w:p>
        </w:tc>
        <w:tc>
          <w:tcPr>
            <w:tcW w:w="2409" w:type="dxa"/>
            <w:shd w:val="clear" w:color="auto" w:fill="auto"/>
            <w:vAlign w:val="center"/>
          </w:tcPr>
          <w:p w14:paraId="29ED7C9A" w14:textId="77777777" w:rsidR="00C26FF4" w:rsidRPr="004E34CE" w:rsidRDefault="00C26FF4" w:rsidP="00EF7FB9">
            <w:pPr>
              <w:keepNext/>
              <w:jc w:val="center"/>
              <w:rPr>
                <w:b/>
              </w:rPr>
            </w:pPr>
            <w:r w:rsidRPr="004E34CE">
              <w:rPr>
                <w:b/>
                <w:sz w:val="22"/>
                <w:szCs w:val="22"/>
              </w:rPr>
              <w:t>Значение объекта</w:t>
            </w:r>
          </w:p>
        </w:tc>
      </w:tr>
      <w:tr w:rsidR="00C26FF4" w:rsidRPr="004E34CE" w14:paraId="046A7E19" w14:textId="77777777" w:rsidTr="00966BBD">
        <w:trPr>
          <w:cantSplit/>
          <w:trHeight w:val="157"/>
          <w:jc w:val="center"/>
        </w:trPr>
        <w:tc>
          <w:tcPr>
            <w:tcW w:w="9345" w:type="dxa"/>
            <w:gridSpan w:val="5"/>
            <w:shd w:val="clear" w:color="auto" w:fill="auto"/>
          </w:tcPr>
          <w:p w14:paraId="0F7130D1" w14:textId="77777777" w:rsidR="00C26FF4" w:rsidRPr="004E34CE" w:rsidRDefault="00C26FF4" w:rsidP="0075074F">
            <w:pPr>
              <w:keepNext/>
              <w:autoSpaceDE w:val="0"/>
              <w:autoSpaceDN w:val="0"/>
              <w:adjustRightInd w:val="0"/>
              <w:jc w:val="center"/>
              <w:rPr>
                <w:rFonts w:eastAsia="Calibri"/>
                <w:b/>
                <w:color w:val="000000"/>
                <w:lang w:eastAsia="en-US"/>
              </w:rPr>
            </w:pPr>
            <w:r w:rsidRPr="004E34CE">
              <w:rPr>
                <w:rFonts w:eastAsia="Calibri"/>
                <w:b/>
                <w:color w:val="000000"/>
                <w:sz w:val="22"/>
                <w:szCs w:val="22"/>
                <w:lang w:eastAsia="en-US"/>
              </w:rPr>
              <w:t>Объекты образования</w:t>
            </w:r>
          </w:p>
        </w:tc>
      </w:tr>
      <w:tr w:rsidR="00B50F13" w:rsidRPr="004E34CE" w14:paraId="71864138" w14:textId="77777777" w:rsidTr="00C07D35">
        <w:trPr>
          <w:cantSplit/>
          <w:trHeight w:val="157"/>
          <w:jc w:val="center"/>
        </w:trPr>
        <w:tc>
          <w:tcPr>
            <w:tcW w:w="1547" w:type="dxa"/>
            <w:shd w:val="clear" w:color="auto" w:fill="auto"/>
            <w:vAlign w:val="center"/>
          </w:tcPr>
          <w:p w14:paraId="04743318" w14:textId="33AF6B53" w:rsidR="00D836E1" w:rsidRPr="004E34CE" w:rsidRDefault="00EF2CF3" w:rsidP="005560DA">
            <w:pPr>
              <w:autoSpaceDE w:val="0"/>
              <w:autoSpaceDN w:val="0"/>
              <w:adjustRightInd w:val="0"/>
              <w:jc w:val="left"/>
              <w:rPr>
                <w:rFonts w:eastAsia="Calibri"/>
                <w:lang w:eastAsia="en-US"/>
              </w:rPr>
            </w:pPr>
            <w:r w:rsidRPr="004E34CE">
              <w:rPr>
                <w:rFonts w:eastAsia="Calibri"/>
                <w:sz w:val="22"/>
                <w:szCs w:val="22"/>
                <w:lang w:eastAsia="en-US"/>
              </w:rPr>
              <w:t>МКОУ Дивинская СОШ</w:t>
            </w:r>
          </w:p>
        </w:tc>
        <w:tc>
          <w:tcPr>
            <w:tcW w:w="1561" w:type="dxa"/>
            <w:shd w:val="clear" w:color="auto" w:fill="auto"/>
            <w:vAlign w:val="center"/>
          </w:tcPr>
          <w:p w14:paraId="78D8C10F" w14:textId="7A128018" w:rsidR="00D836E1" w:rsidRPr="004E34CE" w:rsidRDefault="00A50CCE" w:rsidP="005560DA">
            <w:pPr>
              <w:autoSpaceDE w:val="0"/>
              <w:autoSpaceDN w:val="0"/>
              <w:adjustRightInd w:val="0"/>
              <w:jc w:val="left"/>
              <w:rPr>
                <w:rFonts w:eastAsia="Calibri"/>
                <w:lang w:eastAsia="en-US"/>
              </w:rPr>
            </w:pPr>
            <w:r w:rsidRPr="004E34CE">
              <w:rPr>
                <w:rFonts w:eastAsia="Calibri"/>
                <w:sz w:val="22"/>
                <w:szCs w:val="22"/>
                <w:lang w:eastAsia="en-US"/>
              </w:rPr>
              <w:t xml:space="preserve">п. </w:t>
            </w:r>
            <w:r w:rsidR="00EF2CF3" w:rsidRPr="004E34CE">
              <w:rPr>
                <w:rFonts w:eastAsia="Calibri"/>
                <w:sz w:val="22"/>
                <w:szCs w:val="22"/>
                <w:lang w:eastAsia="en-US"/>
              </w:rPr>
              <w:t>Дивинка, улица Центральная 5 а, 5 в</w:t>
            </w:r>
          </w:p>
        </w:tc>
        <w:tc>
          <w:tcPr>
            <w:tcW w:w="1566" w:type="dxa"/>
            <w:shd w:val="clear" w:color="auto" w:fill="auto"/>
            <w:vAlign w:val="center"/>
          </w:tcPr>
          <w:p w14:paraId="4B63E17E" w14:textId="77777777" w:rsidR="00EF2CF3" w:rsidRPr="004E34CE" w:rsidRDefault="00EF2CF3" w:rsidP="00EF2CF3">
            <w:pPr>
              <w:jc w:val="left"/>
              <w:textAlignment w:val="top"/>
              <w:rPr>
                <w:rFonts w:eastAsia="Calibri"/>
                <w:lang w:eastAsia="en-US"/>
              </w:rPr>
            </w:pPr>
            <w:r w:rsidRPr="004E34CE">
              <w:rPr>
                <w:rFonts w:eastAsia="Calibri"/>
                <w:sz w:val="22"/>
                <w:szCs w:val="22"/>
                <w:lang w:eastAsia="en-US"/>
              </w:rPr>
              <w:t>Дата создания образовательной организации:</w:t>
            </w:r>
          </w:p>
          <w:p w14:paraId="2E735622" w14:textId="123FEF1A" w:rsidR="00933601" w:rsidRPr="004E34CE" w:rsidRDefault="00EF2CF3" w:rsidP="005560DA">
            <w:pPr>
              <w:jc w:val="left"/>
              <w:textAlignment w:val="bottom"/>
              <w:rPr>
                <w:rFonts w:eastAsia="Calibri"/>
                <w:lang w:eastAsia="en-US"/>
              </w:rPr>
            </w:pPr>
            <w:r w:rsidRPr="004E34CE">
              <w:rPr>
                <w:rFonts w:eastAsia="Calibri"/>
                <w:sz w:val="22"/>
                <w:szCs w:val="22"/>
                <w:lang w:eastAsia="en-US"/>
              </w:rPr>
              <w:t>01.10.1947</w:t>
            </w:r>
          </w:p>
        </w:tc>
        <w:tc>
          <w:tcPr>
            <w:tcW w:w="2262" w:type="dxa"/>
            <w:shd w:val="clear" w:color="auto" w:fill="auto"/>
            <w:vAlign w:val="center"/>
          </w:tcPr>
          <w:p w14:paraId="19BC2F98" w14:textId="24168FCF" w:rsidR="00D836E1" w:rsidRPr="004E34CE" w:rsidRDefault="00EF2CF3" w:rsidP="005560DA">
            <w:pPr>
              <w:autoSpaceDE w:val="0"/>
              <w:autoSpaceDN w:val="0"/>
              <w:adjustRightInd w:val="0"/>
              <w:jc w:val="left"/>
              <w:rPr>
                <w:rFonts w:eastAsia="Calibri"/>
                <w:lang w:eastAsia="en-US"/>
              </w:rPr>
            </w:pPr>
            <w:r w:rsidRPr="004E34CE">
              <w:rPr>
                <w:rFonts w:eastAsia="Calibri"/>
                <w:sz w:val="22"/>
                <w:szCs w:val="22"/>
                <w:lang w:eastAsia="en-US"/>
              </w:rPr>
              <w:t xml:space="preserve">Проектная вместимость – </w:t>
            </w:r>
            <w:r w:rsidR="00191859" w:rsidRPr="004E34CE">
              <w:rPr>
                <w:rFonts w:eastAsia="Calibri"/>
                <w:sz w:val="22"/>
                <w:szCs w:val="22"/>
                <w:lang w:eastAsia="en-US"/>
              </w:rPr>
              <w:t>150</w:t>
            </w:r>
            <w:r w:rsidRPr="004E34CE">
              <w:rPr>
                <w:rFonts w:eastAsia="Calibri"/>
                <w:sz w:val="22"/>
                <w:szCs w:val="22"/>
                <w:lang w:eastAsia="en-US"/>
              </w:rPr>
              <w:t xml:space="preserve"> мест, факт. вместимость – </w:t>
            </w:r>
            <w:r w:rsidR="00191859" w:rsidRPr="004E34CE">
              <w:rPr>
                <w:rFonts w:eastAsia="Calibri"/>
                <w:sz w:val="22"/>
                <w:szCs w:val="22"/>
                <w:lang w:eastAsia="en-US"/>
              </w:rPr>
              <w:t>120</w:t>
            </w:r>
            <w:r w:rsidRPr="004E34CE">
              <w:rPr>
                <w:rFonts w:eastAsia="Calibri"/>
                <w:sz w:val="22"/>
                <w:szCs w:val="22"/>
                <w:lang w:eastAsia="en-US"/>
              </w:rPr>
              <w:t xml:space="preserve"> мест</w:t>
            </w:r>
            <w:r w:rsidR="003E4507" w:rsidRPr="004E34CE">
              <w:rPr>
                <w:rFonts w:eastAsia="Calibri"/>
                <w:sz w:val="22"/>
                <w:szCs w:val="22"/>
                <w:lang w:eastAsia="en-US"/>
              </w:rPr>
              <w:t>.</w:t>
            </w:r>
          </w:p>
        </w:tc>
        <w:tc>
          <w:tcPr>
            <w:tcW w:w="2409" w:type="dxa"/>
            <w:shd w:val="clear" w:color="auto" w:fill="auto"/>
            <w:vAlign w:val="center"/>
          </w:tcPr>
          <w:p w14:paraId="637A9A81" w14:textId="77777777" w:rsidR="00D836E1" w:rsidRPr="004E34CE" w:rsidRDefault="00D836E1" w:rsidP="005560DA">
            <w:pPr>
              <w:autoSpaceDE w:val="0"/>
              <w:autoSpaceDN w:val="0"/>
              <w:adjustRightInd w:val="0"/>
              <w:jc w:val="left"/>
              <w:rPr>
                <w:rFonts w:eastAsia="Calibri"/>
                <w:lang w:eastAsia="en-US"/>
              </w:rPr>
            </w:pPr>
            <w:r w:rsidRPr="004E34CE">
              <w:rPr>
                <w:rFonts w:eastAsia="Calibri"/>
                <w:sz w:val="22"/>
                <w:szCs w:val="22"/>
                <w:lang w:eastAsia="en-US"/>
              </w:rPr>
              <w:t>Объект местного значения муниципального района</w:t>
            </w:r>
          </w:p>
        </w:tc>
      </w:tr>
      <w:tr w:rsidR="005811DC" w:rsidRPr="004E34CE" w14:paraId="0D4F59DA" w14:textId="77777777" w:rsidTr="00C07D35">
        <w:trPr>
          <w:cantSplit/>
          <w:trHeight w:val="157"/>
          <w:jc w:val="center"/>
        </w:trPr>
        <w:tc>
          <w:tcPr>
            <w:tcW w:w="1547" w:type="dxa"/>
            <w:shd w:val="clear" w:color="auto" w:fill="auto"/>
            <w:vAlign w:val="center"/>
          </w:tcPr>
          <w:p w14:paraId="1DBC8A45" w14:textId="7718B5AC" w:rsidR="005811DC" w:rsidRPr="004E34CE" w:rsidRDefault="00EF2CF3" w:rsidP="00EF2CF3">
            <w:pPr>
              <w:autoSpaceDE w:val="0"/>
              <w:autoSpaceDN w:val="0"/>
              <w:adjustRightInd w:val="0"/>
              <w:jc w:val="left"/>
              <w:rPr>
                <w:rFonts w:eastAsia="Calibri"/>
                <w:lang w:eastAsia="en-US"/>
              </w:rPr>
            </w:pPr>
            <w:r w:rsidRPr="004E34CE">
              <w:rPr>
                <w:rFonts w:eastAsia="Calibri"/>
                <w:sz w:val="22"/>
                <w:szCs w:val="22"/>
                <w:lang w:eastAsia="en-US"/>
              </w:rPr>
              <w:t>Детский сад при МКОУ Дивинская СОШ</w:t>
            </w:r>
          </w:p>
        </w:tc>
        <w:tc>
          <w:tcPr>
            <w:tcW w:w="1561" w:type="dxa"/>
            <w:shd w:val="clear" w:color="auto" w:fill="auto"/>
            <w:vAlign w:val="center"/>
          </w:tcPr>
          <w:p w14:paraId="65114CC2" w14:textId="29F1754D" w:rsidR="005811DC" w:rsidRPr="004E34CE" w:rsidRDefault="001A4AE2" w:rsidP="00EF2CF3">
            <w:pPr>
              <w:autoSpaceDE w:val="0"/>
              <w:autoSpaceDN w:val="0"/>
              <w:adjustRightInd w:val="0"/>
              <w:jc w:val="left"/>
              <w:rPr>
                <w:rFonts w:eastAsia="Calibri"/>
                <w:lang w:eastAsia="en-US"/>
              </w:rPr>
            </w:pPr>
            <w:r w:rsidRPr="004E34CE">
              <w:rPr>
                <w:rFonts w:eastAsia="Calibri"/>
                <w:sz w:val="22"/>
                <w:szCs w:val="22"/>
                <w:lang w:eastAsia="en-US"/>
              </w:rPr>
              <w:t>п</w:t>
            </w:r>
            <w:r w:rsidR="00A50CCE" w:rsidRPr="004E34CE">
              <w:rPr>
                <w:rFonts w:eastAsia="Calibri"/>
                <w:sz w:val="22"/>
                <w:szCs w:val="22"/>
                <w:lang w:eastAsia="en-US"/>
              </w:rPr>
              <w:t>.</w:t>
            </w:r>
            <w:r w:rsidRPr="004E34CE">
              <w:rPr>
                <w:rFonts w:eastAsia="Calibri"/>
                <w:sz w:val="22"/>
                <w:szCs w:val="22"/>
                <w:lang w:eastAsia="en-US"/>
              </w:rPr>
              <w:t xml:space="preserve"> </w:t>
            </w:r>
            <w:r w:rsidR="00EF2CF3" w:rsidRPr="004E34CE">
              <w:rPr>
                <w:rFonts w:eastAsia="Calibri"/>
                <w:sz w:val="22"/>
                <w:szCs w:val="22"/>
                <w:lang w:eastAsia="en-US"/>
              </w:rPr>
              <w:t>Дивинка, улица Центральная 5 а, 5 в</w:t>
            </w:r>
          </w:p>
        </w:tc>
        <w:tc>
          <w:tcPr>
            <w:tcW w:w="1566" w:type="dxa"/>
            <w:shd w:val="clear" w:color="auto" w:fill="auto"/>
            <w:vAlign w:val="center"/>
          </w:tcPr>
          <w:p w14:paraId="23B70CEA" w14:textId="77777777" w:rsidR="00EF2CF3" w:rsidRPr="004E34CE" w:rsidRDefault="00EF2CF3" w:rsidP="00EF2CF3">
            <w:pPr>
              <w:autoSpaceDE w:val="0"/>
              <w:autoSpaceDN w:val="0"/>
              <w:adjustRightInd w:val="0"/>
              <w:jc w:val="left"/>
              <w:rPr>
                <w:rFonts w:eastAsia="Calibri"/>
                <w:lang w:eastAsia="en-US"/>
              </w:rPr>
            </w:pPr>
            <w:r w:rsidRPr="004E34CE">
              <w:rPr>
                <w:rFonts w:eastAsia="Calibri"/>
                <w:sz w:val="22"/>
                <w:szCs w:val="22"/>
                <w:lang w:eastAsia="en-US"/>
              </w:rPr>
              <w:t>Дата создания образовательной организации:</w:t>
            </w:r>
          </w:p>
          <w:p w14:paraId="63BAAA8E" w14:textId="4077359D" w:rsidR="005811DC" w:rsidRPr="004E34CE" w:rsidRDefault="00EF2CF3" w:rsidP="00EF2CF3">
            <w:pPr>
              <w:autoSpaceDE w:val="0"/>
              <w:autoSpaceDN w:val="0"/>
              <w:adjustRightInd w:val="0"/>
              <w:jc w:val="left"/>
              <w:rPr>
                <w:rFonts w:eastAsia="Calibri"/>
                <w:lang w:eastAsia="en-US"/>
              </w:rPr>
            </w:pPr>
            <w:r w:rsidRPr="004E34CE">
              <w:rPr>
                <w:rFonts w:eastAsia="Calibri"/>
                <w:sz w:val="22"/>
                <w:szCs w:val="22"/>
                <w:lang w:eastAsia="en-US"/>
              </w:rPr>
              <w:t>01.10.1947</w:t>
            </w:r>
          </w:p>
        </w:tc>
        <w:tc>
          <w:tcPr>
            <w:tcW w:w="2262" w:type="dxa"/>
            <w:shd w:val="clear" w:color="auto" w:fill="auto"/>
            <w:vAlign w:val="center"/>
          </w:tcPr>
          <w:p w14:paraId="0B2E0200" w14:textId="005E0CBF" w:rsidR="005811DC" w:rsidRPr="004E34CE" w:rsidRDefault="00EF2CF3" w:rsidP="005560DA">
            <w:pPr>
              <w:autoSpaceDE w:val="0"/>
              <w:autoSpaceDN w:val="0"/>
              <w:adjustRightInd w:val="0"/>
              <w:jc w:val="left"/>
              <w:rPr>
                <w:rFonts w:eastAsia="Calibri"/>
                <w:lang w:eastAsia="en-US"/>
              </w:rPr>
            </w:pPr>
            <w:r w:rsidRPr="004E34CE">
              <w:rPr>
                <w:rFonts w:eastAsia="Calibri"/>
                <w:sz w:val="22"/>
                <w:szCs w:val="22"/>
                <w:lang w:eastAsia="en-US"/>
              </w:rPr>
              <w:t>Проектная вместимость – 60 мест, факт. вместимость – 50 мест</w:t>
            </w:r>
          </w:p>
        </w:tc>
        <w:tc>
          <w:tcPr>
            <w:tcW w:w="2409" w:type="dxa"/>
            <w:shd w:val="clear" w:color="auto" w:fill="auto"/>
            <w:vAlign w:val="center"/>
          </w:tcPr>
          <w:p w14:paraId="7F0F6980" w14:textId="6B112DF6" w:rsidR="005811DC" w:rsidRPr="004E34CE" w:rsidRDefault="002710CE" w:rsidP="005560DA">
            <w:pPr>
              <w:autoSpaceDE w:val="0"/>
              <w:autoSpaceDN w:val="0"/>
              <w:adjustRightInd w:val="0"/>
              <w:jc w:val="left"/>
              <w:rPr>
                <w:rFonts w:eastAsia="Calibri"/>
                <w:lang w:eastAsia="en-US"/>
              </w:rPr>
            </w:pPr>
            <w:r w:rsidRPr="004E34CE">
              <w:rPr>
                <w:rFonts w:eastAsia="Calibri"/>
                <w:sz w:val="22"/>
                <w:szCs w:val="22"/>
                <w:lang w:eastAsia="en-US"/>
              </w:rPr>
              <w:t>Объект местного значения муниципального района</w:t>
            </w:r>
          </w:p>
        </w:tc>
      </w:tr>
      <w:tr w:rsidR="00191859" w:rsidRPr="004E34CE" w14:paraId="6B803D89" w14:textId="77777777" w:rsidTr="00C07D35">
        <w:trPr>
          <w:cantSplit/>
          <w:trHeight w:val="157"/>
          <w:jc w:val="center"/>
        </w:trPr>
        <w:tc>
          <w:tcPr>
            <w:tcW w:w="1547" w:type="dxa"/>
            <w:shd w:val="clear" w:color="auto" w:fill="auto"/>
            <w:vAlign w:val="center"/>
          </w:tcPr>
          <w:p w14:paraId="1030BE09" w14:textId="030E118B"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МКОУ Турнаевская ООШ</w:t>
            </w:r>
          </w:p>
        </w:tc>
        <w:tc>
          <w:tcPr>
            <w:tcW w:w="1561" w:type="dxa"/>
            <w:shd w:val="clear" w:color="auto" w:fill="auto"/>
            <w:vAlign w:val="center"/>
          </w:tcPr>
          <w:p w14:paraId="38F721F5" w14:textId="2E66457D" w:rsidR="00191859" w:rsidRPr="004E34CE" w:rsidRDefault="00A50CCE" w:rsidP="00191859">
            <w:pPr>
              <w:jc w:val="left"/>
              <w:textAlignment w:val="bottom"/>
              <w:rPr>
                <w:rFonts w:eastAsia="Calibri"/>
                <w:lang w:eastAsia="en-US"/>
              </w:rPr>
            </w:pPr>
            <w:r w:rsidRPr="004E34CE">
              <w:rPr>
                <w:rFonts w:eastAsia="Calibri"/>
                <w:sz w:val="22"/>
                <w:szCs w:val="22"/>
                <w:lang w:eastAsia="en-US"/>
              </w:rPr>
              <w:t>с. Турнаево Центральная ул., д.6</w:t>
            </w:r>
          </w:p>
        </w:tc>
        <w:tc>
          <w:tcPr>
            <w:tcW w:w="1566" w:type="dxa"/>
            <w:shd w:val="clear" w:color="auto" w:fill="auto"/>
            <w:vAlign w:val="center"/>
          </w:tcPr>
          <w:p w14:paraId="012CBDB2" w14:textId="77777777" w:rsidR="00191859" w:rsidRPr="004E34CE" w:rsidRDefault="00191859" w:rsidP="00191859">
            <w:pPr>
              <w:jc w:val="left"/>
              <w:textAlignment w:val="top"/>
              <w:rPr>
                <w:rFonts w:eastAsia="Calibri"/>
                <w:lang w:eastAsia="en-US"/>
              </w:rPr>
            </w:pPr>
            <w:r w:rsidRPr="004E34CE">
              <w:rPr>
                <w:rFonts w:eastAsia="Calibri"/>
                <w:sz w:val="22"/>
                <w:szCs w:val="22"/>
                <w:lang w:eastAsia="en-US"/>
              </w:rPr>
              <w:t>Дата создания образовательной организации:</w:t>
            </w:r>
          </w:p>
          <w:p w14:paraId="7BDE80CD" w14:textId="2C75FB81"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30.09.1914</w:t>
            </w:r>
          </w:p>
        </w:tc>
        <w:tc>
          <w:tcPr>
            <w:tcW w:w="2262" w:type="dxa"/>
            <w:shd w:val="clear" w:color="auto" w:fill="auto"/>
            <w:vAlign w:val="center"/>
          </w:tcPr>
          <w:p w14:paraId="22003FA5" w14:textId="5A2A8BD2"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Проектная вместимость – 100 мест, факт. вместимость – 90 мест</w:t>
            </w:r>
          </w:p>
        </w:tc>
        <w:tc>
          <w:tcPr>
            <w:tcW w:w="2409" w:type="dxa"/>
            <w:shd w:val="clear" w:color="auto" w:fill="auto"/>
            <w:vAlign w:val="center"/>
          </w:tcPr>
          <w:p w14:paraId="7E966A7D" w14:textId="53146960"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Объект местного значения муниципального района</w:t>
            </w:r>
          </w:p>
        </w:tc>
      </w:tr>
      <w:tr w:rsidR="00191859" w:rsidRPr="004E34CE" w14:paraId="0F998930" w14:textId="77777777" w:rsidTr="00966BBD">
        <w:trPr>
          <w:cantSplit/>
          <w:trHeight w:val="157"/>
          <w:jc w:val="center"/>
        </w:trPr>
        <w:tc>
          <w:tcPr>
            <w:tcW w:w="9345" w:type="dxa"/>
            <w:gridSpan w:val="5"/>
            <w:shd w:val="clear" w:color="auto" w:fill="auto"/>
          </w:tcPr>
          <w:p w14:paraId="7AC26B41" w14:textId="77777777" w:rsidR="00191859" w:rsidRPr="004E34CE" w:rsidRDefault="00191859" w:rsidP="00191859">
            <w:pPr>
              <w:keepNext/>
              <w:autoSpaceDE w:val="0"/>
              <w:autoSpaceDN w:val="0"/>
              <w:adjustRightInd w:val="0"/>
              <w:jc w:val="center"/>
              <w:rPr>
                <w:rFonts w:eastAsia="Calibri"/>
                <w:b/>
                <w:lang w:eastAsia="en-US"/>
              </w:rPr>
            </w:pPr>
            <w:r w:rsidRPr="004E34CE">
              <w:rPr>
                <w:rFonts w:eastAsia="Calibri"/>
                <w:b/>
                <w:sz w:val="22"/>
                <w:szCs w:val="22"/>
                <w:lang w:eastAsia="en-US"/>
              </w:rPr>
              <w:t>Объекты здравоохранения</w:t>
            </w:r>
          </w:p>
        </w:tc>
      </w:tr>
      <w:tr w:rsidR="00191859" w:rsidRPr="004E34CE" w14:paraId="56FBC318" w14:textId="77777777" w:rsidTr="00C07D35">
        <w:trPr>
          <w:cantSplit/>
          <w:trHeight w:val="157"/>
          <w:jc w:val="center"/>
        </w:trPr>
        <w:tc>
          <w:tcPr>
            <w:tcW w:w="1547" w:type="dxa"/>
            <w:shd w:val="clear" w:color="auto" w:fill="auto"/>
            <w:vAlign w:val="center"/>
          </w:tcPr>
          <w:p w14:paraId="1030B18F" w14:textId="100A1CA8"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Дивинский фельдшерско- акушерский пункт</w:t>
            </w:r>
          </w:p>
        </w:tc>
        <w:tc>
          <w:tcPr>
            <w:tcW w:w="1561" w:type="dxa"/>
            <w:shd w:val="clear" w:color="auto" w:fill="auto"/>
            <w:vAlign w:val="center"/>
          </w:tcPr>
          <w:p w14:paraId="37187A7D" w14:textId="539510CC" w:rsidR="00191859" w:rsidRPr="004E34CE" w:rsidRDefault="00191859" w:rsidP="00191859">
            <w:pPr>
              <w:rPr>
                <w:rFonts w:eastAsia="Calibri"/>
                <w:lang w:eastAsia="en-US"/>
              </w:rPr>
            </w:pPr>
            <w:r w:rsidRPr="004E34CE">
              <w:rPr>
                <w:rFonts w:eastAsia="Calibri"/>
                <w:sz w:val="22"/>
                <w:szCs w:val="22"/>
                <w:lang w:eastAsia="en-US"/>
              </w:rPr>
              <w:t>п. Дивинка, ул. Октябрьская, строение1а, помещение 1</w:t>
            </w:r>
          </w:p>
        </w:tc>
        <w:tc>
          <w:tcPr>
            <w:tcW w:w="1566" w:type="dxa"/>
            <w:shd w:val="clear" w:color="auto" w:fill="auto"/>
            <w:vAlign w:val="center"/>
          </w:tcPr>
          <w:p w14:paraId="411FE873" w14:textId="74CDB537"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Состояние удовлетворительное</w:t>
            </w:r>
          </w:p>
        </w:tc>
        <w:tc>
          <w:tcPr>
            <w:tcW w:w="2262" w:type="dxa"/>
            <w:shd w:val="clear" w:color="auto" w:fill="auto"/>
            <w:vAlign w:val="center"/>
          </w:tcPr>
          <w:p w14:paraId="002551DB" w14:textId="6ADE3D97" w:rsidR="00191859" w:rsidRPr="004E34CE" w:rsidRDefault="00191859" w:rsidP="00191859">
            <w:pPr>
              <w:autoSpaceDE w:val="0"/>
              <w:autoSpaceDN w:val="0"/>
              <w:adjustRightInd w:val="0"/>
              <w:jc w:val="center"/>
              <w:rPr>
                <w:rFonts w:eastAsia="Calibri"/>
                <w:lang w:eastAsia="en-US"/>
              </w:rPr>
            </w:pPr>
            <w:r w:rsidRPr="004E34CE">
              <w:rPr>
                <w:rFonts w:eastAsia="Calibri"/>
                <w:sz w:val="22"/>
                <w:szCs w:val="22"/>
                <w:lang w:eastAsia="en-US"/>
              </w:rPr>
              <w:t>-</w:t>
            </w:r>
          </w:p>
        </w:tc>
        <w:tc>
          <w:tcPr>
            <w:tcW w:w="2409" w:type="dxa"/>
            <w:shd w:val="clear" w:color="auto" w:fill="auto"/>
            <w:vAlign w:val="center"/>
          </w:tcPr>
          <w:p w14:paraId="32C1FC60" w14:textId="55A63ECD"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Объект регионального значения</w:t>
            </w:r>
          </w:p>
        </w:tc>
      </w:tr>
      <w:tr w:rsidR="00191859" w:rsidRPr="004E34CE" w14:paraId="1C8F7E64" w14:textId="77777777" w:rsidTr="00C07D35">
        <w:trPr>
          <w:cantSplit/>
          <w:trHeight w:val="157"/>
          <w:jc w:val="center"/>
        </w:trPr>
        <w:tc>
          <w:tcPr>
            <w:tcW w:w="1547" w:type="dxa"/>
            <w:shd w:val="clear" w:color="auto" w:fill="auto"/>
            <w:vAlign w:val="center"/>
          </w:tcPr>
          <w:p w14:paraId="7C05EBA3" w14:textId="37D6505F"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Турнаевский фельдшерско-акушерский пункт</w:t>
            </w:r>
          </w:p>
        </w:tc>
        <w:tc>
          <w:tcPr>
            <w:tcW w:w="1561" w:type="dxa"/>
            <w:shd w:val="clear" w:color="auto" w:fill="auto"/>
            <w:vAlign w:val="center"/>
          </w:tcPr>
          <w:p w14:paraId="0A2DBF3C" w14:textId="79DCE7AD"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с. Турнаево, ул. Центральная дом 28</w:t>
            </w:r>
          </w:p>
        </w:tc>
        <w:tc>
          <w:tcPr>
            <w:tcW w:w="1566" w:type="dxa"/>
            <w:shd w:val="clear" w:color="auto" w:fill="auto"/>
            <w:vAlign w:val="center"/>
          </w:tcPr>
          <w:p w14:paraId="180E0D62" w14:textId="4E044D71"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Состояние удовлетворительное</w:t>
            </w:r>
          </w:p>
        </w:tc>
        <w:tc>
          <w:tcPr>
            <w:tcW w:w="2262" w:type="dxa"/>
            <w:shd w:val="clear" w:color="auto" w:fill="auto"/>
            <w:vAlign w:val="center"/>
          </w:tcPr>
          <w:p w14:paraId="6E241EFF" w14:textId="35D018BA" w:rsidR="00191859" w:rsidRPr="004E34CE" w:rsidRDefault="00191859" w:rsidP="00191859">
            <w:pPr>
              <w:autoSpaceDE w:val="0"/>
              <w:autoSpaceDN w:val="0"/>
              <w:adjustRightInd w:val="0"/>
              <w:jc w:val="center"/>
              <w:rPr>
                <w:rFonts w:eastAsia="Calibri"/>
                <w:lang w:eastAsia="en-US"/>
              </w:rPr>
            </w:pPr>
            <w:r w:rsidRPr="004E34CE">
              <w:rPr>
                <w:rFonts w:eastAsia="Calibri"/>
                <w:sz w:val="22"/>
                <w:szCs w:val="22"/>
                <w:lang w:eastAsia="en-US"/>
              </w:rPr>
              <w:t>-</w:t>
            </w:r>
          </w:p>
        </w:tc>
        <w:tc>
          <w:tcPr>
            <w:tcW w:w="2409" w:type="dxa"/>
            <w:shd w:val="clear" w:color="auto" w:fill="auto"/>
            <w:vAlign w:val="center"/>
          </w:tcPr>
          <w:p w14:paraId="7AC617E4" w14:textId="35894439"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Объект регионального значения</w:t>
            </w:r>
          </w:p>
        </w:tc>
      </w:tr>
      <w:tr w:rsidR="00191859" w:rsidRPr="004E34CE" w14:paraId="2CED85A8" w14:textId="77777777" w:rsidTr="00966BBD">
        <w:trPr>
          <w:cantSplit/>
          <w:trHeight w:val="157"/>
          <w:jc w:val="center"/>
        </w:trPr>
        <w:tc>
          <w:tcPr>
            <w:tcW w:w="9345" w:type="dxa"/>
            <w:gridSpan w:val="5"/>
            <w:shd w:val="clear" w:color="auto" w:fill="auto"/>
          </w:tcPr>
          <w:p w14:paraId="2C0091FE" w14:textId="7747A84D" w:rsidR="00191859" w:rsidRPr="004E34CE" w:rsidRDefault="00191859" w:rsidP="00191859">
            <w:pPr>
              <w:keepNext/>
              <w:autoSpaceDE w:val="0"/>
              <w:autoSpaceDN w:val="0"/>
              <w:adjustRightInd w:val="0"/>
              <w:jc w:val="center"/>
              <w:rPr>
                <w:rFonts w:eastAsia="Calibri"/>
                <w:b/>
                <w:lang w:eastAsia="en-US"/>
              </w:rPr>
            </w:pPr>
            <w:r w:rsidRPr="004E34CE">
              <w:rPr>
                <w:rFonts w:eastAsia="Calibri"/>
                <w:b/>
                <w:sz w:val="22"/>
                <w:szCs w:val="22"/>
                <w:lang w:eastAsia="en-US"/>
              </w:rPr>
              <w:t>Предприятия бытового обслуживания</w:t>
            </w:r>
          </w:p>
        </w:tc>
      </w:tr>
      <w:tr w:rsidR="00191859" w:rsidRPr="004E34CE" w14:paraId="2042DFFB" w14:textId="77777777" w:rsidTr="00C07D35">
        <w:trPr>
          <w:cantSplit/>
          <w:trHeight w:val="157"/>
          <w:jc w:val="center"/>
        </w:trPr>
        <w:tc>
          <w:tcPr>
            <w:tcW w:w="1547" w:type="dxa"/>
            <w:shd w:val="clear" w:color="auto" w:fill="auto"/>
            <w:vAlign w:val="center"/>
          </w:tcPr>
          <w:p w14:paraId="2F2D4357" w14:textId="45C1E884" w:rsidR="00191859" w:rsidRPr="004E34CE" w:rsidRDefault="00191859" w:rsidP="00191859">
            <w:pPr>
              <w:jc w:val="left"/>
              <w:rPr>
                <w:rFonts w:eastAsia="Calibri"/>
                <w:lang w:eastAsia="en-US"/>
              </w:rPr>
            </w:pPr>
            <w:r w:rsidRPr="004E34CE">
              <w:rPr>
                <w:rFonts w:eastAsia="Calibri"/>
                <w:sz w:val="22"/>
                <w:szCs w:val="22"/>
                <w:lang w:eastAsia="en-US"/>
              </w:rPr>
              <w:t>ФГУП «Почта России».</w:t>
            </w:r>
          </w:p>
        </w:tc>
        <w:tc>
          <w:tcPr>
            <w:tcW w:w="1561" w:type="dxa"/>
            <w:shd w:val="clear" w:color="auto" w:fill="auto"/>
            <w:vAlign w:val="center"/>
          </w:tcPr>
          <w:p w14:paraId="767D3B1E" w14:textId="19351883"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п. Дивинка, ул. Центральная, дом 5</w:t>
            </w:r>
          </w:p>
        </w:tc>
        <w:tc>
          <w:tcPr>
            <w:tcW w:w="1566" w:type="dxa"/>
            <w:shd w:val="clear" w:color="auto" w:fill="auto"/>
            <w:vAlign w:val="center"/>
          </w:tcPr>
          <w:p w14:paraId="3D51D7EC" w14:textId="1BC40750"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Отделение почты, индекс 633375</w:t>
            </w:r>
          </w:p>
        </w:tc>
        <w:tc>
          <w:tcPr>
            <w:tcW w:w="2262" w:type="dxa"/>
            <w:shd w:val="clear" w:color="auto" w:fill="auto"/>
            <w:vAlign w:val="center"/>
          </w:tcPr>
          <w:p w14:paraId="07D5537A" w14:textId="7DF7CDD5"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Почтовая связь общего пользования</w:t>
            </w:r>
          </w:p>
        </w:tc>
        <w:tc>
          <w:tcPr>
            <w:tcW w:w="2409" w:type="dxa"/>
            <w:shd w:val="clear" w:color="auto" w:fill="auto"/>
            <w:vAlign w:val="center"/>
          </w:tcPr>
          <w:p w14:paraId="1DF02186" w14:textId="77777777" w:rsidR="00191859" w:rsidRPr="004E34CE" w:rsidRDefault="00191859" w:rsidP="00191859">
            <w:pPr>
              <w:autoSpaceDE w:val="0"/>
              <w:autoSpaceDN w:val="0"/>
              <w:adjustRightInd w:val="0"/>
              <w:jc w:val="left"/>
              <w:rPr>
                <w:rFonts w:eastAsia="Calibri"/>
                <w:lang w:eastAsia="en-US"/>
              </w:rPr>
            </w:pPr>
            <w:r w:rsidRPr="004E34CE">
              <w:rPr>
                <w:rFonts w:eastAsia="Calibri"/>
                <w:sz w:val="22"/>
                <w:szCs w:val="22"/>
                <w:lang w:eastAsia="en-US"/>
              </w:rPr>
              <w:t>Объект федерального значения</w:t>
            </w:r>
          </w:p>
        </w:tc>
      </w:tr>
    </w:tbl>
    <w:p w14:paraId="3E9D7F78" w14:textId="4A0A674F" w:rsidR="00346763" w:rsidRPr="004E34CE" w:rsidRDefault="00CD39D5" w:rsidP="00CD39D5">
      <w:pPr>
        <w:pStyle w:val="a1"/>
        <w:spacing w:before="120"/>
        <w:rPr>
          <w:sz w:val="28"/>
          <w:szCs w:val="28"/>
          <w:lang w:val="ru-RU"/>
        </w:rPr>
      </w:pPr>
      <w:bookmarkStart w:id="48" w:name="_Toc522808445"/>
      <w:r w:rsidRPr="004E34CE">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202FE0" w:rsidRPr="004E34CE">
        <w:rPr>
          <w:sz w:val="28"/>
          <w:szCs w:val="28"/>
          <w:lang w:val="ru-RU"/>
        </w:rPr>
        <w:t>6</w:t>
      </w:r>
      <w:r w:rsidRPr="004E34CE">
        <w:rPr>
          <w:sz w:val="28"/>
          <w:szCs w:val="28"/>
          <w:lang w:val="ru-RU"/>
        </w:rPr>
        <w:t>.</w:t>
      </w:r>
    </w:p>
    <w:p w14:paraId="0837BE9A" w14:textId="77777777" w:rsidR="00963FDB" w:rsidRPr="004E34CE" w:rsidRDefault="00963FDB" w:rsidP="00CD39D5">
      <w:pPr>
        <w:pStyle w:val="a1"/>
        <w:spacing w:before="120"/>
        <w:rPr>
          <w:sz w:val="28"/>
          <w:szCs w:val="28"/>
          <w:lang w:val="ru-RU"/>
        </w:rPr>
      </w:pPr>
    </w:p>
    <w:p w14:paraId="7B47C1C8" w14:textId="7B766619" w:rsidR="00963FDB" w:rsidRPr="004E34CE" w:rsidRDefault="00963FDB" w:rsidP="00CD39D5">
      <w:pPr>
        <w:pStyle w:val="a1"/>
        <w:spacing w:before="120"/>
        <w:rPr>
          <w:sz w:val="28"/>
          <w:szCs w:val="28"/>
          <w:lang w:val="ru-RU"/>
        </w:rPr>
        <w:sectPr w:rsidR="00963FDB" w:rsidRPr="004E34CE" w:rsidSect="00850DFE">
          <w:headerReference w:type="default" r:id="rId12"/>
          <w:footerReference w:type="default" r:id="rId13"/>
          <w:pgSz w:w="11906" w:h="16838"/>
          <w:pgMar w:top="1134" w:right="851" w:bottom="1134" w:left="1701" w:header="454" w:footer="510" w:gutter="0"/>
          <w:cols w:space="708"/>
          <w:docGrid w:linePitch="360"/>
        </w:sectPr>
      </w:pPr>
    </w:p>
    <w:p w14:paraId="2A886212" w14:textId="48AB5512" w:rsidR="00346763" w:rsidRPr="004E34CE" w:rsidRDefault="00346763" w:rsidP="00346763">
      <w:pPr>
        <w:pStyle w:val="a1"/>
        <w:keepNext/>
        <w:spacing w:before="120"/>
        <w:jc w:val="right"/>
        <w:rPr>
          <w:b/>
          <w:sz w:val="28"/>
          <w:szCs w:val="28"/>
          <w:lang w:val="ru-RU"/>
        </w:rPr>
      </w:pPr>
      <w:r w:rsidRPr="004E34CE">
        <w:rPr>
          <w:b/>
          <w:sz w:val="28"/>
          <w:szCs w:val="28"/>
          <w:lang w:val="ru-RU"/>
        </w:rPr>
        <w:lastRenderedPageBreak/>
        <w:t>Таблица 2.</w:t>
      </w:r>
      <w:r w:rsidR="00202FE0" w:rsidRPr="004E34CE">
        <w:rPr>
          <w:b/>
          <w:sz w:val="28"/>
          <w:szCs w:val="28"/>
          <w:lang w:val="ru-RU"/>
        </w:rPr>
        <w:t>6</w:t>
      </w:r>
    </w:p>
    <w:p w14:paraId="4D2712E5" w14:textId="708E150E" w:rsidR="00346763" w:rsidRPr="004E34CE" w:rsidRDefault="00346763" w:rsidP="00346763">
      <w:pPr>
        <w:pStyle w:val="a1"/>
        <w:keepNext/>
        <w:suppressAutoHyphens/>
        <w:spacing w:after="120"/>
        <w:ind w:firstLine="0"/>
        <w:jc w:val="center"/>
        <w:rPr>
          <w:b/>
          <w:sz w:val="28"/>
          <w:szCs w:val="28"/>
          <w:lang w:val="ru-RU"/>
        </w:rPr>
      </w:pPr>
      <w:r w:rsidRPr="004E34CE">
        <w:rPr>
          <w:b/>
          <w:sz w:val="28"/>
          <w:szCs w:val="28"/>
          <w:lang w:val="ru-RU"/>
        </w:rPr>
        <w:t xml:space="preserve">Объекты социальной инфраструктуры </w:t>
      </w:r>
      <w:r w:rsidR="00372F4E" w:rsidRPr="004E34CE">
        <w:rPr>
          <w:b/>
          <w:bCs/>
          <w:sz w:val="28"/>
          <w:szCs w:val="28"/>
          <w:lang w:val="ru-RU"/>
        </w:rPr>
        <w:t>Дивинского</w:t>
      </w:r>
      <w:r w:rsidR="0022409D" w:rsidRPr="004E34CE">
        <w:rPr>
          <w:sz w:val="28"/>
          <w:szCs w:val="28"/>
          <w:lang w:val="ru-RU"/>
        </w:rPr>
        <w:t xml:space="preserve"> </w:t>
      </w:r>
      <w:r w:rsidRPr="004E34CE">
        <w:rPr>
          <w:b/>
          <w:sz w:val="28"/>
          <w:szCs w:val="28"/>
          <w:lang w:val="ru-RU"/>
        </w:rPr>
        <w:t>сельсовета,</w:t>
      </w:r>
      <w:r w:rsidRPr="004E34CE">
        <w:rPr>
          <w:sz w:val="28"/>
          <w:szCs w:val="28"/>
          <w:lang w:val="ru-RU"/>
        </w:rPr>
        <w:t xml:space="preserve"> </w:t>
      </w:r>
      <w:r w:rsidRPr="004E34CE">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699"/>
        <w:gridCol w:w="1710"/>
        <w:gridCol w:w="1425"/>
        <w:gridCol w:w="1853"/>
        <w:gridCol w:w="2992"/>
        <w:gridCol w:w="2331"/>
        <w:gridCol w:w="2616"/>
      </w:tblGrid>
      <w:tr w:rsidR="00346763" w:rsidRPr="004E34CE" w14:paraId="1CD19EE7" w14:textId="77777777" w:rsidTr="0081215F">
        <w:trPr>
          <w:tblHeader/>
          <w:jc w:val="center"/>
        </w:trPr>
        <w:tc>
          <w:tcPr>
            <w:tcW w:w="1691" w:type="dxa"/>
            <w:vMerge w:val="restart"/>
            <w:tcBorders>
              <w:top w:val="single" w:sz="8" w:space="0" w:color="auto"/>
              <w:left w:val="single" w:sz="8" w:space="0" w:color="auto"/>
              <w:bottom w:val="single" w:sz="8" w:space="0" w:color="auto"/>
              <w:right w:val="single" w:sz="8" w:space="0" w:color="auto"/>
            </w:tcBorders>
            <w:vAlign w:val="center"/>
            <w:hideMark/>
          </w:tcPr>
          <w:p w14:paraId="6F0CCA88" w14:textId="77777777" w:rsidR="00346763" w:rsidRPr="004E34CE" w:rsidRDefault="00346763" w:rsidP="00EF7FB9">
            <w:pPr>
              <w:keepNext/>
              <w:jc w:val="center"/>
              <w:rPr>
                <w:b/>
                <w:lang w:eastAsia="en-US"/>
              </w:rPr>
            </w:pPr>
            <w:r w:rsidRPr="004E34CE">
              <w:rPr>
                <w:b/>
                <w:sz w:val="22"/>
                <w:szCs w:val="22"/>
                <w:lang w:eastAsia="en-US"/>
              </w:rPr>
              <w:t>Наименование объекта</w:t>
            </w:r>
          </w:p>
        </w:tc>
        <w:tc>
          <w:tcPr>
            <w:tcW w:w="1701" w:type="dxa"/>
            <w:vMerge w:val="restart"/>
            <w:tcBorders>
              <w:top w:val="single" w:sz="8" w:space="0" w:color="auto"/>
              <w:left w:val="single" w:sz="8" w:space="0" w:color="auto"/>
              <w:bottom w:val="single" w:sz="8" w:space="0" w:color="auto"/>
              <w:right w:val="single" w:sz="8" w:space="0" w:color="auto"/>
            </w:tcBorders>
            <w:vAlign w:val="center"/>
            <w:hideMark/>
          </w:tcPr>
          <w:p w14:paraId="58C2C076" w14:textId="77777777" w:rsidR="00346763" w:rsidRPr="004E34CE" w:rsidRDefault="00346763" w:rsidP="00EF7FB9">
            <w:pPr>
              <w:keepNext/>
              <w:jc w:val="center"/>
              <w:rPr>
                <w:b/>
                <w:lang w:eastAsia="en-US"/>
              </w:rPr>
            </w:pPr>
            <w:r w:rsidRPr="004E34CE">
              <w:rPr>
                <w:b/>
                <w:sz w:val="22"/>
                <w:szCs w:val="22"/>
                <w:lang w:eastAsia="en-US"/>
              </w:rPr>
              <w:t>Адрес</w:t>
            </w:r>
          </w:p>
        </w:tc>
        <w:tc>
          <w:tcPr>
            <w:tcW w:w="1418" w:type="dxa"/>
            <w:vMerge w:val="restart"/>
            <w:tcBorders>
              <w:top w:val="single" w:sz="8" w:space="0" w:color="auto"/>
              <w:left w:val="single" w:sz="8" w:space="0" w:color="auto"/>
              <w:bottom w:val="single" w:sz="8" w:space="0" w:color="auto"/>
              <w:right w:val="single" w:sz="8" w:space="0" w:color="auto"/>
            </w:tcBorders>
            <w:vAlign w:val="center"/>
            <w:hideMark/>
          </w:tcPr>
          <w:p w14:paraId="425E4EDA" w14:textId="77777777" w:rsidR="00346763" w:rsidRPr="004E34CE" w:rsidRDefault="00346763" w:rsidP="00EF7FB9">
            <w:pPr>
              <w:keepNext/>
              <w:jc w:val="center"/>
              <w:rPr>
                <w:b/>
                <w:lang w:eastAsia="en-US"/>
              </w:rPr>
            </w:pPr>
            <w:r w:rsidRPr="004E34CE">
              <w:rPr>
                <w:b/>
                <w:sz w:val="22"/>
                <w:szCs w:val="22"/>
                <w:lang w:eastAsia="en-US"/>
              </w:rPr>
              <w:t>Общая характеристика</w:t>
            </w:r>
          </w:p>
        </w:tc>
        <w:tc>
          <w:tcPr>
            <w:tcW w:w="1843" w:type="dxa"/>
            <w:vMerge w:val="restart"/>
            <w:tcBorders>
              <w:top w:val="single" w:sz="8" w:space="0" w:color="auto"/>
              <w:left w:val="single" w:sz="8" w:space="0" w:color="auto"/>
              <w:bottom w:val="single" w:sz="8" w:space="0" w:color="auto"/>
              <w:right w:val="single" w:sz="8" w:space="0" w:color="auto"/>
            </w:tcBorders>
            <w:vAlign w:val="center"/>
            <w:hideMark/>
          </w:tcPr>
          <w:p w14:paraId="3703CED2" w14:textId="77777777" w:rsidR="00346763" w:rsidRPr="004E34CE" w:rsidRDefault="00346763" w:rsidP="00EF7FB9">
            <w:pPr>
              <w:keepNext/>
              <w:jc w:val="center"/>
              <w:rPr>
                <w:b/>
                <w:lang w:eastAsia="en-US"/>
              </w:rPr>
            </w:pPr>
            <w:r w:rsidRPr="004E34CE">
              <w:rPr>
                <w:b/>
                <w:sz w:val="22"/>
                <w:szCs w:val="22"/>
                <w:lang w:eastAsia="en-US"/>
              </w:rPr>
              <w:t>Мощность объекта с указанием единиц измерения</w:t>
            </w:r>
          </w:p>
        </w:tc>
        <w:tc>
          <w:tcPr>
            <w:tcW w:w="5295" w:type="dxa"/>
            <w:gridSpan w:val="2"/>
            <w:tcBorders>
              <w:top w:val="single" w:sz="8" w:space="0" w:color="auto"/>
              <w:left w:val="single" w:sz="8" w:space="0" w:color="auto"/>
              <w:bottom w:val="single" w:sz="8" w:space="0" w:color="auto"/>
              <w:right w:val="single" w:sz="8" w:space="0" w:color="auto"/>
            </w:tcBorders>
            <w:vAlign w:val="center"/>
            <w:hideMark/>
          </w:tcPr>
          <w:p w14:paraId="28222F06" w14:textId="77777777" w:rsidR="00346763" w:rsidRPr="004E34CE" w:rsidRDefault="00346763" w:rsidP="00EF7FB9">
            <w:pPr>
              <w:keepNext/>
              <w:jc w:val="center"/>
              <w:rPr>
                <w:b/>
                <w:lang w:eastAsia="en-US"/>
              </w:rPr>
            </w:pPr>
            <w:r w:rsidRPr="004E34CE">
              <w:rPr>
                <w:b/>
                <w:sz w:val="22"/>
                <w:szCs w:val="22"/>
                <w:lang w:eastAsia="en-US"/>
              </w:rPr>
              <w:t>Расчетные показатели НГП</w:t>
            </w:r>
          </w:p>
          <w:p w14:paraId="4272BFC3" w14:textId="1ADB5758" w:rsidR="00346763" w:rsidRPr="004E34CE" w:rsidRDefault="00372F4E" w:rsidP="00EF7FB9">
            <w:pPr>
              <w:keepNext/>
              <w:jc w:val="center"/>
              <w:rPr>
                <w:b/>
                <w:lang w:eastAsia="en-US"/>
              </w:rPr>
            </w:pPr>
            <w:r w:rsidRPr="004E34CE">
              <w:rPr>
                <w:b/>
                <w:sz w:val="22"/>
                <w:szCs w:val="22"/>
                <w:lang w:eastAsia="en-US"/>
              </w:rPr>
              <w:t>Дивинского</w:t>
            </w:r>
            <w:r w:rsidR="0022409D" w:rsidRPr="004E34CE">
              <w:rPr>
                <w:b/>
                <w:sz w:val="22"/>
                <w:szCs w:val="22"/>
                <w:lang w:eastAsia="en-US"/>
              </w:rPr>
              <w:t xml:space="preserve"> </w:t>
            </w:r>
            <w:r w:rsidR="00346763" w:rsidRPr="004E34CE">
              <w:rPr>
                <w:b/>
                <w:sz w:val="22"/>
                <w:szCs w:val="22"/>
                <w:lang w:eastAsia="en-US"/>
              </w:rPr>
              <w:t>сельсовета</w:t>
            </w:r>
          </w:p>
        </w:tc>
        <w:tc>
          <w:tcPr>
            <w:tcW w:w="2602" w:type="dxa"/>
            <w:vMerge w:val="restart"/>
            <w:tcBorders>
              <w:top w:val="single" w:sz="8" w:space="0" w:color="auto"/>
              <w:left w:val="single" w:sz="8" w:space="0" w:color="auto"/>
              <w:bottom w:val="single" w:sz="8" w:space="0" w:color="auto"/>
              <w:right w:val="single" w:sz="8" w:space="0" w:color="auto"/>
            </w:tcBorders>
            <w:vAlign w:val="center"/>
            <w:hideMark/>
          </w:tcPr>
          <w:p w14:paraId="473379BA" w14:textId="77777777" w:rsidR="00346763" w:rsidRPr="004E34CE" w:rsidRDefault="00346763" w:rsidP="00EF7FB9">
            <w:pPr>
              <w:keepNext/>
              <w:jc w:val="center"/>
              <w:rPr>
                <w:b/>
                <w:lang w:eastAsia="en-US"/>
              </w:rPr>
            </w:pPr>
            <w:r w:rsidRPr="004E34CE">
              <w:rPr>
                <w:b/>
                <w:sz w:val="22"/>
                <w:szCs w:val="22"/>
                <w:lang w:eastAsia="en-US"/>
              </w:rPr>
              <w:t>Вывод о необходимости размещения объектов местного значения сельского поселения</w:t>
            </w:r>
          </w:p>
        </w:tc>
      </w:tr>
      <w:tr w:rsidR="00346763" w:rsidRPr="004E34CE" w14:paraId="22E7B49C" w14:textId="77777777" w:rsidTr="0081215F">
        <w:trPr>
          <w:tblHeader/>
          <w:jc w:val="center"/>
        </w:trPr>
        <w:tc>
          <w:tcPr>
            <w:tcW w:w="1691" w:type="dxa"/>
            <w:vMerge/>
            <w:tcBorders>
              <w:top w:val="single" w:sz="8" w:space="0" w:color="auto"/>
              <w:left w:val="single" w:sz="8" w:space="0" w:color="auto"/>
              <w:bottom w:val="single" w:sz="8" w:space="0" w:color="auto"/>
              <w:right w:val="single" w:sz="8" w:space="0" w:color="auto"/>
            </w:tcBorders>
            <w:vAlign w:val="center"/>
            <w:hideMark/>
          </w:tcPr>
          <w:p w14:paraId="30C9BE97" w14:textId="77777777" w:rsidR="00346763" w:rsidRPr="004E34CE" w:rsidRDefault="00346763" w:rsidP="00153311">
            <w:pPr>
              <w:rPr>
                <w:b/>
                <w:lang w:eastAsia="en-US"/>
              </w:rPr>
            </w:pPr>
          </w:p>
        </w:tc>
        <w:tc>
          <w:tcPr>
            <w:tcW w:w="1701" w:type="dxa"/>
            <w:vMerge/>
            <w:tcBorders>
              <w:top w:val="single" w:sz="8" w:space="0" w:color="auto"/>
              <w:left w:val="single" w:sz="8" w:space="0" w:color="auto"/>
              <w:bottom w:val="single" w:sz="8" w:space="0" w:color="auto"/>
              <w:right w:val="single" w:sz="8" w:space="0" w:color="auto"/>
            </w:tcBorders>
            <w:vAlign w:val="center"/>
            <w:hideMark/>
          </w:tcPr>
          <w:p w14:paraId="46A162F3" w14:textId="77777777" w:rsidR="00346763" w:rsidRPr="004E34CE" w:rsidRDefault="00346763" w:rsidP="00153311">
            <w:pPr>
              <w:rPr>
                <w:b/>
                <w:lang w:eastAsia="en-US"/>
              </w:rPr>
            </w:pPr>
          </w:p>
        </w:tc>
        <w:tc>
          <w:tcPr>
            <w:tcW w:w="1418" w:type="dxa"/>
            <w:vMerge/>
            <w:tcBorders>
              <w:top w:val="single" w:sz="8" w:space="0" w:color="auto"/>
              <w:left w:val="single" w:sz="8" w:space="0" w:color="auto"/>
              <w:bottom w:val="single" w:sz="8" w:space="0" w:color="auto"/>
              <w:right w:val="single" w:sz="8" w:space="0" w:color="auto"/>
            </w:tcBorders>
            <w:vAlign w:val="center"/>
            <w:hideMark/>
          </w:tcPr>
          <w:p w14:paraId="385DD1AE" w14:textId="77777777" w:rsidR="00346763" w:rsidRPr="004E34CE" w:rsidRDefault="00346763" w:rsidP="00153311">
            <w:pPr>
              <w:rPr>
                <w:b/>
                <w:lang w:eastAsia="en-US"/>
              </w:rPr>
            </w:pPr>
          </w:p>
        </w:tc>
        <w:tc>
          <w:tcPr>
            <w:tcW w:w="1843" w:type="dxa"/>
            <w:vMerge/>
            <w:tcBorders>
              <w:top w:val="single" w:sz="8" w:space="0" w:color="auto"/>
              <w:left w:val="single" w:sz="8" w:space="0" w:color="auto"/>
              <w:bottom w:val="single" w:sz="8" w:space="0" w:color="auto"/>
              <w:right w:val="single" w:sz="8" w:space="0" w:color="auto"/>
            </w:tcBorders>
            <w:vAlign w:val="center"/>
            <w:hideMark/>
          </w:tcPr>
          <w:p w14:paraId="0241CC0B" w14:textId="77777777" w:rsidR="00346763" w:rsidRPr="004E34CE" w:rsidRDefault="00346763" w:rsidP="00153311">
            <w:pPr>
              <w:rPr>
                <w:b/>
                <w:lang w:eastAsia="en-US"/>
              </w:rPr>
            </w:pPr>
          </w:p>
        </w:tc>
        <w:tc>
          <w:tcPr>
            <w:tcW w:w="2976" w:type="dxa"/>
            <w:tcBorders>
              <w:top w:val="single" w:sz="8" w:space="0" w:color="auto"/>
              <w:left w:val="single" w:sz="8" w:space="0" w:color="auto"/>
              <w:bottom w:val="single" w:sz="8" w:space="0" w:color="auto"/>
              <w:right w:val="single" w:sz="8" w:space="0" w:color="auto"/>
            </w:tcBorders>
            <w:vAlign w:val="center"/>
            <w:hideMark/>
          </w:tcPr>
          <w:p w14:paraId="313D6E94" w14:textId="77777777" w:rsidR="00346763" w:rsidRPr="004E34CE" w:rsidRDefault="00346763" w:rsidP="00EF7FB9">
            <w:pPr>
              <w:keepNext/>
              <w:jc w:val="center"/>
              <w:rPr>
                <w:b/>
                <w:lang w:eastAsia="en-US"/>
              </w:rPr>
            </w:pPr>
            <w:r w:rsidRPr="004E34CE">
              <w:rPr>
                <w:b/>
                <w:sz w:val="22"/>
                <w:szCs w:val="22"/>
                <w:lang w:eastAsia="en-US"/>
              </w:rPr>
              <w:t>минимальной обеспеченности</w:t>
            </w:r>
          </w:p>
        </w:tc>
        <w:tc>
          <w:tcPr>
            <w:tcW w:w="2319" w:type="dxa"/>
            <w:tcBorders>
              <w:top w:val="single" w:sz="8" w:space="0" w:color="auto"/>
              <w:left w:val="single" w:sz="8" w:space="0" w:color="auto"/>
              <w:bottom w:val="single" w:sz="8" w:space="0" w:color="auto"/>
              <w:right w:val="single" w:sz="8" w:space="0" w:color="auto"/>
            </w:tcBorders>
            <w:vAlign w:val="center"/>
            <w:hideMark/>
          </w:tcPr>
          <w:p w14:paraId="1CC80088" w14:textId="77777777" w:rsidR="00346763" w:rsidRPr="004E34CE" w:rsidRDefault="00346763" w:rsidP="00EF7FB9">
            <w:pPr>
              <w:keepNext/>
              <w:jc w:val="center"/>
              <w:rPr>
                <w:b/>
                <w:lang w:eastAsia="en-US"/>
              </w:rPr>
            </w:pPr>
            <w:r w:rsidRPr="004E34CE">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3FC926F1" w14:textId="77777777" w:rsidR="00346763" w:rsidRPr="004E34CE" w:rsidRDefault="00346763" w:rsidP="00153311">
            <w:pPr>
              <w:rPr>
                <w:b/>
                <w:lang w:eastAsia="en-US"/>
              </w:rPr>
            </w:pPr>
          </w:p>
        </w:tc>
      </w:tr>
      <w:tr w:rsidR="00346763" w:rsidRPr="004E34CE" w14:paraId="1688B4E2"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2E087BF8" w14:textId="77777777" w:rsidR="00346763" w:rsidRPr="004E34CE" w:rsidRDefault="00346763" w:rsidP="00153311">
            <w:pPr>
              <w:keepNext/>
              <w:autoSpaceDE w:val="0"/>
              <w:autoSpaceDN w:val="0"/>
              <w:adjustRightInd w:val="0"/>
              <w:jc w:val="center"/>
              <w:rPr>
                <w:rFonts w:eastAsia="Calibri"/>
                <w:b/>
                <w:color w:val="000000"/>
                <w:lang w:eastAsia="en-US"/>
              </w:rPr>
            </w:pPr>
            <w:r w:rsidRPr="004E34CE">
              <w:rPr>
                <w:rFonts w:eastAsia="Calibri"/>
                <w:b/>
                <w:color w:val="000000"/>
                <w:sz w:val="22"/>
                <w:szCs w:val="22"/>
                <w:lang w:eastAsia="en-US"/>
              </w:rPr>
              <w:t>Объекты спорта и физической культуры</w:t>
            </w:r>
          </w:p>
        </w:tc>
      </w:tr>
      <w:tr w:rsidR="00161075" w:rsidRPr="004E34CE" w14:paraId="10834B7B" w14:textId="77777777" w:rsidTr="005560DA">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15900923" w14:textId="2CFB005B" w:rsidR="00161075" w:rsidRPr="004E34CE" w:rsidRDefault="00161075" w:rsidP="005560DA">
            <w:pPr>
              <w:jc w:val="left"/>
              <w:rPr>
                <w:bCs/>
                <w:lang w:eastAsia="en-US"/>
              </w:rPr>
            </w:pPr>
            <w:r w:rsidRPr="004E34CE">
              <w:rPr>
                <w:bCs/>
                <w:sz w:val="22"/>
                <w:szCs w:val="22"/>
                <w:lang w:eastAsia="en-US"/>
              </w:rPr>
              <w:t>Плоскостные спортивные сооружения</w:t>
            </w:r>
          </w:p>
        </w:tc>
        <w:tc>
          <w:tcPr>
            <w:tcW w:w="1701" w:type="dxa"/>
            <w:tcBorders>
              <w:top w:val="single" w:sz="8" w:space="0" w:color="auto"/>
              <w:left w:val="single" w:sz="8" w:space="0" w:color="auto"/>
              <w:bottom w:val="single" w:sz="8" w:space="0" w:color="auto"/>
              <w:right w:val="single" w:sz="8" w:space="0" w:color="auto"/>
            </w:tcBorders>
            <w:vAlign w:val="center"/>
          </w:tcPr>
          <w:p w14:paraId="51BB3EAF" w14:textId="02EB9E5C" w:rsidR="00161075" w:rsidRPr="004E34CE" w:rsidRDefault="003A67A5" w:rsidP="005560DA">
            <w:pPr>
              <w:autoSpaceDE w:val="0"/>
              <w:autoSpaceDN w:val="0"/>
              <w:adjustRightInd w:val="0"/>
              <w:jc w:val="left"/>
              <w:rPr>
                <w:rFonts w:eastAsia="Calibri"/>
                <w:color w:val="000000"/>
                <w:lang w:eastAsia="en-US"/>
              </w:rPr>
            </w:pPr>
            <w:r w:rsidRPr="004E34CE">
              <w:rPr>
                <w:rFonts w:eastAsia="Calibri"/>
                <w:sz w:val="22"/>
                <w:szCs w:val="22"/>
                <w:lang w:eastAsia="en-US"/>
              </w:rPr>
              <w:t xml:space="preserve">п. </w:t>
            </w:r>
            <w:r w:rsidR="0079447D" w:rsidRPr="004E34CE">
              <w:rPr>
                <w:rFonts w:eastAsia="Calibri"/>
                <w:sz w:val="22"/>
                <w:szCs w:val="22"/>
                <w:lang w:eastAsia="en-US"/>
              </w:rPr>
              <w:t>Дивинка, улица Центральная 5 а, 5 в</w:t>
            </w:r>
          </w:p>
        </w:tc>
        <w:tc>
          <w:tcPr>
            <w:tcW w:w="1418" w:type="dxa"/>
            <w:tcBorders>
              <w:top w:val="single" w:sz="8" w:space="0" w:color="auto"/>
              <w:left w:val="single" w:sz="8" w:space="0" w:color="auto"/>
              <w:bottom w:val="single" w:sz="8" w:space="0" w:color="auto"/>
              <w:right w:val="single" w:sz="8" w:space="0" w:color="auto"/>
            </w:tcBorders>
            <w:vAlign w:val="center"/>
          </w:tcPr>
          <w:p w14:paraId="1760978B" w14:textId="03E87DAA" w:rsidR="00161075" w:rsidRPr="004E34CE" w:rsidRDefault="00161075" w:rsidP="005560DA">
            <w:pPr>
              <w:autoSpaceDE w:val="0"/>
              <w:autoSpaceDN w:val="0"/>
              <w:adjustRightInd w:val="0"/>
              <w:jc w:val="left"/>
              <w:rPr>
                <w:rFonts w:eastAsia="Calibri"/>
                <w:color w:val="000000"/>
                <w:lang w:eastAsia="en-US"/>
              </w:rPr>
            </w:pPr>
            <w:r w:rsidRPr="004E34CE">
              <w:rPr>
                <w:rFonts w:eastAsia="Calibri"/>
                <w:sz w:val="22"/>
                <w:szCs w:val="22"/>
                <w:lang w:eastAsia="en-US"/>
              </w:rPr>
              <w:t xml:space="preserve">При </w:t>
            </w:r>
            <w:r w:rsidR="0079447D" w:rsidRPr="004E34CE">
              <w:rPr>
                <w:rFonts w:eastAsia="Calibri"/>
                <w:sz w:val="22"/>
                <w:szCs w:val="22"/>
                <w:lang w:eastAsia="en-US"/>
              </w:rPr>
              <w:t>МКОУ Дивинская СОШ</w:t>
            </w:r>
          </w:p>
        </w:tc>
        <w:tc>
          <w:tcPr>
            <w:tcW w:w="1843" w:type="dxa"/>
            <w:tcBorders>
              <w:top w:val="single" w:sz="8" w:space="0" w:color="auto"/>
              <w:left w:val="single" w:sz="8" w:space="0" w:color="auto"/>
              <w:bottom w:val="single" w:sz="8" w:space="0" w:color="auto"/>
              <w:right w:val="single" w:sz="8" w:space="0" w:color="auto"/>
            </w:tcBorders>
            <w:vAlign w:val="center"/>
          </w:tcPr>
          <w:p w14:paraId="6FA26C69" w14:textId="0BA8C119" w:rsidR="00161075" w:rsidRPr="004E34CE" w:rsidRDefault="00161075" w:rsidP="005560DA">
            <w:pPr>
              <w:autoSpaceDE w:val="0"/>
              <w:autoSpaceDN w:val="0"/>
              <w:adjustRightInd w:val="0"/>
              <w:jc w:val="center"/>
              <w:rPr>
                <w:rFonts w:eastAsia="Calibri"/>
                <w:color w:val="000000"/>
                <w:lang w:eastAsia="en-US"/>
              </w:rPr>
            </w:pPr>
            <w:r w:rsidRPr="004E34CE">
              <w:rPr>
                <w:rFonts w:eastAsia="Calibri"/>
                <w:color w:val="000000"/>
                <w:sz w:val="22"/>
                <w:szCs w:val="22"/>
                <w:lang w:eastAsia="en-US"/>
              </w:rPr>
              <w:t>-</w:t>
            </w:r>
          </w:p>
        </w:tc>
        <w:tc>
          <w:tcPr>
            <w:tcW w:w="2976" w:type="dxa"/>
            <w:tcBorders>
              <w:top w:val="single" w:sz="8" w:space="0" w:color="auto"/>
              <w:left w:val="single" w:sz="8" w:space="0" w:color="auto"/>
              <w:bottom w:val="single" w:sz="8" w:space="0" w:color="auto"/>
              <w:right w:val="single" w:sz="8" w:space="0" w:color="auto"/>
            </w:tcBorders>
            <w:vAlign w:val="center"/>
            <w:hideMark/>
          </w:tcPr>
          <w:p w14:paraId="4525EBD5" w14:textId="77777777" w:rsidR="00161075" w:rsidRPr="004E34CE" w:rsidRDefault="00161075" w:rsidP="00161075">
            <w:pPr>
              <w:autoSpaceDE w:val="0"/>
              <w:autoSpaceDN w:val="0"/>
              <w:adjustRightInd w:val="0"/>
              <w:jc w:val="left"/>
              <w:rPr>
                <w:lang w:eastAsia="en-US"/>
              </w:rPr>
            </w:pPr>
            <w:r w:rsidRPr="004E34CE">
              <w:rPr>
                <w:sz w:val="22"/>
                <w:szCs w:val="22"/>
                <w:lang w:eastAsia="en-US"/>
              </w:rPr>
              <w:t xml:space="preserve">1950 кв.м / 1000 чел. </w:t>
            </w:r>
          </w:p>
        </w:tc>
        <w:tc>
          <w:tcPr>
            <w:tcW w:w="2319" w:type="dxa"/>
            <w:tcBorders>
              <w:top w:val="single" w:sz="8" w:space="0" w:color="auto"/>
              <w:left w:val="single" w:sz="8" w:space="0" w:color="auto"/>
              <w:bottom w:val="single" w:sz="8" w:space="0" w:color="auto"/>
              <w:right w:val="single" w:sz="8" w:space="0" w:color="auto"/>
            </w:tcBorders>
            <w:vAlign w:val="center"/>
            <w:hideMark/>
          </w:tcPr>
          <w:p w14:paraId="5AD5359A" w14:textId="77777777" w:rsidR="00161075" w:rsidRPr="004E34CE" w:rsidRDefault="00161075" w:rsidP="00161075">
            <w:pPr>
              <w:autoSpaceDE w:val="0"/>
              <w:autoSpaceDN w:val="0"/>
              <w:adjustRightInd w:val="0"/>
              <w:jc w:val="left"/>
              <w:rPr>
                <w:lang w:eastAsia="en-US"/>
              </w:rPr>
            </w:pPr>
            <w:r w:rsidRPr="004E34CE">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40762C03" w14:textId="3B9DFFDF" w:rsidR="00161075" w:rsidRPr="004E34CE" w:rsidRDefault="00161075" w:rsidP="00161075">
            <w:pPr>
              <w:autoSpaceDE w:val="0"/>
              <w:autoSpaceDN w:val="0"/>
              <w:adjustRightInd w:val="0"/>
              <w:jc w:val="left"/>
              <w:rPr>
                <w:rFonts w:eastAsia="Calibri"/>
                <w:color w:val="000000"/>
                <w:lang w:eastAsia="en-US"/>
              </w:rPr>
            </w:pPr>
            <w:r w:rsidRPr="004E34CE">
              <w:rPr>
                <w:rFonts w:eastAsia="Calibri"/>
                <w:color w:val="000000"/>
                <w:sz w:val="22"/>
                <w:szCs w:val="22"/>
                <w:lang w:eastAsia="en-US"/>
              </w:rPr>
              <w:t>Размещение требуется</w:t>
            </w:r>
          </w:p>
        </w:tc>
      </w:tr>
      <w:tr w:rsidR="00161075" w:rsidRPr="004E34CE" w14:paraId="4D2E9E72" w14:textId="77777777" w:rsidTr="005560DA">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3F2B169C" w14:textId="6D62F08F" w:rsidR="00161075" w:rsidRPr="004E34CE" w:rsidRDefault="00161075" w:rsidP="005560DA">
            <w:pPr>
              <w:jc w:val="left"/>
              <w:rPr>
                <w:bCs/>
                <w:lang w:eastAsia="en-US"/>
              </w:rPr>
            </w:pPr>
            <w:r w:rsidRPr="004E34CE">
              <w:rPr>
                <w:rFonts w:eastAsia="Calibri"/>
                <w:bCs/>
                <w:sz w:val="22"/>
                <w:szCs w:val="22"/>
                <w:lang w:eastAsia="en-US"/>
              </w:rPr>
              <w:t>Спортивный зал</w:t>
            </w:r>
          </w:p>
        </w:tc>
        <w:tc>
          <w:tcPr>
            <w:tcW w:w="1701" w:type="dxa"/>
            <w:tcBorders>
              <w:top w:val="single" w:sz="8" w:space="0" w:color="auto"/>
              <w:left w:val="single" w:sz="8" w:space="0" w:color="auto"/>
              <w:bottom w:val="single" w:sz="8" w:space="0" w:color="auto"/>
              <w:right w:val="single" w:sz="8" w:space="0" w:color="auto"/>
            </w:tcBorders>
            <w:vAlign w:val="center"/>
          </w:tcPr>
          <w:p w14:paraId="730F3D61" w14:textId="5D8C6B94" w:rsidR="00161075" w:rsidRPr="004E34CE" w:rsidRDefault="003A67A5" w:rsidP="005560DA">
            <w:pPr>
              <w:autoSpaceDE w:val="0"/>
              <w:autoSpaceDN w:val="0"/>
              <w:adjustRightInd w:val="0"/>
              <w:jc w:val="left"/>
              <w:rPr>
                <w:rFonts w:eastAsia="Calibri"/>
                <w:color w:val="000000"/>
                <w:lang w:eastAsia="en-US"/>
              </w:rPr>
            </w:pPr>
            <w:r w:rsidRPr="004E34CE">
              <w:rPr>
                <w:rFonts w:eastAsia="Calibri"/>
                <w:sz w:val="22"/>
                <w:szCs w:val="22"/>
                <w:lang w:eastAsia="en-US"/>
              </w:rPr>
              <w:t xml:space="preserve">п. </w:t>
            </w:r>
            <w:r w:rsidR="0079447D" w:rsidRPr="004E34CE">
              <w:rPr>
                <w:rFonts w:eastAsia="Calibri"/>
                <w:sz w:val="22"/>
                <w:szCs w:val="22"/>
                <w:lang w:eastAsia="en-US"/>
              </w:rPr>
              <w:t>к Дивинка, улица Центральная 5 а, 5 в</w:t>
            </w:r>
          </w:p>
        </w:tc>
        <w:tc>
          <w:tcPr>
            <w:tcW w:w="1418" w:type="dxa"/>
            <w:tcBorders>
              <w:top w:val="single" w:sz="8" w:space="0" w:color="auto"/>
              <w:left w:val="single" w:sz="8" w:space="0" w:color="auto"/>
              <w:bottom w:val="single" w:sz="8" w:space="0" w:color="auto"/>
              <w:right w:val="single" w:sz="8" w:space="0" w:color="auto"/>
            </w:tcBorders>
            <w:vAlign w:val="center"/>
          </w:tcPr>
          <w:p w14:paraId="2AB2A2DB" w14:textId="1B474F8A" w:rsidR="00161075" w:rsidRPr="004E34CE" w:rsidRDefault="00161075" w:rsidP="005560DA">
            <w:pPr>
              <w:autoSpaceDE w:val="0"/>
              <w:autoSpaceDN w:val="0"/>
              <w:adjustRightInd w:val="0"/>
              <w:jc w:val="left"/>
              <w:rPr>
                <w:rFonts w:eastAsia="Calibri"/>
                <w:color w:val="000000"/>
                <w:lang w:eastAsia="en-US"/>
              </w:rPr>
            </w:pPr>
            <w:r w:rsidRPr="004E34CE">
              <w:rPr>
                <w:rFonts w:eastAsia="Calibri"/>
                <w:sz w:val="22"/>
                <w:szCs w:val="22"/>
                <w:lang w:eastAsia="en-US"/>
              </w:rPr>
              <w:t xml:space="preserve">При </w:t>
            </w:r>
            <w:r w:rsidR="0079447D" w:rsidRPr="004E34CE">
              <w:rPr>
                <w:rFonts w:eastAsia="Calibri"/>
                <w:sz w:val="22"/>
                <w:szCs w:val="22"/>
                <w:lang w:eastAsia="en-US"/>
              </w:rPr>
              <w:t>МКОУ Дивинская СОШ</w:t>
            </w:r>
          </w:p>
        </w:tc>
        <w:tc>
          <w:tcPr>
            <w:tcW w:w="1843" w:type="dxa"/>
            <w:tcBorders>
              <w:top w:val="single" w:sz="8" w:space="0" w:color="auto"/>
              <w:left w:val="single" w:sz="8" w:space="0" w:color="auto"/>
              <w:bottom w:val="single" w:sz="8" w:space="0" w:color="auto"/>
              <w:right w:val="single" w:sz="8" w:space="0" w:color="auto"/>
            </w:tcBorders>
            <w:vAlign w:val="center"/>
          </w:tcPr>
          <w:p w14:paraId="221E85B3" w14:textId="215FABF4" w:rsidR="00161075" w:rsidRPr="004E34CE" w:rsidRDefault="00161075" w:rsidP="005560DA">
            <w:pPr>
              <w:autoSpaceDE w:val="0"/>
              <w:autoSpaceDN w:val="0"/>
              <w:adjustRightInd w:val="0"/>
              <w:jc w:val="center"/>
              <w:rPr>
                <w:rFonts w:eastAsia="Calibri"/>
                <w:color w:val="000000"/>
                <w:lang w:eastAsia="en-US"/>
              </w:rPr>
            </w:pPr>
            <w:r w:rsidRPr="004E34CE">
              <w:rPr>
                <w:rFonts w:eastAsia="Calibri"/>
                <w:color w:val="000000"/>
                <w:sz w:val="22"/>
                <w:szCs w:val="22"/>
                <w:lang w:eastAsia="en-US"/>
              </w:rPr>
              <w:t>-</w:t>
            </w:r>
          </w:p>
        </w:tc>
        <w:tc>
          <w:tcPr>
            <w:tcW w:w="2976" w:type="dxa"/>
            <w:tcBorders>
              <w:top w:val="single" w:sz="8" w:space="0" w:color="auto"/>
              <w:left w:val="single" w:sz="8" w:space="0" w:color="auto"/>
              <w:bottom w:val="single" w:sz="8" w:space="0" w:color="auto"/>
              <w:right w:val="single" w:sz="8" w:space="0" w:color="auto"/>
            </w:tcBorders>
            <w:vAlign w:val="center"/>
          </w:tcPr>
          <w:p w14:paraId="07FBEB37" w14:textId="1861A442" w:rsidR="00161075" w:rsidRPr="004E34CE" w:rsidRDefault="00161075" w:rsidP="00161075">
            <w:pPr>
              <w:autoSpaceDE w:val="0"/>
              <w:autoSpaceDN w:val="0"/>
              <w:adjustRightInd w:val="0"/>
              <w:jc w:val="left"/>
              <w:rPr>
                <w:rFonts w:eastAsia="Calibri"/>
                <w:color w:val="000000"/>
                <w:lang w:eastAsia="en-US"/>
              </w:rPr>
            </w:pPr>
            <w:r w:rsidRPr="004E34CE">
              <w:rPr>
                <w:rFonts w:eastAsia="Calibri"/>
                <w:color w:val="000000"/>
                <w:sz w:val="22"/>
                <w:szCs w:val="22"/>
                <w:lang w:eastAsia="en-US"/>
              </w:rPr>
              <w:t>70 кв.м. площади пола на 1 тыс. человек</w:t>
            </w:r>
          </w:p>
        </w:tc>
        <w:tc>
          <w:tcPr>
            <w:tcW w:w="2319" w:type="dxa"/>
            <w:tcBorders>
              <w:top w:val="single" w:sz="8" w:space="0" w:color="auto"/>
              <w:left w:val="single" w:sz="8" w:space="0" w:color="auto"/>
              <w:bottom w:val="single" w:sz="8" w:space="0" w:color="auto"/>
              <w:right w:val="single" w:sz="8" w:space="0" w:color="auto"/>
            </w:tcBorders>
            <w:vAlign w:val="center"/>
          </w:tcPr>
          <w:p w14:paraId="667B3F85" w14:textId="74E72B00" w:rsidR="00161075" w:rsidRPr="004E34CE" w:rsidRDefault="00161075" w:rsidP="00161075">
            <w:pPr>
              <w:autoSpaceDE w:val="0"/>
              <w:autoSpaceDN w:val="0"/>
              <w:adjustRightInd w:val="0"/>
              <w:jc w:val="left"/>
              <w:rPr>
                <w:lang w:eastAsia="en-US"/>
              </w:rPr>
            </w:pPr>
            <w:r w:rsidRPr="004E34CE">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tcPr>
          <w:p w14:paraId="2140C768" w14:textId="0C72F192" w:rsidR="00161075" w:rsidRPr="004E34CE" w:rsidRDefault="00161075" w:rsidP="00161075">
            <w:pPr>
              <w:autoSpaceDE w:val="0"/>
              <w:autoSpaceDN w:val="0"/>
              <w:adjustRightInd w:val="0"/>
              <w:jc w:val="left"/>
              <w:rPr>
                <w:rFonts w:eastAsia="Calibri"/>
                <w:color w:val="000000"/>
                <w:lang w:eastAsia="en-US"/>
              </w:rPr>
            </w:pPr>
            <w:r w:rsidRPr="004E34CE">
              <w:rPr>
                <w:rFonts w:eastAsia="Calibri"/>
                <w:color w:val="000000"/>
                <w:sz w:val="22"/>
                <w:szCs w:val="22"/>
                <w:lang w:eastAsia="en-US"/>
              </w:rPr>
              <w:t xml:space="preserve">Размещение </w:t>
            </w:r>
            <w:r w:rsidR="007C6963" w:rsidRPr="004E34CE">
              <w:rPr>
                <w:rFonts w:eastAsia="Calibri"/>
                <w:color w:val="000000"/>
                <w:sz w:val="22"/>
                <w:szCs w:val="22"/>
                <w:lang w:eastAsia="en-US"/>
              </w:rPr>
              <w:t>требуется</w:t>
            </w:r>
          </w:p>
        </w:tc>
      </w:tr>
      <w:tr w:rsidR="004C63A8" w:rsidRPr="004E34CE" w14:paraId="2367B3E1"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5EDEC63B" w14:textId="77777777" w:rsidR="004C63A8" w:rsidRPr="004E34CE" w:rsidRDefault="004C63A8" w:rsidP="004C63A8">
            <w:pPr>
              <w:keepNext/>
              <w:autoSpaceDE w:val="0"/>
              <w:autoSpaceDN w:val="0"/>
              <w:adjustRightInd w:val="0"/>
              <w:jc w:val="center"/>
              <w:rPr>
                <w:rFonts w:eastAsia="Calibri"/>
                <w:b/>
                <w:color w:val="000000"/>
                <w:lang w:eastAsia="en-US"/>
              </w:rPr>
            </w:pPr>
            <w:r w:rsidRPr="004E34CE">
              <w:rPr>
                <w:rFonts w:eastAsia="Calibri"/>
                <w:b/>
                <w:color w:val="000000"/>
                <w:sz w:val="22"/>
                <w:szCs w:val="22"/>
                <w:lang w:eastAsia="en-US"/>
              </w:rPr>
              <w:t>Учреждения культуры</w:t>
            </w:r>
          </w:p>
        </w:tc>
      </w:tr>
      <w:tr w:rsidR="004C63A8" w:rsidRPr="004E34CE" w14:paraId="140043BF" w14:textId="77777777" w:rsidTr="0081215F">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5C6C8E89" w14:textId="2695B185" w:rsidR="004C63A8" w:rsidRPr="004E34CE" w:rsidRDefault="00EF2CF3" w:rsidP="0081215F">
            <w:pPr>
              <w:autoSpaceDE w:val="0"/>
              <w:autoSpaceDN w:val="0"/>
              <w:adjustRightInd w:val="0"/>
              <w:jc w:val="left"/>
              <w:rPr>
                <w:rFonts w:eastAsia="Calibri"/>
                <w:lang w:eastAsia="en-US"/>
              </w:rPr>
            </w:pPr>
            <w:r w:rsidRPr="004E34CE">
              <w:rPr>
                <w:rFonts w:eastAsia="Calibri"/>
                <w:sz w:val="22"/>
                <w:szCs w:val="22"/>
                <w:lang w:eastAsia="en-US"/>
              </w:rPr>
              <w:t>МКУК «Дивинское  культурно-досуговое объединение» Болотнинского района Новосибирской области</w:t>
            </w:r>
          </w:p>
        </w:tc>
        <w:tc>
          <w:tcPr>
            <w:tcW w:w="1701" w:type="dxa"/>
            <w:tcBorders>
              <w:top w:val="single" w:sz="8" w:space="0" w:color="auto"/>
              <w:left w:val="single" w:sz="8" w:space="0" w:color="auto"/>
              <w:bottom w:val="single" w:sz="8" w:space="0" w:color="auto"/>
              <w:right w:val="single" w:sz="8" w:space="0" w:color="auto"/>
            </w:tcBorders>
            <w:vAlign w:val="center"/>
          </w:tcPr>
          <w:p w14:paraId="4BA508C4" w14:textId="6F07F1D7" w:rsidR="004C63A8" w:rsidRPr="004E34CE" w:rsidRDefault="00EF2CF3" w:rsidP="0081215F">
            <w:pPr>
              <w:autoSpaceDE w:val="0"/>
              <w:autoSpaceDN w:val="0"/>
              <w:adjustRightInd w:val="0"/>
              <w:jc w:val="left"/>
              <w:rPr>
                <w:rFonts w:eastAsia="Calibri"/>
                <w:lang w:eastAsia="en-US"/>
              </w:rPr>
            </w:pPr>
            <w:r w:rsidRPr="004E34CE">
              <w:rPr>
                <w:rFonts w:eastAsia="Calibri"/>
                <w:sz w:val="22"/>
                <w:szCs w:val="22"/>
                <w:lang w:eastAsia="en-US"/>
              </w:rPr>
              <w:t>п.</w:t>
            </w:r>
            <w:r w:rsidR="003A67A5" w:rsidRPr="004E34CE">
              <w:rPr>
                <w:rFonts w:eastAsia="Calibri"/>
                <w:sz w:val="22"/>
                <w:szCs w:val="22"/>
                <w:lang w:eastAsia="en-US"/>
              </w:rPr>
              <w:t xml:space="preserve"> </w:t>
            </w:r>
            <w:r w:rsidRPr="004E34CE">
              <w:rPr>
                <w:rFonts w:eastAsia="Calibri"/>
                <w:sz w:val="22"/>
                <w:szCs w:val="22"/>
                <w:lang w:eastAsia="en-US"/>
              </w:rPr>
              <w:t>Дивинка, ул. Центральная, 5а</w:t>
            </w:r>
          </w:p>
        </w:tc>
        <w:tc>
          <w:tcPr>
            <w:tcW w:w="1418" w:type="dxa"/>
            <w:tcBorders>
              <w:top w:val="single" w:sz="8" w:space="0" w:color="auto"/>
              <w:left w:val="single" w:sz="8" w:space="0" w:color="auto"/>
              <w:bottom w:val="single" w:sz="8" w:space="0" w:color="auto"/>
              <w:right w:val="single" w:sz="8" w:space="0" w:color="auto"/>
            </w:tcBorders>
            <w:vAlign w:val="center"/>
          </w:tcPr>
          <w:p w14:paraId="154E2FBB" w14:textId="07A8EF02" w:rsidR="004C63A8" w:rsidRPr="004E34CE" w:rsidRDefault="004C63A8" w:rsidP="0081215F">
            <w:pPr>
              <w:autoSpaceDE w:val="0"/>
              <w:autoSpaceDN w:val="0"/>
              <w:adjustRightInd w:val="0"/>
              <w:jc w:val="left"/>
              <w:rPr>
                <w:rFonts w:eastAsia="Calibri"/>
                <w:color w:val="000000"/>
                <w:lang w:eastAsia="en-US"/>
              </w:rPr>
            </w:pPr>
            <w:r w:rsidRPr="004E34CE">
              <w:rPr>
                <w:rFonts w:eastAsia="Calibri"/>
                <w:sz w:val="22"/>
                <w:szCs w:val="22"/>
                <w:lang w:eastAsia="en-US"/>
              </w:rPr>
              <w:t>Состояние удовлетворительное</w:t>
            </w:r>
          </w:p>
        </w:tc>
        <w:tc>
          <w:tcPr>
            <w:tcW w:w="1843" w:type="dxa"/>
            <w:tcBorders>
              <w:top w:val="single" w:sz="8" w:space="0" w:color="auto"/>
              <w:left w:val="single" w:sz="8" w:space="0" w:color="auto"/>
              <w:bottom w:val="single" w:sz="8" w:space="0" w:color="auto"/>
              <w:right w:val="single" w:sz="8" w:space="0" w:color="auto"/>
            </w:tcBorders>
            <w:vAlign w:val="center"/>
          </w:tcPr>
          <w:p w14:paraId="7389DB51" w14:textId="389919A3" w:rsidR="004C63A8" w:rsidRPr="004E34CE" w:rsidRDefault="004C63A8" w:rsidP="0081215F">
            <w:pPr>
              <w:autoSpaceDE w:val="0"/>
              <w:autoSpaceDN w:val="0"/>
              <w:adjustRightInd w:val="0"/>
              <w:jc w:val="left"/>
              <w:rPr>
                <w:lang w:eastAsia="en-US"/>
              </w:rPr>
            </w:pPr>
            <w:r w:rsidRPr="004E34CE">
              <w:rPr>
                <w:rFonts w:eastAsia="Calibri"/>
                <w:sz w:val="22"/>
                <w:szCs w:val="22"/>
                <w:lang w:eastAsia="en-US"/>
              </w:rPr>
              <w:t xml:space="preserve">Проектная вместимость – </w:t>
            </w:r>
            <w:r w:rsidR="00440D24" w:rsidRPr="004E34CE">
              <w:rPr>
                <w:rFonts w:eastAsia="Calibri"/>
                <w:sz w:val="22"/>
                <w:szCs w:val="22"/>
                <w:lang w:eastAsia="en-US"/>
              </w:rPr>
              <w:t>100</w:t>
            </w:r>
            <w:r w:rsidRPr="004E34CE">
              <w:rPr>
                <w:rFonts w:eastAsia="Calibri"/>
                <w:sz w:val="22"/>
                <w:szCs w:val="22"/>
                <w:lang w:eastAsia="en-US"/>
              </w:rPr>
              <w:t xml:space="preserve"> мест, факт. вместимость – </w:t>
            </w:r>
            <w:r w:rsidR="00440D24" w:rsidRPr="004E34CE">
              <w:rPr>
                <w:rFonts w:eastAsia="Calibri"/>
                <w:sz w:val="22"/>
                <w:szCs w:val="22"/>
                <w:lang w:eastAsia="en-US"/>
              </w:rPr>
              <w:t>100</w:t>
            </w:r>
            <w:r w:rsidRPr="004E34CE">
              <w:rPr>
                <w:rFonts w:eastAsia="Calibri"/>
                <w:sz w:val="22"/>
                <w:szCs w:val="22"/>
                <w:lang w:eastAsia="en-US"/>
              </w:rPr>
              <w:t xml:space="preserve"> мест.</w:t>
            </w:r>
          </w:p>
        </w:tc>
        <w:tc>
          <w:tcPr>
            <w:tcW w:w="2976" w:type="dxa"/>
            <w:tcBorders>
              <w:top w:val="single" w:sz="8" w:space="0" w:color="auto"/>
              <w:left w:val="single" w:sz="8" w:space="0" w:color="auto"/>
              <w:bottom w:val="single" w:sz="8" w:space="0" w:color="auto"/>
              <w:right w:val="single" w:sz="8" w:space="0" w:color="auto"/>
            </w:tcBorders>
            <w:vAlign w:val="center"/>
            <w:hideMark/>
          </w:tcPr>
          <w:p w14:paraId="0AAFB016" w14:textId="77777777" w:rsidR="004C63A8" w:rsidRPr="004E34CE" w:rsidRDefault="004C63A8" w:rsidP="0081215F">
            <w:pPr>
              <w:autoSpaceDE w:val="0"/>
              <w:autoSpaceDN w:val="0"/>
              <w:adjustRightInd w:val="0"/>
              <w:jc w:val="left"/>
              <w:rPr>
                <w:lang w:eastAsia="en-US"/>
              </w:rPr>
            </w:pPr>
            <w:r w:rsidRPr="004E34CE">
              <w:rPr>
                <w:sz w:val="22"/>
                <w:szCs w:val="22"/>
                <w:lang w:eastAsia="en-US"/>
              </w:rPr>
              <w:t xml:space="preserve">50 кв.м / 1000 чел. </w:t>
            </w:r>
          </w:p>
        </w:tc>
        <w:tc>
          <w:tcPr>
            <w:tcW w:w="2319" w:type="dxa"/>
            <w:tcBorders>
              <w:top w:val="single" w:sz="8" w:space="0" w:color="auto"/>
              <w:left w:val="single" w:sz="8" w:space="0" w:color="auto"/>
              <w:bottom w:val="single" w:sz="8" w:space="0" w:color="auto"/>
              <w:right w:val="single" w:sz="8" w:space="0" w:color="auto"/>
            </w:tcBorders>
            <w:vAlign w:val="center"/>
            <w:hideMark/>
          </w:tcPr>
          <w:p w14:paraId="1102E0A3" w14:textId="77777777" w:rsidR="004C63A8" w:rsidRPr="004E34CE" w:rsidRDefault="004C63A8" w:rsidP="0081215F">
            <w:pPr>
              <w:autoSpaceDE w:val="0"/>
              <w:autoSpaceDN w:val="0"/>
              <w:adjustRightInd w:val="0"/>
              <w:jc w:val="left"/>
              <w:rPr>
                <w:lang w:eastAsia="en-US"/>
              </w:rPr>
            </w:pPr>
            <w:r w:rsidRPr="004E34CE">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hideMark/>
          </w:tcPr>
          <w:p w14:paraId="367079DF" w14:textId="77777777"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Размещение не требуется</w:t>
            </w:r>
          </w:p>
        </w:tc>
      </w:tr>
      <w:tr w:rsidR="004C63A8" w:rsidRPr="004E34CE" w14:paraId="48F87827"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780DEADF" w14:textId="77777777" w:rsidR="004C63A8" w:rsidRPr="004E34CE" w:rsidRDefault="004C63A8" w:rsidP="004C63A8">
            <w:pPr>
              <w:autoSpaceDE w:val="0"/>
              <w:autoSpaceDN w:val="0"/>
              <w:adjustRightInd w:val="0"/>
              <w:jc w:val="center"/>
              <w:rPr>
                <w:rFonts w:eastAsia="Calibri"/>
                <w:b/>
                <w:color w:val="000000"/>
                <w:lang w:eastAsia="en-US"/>
              </w:rPr>
            </w:pPr>
            <w:r w:rsidRPr="004E34CE">
              <w:rPr>
                <w:rFonts w:eastAsia="Calibri"/>
                <w:b/>
                <w:color w:val="000000"/>
                <w:sz w:val="22"/>
                <w:szCs w:val="22"/>
                <w:lang w:eastAsia="en-US"/>
              </w:rPr>
              <w:t>Объекты общественного питания</w:t>
            </w:r>
          </w:p>
        </w:tc>
      </w:tr>
      <w:tr w:rsidR="004C63A8" w:rsidRPr="004E34CE" w14:paraId="3E149AEC" w14:textId="77777777" w:rsidTr="0081215F">
        <w:trPr>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F2655D8" w14:textId="77777777" w:rsidR="004C63A8" w:rsidRPr="004E34CE" w:rsidRDefault="004C63A8" w:rsidP="0081215F">
            <w:pPr>
              <w:jc w:val="left"/>
              <w:rPr>
                <w:bCs/>
                <w:lang w:eastAsia="en-US"/>
              </w:rPr>
            </w:pPr>
            <w:r w:rsidRPr="004E34CE">
              <w:rPr>
                <w:bCs/>
                <w:sz w:val="22"/>
                <w:szCs w:val="22"/>
                <w:lang w:eastAsia="en-US"/>
              </w:rPr>
              <w:t>Столовые учебных заведений, организаций, промышленных предприятий</w:t>
            </w:r>
          </w:p>
        </w:tc>
        <w:tc>
          <w:tcPr>
            <w:tcW w:w="1701" w:type="dxa"/>
            <w:tcBorders>
              <w:top w:val="single" w:sz="8" w:space="0" w:color="auto"/>
              <w:left w:val="single" w:sz="8" w:space="0" w:color="auto"/>
              <w:bottom w:val="single" w:sz="8" w:space="0" w:color="auto"/>
              <w:right w:val="single" w:sz="8" w:space="0" w:color="auto"/>
            </w:tcBorders>
            <w:vAlign w:val="center"/>
            <w:hideMark/>
          </w:tcPr>
          <w:p w14:paraId="7CB82BF6" w14:textId="6FB8896B" w:rsidR="004C63A8" w:rsidRPr="004E34CE" w:rsidRDefault="003A67A5" w:rsidP="0081215F">
            <w:pPr>
              <w:autoSpaceDE w:val="0"/>
              <w:autoSpaceDN w:val="0"/>
              <w:adjustRightInd w:val="0"/>
              <w:jc w:val="left"/>
              <w:rPr>
                <w:lang w:eastAsia="en-US"/>
              </w:rPr>
            </w:pPr>
            <w:r w:rsidRPr="004E34CE">
              <w:rPr>
                <w:rFonts w:eastAsia="Calibri"/>
                <w:sz w:val="22"/>
                <w:szCs w:val="22"/>
                <w:lang w:eastAsia="en-US"/>
              </w:rPr>
              <w:t xml:space="preserve">п. </w:t>
            </w:r>
            <w:r w:rsidR="00F701AF" w:rsidRPr="004E34CE">
              <w:rPr>
                <w:rFonts w:eastAsia="Calibri"/>
                <w:sz w:val="22"/>
                <w:szCs w:val="22"/>
                <w:lang w:eastAsia="en-US"/>
              </w:rPr>
              <w:t>Дивинка, улица Центральная 5 а, 5 в</w:t>
            </w:r>
          </w:p>
        </w:tc>
        <w:tc>
          <w:tcPr>
            <w:tcW w:w="1418" w:type="dxa"/>
            <w:tcBorders>
              <w:top w:val="single" w:sz="8" w:space="0" w:color="auto"/>
              <w:left w:val="single" w:sz="8" w:space="0" w:color="auto"/>
              <w:bottom w:val="single" w:sz="8" w:space="0" w:color="auto"/>
              <w:right w:val="single" w:sz="8" w:space="0" w:color="auto"/>
            </w:tcBorders>
            <w:vAlign w:val="center"/>
            <w:hideMark/>
          </w:tcPr>
          <w:p w14:paraId="407B7D2B" w14:textId="7BF14A0B" w:rsidR="004C63A8" w:rsidRPr="004E34CE" w:rsidRDefault="00F701AF" w:rsidP="0081215F">
            <w:pPr>
              <w:autoSpaceDE w:val="0"/>
              <w:autoSpaceDN w:val="0"/>
              <w:adjustRightInd w:val="0"/>
              <w:jc w:val="left"/>
              <w:rPr>
                <w:rFonts w:eastAsia="Calibri"/>
                <w:color w:val="000000"/>
                <w:lang w:eastAsia="en-US"/>
              </w:rPr>
            </w:pPr>
            <w:r w:rsidRPr="004E34CE">
              <w:rPr>
                <w:rFonts w:eastAsia="Calibri"/>
                <w:sz w:val="22"/>
                <w:szCs w:val="22"/>
                <w:lang w:eastAsia="en-US"/>
              </w:rPr>
              <w:t>При МКОУ Дивинская СОШ</w:t>
            </w:r>
          </w:p>
        </w:tc>
        <w:tc>
          <w:tcPr>
            <w:tcW w:w="1843" w:type="dxa"/>
            <w:tcBorders>
              <w:top w:val="single" w:sz="8" w:space="0" w:color="auto"/>
              <w:left w:val="single" w:sz="8" w:space="0" w:color="auto"/>
              <w:bottom w:val="single" w:sz="8" w:space="0" w:color="auto"/>
              <w:right w:val="single" w:sz="8" w:space="0" w:color="auto"/>
            </w:tcBorders>
            <w:vAlign w:val="center"/>
            <w:hideMark/>
          </w:tcPr>
          <w:p w14:paraId="5C7DBDC0" w14:textId="5899A5D5" w:rsidR="004C63A8" w:rsidRPr="004E34CE" w:rsidRDefault="00F701AF"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54</w:t>
            </w:r>
            <w:r w:rsidR="004C63A8" w:rsidRPr="004E34CE">
              <w:rPr>
                <w:rFonts w:eastAsia="Calibri"/>
                <w:color w:val="000000"/>
                <w:sz w:val="22"/>
                <w:szCs w:val="22"/>
                <w:lang w:eastAsia="en-US"/>
              </w:rPr>
              <w:t xml:space="preserve"> мест</w:t>
            </w:r>
          </w:p>
        </w:tc>
        <w:tc>
          <w:tcPr>
            <w:tcW w:w="2976" w:type="dxa"/>
            <w:tcBorders>
              <w:top w:val="single" w:sz="8" w:space="0" w:color="auto"/>
              <w:left w:val="single" w:sz="8" w:space="0" w:color="auto"/>
              <w:bottom w:val="single" w:sz="8" w:space="0" w:color="auto"/>
              <w:right w:val="single" w:sz="8" w:space="0" w:color="auto"/>
            </w:tcBorders>
            <w:vAlign w:val="center"/>
            <w:hideMark/>
          </w:tcPr>
          <w:p w14:paraId="5EE55480" w14:textId="77777777"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23 места на 1000 чел.</w:t>
            </w:r>
          </w:p>
        </w:tc>
        <w:tc>
          <w:tcPr>
            <w:tcW w:w="2319" w:type="dxa"/>
            <w:tcBorders>
              <w:top w:val="single" w:sz="8" w:space="0" w:color="auto"/>
              <w:left w:val="single" w:sz="8" w:space="0" w:color="auto"/>
              <w:bottom w:val="single" w:sz="8" w:space="0" w:color="auto"/>
              <w:right w:val="single" w:sz="8" w:space="0" w:color="auto"/>
            </w:tcBorders>
            <w:vAlign w:val="center"/>
            <w:hideMark/>
          </w:tcPr>
          <w:p w14:paraId="1EE7A5F8" w14:textId="77777777"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Пешеходная доступность:</w:t>
            </w:r>
          </w:p>
          <w:p w14:paraId="37D6CB0C" w14:textId="77777777"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среднеэтажная жилая застройка – 500 м;</w:t>
            </w:r>
          </w:p>
          <w:p w14:paraId="46386ECA" w14:textId="77777777"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 xml:space="preserve">индивидуальная и малоэтажная жилая </w:t>
            </w:r>
            <w:r w:rsidRPr="004E34CE">
              <w:rPr>
                <w:rFonts w:eastAsia="Calibri"/>
                <w:color w:val="000000"/>
                <w:sz w:val="22"/>
                <w:szCs w:val="22"/>
                <w:lang w:eastAsia="en-US"/>
              </w:rPr>
              <w:lastRenderedPageBreak/>
              <w:t>застройка – 800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7DFF16A4" w14:textId="77777777"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lastRenderedPageBreak/>
              <w:t>Размещение не предусмотрено</w:t>
            </w:r>
          </w:p>
        </w:tc>
      </w:tr>
      <w:tr w:rsidR="004C63A8" w:rsidRPr="004E34CE" w14:paraId="1D097855" w14:textId="77777777" w:rsidTr="005560DA">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0FF6362F" w14:textId="1141A966" w:rsidR="004C63A8" w:rsidRPr="004E34CE" w:rsidRDefault="004C63A8" w:rsidP="0081215F">
            <w:pPr>
              <w:jc w:val="left"/>
              <w:rPr>
                <w:bCs/>
                <w:lang w:eastAsia="en-US"/>
              </w:rPr>
            </w:pPr>
            <w:r w:rsidRPr="004E34CE">
              <w:rPr>
                <w:bCs/>
                <w:sz w:val="22"/>
                <w:szCs w:val="22"/>
                <w:lang w:eastAsia="en-US"/>
              </w:rPr>
              <w:t>Кафе</w:t>
            </w:r>
          </w:p>
        </w:tc>
        <w:tc>
          <w:tcPr>
            <w:tcW w:w="1701" w:type="dxa"/>
            <w:tcBorders>
              <w:top w:val="single" w:sz="8" w:space="0" w:color="auto"/>
              <w:left w:val="single" w:sz="8" w:space="0" w:color="auto"/>
              <w:bottom w:val="single" w:sz="8" w:space="0" w:color="auto"/>
              <w:right w:val="single" w:sz="8" w:space="0" w:color="auto"/>
            </w:tcBorders>
            <w:vAlign w:val="center"/>
          </w:tcPr>
          <w:p w14:paraId="73895CAE" w14:textId="2F53C4DA" w:rsidR="004C63A8" w:rsidRPr="004E34CE" w:rsidRDefault="004C63A8" w:rsidP="005560DA">
            <w:pPr>
              <w:autoSpaceDE w:val="0"/>
              <w:autoSpaceDN w:val="0"/>
              <w:adjustRightInd w:val="0"/>
              <w:jc w:val="center"/>
              <w:rPr>
                <w:lang w:eastAsia="en-US"/>
              </w:rPr>
            </w:pPr>
            <w:r w:rsidRPr="004E34CE">
              <w:rPr>
                <w:sz w:val="22"/>
                <w:szCs w:val="22"/>
                <w:lang w:eastAsia="en-US"/>
              </w:rPr>
              <w:t>-</w:t>
            </w:r>
          </w:p>
        </w:tc>
        <w:tc>
          <w:tcPr>
            <w:tcW w:w="1418" w:type="dxa"/>
            <w:tcBorders>
              <w:top w:val="single" w:sz="8" w:space="0" w:color="auto"/>
              <w:left w:val="single" w:sz="8" w:space="0" w:color="auto"/>
              <w:bottom w:val="single" w:sz="8" w:space="0" w:color="auto"/>
              <w:right w:val="single" w:sz="8" w:space="0" w:color="auto"/>
            </w:tcBorders>
            <w:vAlign w:val="center"/>
          </w:tcPr>
          <w:p w14:paraId="77B566AA" w14:textId="3BB3A15C" w:rsidR="004C63A8" w:rsidRPr="004E34CE" w:rsidRDefault="004C63A8" w:rsidP="005560DA">
            <w:pPr>
              <w:autoSpaceDE w:val="0"/>
              <w:autoSpaceDN w:val="0"/>
              <w:adjustRightInd w:val="0"/>
              <w:jc w:val="center"/>
              <w:rPr>
                <w:rFonts w:eastAsia="Calibri"/>
                <w:color w:val="000000"/>
                <w:lang w:eastAsia="en-US"/>
              </w:rPr>
            </w:pPr>
            <w:r w:rsidRPr="004E34CE">
              <w:rPr>
                <w:rFonts w:eastAsia="Calibri"/>
                <w:color w:val="000000"/>
                <w:sz w:val="22"/>
                <w:szCs w:val="22"/>
                <w:lang w:eastAsia="en-US"/>
              </w:rPr>
              <w:t>-</w:t>
            </w:r>
          </w:p>
        </w:tc>
        <w:tc>
          <w:tcPr>
            <w:tcW w:w="1843" w:type="dxa"/>
            <w:tcBorders>
              <w:top w:val="single" w:sz="8" w:space="0" w:color="auto"/>
              <w:left w:val="single" w:sz="8" w:space="0" w:color="auto"/>
              <w:bottom w:val="single" w:sz="8" w:space="0" w:color="auto"/>
              <w:right w:val="single" w:sz="8" w:space="0" w:color="auto"/>
            </w:tcBorders>
            <w:vAlign w:val="center"/>
          </w:tcPr>
          <w:p w14:paraId="053089EA" w14:textId="754208CE" w:rsidR="004C63A8" w:rsidRPr="004E34CE" w:rsidRDefault="004C63A8" w:rsidP="005560DA">
            <w:pPr>
              <w:autoSpaceDE w:val="0"/>
              <w:autoSpaceDN w:val="0"/>
              <w:adjustRightInd w:val="0"/>
              <w:jc w:val="center"/>
              <w:rPr>
                <w:rFonts w:eastAsia="Calibri"/>
                <w:color w:val="000000"/>
                <w:lang w:eastAsia="en-US"/>
              </w:rPr>
            </w:pPr>
            <w:r w:rsidRPr="004E34CE">
              <w:rPr>
                <w:rFonts w:eastAsia="Calibri"/>
                <w:color w:val="000000"/>
                <w:sz w:val="22"/>
                <w:szCs w:val="22"/>
                <w:lang w:eastAsia="en-US"/>
              </w:rPr>
              <w:t>-</w:t>
            </w:r>
          </w:p>
        </w:tc>
        <w:tc>
          <w:tcPr>
            <w:tcW w:w="2976" w:type="dxa"/>
            <w:tcBorders>
              <w:top w:val="single" w:sz="8" w:space="0" w:color="auto"/>
              <w:left w:val="single" w:sz="8" w:space="0" w:color="auto"/>
              <w:bottom w:val="single" w:sz="8" w:space="0" w:color="auto"/>
              <w:right w:val="single" w:sz="8" w:space="0" w:color="auto"/>
            </w:tcBorders>
            <w:vAlign w:val="center"/>
          </w:tcPr>
          <w:p w14:paraId="322776C1" w14:textId="09FFB2F5" w:rsidR="004C63A8" w:rsidRPr="004E34CE" w:rsidRDefault="004C63A8" w:rsidP="0081215F">
            <w:pPr>
              <w:autoSpaceDE w:val="0"/>
              <w:autoSpaceDN w:val="0"/>
              <w:adjustRightInd w:val="0"/>
              <w:jc w:val="left"/>
              <w:rPr>
                <w:rFonts w:eastAsia="Calibri"/>
                <w:color w:val="000000"/>
                <w:lang w:eastAsia="en-US"/>
              </w:rPr>
            </w:pPr>
            <w:r w:rsidRPr="004E34CE">
              <w:rPr>
                <w:sz w:val="22"/>
                <w:szCs w:val="22"/>
                <w:lang w:eastAsia="en-US"/>
              </w:rPr>
              <w:t>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c>
          <w:tcPr>
            <w:tcW w:w="2319" w:type="dxa"/>
            <w:tcBorders>
              <w:top w:val="single" w:sz="8" w:space="0" w:color="auto"/>
              <w:left w:val="single" w:sz="8" w:space="0" w:color="auto"/>
              <w:bottom w:val="single" w:sz="8" w:space="0" w:color="auto"/>
              <w:right w:val="single" w:sz="8" w:space="0" w:color="auto"/>
            </w:tcBorders>
            <w:vAlign w:val="center"/>
          </w:tcPr>
          <w:p w14:paraId="124A5AFF" w14:textId="77777777"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Пешеходная доступность:</w:t>
            </w:r>
          </w:p>
          <w:p w14:paraId="49919392" w14:textId="77777777"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среднеэтажная жилая застройка – 500 м;</w:t>
            </w:r>
          </w:p>
          <w:p w14:paraId="2F038C0D" w14:textId="70D724F3"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vAlign w:val="center"/>
          </w:tcPr>
          <w:p w14:paraId="3620A291" w14:textId="1357D8F7" w:rsidR="004C63A8" w:rsidRPr="004E34CE" w:rsidRDefault="004C63A8"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Размещение не предусмотрено</w:t>
            </w:r>
          </w:p>
        </w:tc>
      </w:tr>
      <w:tr w:rsidR="004C63A8" w:rsidRPr="004E34CE" w14:paraId="7D65016F"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78827A0" w14:textId="77777777" w:rsidR="004C63A8" w:rsidRPr="004E34CE" w:rsidRDefault="004C63A8" w:rsidP="004C63A8">
            <w:pPr>
              <w:keepNext/>
              <w:autoSpaceDE w:val="0"/>
              <w:autoSpaceDN w:val="0"/>
              <w:adjustRightInd w:val="0"/>
              <w:jc w:val="center"/>
              <w:rPr>
                <w:rFonts w:eastAsia="Calibri"/>
                <w:b/>
                <w:color w:val="000000"/>
                <w:lang w:eastAsia="en-US"/>
              </w:rPr>
            </w:pPr>
            <w:r w:rsidRPr="004E34CE">
              <w:rPr>
                <w:rFonts w:eastAsia="Calibri"/>
                <w:b/>
                <w:color w:val="000000"/>
                <w:sz w:val="22"/>
                <w:szCs w:val="22"/>
                <w:lang w:eastAsia="en-US"/>
              </w:rPr>
              <w:t>Объекты торговли</w:t>
            </w:r>
          </w:p>
        </w:tc>
      </w:tr>
      <w:tr w:rsidR="00FB5CC9" w:rsidRPr="004E34CE" w14:paraId="6559EDC8" w14:textId="77777777" w:rsidTr="0081215F">
        <w:trPr>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26F4F723" w14:textId="77777777" w:rsidR="00FB5CC9" w:rsidRPr="004E34CE" w:rsidRDefault="00FB5CC9" w:rsidP="0081215F">
            <w:pPr>
              <w:jc w:val="left"/>
              <w:rPr>
                <w:bCs/>
                <w:lang w:eastAsia="en-US"/>
              </w:rPr>
            </w:pPr>
            <w:r w:rsidRPr="004E34CE">
              <w:rPr>
                <w:bCs/>
                <w:sz w:val="22"/>
                <w:szCs w:val="22"/>
                <w:lang w:eastAsia="en-US"/>
              </w:rPr>
              <w:t>Магазины</w:t>
            </w:r>
          </w:p>
        </w:tc>
        <w:tc>
          <w:tcPr>
            <w:tcW w:w="1701" w:type="dxa"/>
            <w:tcBorders>
              <w:top w:val="single" w:sz="8" w:space="0" w:color="auto"/>
              <w:left w:val="single" w:sz="8" w:space="0" w:color="auto"/>
              <w:bottom w:val="single" w:sz="8" w:space="0" w:color="auto"/>
              <w:right w:val="single" w:sz="8" w:space="0" w:color="auto"/>
            </w:tcBorders>
            <w:vAlign w:val="center"/>
          </w:tcPr>
          <w:p w14:paraId="1EB9BE47" w14:textId="434AB551" w:rsidR="00FB5CC9" w:rsidRPr="004E34CE" w:rsidRDefault="00F701AF" w:rsidP="0081215F">
            <w:pPr>
              <w:autoSpaceDE w:val="0"/>
              <w:autoSpaceDN w:val="0"/>
              <w:adjustRightInd w:val="0"/>
              <w:jc w:val="left"/>
              <w:rPr>
                <w:lang w:eastAsia="en-US"/>
              </w:rPr>
            </w:pPr>
            <w:r w:rsidRPr="004E34CE">
              <w:rPr>
                <w:sz w:val="22"/>
                <w:szCs w:val="22"/>
                <w:lang w:eastAsia="en-US"/>
              </w:rPr>
              <w:t>Дивинский</w:t>
            </w:r>
            <w:r w:rsidR="005560DA" w:rsidRPr="004E34CE">
              <w:rPr>
                <w:sz w:val="22"/>
                <w:szCs w:val="22"/>
                <w:lang w:eastAsia="en-US"/>
              </w:rPr>
              <w:t xml:space="preserve"> сельсовет</w:t>
            </w:r>
          </w:p>
        </w:tc>
        <w:tc>
          <w:tcPr>
            <w:tcW w:w="1418" w:type="dxa"/>
            <w:tcBorders>
              <w:top w:val="single" w:sz="8" w:space="0" w:color="auto"/>
              <w:left w:val="single" w:sz="8" w:space="0" w:color="auto"/>
              <w:bottom w:val="single" w:sz="8" w:space="0" w:color="auto"/>
              <w:right w:val="single" w:sz="8" w:space="0" w:color="auto"/>
            </w:tcBorders>
            <w:vAlign w:val="center"/>
          </w:tcPr>
          <w:p w14:paraId="56C564FC" w14:textId="74AF5C99" w:rsidR="00FB5CC9" w:rsidRPr="004E34CE" w:rsidRDefault="00FB5CC9" w:rsidP="0081215F">
            <w:pPr>
              <w:autoSpaceDE w:val="0"/>
              <w:autoSpaceDN w:val="0"/>
              <w:adjustRightInd w:val="0"/>
              <w:jc w:val="left"/>
              <w:rPr>
                <w:lang w:eastAsia="en-US"/>
              </w:rPr>
            </w:pPr>
            <w:r w:rsidRPr="004E34CE">
              <w:rPr>
                <w:sz w:val="22"/>
                <w:szCs w:val="22"/>
                <w:lang w:eastAsia="en-US"/>
              </w:rPr>
              <w:t>Розничная торговля продовольственными товарами</w:t>
            </w:r>
          </w:p>
        </w:tc>
        <w:tc>
          <w:tcPr>
            <w:tcW w:w="1843" w:type="dxa"/>
            <w:tcBorders>
              <w:top w:val="single" w:sz="8" w:space="0" w:color="auto"/>
              <w:left w:val="single" w:sz="8" w:space="0" w:color="auto"/>
              <w:bottom w:val="single" w:sz="8" w:space="0" w:color="auto"/>
              <w:right w:val="single" w:sz="8" w:space="0" w:color="auto"/>
            </w:tcBorders>
            <w:vAlign w:val="center"/>
          </w:tcPr>
          <w:p w14:paraId="2B27F931" w14:textId="316F4376" w:rsidR="0081215F" w:rsidRPr="004E34CE" w:rsidRDefault="00F701AF" w:rsidP="0081215F">
            <w:pPr>
              <w:autoSpaceDE w:val="0"/>
              <w:autoSpaceDN w:val="0"/>
              <w:adjustRightInd w:val="0"/>
              <w:jc w:val="left"/>
              <w:rPr>
                <w:lang w:eastAsia="en-US"/>
              </w:rPr>
            </w:pPr>
            <w:r w:rsidRPr="004E34CE">
              <w:rPr>
                <w:sz w:val="22"/>
                <w:szCs w:val="22"/>
                <w:lang w:eastAsia="en-US"/>
              </w:rPr>
              <w:t>4</w:t>
            </w:r>
            <w:r w:rsidR="00FB5CC9" w:rsidRPr="004E34CE">
              <w:rPr>
                <w:sz w:val="22"/>
                <w:szCs w:val="22"/>
                <w:lang w:eastAsia="en-US"/>
              </w:rPr>
              <w:t xml:space="preserve"> торгов</w:t>
            </w:r>
            <w:r w:rsidR="000E1B0E" w:rsidRPr="004E34CE">
              <w:rPr>
                <w:sz w:val="22"/>
                <w:szCs w:val="22"/>
                <w:lang w:eastAsia="en-US"/>
              </w:rPr>
              <w:t>ы</w:t>
            </w:r>
            <w:r w:rsidR="001550B0" w:rsidRPr="004E34CE">
              <w:rPr>
                <w:sz w:val="22"/>
                <w:szCs w:val="22"/>
                <w:lang w:eastAsia="en-US"/>
              </w:rPr>
              <w:t>х</w:t>
            </w:r>
            <w:r w:rsidR="00FB5CC9" w:rsidRPr="004E34CE">
              <w:rPr>
                <w:sz w:val="22"/>
                <w:szCs w:val="22"/>
                <w:lang w:eastAsia="en-US"/>
              </w:rPr>
              <w:t xml:space="preserve"> объек</w:t>
            </w:r>
            <w:r w:rsidR="001550B0" w:rsidRPr="004E34CE">
              <w:rPr>
                <w:sz w:val="22"/>
                <w:szCs w:val="22"/>
                <w:lang w:eastAsia="en-US"/>
              </w:rPr>
              <w:t>та</w:t>
            </w:r>
            <w:r w:rsidR="0081215F" w:rsidRPr="004E34CE">
              <w:rPr>
                <w:sz w:val="22"/>
                <w:szCs w:val="22"/>
                <w:lang w:eastAsia="en-US"/>
              </w:rPr>
              <w:t>.</w:t>
            </w:r>
          </w:p>
          <w:p w14:paraId="6DC0046A" w14:textId="433DF87A" w:rsidR="00FB5CC9" w:rsidRPr="004E34CE" w:rsidRDefault="001550B0" w:rsidP="0081215F">
            <w:pPr>
              <w:autoSpaceDE w:val="0"/>
              <w:autoSpaceDN w:val="0"/>
              <w:adjustRightInd w:val="0"/>
              <w:jc w:val="left"/>
              <w:rPr>
                <w:lang w:eastAsia="en-US"/>
              </w:rPr>
            </w:pPr>
            <w:r w:rsidRPr="004E34CE">
              <w:rPr>
                <w:sz w:val="22"/>
                <w:szCs w:val="22"/>
                <w:lang w:eastAsia="en-US"/>
              </w:rPr>
              <w:t xml:space="preserve">Площадь торгового зала объектов розничной торговли </w:t>
            </w:r>
            <w:r w:rsidR="00F701AF" w:rsidRPr="004E34CE">
              <w:rPr>
                <w:sz w:val="22"/>
                <w:szCs w:val="22"/>
                <w:lang w:eastAsia="en-US"/>
              </w:rPr>
              <w:t>170</w:t>
            </w:r>
            <w:r w:rsidRPr="004E34CE">
              <w:rPr>
                <w:sz w:val="22"/>
                <w:szCs w:val="22"/>
                <w:lang w:eastAsia="en-US"/>
              </w:rPr>
              <w:t xml:space="preserve"> кв.м</w:t>
            </w:r>
          </w:p>
        </w:tc>
        <w:tc>
          <w:tcPr>
            <w:tcW w:w="2976" w:type="dxa"/>
            <w:tcBorders>
              <w:top w:val="single" w:sz="8" w:space="0" w:color="auto"/>
              <w:left w:val="single" w:sz="8" w:space="0" w:color="auto"/>
              <w:bottom w:val="single" w:sz="8" w:space="0" w:color="auto"/>
              <w:right w:val="single" w:sz="8" w:space="0" w:color="auto"/>
            </w:tcBorders>
            <w:vAlign w:val="center"/>
            <w:hideMark/>
          </w:tcPr>
          <w:p w14:paraId="7A7653C9" w14:textId="6F47DFDC" w:rsidR="00FB5CC9" w:rsidRPr="004E34CE" w:rsidRDefault="002E3988" w:rsidP="0081215F">
            <w:pPr>
              <w:autoSpaceDE w:val="0"/>
              <w:autoSpaceDN w:val="0"/>
              <w:adjustRightInd w:val="0"/>
              <w:jc w:val="left"/>
              <w:rPr>
                <w:lang w:eastAsia="en-US"/>
              </w:rPr>
            </w:pPr>
            <w:r w:rsidRPr="004E34CE">
              <w:rPr>
                <w:sz w:val="22"/>
                <w:szCs w:val="22"/>
                <w:lang w:eastAsia="en-US"/>
              </w:rPr>
              <w:t>В соответствии с постановлением Правительства Новосибирской области от 08.08.2023 № 362-п «О нормативах минимальной обеспеченности населения площадью торговых объектов для Новосибирской области»</w:t>
            </w:r>
          </w:p>
        </w:tc>
        <w:tc>
          <w:tcPr>
            <w:tcW w:w="2319" w:type="dxa"/>
            <w:tcBorders>
              <w:top w:val="single" w:sz="8" w:space="0" w:color="auto"/>
              <w:left w:val="single" w:sz="8" w:space="0" w:color="auto"/>
              <w:bottom w:val="single" w:sz="8" w:space="0" w:color="auto"/>
              <w:right w:val="single" w:sz="8" w:space="0" w:color="auto"/>
            </w:tcBorders>
            <w:vAlign w:val="center"/>
            <w:hideMark/>
          </w:tcPr>
          <w:p w14:paraId="28793AD6" w14:textId="77777777" w:rsidR="00FB5CC9" w:rsidRPr="004E34CE" w:rsidRDefault="00FB5CC9"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Пешеходная доступность</w:t>
            </w:r>
          </w:p>
          <w:p w14:paraId="4DD2DE1C" w14:textId="77777777" w:rsidR="00FB5CC9" w:rsidRPr="004E34CE" w:rsidRDefault="00FB5CC9"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 2000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2D9FC51E" w14:textId="34E33F96" w:rsidR="00FB5CC9" w:rsidRPr="004E34CE" w:rsidRDefault="001550B0" w:rsidP="0081215F">
            <w:pPr>
              <w:autoSpaceDE w:val="0"/>
              <w:autoSpaceDN w:val="0"/>
              <w:adjustRightInd w:val="0"/>
              <w:jc w:val="left"/>
              <w:rPr>
                <w:rFonts w:eastAsia="Calibri"/>
                <w:color w:val="000000"/>
                <w:lang w:eastAsia="en-US"/>
              </w:rPr>
            </w:pPr>
            <w:r w:rsidRPr="004E34CE">
              <w:rPr>
                <w:rFonts w:eastAsia="Calibri"/>
                <w:color w:val="000000"/>
                <w:sz w:val="22"/>
                <w:szCs w:val="22"/>
                <w:lang w:eastAsia="en-US"/>
              </w:rPr>
              <w:t>Размещение не предусмотрено</w:t>
            </w:r>
          </w:p>
        </w:tc>
      </w:tr>
    </w:tbl>
    <w:p w14:paraId="5195FF8A" w14:textId="77777777" w:rsidR="00CD39D5" w:rsidRPr="004E34CE" w:rsidRDefault="00CD39D5" w:rsidP="00CD39D5">
      <w:pPr>
        <w:pStyle w:val="a1"/>
        <w:rPr>
          <w:sz w:val="28"/>
          <w:szCs w:val="28"/>
          <w:lang w:val="ru-RU"/>
        </w:rPr>
      </w:pPr>
    </w:p>
    <w:p w14:paraId="0AE20EF8" w14:textId="77777777" w:rsidR="00346763" w:rsidRPr="004E34CE" w:rsidRDefault="00346763" w:rsidP="00BA0D34">
      <w:pPr>
        <w:pStyle w:val="30"/>
        <w:rPr>
          <w:i w:val="0"/>
          <w:sz w:val="28"/>
          <w:szCs w:val="28"/>
        </w:rPr>
        <w:sectPr w:rsidR="00346763" w:rsidRPr="004E34CE" w:rsidSect="00346763">
          <w:pgSz w:w="16838" w:h="11906" w:orient="landscape"/>
          <w:pgMar w:top="1701" w:right="1134" w:bottom="851" w:left="1134" w:header="454" w:footer="510" w:gutter="0"/>
          <w:cols w:space="708"/>
          <w:docGrid w:linePitch="360"/>
        </w:sectPr>
      </w:pPr>
    </w:p>
    <w:p w14:paraId="37F6C151" w14:textId="77777777" w:rsidR="001550B0" w:rsidRPr="004E34CE" w:rsidRDefault="001550B0" w:rsidP="001550B0">
      <w:pPr>
        <w:pStyle w:val="a1"/>
        <w:rPr>
          <w:sz w:val="28"/>
          <w:szCs w:val="28"/>
          <w:lang w:val="ru-RU"/>
        </w:rPr>
      </w:pPr>
      <w:r w:rsidRPr="004E34CE">
        <w:rPr>
          <w:sz w:val="28"/>
          <w:szCs w:val="28"/>
          <w:lang w:val="ru-RU"/>
        </w:rPr>
        <w:lastRenderedPageBreak/>
        <w:t xml:space="preserve">В размещении объектов торговли, бытового обслуживания и общественного питания проектные решения генерального плана исходят из того, что функционирование подобных объектов сегодня полностью находится в сфере частного предпринимательства, а, следовательно, потребность в них определит рынок, который и будет поддерживать равновесие в их численности. </w:t>
      </w:r>
    </w:p>
    <w:p w14:paraId="106320F0" w14:textId="77777777" w:rsidR="001550B0" w:rsidRPr="004E34CE" w:rsidRDefault="001550B0" w:rsidP="001550B0">
      <w:pPr>
        <w:pStyle w:val="a1"/>
        <w:rPr>
          <w:sz w:val="28"/>
          <w:szCs w:val="28"/>
          <w:lang w:val="ru-RU"/>
        </w:rPr>
      </w:pPr>
      <w:r w:rsidRPr="004E34CE">
        <w:rPr>
          <w:sz w:val="28"/>
          <w:szCs w:val="28"/>
          <w:lang w:val="ru-RU"/>
        </w:rPr>
        <w:t>Существующая нормативная база не даёт объективной оценки в потребности в тех или иных учреждениях торговли, а у органов власти отсутствуют правовые рычаги воздействия на ситуацию, в которой, например, численность объектов торговли превысила норматив. Запретить открывать новые объекты торговли в такой ситуации закон не позволяет. Со стороны органов власти остаётся забота об отведении новых территорий под соответствующие функции и надзор за соблюдением порядка торговли в рамках, установленных законом полномочий соответствующего уровня.</w:t>
      </w:r>
    </w:p>
    <w:p w14:paraId="45F348DD" w14:textId="77777777" w:rsidR="001550B0" w:rsidRPr="004E34CE" w:rsidRDefault="001550B0" w:rsidP="001550B0">
      <w:pPr>
        <w:pStyle w:val="a1"/>
        <w:rPr>
          <w:sz w:val="28"/>
          <w:szCs w:val="28"/>
          <w:lang w:val="ru-RU"/>
        </w:rPr>
      </w:pPr>
      <w:r w:rsidRPr="004E34CE">
        <w:rPr>
          <w:sz w:val="28"/>
          <w:szCs w:val="28"/>
          <w:lang w:val="ru-RU"/>
        </w:rPr>
        <w:t>Вместе с тем, используя различные механизмы градостроительного регулирования, необходимо выполнять следующие мероприятия:</w:t>
      </w:r>
    </w:p>
    <w:p w14:paraId="213F3089" w14:textId="77777777" w:rsidR="001550B0" w:rsidRPr="004E34CE" w:rsidRDefault="001550B0">
      <w:pPr>
        <w:pStyle w:val="afff2"/>
        <w:numPr>
          <w:ilvl w:val="0"/>
          <w:numId w:val="18"/>
        </w:numPr>
        <w:autoSpaceDE w:val="0"/>
        <w:autoSpaceDN w:val="0"/>
        <w:adjustRightInd w:val="0"/>
        <w:ind w:left="1064"/>
        <w:rPr>
          <w:sz w:val="28"/>
          <w:szCs w:val="28"/>
        </w:rPr>
      </w:pPr>
      <w:r w:rsidRPr="004E34CE">
        <w:rPr>
          <w:sz w:val="28"/>
          <w:szCs w:val="28"/>
        </w:rPr>
        <w:t>развивать формы микрорайонной торговли в основном за счёт малых магазинов в пределах пешеходной доступности;</w:t>
      </w:r>
    </w:p>
    <w:p w14:paraId="1035C0FA" w14:textId="77777777" w:rsidR="001550B0" w:rsidRPr="004E34CE" w:rsidRDefault="001550B0">
      <w:pPr>
        <w:pStyle w:val="afff2"/>
        <w:numPr>
          <w:ilvl w:val="0"/>
          <w:numId w:val="18"/>
        </w:numPr>
        <w:autoSpaceDE w:val="0"/>
        <w:autoSpaceDN w:val="0"/>
        <w:adjustRightInd w:val="0"/>
        <w:ind w:left="1064"/>
        <w:rPr>
          <w:sz w:val="28"/>
          <w:szCs w:val="28"/>
        </w:rPr>
      </w:pPr>
      <w:r w:rsidRPr="004E34CE">
        <w:rPr>
          <w:sz w:val="28"/>
          <w:szCs w:val="28"/>
        </w:rPr>
        <w:t>создавать новые крупные торговые центры;</w:t>
      </w:r>
    </w:p>
    <w:p w14:paraId="7938FC0D" w14:textId="77777777" w:rsidR="001550B0" w:rsidRPr="004E34CE" w:rsidRDefault="001550B0">
      <w:pPr>
        <w:pStyle w:val="afff2"/>
        <w:numPr>
          <w:ilvl w:val="0"/>
          <w:numId w:val="18"/>
        </w:numPr>
        <w:autoSpaceDE w:val="0"/>
        <w:autoSpaceDN w:val="0"/>
        <w:adjustRightInd w:val="0"/>
        <w:ind w:left="1064"/>
        <w:rPr>
          <w:sz w:val="28"/>
          <w:szCs w:val="28"/>
        </w:rPr>
      </w:pPr>
      <w:r w:rsidRPr="004E34CE">
        <w:rPr>
          <w:sz w:val="28"/>
          <w:szCs w:val="28"/>
        </w:rPr>
        <w:t>стимулировать развитие предприятий общественного питания, в т.ч. летних, в общественных центрах и парках, скверах и т.п.;</w:t>
      </w:r>
    </w:p>
    <w:p w14:paraId="1A2A78A2" w14:textId="77777777" w:rsidR="001550B0" w:rsidRPr="004E34CE" w:rsidRDefault="001550B0">
      <w:pPr>
        <w:pStyle w:val="afff2"/>
        <w:numPr>
          <w:ilvl w:val="0"/>
          <w:numId w:val="18"/>
        </w:numPr>
        <w:autoSpaceDE w:val="0"/>
        <w:autoSpaceDN w:val="0"/>
        <w:adjustRightInd w:val="0"/>
        <w:ind w:left="1064"/>
        <w:rPr>
          <w:sz w:val="28"/>
          <w:szCs w:val="28"/>
        </w:rPr>
      </w:pPr>
      <w:r w:rsidRPr="004E34CE">
        <w:rPr>
          <w:sz w:val="28"/>
          <w:szCs w:val="28"/>
        </w:rPr>
        <w:t>сформировать и внедрить в практику требования к архитектурно-художественному оформлению торговых точек, павильонов и т.п.</w:t>
      </w:r>
    </w:p>
    <w:p w14:paraId="62D3754F" w14:textId="12DF13CC" w:rsidR="008C6D4D" w:rsidRPr="004E34CE" w:rsidRDefault="00BA0D34" w:rsidP="00BA0D34">
      <w:pPr>
        <w:pStyle w:val="30"/>
        <w:rPr>
          <w:i w:val="0"/>
          <w:sz w:val="28"/>
          <w:szCs w:val="28"/>
        </w:rPr>
      </w:pPr>
      <w:bookmarkStart w:id="49" w:name="_Toc149660309"/>
      <w:r w:rsidRPr="004E34CE">
        <w:rPr>
          <w:i w:val="0"/>
          <w:sz w:val="28"/>
          <w:szCs w:val="28"/>
        </w:rPr>
        <w:t xml:space="preserve">2.1.6 </w:t>
      </w:r>
      <w:r w:rsidR="0051575B" w:rsidRPr="004E34CE">
        <w:rPr>
          <w:i w:val="0"/>
          <w:sz w:val="28"/>
          <w:szCs w:val="28"/>
        </w:rPr>
        <w:t xml:space="preserve">Объекты транспортной </w:t>
      </w:r>
      <w:r w:rsidR="008C6D4D" w:rsidRPr="004E34CE">
        <w:rPr>
          <w:i w:val="0"/>
          <w:sz w:val="28"/>
          <w:szCs w:val="28"/>
        </w:rPr>
        <w:t>инфраструктур</w:t>
      </w:r>
      <w:bookmarkEnd w:id="48"/>
      <w:r w:rsidR="0051575B" w:rsidRPr="004E34CE">
        <w:rPr>
          <w:i w:val="0"/>
          <w:sz w:val="28"/>
          <w:szCs w:val="28"/>
        </w:rPr>
        <w:t>ы</w:t>
      </w:r>
      <w:bookmarkEnd w:id="49"/>
    </w:p>
    <w:p w14:paraId="65484B03" w14:textId="3EF33BBB" w:rsidR="001D0A7C" w:rsidRPr="004E34CE" w:rsidRDefault="001D0A7C" w:rsidP="001D0A7C">
      <w:pPr>
        <w:pStyle w:val="a1"/>
        <w:rPr>
          <w:sz w:val="28"/>
          <w:szCs w:val="28"/>
          <w:lang w:val="ru-RU"/>
        </w:rPr>
      </w:pPr>
      <w:r w:rsidRPr="004E34CE">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4E34CE">
        <w:rPr>
          <w:sz w:val="28"/>
          <w:szCs w:val="28"/>
          <w:lang w:val="ru-RU"/>
        </w:rPr>
        <w:t>имеющихся производительных сил.</w:t>
      </w:r>
    </w:p>
    <w:p w14:paraId="5E547BC0" w14:textId="5CF9B1C4" w:rsidR="0043719D" w:rsidRPr="004E34CE" w:rsidRDefault="0043719D" w:rsidP="00E65617">
      <w:pPr>
        <w:pStyle w:val="a1"/>
        <w:spacing w:before="120"/>
        <w:rPr>
          <w:b/>
          <w:sz w:val="28"/>
          <w:szCs w:val="28"/>
          <w:lang w:val="ru-RU"/>
        </w:rPr>
      </w:pPr>
      <w:r w:rsidRPr="004E34CE">
        <w:rPr>
          <w:b/>
          <w:sz w:val="28"/>
          <w:szCs w:val="28"/>
          <w:lang w:val="ru-RU"/>
        </w:rPr>
        <w:t>Железнодорожный транспорт</w:t>
      </w:r>
    </w:p>
    <w:p w14:paraId="057071DF" w14:textId="1C08E2CA" w:rsidR="00F5185E" w:rsidRPr="004E34CE" w:rsidRDefault="00F5185E" w:rsidP="00F5185E">
      <w:pPr>
        <w:pStyle w:val="a1"/>
        <w:rPr>
          <w:sz w:val="28"/>
          <w:szCs w:val="28"/>
          <w:lang w:val="ru-RU"/>
        </w:rPr>
      </w:pPr>
      <w:r w:rsidRPr="004E34CE">
        <w:rPr>
          <w:sz w:val="28"/>
          <w:szCs w:val="28"/>
          <w:lang w:val="ru-RU"/>
        </w:rPr>
        <w:t>По территории Дивинского сельсовета проходит железная дорога Новосибирск -Кемерово, протяжённостью в границах МО 6,40 км.</w:t>
      </w:r>
    </w:p>
    <w:p w14:paraId="7ED2CA55" w14:textId="0E3CB26E" w:rsidR="0043719D" w:rsidRPr="004E34CE" w:rsidRDefault="0043719D" w:rsidP="00E65617">
      <w:pPr>
        <w:pStyle w:val="a1"/>
        <w:spacing w:before="120"/>
        <w:rPr>
          <w:b/>
          <w:sz w:val="28"/>
          <w:szCs w:val="28"/>
          <w:lang w:val="ru-RU"/>
        </w:rPr>
      </w:pPr>
      <w:r w:rsidRPr="004E34CE">
        <w:rPr>
          <w:b/>
          <w:sz w:val="28"/>
          <w:szCs w:val="28"/>
          <w:lang w:val="ru-RU"/>
        </w:rPr>
        <w:t>Воздушный транспорт</w:t>
      </w:r>
    </w:p>
    <w:p w14:paraId="13604F2F" w14:textId="62CAE7F1" w:rsidR="0043719D" w:rsidRPr="004E34CE" w:rsidRDefault="0043719D" w:rsidP="0043719D">
      <w:pPr>
        <w:pStyle w:val="a1"/>
        <w:rPr>
          <w:sz w:val="28"/>
          <w:szCs w:val="28"/>
          <w:lang w:val="ru-RU"/>
        </w:rPr>
      </w:pPr>
      <w:r w:rsidRPr="004E34CE">
        <w:rPr>
          <w:sz w:val="28"/>
          <w:szCs w:val="28"/>
          <w:lang w:val="ru-RU"/>
        </w:rPr>
        <w:t xml:space="preserve">Воздушный транспорт </w:t>
      </w:r>
      <w:r w:rsidR="003016FE" w:rsidRPr="004E34CE">
        <w:rPr>
          <w:sz w:val="28"/>
          <w:szCs w:val="28"/>
          <w:lang w:val="ru-RU"/>
        </w:rPr>
        <w:t xml:space="preserve">на территории </w:t>
      </w:r>
      <w:r w:rsidR="00837B7F" w:rsidRPr="004E34CE">
        <w:rPr>
          <w:sz w:val="28"/>
          <w:szCs w:val="28"/>
          <w:lang w:val="ru-RU"/>
        </w:rPr>
        <w:t>Дивинского</w:t>
      </w:r>
      <w:r w:rsidR="00A95808" w:rsidRPr="004E34CE">
        <w:rPr>
          <w:sz w:val="28"/>
          <w:szCs w:val="28"/>
          <w:lang w:val="ru-RU"/>
        </w:rPr>
        <w:t xml:space="preserve"> </w:t>
      </w:r>
      <w:r w:rsidR="003016FE" w:rsidRPr="004E34CE">
        <w:rPr>
          <w:sz w:val="28"/>
          <w:szCs w:val="28"/>
          <w:lang w:val="ru-RU"/>
        </w:rPr>
        <w:t>сельсовета отсутствует</w:t>
      </w:r>
      <w:r w:rsidRPr="004E34CE">
        <w:rPr>
          <w:sz w:val="28"/>
          <w:szCs w:val="28"/>
          <w:lang w:val="ru-RU"/>
        </w:rPr>
        <w:t>.</w:t>
      </w:r>
      <w:r w:rsidR="00152A71" w:rsidRPr="004E34CE">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4E34CE" w:rsidRDefault="0043719D" w:rsidP="00E65617">
      <w:pPr>
        <w:pStyle w:val="a1"/>
        <w:spacing w:before="120"/>
        <w:rPr>
          <w:b/>
          <w:sz w:val="28"/>
          <w:szCs w:val="28"/>
          <w:lang w:val="ru-RU"/>
        </w:rPr>
      </w:pPr>
      <w:r w:rsidRPr="004E34CE">
        <w:rPr>
          <w:b/>
          <w:sz w:val="28"/>
          <w:szCs w:val="28"/>
          <w:lang w:val="ru-RU"/>
        </w:rPr>
        <w:t>Речной транспорт</w:t>
      </w:r>
    </w:p>
    <w:p w14:paraId="66DE7246" w14:textId="7856C075" w:rsidR="0043719D" w:rsidRPr="004E34CE" w:rsidRDefault="0043719D" w:rsidP="0043719D">
      <w:pPr>
        <w:pStyle w:val="a1"/>
        <w:rPr>
          <w:sz w:val="28"/>
          <w:szCs w:val="28"/>
          <w:lang w:val="ru-RU"/>
        </w:rPr>
      </w:pPr>
      <w:r w:rsidRPr="004E34CE">
        <w:rPr>
          <w:sz w:val="28"/>
          <w:szCs w:val="28"/>
          <w:lang w:val="ru-RU"/>
        </w:rPr>
        <w:t xml:space="preserve">Речной транспорт </w:t>
      </w:r>
      <w:r w:rsidR="00152A71" w:rsidRPr="004E34CE">
        <w:rPr>
          <w:sz w:val="28"/>
          <w:szCs w:val="28"/>
          <w:lang w:val="ru-RU"/>
        </w:rPr>
        <w:t xml:space="preserve">на территории </w:t>
      </w:r>
      <w:r w:rsidR="00837B7F" w:rsidRPr="004E34CE">
        <w:rPr>
          <w:sz w:val="28"/>
          <w:szCs w:val="28"/>
          <w:lang w:val="ru-RU"/>
        </w:rPr>
        <w:t xml:space="preserve">Дивинского </w:t>
      </w:r>
      <w:r w:rsidR="00152A71" w:rsidRPr="004E34CE">
        <w:rPr>
          <w:sz w:val="28"/>
          <w:szCs w:val="28"/>
          <w:lang w:val="ru-RU"/>
        </w:rPr>
        <w:t>сельсовета отсутствует</w:t>
      </w:r>
      <w:r w:rsidRPr="004E34CE">
        <w:rPr>
          <w:sz w:val="28"/>
          <w:szCs w:val="28"/>
          <w:lang w:val="ru-RU"/>
        </w:rPr>
        <w:t>.</w:t>
      </w:r>
    </w:p>
    <w:p w14:paraId="719A50CA" w14:textId="77777777" w:rsidR="002B416E" w:rsidRPr="004E34CE" w:rsidRDefault="002B416E" w:rsidP="00E65617">
      <w:pPr>
        <w:pStyle w:val="a1"/>
        <w:spacing w:before="120"/>
        <w:rPr>
          <w:b/>
          <w:sz w:val="28"/>
          <w:szCs w:val="28"/>
          <w:lang w:val="ru-RU"/>
        </w:rPr>
      </w:pPr>
      <w:r w:rsidRPr="004E34CE">
        <w:rPr>
          <w:b/>
          <w:sz w:val="28"/>
          <w:szCs w:val="28"/>
          <w:lang w:val="ru-RU"/>
        </w:rPr>
        <w:t>Трубопроводный транспорт</w:t>
      </w:r>
    </w:p>
    <w:p w14:paraId="4DF9E7C6" w14:textId="42AE57B5" w:rsidR="00B714B9" w:rsidRPr="004E34CE" w:rsidRDefault="00B714B9" w:rsidP="007E6FE6">
      <w:pPr>
        <w:pStyle w:val="a1"/>
        <w:rPr>
          <w:sz w:val="28"/>
          <w:szCs w:val="28"/>
          <w:lang w:val="ru-RU"/>
        </w:rPr>
      </w:pPr>
      <w:r w:rsidRPr="004E34CE">
        <w:rPr>
          <w:sz w:val="28"/>
          <w:szCs w:val="28"/>
          <w:lang w:val="ru-RU"/>
        </w:rPr>
        <w:t xml:space="preserve">На территории </w:t>
      </w:r>
      <w:r w:rsidR="00837B7F" w:rsidRPr="004E34CE">
        <w:rPr>
          <w:sz w:val="28"/>
          <w:szCs w:val="28"/>
          <w:lang w:val="ru-RU"/>
        </w:rPr>
        <w:t xml:space="preserve">Дивинского </w:t>
      </w:r>
      <w:r w:rsidRPr="004E34CE">
        <w:rPr>
          <w:sz w:val="28"/>
          <w:szCs w:val="28"/>
          <w:lang w:val="ru-RU"/>
        </w:rPr>
        <w:t xml:space="preserve">сельсовета </w:t>
      </w:r>
      <w:r w:rsidR="00E472E2" w:rsidRPr="004E34CE">
        <w:rPr>
          <w:sz w:val="28"/>
          <w:szCs w:val="28"/>
          <w:lang w:val="ru-RU"/>
        </w:rPr>
        <w:t xml:space="preserve">проходит </w:t>
      </w:r>
      <w:r w:rsidRPr="004E34CE">
        <w:rPr>
          <w:sz w:val="28"/>
          <w:szCs w:val="28"/>
          <w:lang w:val="ru-RU"/>
        </w:rPr>
        <w:t>трубопроводный транспорт</w:t>
      </w:r>
      <w:r w:rsidR="00E472E2" w:rsidRPr="004E34CE">
        <w:rPr>
          <w:sz w:val="28"/>
          <w:szCs w:val="28"/>
          <w:lang w:val="ru-RU"/>
        </w:rPr>
        <w:t>.</w:t>
      </w:r>
    </w:p>
    <w:p w14:paraId="5A1995E3" w14:textId="091C0F4C" w:rsidR="00E472E2" w:rsidRPr="004E34CE" w:rsidRDefault="00E472E2">
      <w:pPr>
        <w:pStyle w:val="afff2"/>
        <w:numPr>
          <w:ilvl w:val="0"/>
          <w:numId w:val="18"/>
        </w:numPr>
        <w:autoSpaceDE w:val="0"/>
        <w:autoSpaceDN w:val="0"/>
        <w:adjustRightInd w:val="0"/>
        <w:ind w:left="1064"/>
        <w:rPr>
          <w:sz w:val="28"/>
          <w:szCs w:val="28"/>
        </w:rPr>
      </w:pPr>
      <w:r w:rsidRPr="004E34CE">
        <w:rPr>
          <w:sz w:val="28"/>
          <w:szCs w:val="28"/>
        </w:rPr>
        <w:lastRenderedPageBreak/>
        <w:t xml:space="preserve">МГ </w:t>
      </w:r>
      <w:r w:rsidR="00C63918" w:rsidRPr="004E34CE">
        <w:rPr>
          <w:sz w:val="28"/>
          <w:szCs w:val="28"/>
        </w:rPr>
        <w:t>«</w:t>
      </w:r>
      <w:r w:rsidRPr="004E34CE">
        <w:rPr>
          <w:sz w:val="28"/>
          <w:szCs w:val="28"/>
        </w:rPr>
        <w:t>Новосибирск- Кузбасс</w:t>
      </w:r>
      <w:r w:rsidR="00C63918" w:rsidRPr="004E34CE">
        <w:rPr>
          <w:sz w:val="28"/>
          <w:szCs w:val="28"/>
        </w:rPr>
        <w:t xml:space="preserve">», протяженностью </w:t>
      </w:r>
      <w:r w:rsidR="00C6321D" w:rsidRPr="004E34CE">
        <w:rPr>
          <w:sz w:val="28"/>
          <w:szCs w:val="28"/>
        </w:rPr>
        <w:t>2,3</w:t>
      </w:r>
      <w:r w:rsidR="00C63918" w:rsidRPr="004E34CE">
        <w:rPr>
          <w:sz w:val="28"/>
          <w:szCs w:val="28"/>
        </w:rPr>
        <w:t xml:space="preserve"> км;</w:t>
      </w:r>
    </w:p>
    <w:p w14:paraId="2298102A" w14:textId="5E9CD45B" w:rsidR="00E472E2" w:rsidRPr="004E34CE" w:rsidRDefault="00E472E2">
      <w:pPr>
        <w:pStyle w:val="afff2"/>
        <w:numPr>
          <w:ilvl w:val="0"/>
          <w:numId w:val="18"/>
        </w:numPr>
        <w:autoSpaceDE w:val="0"/>
        <w:autoSpaceDN w:val="0"/>
        <w:adjustRightInd w:val="0"/>
        <w:ind w:left="1064"/>
        <w:rPr>
          <w:sz w:val="28"/>
          <w:szCs w:val="28"/>
        </w:rPr>
      </w:pPr>
      <w:r w:rsidRPr="004E34CE">
        <w:rPr>
          <w:sz w:val="28"/>
          <w:szCs w:val="28"/>
        </w:rPr>
        <w:t xml:space="preserve">МГ </w:t>
      </w:r>
      <w:r w:rsidR="00C63918" w:rsidRPr="004E34CE">
        <w:rPr>
          <w:sz w:val="28"/>
          <w:szCs w:val="28"/>
        </w:rPr>
        <w:t>«</w:t>
      </w:r>
      <w:r w:rsidRPr="004E34CE">
        <w:rPr>
          <w:sz w:val="28"/>
          <w:szCs w:val="28"/>
        </w:rPr>
        <w:t>Юрга-Новосибирск</w:t>
      </w:r>
      <w:r w:rsidR="00C63918" w:rsidRPr="004E34CE">
        <w:rPr>
          <w:sz w:val="28"/>
          <w:szCs w:val="28"/>
        </w:rPr>
        <w:t xml:space="preserve">», протяженностью </w:t>
      </w:r>
      <w:r w:rsidR="00C6321D" w:rsidRPr="004E34CE">
        <w:rPr>
          <w:sz w:val="28"/>
          <w:szCs w:val="28"/>
        </w:rPr>
        <w:t>2,47</w:t>
      </w:r>
      <w:r w:rsidR="00C63918" w:rsidRPr="004E34CE">
        <w:rPr>
          <w:sz w:val="28"/>
          <w:szCs w:val="28"/>
        </w:rPr>
        <w:t xml:space="preserve"> км;</w:t>
      </w:r>
    </w:p>
    <w:p w14:paraId="59157B5D" w14:textId="0412B212" w:rsidR="00C6321D" w:rsidRPr="004E34CE" w:rsidRDefault="00E472E2" w:rsidP="00C6321D">
      <w:pPr>
        <w:pStyle w:val="afff2"/>
        <w:numPr>
          <w:ilvl w:val="0"/>
          <w:numId w:val="18"/>
        </w:numPr>
        <w:autoSpaceDE w:val="0"/>
        <w:autoSpaceDN w:val="0"/>
        <w:adjustRightInd w:val="0"/>
        <w:ind w:left="1064"/>
        <w:rPr>
          <w:b/>
          <w:sz w:val="28"/>
          <w:szCs w:val="28"/>
        </w:rPr>
      </w:pPr>
      <w:r w:rsidRPr="004E34CE">
        <w:rPr>
          <w:sz w:val="28"/>
          <w:szCs w:val="28"/>
        </w:rPr>
        <w:t>МН «Омск-Иркутск»</w:t>
      </w:r>
      <w:r w:rsidR="00C6321D" w:rsidRPr="004E34CE">
        <w:t xml:space="preserve"> </w:t>
      </w:r>
      <w:r w:rsidR="00C6321D" w:rsidRPr="004E34CE">
        <w:rPr>
          <w:sz w:val="28"/>
          <w:szCs w:val="28"/>
        </w:rPr>
        <w:t>ОАО «Транссибнефть»</w:t>
      </w:r>
      <w:r w:rsidR="00C63918" w:rsidRPr="004E34CE">
        <w:rPr>
          <w:sz w:val="28"/>
          <w:szCs w:val="28"/>
        </w:rPr>
        <w:t xml:space="preserve">, протяженностью </w:t>
      </w:r>
      <w:r w:rsidR="00C6321D" w:rsidRPr="004E34CE">
        <w:rPr>
          <w:sz w:val="28"/>
          <w:szCs w:val="28"/>
        </w:rPr>
        <w:t>6,5</w:t>
      </w:r>
      <w:r w:rsidR="00C63918" w:rsidRPr="004E34CE">
        <w:rPr>
          <w:sz w:val="28"/>
          <w:szCs w:val="28"/>
        </w:rPr>
        <w:t xml:space="preserve"> км</w:t>
      </w:r>
      <w:r w:rsidR="00C6321D" w:rsidRPr="004E34CE">
        <w:rPr>
          <w:sz w:val="28"/>
          <w:szCs w:val="28"/>
        </w:rPr>
        <w:t>.</w:t>
      </w:r>
    </w:p>
    <w:p w14:paraId="4590F70D" w14:textId="3E72E705" w:rsidR="00AF2647" w:rsidRPr="004E34CE" w:rsidRDefault="001D0A7C" w:rsidP="00C6321D">
      <w:pPr>
        <w:pStyle w:val="afff2"/>
        <w:autoSpaceDE w:val="0"/>
        <w:autoSpaceDN w:val="0"/>
        <w:adjustRightInd w:val="0"/>
        <w:ind w:left="1064"/>
        <w:rPr>
          <w:b/>
          <w:sz w:val="28"/>
          <w:szCs w:val="28"/>
        </w:rPr>
      </w:pPr>
      <w:r w:rsidRPr="004E34CE">
        <w:rPr>
          <w:b/>
          <w:sz w:val="28"/>
          <w:szCs w:val="28"/>
        </w:rPr>
        <w:t>Автомобильный транспорт</w:t>
      </w:r>
    </w:p>
    <w:p w14:paraId="6562883C" w14:textId="40BC5DC9" w:rsidR="00AF2647" w:rsidRPr="004E34CE" w:rsidRDefault="00971C4B" w:rsidP="00971C4B">
      <w:pPr>
        <w:pStyle w:val="a1"/>
        <w:rPr>
          <w:sz w:val="28"/>
          <w:szCs w:val="28"/>
          <w:lang w:val="ru-RU"/>
        </w:rPr>
      </w:pPr>
      <w:r w:rsidRPr="004E34CE">
        <w:rPr>
          <w:sz w:val="28"/>
          <w:szCs w:val="28"/>
          <w:lang w:val="ru-RU"/>
        </w:rPr>
        <w:t xml:space="preserve">Основным видом транспорта в </w:t>
      </w:r>
      <w:r w:rsidR="00837B7F" w:rsidRPr="004E34CE">
        <w:rPr>
          <w:sz w:val="28"/>
          <w:szCs w:val="28"/>
          <w:lang w:val="ru-RU"/>
        </w:rPr>
        <w:t xml:space="preserve">Дивинском </w:t>
      </w:r>
      <w:r w:rsidR="00152A71" w:rsidRPr="004E34CE">
        <w:rPr>
          <w:sz w:val="28"/>
          <w:szCs w:val="28"/>
          <w:lang w:val="ru-RU"/>
        </w:rPr>
        <w:t>сельсовете</w:t>
      </w:r>
      <w:r w:rsidR="00D920F1" w:rsidRPr="004E34CE">
        <w:rPr>
          <w:sz w:val="28"/>
          <w:szCs w:val="28"/>
          <w:lang w:val="ru-RU"/>
        </w:rPr>
        <w:t xml:space="preserve"> </w:t>
      </w:r>
      <w:r w:rsidRPr="004E34CE">
        <w:rPr>
          <w:sz w:val="28"/>
          <w:szCs w:val="28"/>
          <w:lang w:val="ru-RU"/>
        </w:rPr>
        <w:t xml:space="preserve">является автомобильный транспорт. </w:t>
      </w:r>
      <w:r w:rsidR="009C22FF" w:rsidRPr="004E34CE">
        <w:rPr>
          <w:sz w:val="28"/>
          <w:szCs w:val="28"/>
          <w:lang w:val="ru-RU"/>
        </w:rPr>
        <w:t xml:space="preserve">Автодороги играют первостепенную роль в жизнеобеспечении населения. В </w:t>
      </w:r>
      <w:r w:rsidR="00D920F1" w:rsidRPr="004E34CE">
        <w:rPr>
          <w:sz w:val="28"/>
          <w:szCs w:val="28"/>
          <w:lang w:val="ru-RU"/>
        </w:rPr>
        <w:t>поселении</w:t>
      </w:r>
      <w:r w:rsidR="00B06438" w:rsidRPr="004E34CE">
        <w:rPr>
          <w:sz w:val="28"/>
          <w:szCs w:val="28"/>
          <w:lang w:val="ru-RU"/>
        </w:rPr>
        <w:t xml:space="preserve"> </w:t>
      </w:r>
      <w:r w:rsidR="009C22FF" w:rsidRPr="004E34CE">
        <w:rPr>
          <w:sz w:val="28"/>
          <w:szCs w:val="28"/>
          <w:lang w:val="ru-RU"/>
        </w:rPr>
        <w:t>достаточно развитая транспортная структура.</w:t>
      </w:r>
      <w:r w:rsidR="00AF2647" w:rsidRPr="004E34CE">
        <w:rPr>
          <w:sz w:val="28"/>
          <w:szCs w:val="28"/>
          <w:lang w:val="ru-RU"/>
        </w:rPr>
        <w:t xml:space="preserve"> Имеющиеся автодороги неразрывно связаны с соседними </w:t>
      </w:r>
      <w:r w:rsidR="00013A89" w:rsidRPr="004E34CE">
        <w:rPr>
          <w:sz w:val="28"/>
          <w:szCs w:val="28"/>
          <w:lang w:val="ru-RU"/>
        </w:rPr>
        <w:t>муниципальными</w:t>
      </w:r>
      <w:r w:rsidR="00B06438" w:rsidRPr="004E34CE">
        <w:rPr>
          <w:sz w:val="28"/>
          <w:szCs w:val="28"/>
          <w:lang w:val="ru-RU"/>
        </w:rPr>
        <w:t xml:space="preserve"> </w:t>
      </w:r>
      <w:r w:rsidR="00013A89" w:rsidRPr="004E34CE">
        <w:rPr>
          <w:sz w:val="28"/>
          <w:szCs w:val="28"/>
          <w:lang w:val="ru-RU"/>
        </w:rPr>
        <w:t>образованиями</w:t>
      </w:r>
      <w:r w:rsidR="00AF2647" w:rsidRPr="004E34CE">
        <w:rPr>
          <w:sz w:val="28"/>
          <w:szCs w:val="28"/>
          <w:lang w:val="ru-RU"/>
        </w:rPr>
        <w:t xml:space="preserve">, районным и </w:t>
      </w:r>
      <w:r w:rsidR="00D757A7" w:rsidRPr="004E34CE">
        <w:rPr>
          <w:sz w:val="28"/>
          <w:szCs w:val="28"/>
          <w:lang w:val="ru-RU"/>
        </w:rPr>
        <w:t>областным</w:t>
      </w:r>
      <w:r w:rsidR="00AF2647" w:rsidRPr="004E34CE">
        <w:rPr>
          <w:sz w:val="28"/>
          <w:szCs w:val="28"/>
          <w:lang w:val="ru-RU"/>
        </w:rPr>
        <w:t xml:space="preserve"> центром, обеспечивают транспор</w:t>
      </w:r>
      <w:r w:rsidR="00900F66" w:rsidRPr="004E34CE">
        <w:rPr>
          <w:sz w:val="28"/>
          <w:szCs w:val="28"/>
          <w:lang w:val="ru-RU"/>
        </w:rPr>
        <w:t>тную доступность внутри района.</w:t>
      </w:r>
    </w:p>
    <w:p w14:paraId="79B4685B" w14:textId="423532B0" w:rsidR="0084445C" w:rsidRPr="004E34CE" w:rsidRDefault="00AF2647" w:rsidP="00C6321D">
      <w:pPr>
        <w:pStyle w:val="a1"/>
        <w:rPr>
          <w:sz w:val="28"/>
          <w:szCs w:val="28"/>
          <w:lang w:val="ru-RU"/>
        </w:rPr>
      </w:pPr>
      <w:r w:rsidRPr="004E34CE">
        <w:rPr>
          <w:sz w:val="28"/>
          <w:szCs w:val="28"/>
          <w:lang w:val="ru-RU"/>
        </w:rPr>
        <w:t xml:space="preserve">Основой дорожной сети </w:t>
      </w:r>
      <w:r w:rsidR="00837B7F" w:rsidRPr="004E34CE">
        <w:rPr>
          <w:sz w:val="28"/>
          <w:szCs w:val="28"/>
          <w:lang w:val="ru-RU"/>
        </w:rPr>
        <w:t xml:space="preserve">Дивинского </w:t>
      </w:r>
      <w:r w:rsidR="00152A71" w:rsidRPr="004E34CE">
        <w:rPr>
          <w:sz w:val="28"/>
          <w:szCs w:val="28"/>
          <w:lang w:val="ru-RU"/>
        </w:rPr>
        <w:t xml:space="preserve">сельсовета </w:t>
      </w:r>
      <w:r w:rsidRPr="004E34CE">
        <w:rPr>
          <w:sz w:val="28"/>
          <w:szCs w:val="28"/>
          <w:lang w:val="ru-RU"/>
        </w:rPr>
        <w:t xml:space="preserve">является сеть автомобильных дорог общего пользования. К автомобильным дорогам общего пользования относятся автомобильные дороги, предназначенные для </w:t>
      </w:r>
    </w:p>
    <w:p w14:paraId="033005F5" w14:textId="7C4911D0" w:rsidR="00367F78" w:rsidRPr="004E34CE" w:rsidRDefault="00367F78" w:rsidP="00CF420F">
      <w:pPr>
        <w:pStyle w:val="a1"/>
        <w:rPr>
          <w:sz w:val="28"/>
          <w:szCs w:val="28"/>
          <w:lang w:val="ru-RU"/>
        </w:rPr>
      </w:pPr>
      <w:r w:rsidRPr="004E34CE">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4E34CE">
        <w:rPr>
          <w:sz w:val="28"/>
          <w:szCs w:val="28"/>
          <w:lang w:val="ru-RU"/>
        </w:rPr>
        <w:t xml:space="preserve"> Новосибирской области</w:t>
      </w:r>
      <w:r w:rsidRPr="004E34CE">
        <w:rPr>
          <w:sz w:val="28"/>
          <w:szCs w:val="28"/>
          <w:lang w:val="ru-RU"/>
        </w:rPr>
        <w:t>, расположенных на территории</w:t>
      </w:r>
      <w:r w:rsidR="00B06438" w:rsidRPr="004E34CE">
        <w:rPr>
          <w:sz w:val="28"/>
          <w:szCs w:val="28"/>
          <w:lang w:val="ru-RU"/>
        </w:rPr>
        <w:t xml:space="preserve"> </w:t>
      </w:r>
      <w:r w:rsidR="00837B7F" w:rsidRPr="004E34CE">
        <w:rPr>
          <w:sz w:val="28"/>
          <w:szCs w:val="28"/>
          <w:lang w:val="ru-RU"/>
        </w:rPr>
        <w:t xml:space="preserve">Дивинского </w:t>
      </w:r>
      <w:r w:rsidR="00515B80" w:rsidRPr="004E34CE">
        <w:rPr>
          <w:sz w:val="28"/>
          <w:szCs w:val="28"/>
          <w:lang w:val="ru-RU"/>
        </w:rPr>
        <w:t>сельсовета</w:t>
      </w:r>
      <w:r w:rsidR="00D920F1" w:rsidRPr="004E34CE">
        <w:rPr>
          <w:sz w:val="28"/>
          <w:szCs w:val="28"/>
          <w:lang w:val="ru-RU"/>
        </w:rPr>
        <w:t xml:space="preserve"> </w:t>
      </w:r>
      <w:r w:rsidR="00DB075D" w:rsidRPr="004E34CE">
        <w:rPr>
          <w:sz w:val="28"/>
          <w:szCs w:val="28"/>
          <w:lang w:val="ru-RU"/>
        </w:rPr>
        <w:t xml:space="preserve">установлен </w:t>
      </w:r>
      <w:r w:rsidR="00B803C8" w:rsidRPr="004E34CE">
        <w:rPr>
          <w:sz w:val="28"/>
          <w:szCs w:val="28"/>
          <w:lang w:val="ru-RU"/>
        </w:rPr>
        <w:t xml:space="preserve">согласно </w:t>
      </w:r>
      <w:r w:rsidR="00CF420F" w:rsidRPr="004E34CE">
        <w:rPr>
          <w:sz w:val="28"/>
          <w:szCs w:val="28"/>
          <w:lang w:val="ru-RU"/>
        </w:rPr>
        <w:t xml:space="preserve">Постановлению </w:t>
      </w:r>
      <w:r w:rsidR="001D5402" w:rsidRPr="004E34CE">
        <w:rPr>
          <w:sz w:val="28"/>
          <w:szCs w:val="28"/>
          <w:lang w:val="ru-RU"/>
        </w:rPr>
        <w:t xml:space="preserve">Администрации </w:t>
      </w:r>
      <w:r w:rsidR="00515B80" w:rsidRPr="004E34CE">
        <w:rPr>
          <w:sz w:val="28"/>
          <w:szCs w:val="28"/>
          <w:lang w:val="ru-RU"/>
        </w:rPr>
        <w:t xml:space="preserve">Новосибирской области </w:t>
      </w:r>
      <w:r w:rsidR="001D5402" w:rsidRPr="004E34CE">
        <w:rPr>
          <w:sz w:val="28"/>
          <w:szCs w:val="28"/>
          <w:lang w:val="ru-RU"/>
        </w:rPr>
        <w:t xml:space="preserve">от </w:t>
      </w:r>
      <w:r w:rsidR="00515B80" w:rsidRPr="004E34CE">
        <w:rPr>
          <w:sz w:val="28"/>
          <w:szCs w:val="28"/>
          <w:lang w:val="ru-RU"/>
        </w:rPr>
        <w:t>18.02.2010</w:t>
      </w:r>
      <w:r w:rsidR="001D5402" w:rsidRPr="004E34CE">
        <w:rPr>
          <w:sz w:val="28"/>
          <w:szCs w:val="28"/>
          <w:lang w:val="ru-RU"/>
        </w:rPr>
        <w:t xml:space="preserve"> г. </w:t>
      </w:r>
      <w:r w:rsidR="00CF420F" w:rsidRPr="004E34CE">
        <w:rPr>
          <w:sz w:val="28"/>
          <w:szCs w:val="28"/>
          <w:lang w:val="ru-RU"/>
        </w:rPr>
        <w:t>№</w:t>
      </w:r>
      <w:r w:rsidR="001D5402" w:rsidRPr="004E34CE">
        <w:rPr>
          <w:sz w:val="28"/>
          <w:szCs w:val="28"/>
          <w:lang w:val="ru-RU"/>
        </w:rPr>
        <w:t xml:space="preserve"> </w:t>
      </w:r>
      <w:r w:rsidR="00515B80" w:rsidRPr="004E34CE">
        <w:rPr>
          <w:sz w:val="28"/>
          <w:szCs w:val="28"/>
          <w:lang w:val="ru-RU"/>
        </w:rPr>
        <w:t>65-па</w:t>
      </w:r>
      <w:r w:rsidR="00234B55" w:rsidRPr="004E34CE">
        <w:rPr>
          <w:sz w:val="28"/>
          <w:szCs w:val="28"/>
          <w:lang w:val="ru-RU"/>
        </w:rPr>
        <w:t xml:space="preserve"> </w:t>
      </w:r>
      <w:r w:rsidR="00CF420F" w:rsidRPr="004E34CE">
        <w:rPr>
          <w:sz w:val="28"/>
          <w:szCs w:val="28"/>
          <w:lang w:val="ru-RU"/>
        </w:rPr>
        <w:t>«</w:t>
      </w:r>
      <w:r w:rsidR="00515B80" w:rsidRPr="004E34CE">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4E34CE">
        <w:rPr>
          <w:sz w:val="28"/>
          <w:szCs w:val="28"/>
          <w:lang w:val="ru-RU"/>
        </w:rPr>
        <w:t xml:space="preserve">» </w:t>
      </w:r>
      <w:r w:rsidR="00DB075D" w:rsidRPr="004E34CE">
        <w:rPr>
          <w:sz w:val="28"/>
          <w:szCs w:val="28"/>
          <w:lang w:val="ru-RU"/>
        </w:rPr>
        <w:t xml:space="preserve">и </w:t>
      </w:r>
      <w:r w:rsidR="00B803C8" w:rsidRPr="004E34CE">
        <w:rPr>
          <w:sz w:val="28"/>
          <w:szCs w:val="28"/>
          <w:lang w:val="ru-RU"/>
        </w:rPr>
        <w:t>отражен в таблице 2.</w:t>
      </w:r>
      <w:r w:rsidR="00202FE0" w:rsidRPr="004E34CE">
        <w:rPr>
          <w:sz w:val="28"/>
          <w:szCs w:val="28"/>
          <w:lang w:val="ru-RU"/>
        </w:rPr>
        <w:t>8</w:t>
      </w:r>
      <w:r w:rsidR="00B803C8" w:rsidRPr="004E34CE">
        <w:rPr>
          <w:sz w:val="28"/>
          <w:szCs w:val="28"/>
          <w:lang w:val="ru-RU"/>
        </w:rPr>
        <w:t>.</w:t>
      </w:r>
    </w:p>
    <w:p w14:paraId="6461333C" w14:textId="53DAB1AB" w:rsidR="00454531" w:rsidRPr="004E34CE" w:rsidRDefault="00A87A78" w:rsidP="00A602C7">
      <w:pPr>
        <w:pStyle w:val="a1"/>
        <w:jc w:val="right"/>
        <w:rPr>
          <w:b/>
          <w:bCs/>
          <w:sz w:val="28"/>
          <w:szCs w:val="28"/>
          <w:lang w:val="ru-RU"/>
        </w:rPr>
      </w:pPr>
      <w:r w:rsidRPr="004E34CE">
        <w:rPr>
          <w:b/>
          <w:bCs/>
          <w:sz w:val="28"/>
          <w:szCs w:val="28"/>
          <w:lang w:val="ru-RU"/>
        </w:rPr>
        <w:t xml:space="preserve">Таблица </w:t>
      </w:r>
      <w:r w:rsidR="009A0EB1" w:rsidRPr="004E34CE">
        <w:rPr>
          <w:b/>
          <w:bCs/>
          <w:sz w:val="28"/>
          <w:szCs w:val="28"/>
          <w:lang w:val="ru-RU"/>
        </w:rPr>
        <w:t>2</w:t>
      </w:r>
      <w:r w:rsidR="0010531A" w:rsidRPr="004E34CE">
        <w:rPr>
          <w:b/>
          <w:bCs/>
          <w:sz w:val="28"/>
          <w:szCs w:val="28"/>
          <w:lang w:val="ru-RU"/>
        </w:rPr>
        <w:t>.</w:t>
      </w:r>
      <w:r w:rsidR="00202FE0" w:rsidRPr="004E34CE">
        <w:rPr>
          <w:b/>
          <w:bCs/>
          <w:sz w:val="28"/>
          <w:szCs w:val="28"/>
          <w:lang w:val="ru-RU"/>
        </w:rPr>
        <w:t>8</w:t>
      </w:r>
    </w:p>
    <w:p w14:paraId="7FF77D94" w14:textId="3E358C5E" w:rsidR="001D0A7C" w:rsidRPr="004E34CE" w:rsidRDefault="001D0A7C" w:rsidP="0010531A">
      <w:pPr>
        <w:pStyle w:val="a1"/>
        <w:keepNext/>
        <w:suppressAutoHyphens/>
        <w:spacing w:after="120"/>
        <w:ind w:firstLine="0"/>
        <w:jc w:val="center"/>
        <w:rPr>
          <w:b/>
          <w:sz w:val="28"/>
          <w:szCs w:val="28"/>
          <w:lang w:val="ru-RU"/>
        </w:rPr>
      </w:pPr>
      <w:r w:rsidRPr="004E34CE">
        <w:rPr>
          <w:b/>
          <w:sz w:val="28"/>
          <w:szCs w:val="28"/>
          <w:lang w:val="ru-RU"/>
        </w:rPr>
        <w:t>Перечень региональных и</w:t>
      </w:r>
      <w:r w:rsidR="00515B80" w:rsidRPr="004E34CE">
        <w:rPr>
          <w:b/>
          <w:sz w:val="28"/>
          <w:szCs w:val="28"/>
          <w:lang w:val="ru-RU"/>
        </w:rPr>
        <w:t>ли</w:t>
      </w:r>
      <w:r w:rsidRPr="004E34CE">
        <w:rPr>
          <w:b/>
          <w:sz w:val="28"/>
          <w:szCs w:val="28"/>
          <w:lang w:val="ru-RU"/>
        </w:rPr>
        <w:t xml:space="preserve"> </w:t>
      </w:r>
      <w:r w:rsidR="00DD01E2" w:rsidRPr="004E34CE">
        <w:rPr>
          <w:b/>
          <w:sz w:val="28"/>
          <w:szCs w:val="28"/>
          <w:lang w:val="ru-RU"/>
        </w:rPr>
        <w:t>межмуниципальных</w:t>
      </w:r>
      <w:r w:rsidRPr="004E34CE">
        <w:rPr>
          <w:b/>
          <w:sz w:val="28"/>
          <w:szCs w:val="28"/>
          <w:lang w:val="ru-RU"/>
        </w:rPr>
        <w:t xml:space="preserve"> автомобильных дорог</w:t>
      </w:r>
      <w:r w:rsidR="00F807FE" w:rsidRPr="004E34CE">
        <w:rPr>
          <w:b/>
          <w:sz w:val="28"/>
          <w:szCs w:val="28"/>
          <w:lang w:val="ru-RU"/>
        </w:rPr>
        <w:t xml:space="preserve"> </w:t>
      </w:r>
      <w:r w:rsidR="00837B7F" w:rsidRPr="004E34CE">
        <w:rPr>
          <w:b/>
          <w:bCs/>
          <w:sz w:val="28"/>
          <w:szCs w:val="28"/>
          <w:lang w:val="ru-RU"/>
        </w:rPr>
        <w:t>Дивинского</w:t>
      </w:r>
      <w:r w:rsidR="00837B7F" w:rsidRPr="004E34CE">
        <w:rPr>
          <w:sz w:val="28"/>
          <w:szCs w:val="28"/>
          <w:lang w:val="ru-RU"/>
        </w:rPr>
        <w:t xml:space="preserve"> </w:t>
      </w:r>
      <w:r w:rsidR="00515B80" w:rsidRPr="004E34CE">
        <w:rPr>
          <w:b/>
          <w:sz w:val="28"/>
          <w:szCs w:val="28"/>
          <w:lang w:val="ru-RU"/>
        </w:rPr>
        <w:t>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1957"/>
        <w:gridCol w:w="2835"/>
        <w:gridCol w:w="2389"/>
        <w:gridCol w:w="2389"/>
      </w:tblGrid>
      <w:tr w:rsidR="0084445C" w:rsidRPr="004E34CE" w14:paraId="7A714E05" w14:textId="4C2E361E" w:rsidTr="00F5185E">
        <w:trPr>
          <w:trHeight w:val="590"/>
          <w:tblHeader/>
          <w:jc w:val="center"/>
        </w:trPr>
        <w:tc>
          <w:tcPr>
            <w:tcW w:w="1022" w:type="pct"/>
            <w:shd w:val="clear" w:color="auto" w:fill="FFFFFF" w:themeFill="background1"/>
            <w:noWrap/>
            <w:vAlign w:val="center"/>
            <w:hideMark/>
          </w:tcPr>
          <w:p w14:paraId="60A5EA0F" w14:textId="1B290D15" w:rsidR="0084445C" w:rsidRPr="004E34CE" w:rsidRDefault="0084445C" w:rsidP="00155361">
            <w:pPr>
              <w:jc w:val="center"/>
              <w:rPr>
                <w:b/>
                <w:lang w:eastAsia="en-US"/>
              </w:rPr>
            </w:pPr>
            <w:r w:rsidRPr="004E34CE">
              <w:rPr>
                <w:b/>
                <w:sz w:val="22"/>
                <w:szCs w:val="22"/>
                <w:lang w:eastAsia="en-US"/>
              </w:rPr>
              <w:t>Идентификационный номер</w:t>
            </w:r>
          </w:p>
        </w:tc>
        <w:tc>
          <w:tcPr>
            <w:tcW w:w="1481" w:type="pct"/>
            <w:shd w:val="clear" w:color="auto" w:fill="FFFFFF" w:themeFill="background1"/>
            <w:vAlign w:val="center"/>
            <w:hideMark/>
          </w:tcPr>
          <w:p w14:paraId="58111884" w14:textId="10E7A67D" w:rsidR="0084445C" w:rsidRPr="004E34CE" w:rsidRDefault="0084445C" w:rsidP="00155361">
            <w:pPr>
              <w:jc w:val="center"/>
              <w:rPr>
                <w:b/>
                <w:lang w:eastAsia="en-US"/>
              </w:rPr>
            </w:pPr>
            <w:r w:rsidRPr="004E34CE">
              <w:rPr>
                <w:b/>
                <w:sz w:val="22"/>
                <w:szCs w:val="22"/>
                <w:lang w:eastAsia="en-US"/>
              </w:rPr>
              <w:t>Наименование автомобильной дороги</w:t>
            </w:r>
          </w:p>
        </w:tc>
        <w:tc>
          <w:tcPr>
            <w:tcW w:w="1248" w:type="pct"/>
            <w:shd w:val="clear" w:color="auto" w:fill="FFFFFF" w:themeFill="background1"/>
            <w:vAlign w:val="center"/>
            <w:hideMark/>
          </w:tcPr>
          <w:p w14:paraId="22E65C58" w14:textId="7B5BB018" w:rsidR="0084445C" w:rsidRPr="004E34CE" w:rsidRDefault="0084445C" w:rsidP="00155361">
            <w:pPr>
              <w:jc w:val="center"/>
              <w:rPr>
                <w:b/>
                <w:lang w:eastAsia="en-US"/>
              </w:rPr>
            </w:pPr>
            <w:r w:rsidRPr="004E34CE">
              <w:rPr>
                <w:b/>
                <w:sz w:val="22"/>
                <w:szCs w:val="22"/>
                <w:lang w:eastAsia="en-US"/>
              </w:rPr>
              <w:t>Учетный номер (код)</w:t>
            </w:r>
          </w:p>
        </w:tc>
        <w:tc>
          <w:tcPr>
            <w:tcW w:w="1248" w:type="pct"/>
            <w:shd w:val="clear" w:color="auto" w:fill="FFFFFF" w:themeFill="background1"/>
            <w:vAlign w:val="center"/>
          </w:tcPr>
          <w:p w14:paraId="23DEF28B" w14:textId="5100A3ED" w:rsidR="0084445C" w:rsidRPr="004E34CE" w:rsidRDefault="0084445C" w:rsidP="00155361">
            <w:pPr>
              <w:jc w:val="center"/>
              <w:rPr>
                <w:b/>
                <w:lang w:eastAsia="en-US"/>
              </w:rPr>
            </w:pPr>
            <w:r w:rsidRPr="004E34CE">
              <w:rPr>
                <w:b/>
                <w:sz w:val="22"/>
                <w:szCs w:val="22"/>
                <w:lang w:eastAsia="en-US"/>
              </w:rPr>
              <w:t>Протяженность, км</w:t>
            </w:r>
          </w:p>
        </w:tc>
      </w:tr>
      <w:tr w:rsidR="00F5185E" w:rsidRPr="004E34CE" w14:paraId="756376CB" w14:textId="3B0B8993" w:rsidTr="00ED6F86">
        <w:trPr>
          <w:trHeight w:val="235"/>
          <w:tblHeader/>
          <w:jc w:val="center"/>
        </w:trPr>
        <w:tc>
          <w:tcPr>
            <w:tcW w:w="1022" w:type="pct"/>
            <w:shd w:val="clear" w:color="auto" w:fill="FFFFFF" w:themeFill="background1"/>
            <w:noWrap/>
            <w:vAlign w:val="center"/>
          </w:tcPr>
          <w:p w14:paraId="67CAFC8A" w14:textId="5652DC66" w:rsidR="00F5185E" w:rsidRPr="004E34CE" w:rsidRDefault="00F5185E" w:rsidP="00ED6F86">
            <w:pPr>
              <w:jc w:val="center"/>
            </w:pPr>
            <w:r w:rsidRPr="004E34CE">
              <w:rPr>
                <w:sz w:val="22"/>
                <w:szCs w:val="22"/>
              </w:rPr>
              <w:t>50 ОП МЗ 50Н-0426</w:t>
            </w:r>
          </w:p>
        </w:tc>
        <w:tc>
          <w:tcPr>
            <w:tcW w:w="1481" w:type="pct"/>
            <w:shd w:val="clear" w:color="auto" w:fill="FFFFFF" w:themeFill="background1"/>
            <w:vAlign w:val="center"/>
          </w:tcPr>
          <w:p w14:paraId="71473B88" w14:textId="2FF2035A" w:rsidR="00F5185E" w:rsidRPr="004E34CE" w:rsidRDefault="00F5185E" w:rsidP="00ED6F86">
            <w:pPr>
              <w:jc w:val="center"/>
            </w:pPr>
            <w:r w:rsidRPr="004E34CE">
              <w:rPr>
                <w:sz w:val="22"/>
                <w:szCs w:val="22"/>
              </w:rPr>
              <w:t>10 км а/д "Н-0412" -Турнаево</w:t>
            </w:r>
          </w:p>
        </w:tc>
        <w:tc>
          <w:tcPr>
            <w:tcW w:w="1248" w:type="pct"/>
            <w:shd w:val="clear" w:color="auto" w:fill="FFFFFF" w:themeFill="background1"/>
            <w:vAlign w:val="center"/>
          </w:tcPr>
          <w:p w14:paraId="54C3C4D8" w14:textId="02F691BA" w:rsidR="00F5185E" w:rsidRPr="004E34CE" w:rsidRDefault="00F5185E" w:rsidP="00ED6F86">
            <w:pPr>
              <w:jc w:val="center"/>
            </w:pPr>
            <w:r w:rsidRPr="004E34CE">
              <w:rPr>
                <w:sz w:val="22"/>
                <w:szCs w:val="22"/>
              </w:rPr>
              <w:t>Н-0426</w:t>
            </w:r>
          </w:p>
        </w:tc>
        <w:tc>
          <w:tcPr>
            <w:tcW w:w="1248" w:type="pct"/>
            <w:shd w:val="clear" w:color="auto" w:fill="FFFFFF" w:themeFill="background1"/>
            <w:vAlign w:val="center"/>
          </w:tcPr>
          <w:p w14:paraId="44A9A664" w14:textId="3BADD337" w:rsidR="00F5185E" w:rsidRPr="004E34CE" w:rsidRDefault="00F5185E" w:rsidP="00ED6F86">
            <w:pPr>
              <w:jc w:val="center"/>
            </w:pPr>
            <w:r w:rsidRPr="004E34CE">
              <w:rPr>
                <w:sz w:val="22"/>
                <w:szCs w:val="22"/>
              </w:rPr>
              <w:t>5,50</w:t>
            </w:r>
          </w:p>
        </w:tc>
      </w:tr>
      <w:tr w:rsidR="00F5185E" w:rsidRPr="004E34CE" w14:paraId="0CF61FA3" w14:textId="3B6129F0" w:rsidTr="00ED6F86">
        <w:trPr>
          <w:trHeight w:val="60"/>
          <w:tblHeader/>
          <w:jc w:val="center"/>
        </w:trPr>
        <w:tc>
          <w:tcPr>
            <w:tcW w:w="1022" w:type="pct"/>
            <w:shd w:val="clear" w:color="auto" w:fill="FFFFFF" w:themeFill="background1"/>
            <w:noWrap/>
            <w:vAlign w:val="center"/>
          </w:tcPr>
          <w:p w14:paraId="03D15245" w14:textId="43DE1689" w:rsidR="00F5185E" w:rsidRPr="004E34CE" w:rsidRDefault="00F5185E" w:rsidP="00ED6F86">
            <w:pPr>
              <w:jc w:val="center"/>
            </w:pPr>
            <w:r w:rsidRPr="004E34CE">
              <w:rPr>
                <w:sz w:val="22"/>
                <w:szCs w:val="22"/>
              </w:rPr>
              <w:t>50 ОП МЗ 50Н-0410</w:t>
            </w:r>
          </w:p>
        </w:tc>
        <w:tc>
          <w:tcPr>
            <w:tcW w:w="1481" w:type="pct"/>
            <w:shd w:val="clear" w:color="auto" w:fill="FFFFFF" w:themeFill="background1"/>
            <w:vAlign w:val="center"/>
          </w:tcPr>
          <w:p w14:paraId="104DD2BF" w14:textId="3A136BAC" w:rsidR="00F5185E" w:rsidRPr="004E34CE" w:rsidRDefault="00F5185E" w:rsidP="00ED6F86">
            <w:pPr>
              <w:jc w:val="center"/>
            </w:pPr>
            <w:r w:rsidRPr="004E34CE">
              <w:rPr>
                <w:sz w:val="22"/>
                <w:szCs w:val="22"/>
              </w:rPr>
              <w:t>Болотное -Дивинка</w:t>
            </w:r>
          </w:p>
        </w:tc>
        <w:tc>
          <w:tcPr>
            <w:tcW w:w="1248" w:type="pct"/>
            <w:shd w:val="clear" w:color="auto" w:fill="FFFFFF" w:themeFill="background1"/>
            <w:vAlign w:val="center"/>
          </w:tcPr>
          <w:p w14:paraId="149AAD46" w14:textId="01FEAFBD" w:rsidR="00F5185E" w:rsidRPr="004E34CE" w:rsidRDefault="00F5185E" w:rsidP="00ED6F86">
            <w:pPr>
              <w:jc w:val="center"/>
            </w:pPr>
            <w:r w:rsidRPr="004E34CE">
              <w:rPr>
                <w:sz w:val="22"/>
                <w:szCs w:val="22"/>
              </w:rPr>
              <w:t>Н-0410</w:t>
            </w:r>
          </w:p>
        </w:tc>
        <w:tc>
          <w:tcPr>
            <w:tcW w:w="1248" w:type="pct"/>
            <w:shd w:val="clear" w:color="auto" w:fill="FFFFFF" w:themeFill="background1"/>
            <w:vAlign w:val="center"/>
          </w:tcPr>
          <w:p w14:paraId="1992AD56" w14:textId="5E728293" w:rsidR="00F5185E" w:rsidRPr="004E34CE" w:rsidRDefault="00F5185E" w:rsidP="00ED6F86">
            <w:pPr>
              <w:jc w:val="center"/>
            </w:pPr>
            <w:r w:rsidRPr="004E34CE">
              <w:rPr>
                <w:sz w:val="22"/>
                <w:szCs w:val="22"/>
              </w:rPr>
              <w:t>1,80</w:t>
            </w:r>
          </w:p>
        </w:tc>
      </w:tr>
    </w:tbl>
    <w:p w14:paraId="0CB043B6" w14:textId="69FDF7B5" w:rsidR="00B323C6" w:rsidRPr="004E34CE" w:rsidRDefault="00D848F5" w:rsidP="00392564">
      <w:pPr>
        <w:pStyle w:val="a1"/>
        <w:tabs>
          <w:tab w:val="left" w:pos="0"/>
        </w:tabs>
        <w:spacing w:before="120"/>
        <w:ind w:firstLine="567"/>
        <w:rPr>
          <w:sz w:val="28"/>
          <w:szCs w:val="28"/>
          <w:lang w:val="ru-RU"/>
        </w:rPr>
      </w:pPr>
      <w:r w:rsidRPr="004E34CE">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4E34CE">
        <w:rPr>
          <w:sz w:val="28"/>
          <w:szCs w:val="28"/>
          <w:lang w:val="ru-RU"/>
        </w:rPr>
        <w:t>проезда на легковом транспорте.</w:t>
      </w:r>
    </w:p>
    <w:p w14:paraId="56A76934" w14:textId="2B67F6C7" w:rsidR="001F4307" w:rsidRPr="004E34CE" w:rsidRDefault="00B323C6" w:rsidP="00B323C6">
      <w:pPr>
        <w:pStyle w:val="a1"/>
        <w:tabs>
          <w:tab w:val="left" w:pos="0"/>
        </w:tabs>
        <w:ind w:firstLine="567"/>
        <w:rPr>
          <w:sz w:val="28"/>
          <w:szCs w:val="28"/>
          <w:lang w:val="ru-RU"/>
        </w:rPr>
      </w:pPr>
      <w:r w:rsidRPr="004E34CE">
        <w:rPr>
          <w:sz w:val="28"/>
          <w:szCs w:val="28"/>
          <w:lang w:val="ru-RU"/>
        </w:rPr>
        <w:t>С</w:t>
      </w:r>
      <w:r w:rsidR="00D848F5" w:rsidRPr="004E34CE">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4E34CE" w:rsidRDefault="00DD01E2" w:rsidP="009C4DD5">
      <w:pPr>
        <w:pStyle w:val="a1"/>
        <w:tabs>
          <w:tab w:val="left" w:pos="0"/>
        </w:tabs>
        <w:ind w:firstLine="567"/>
        <w:rPr>
          <w:sz w:val="28"/>
          <w:szCs w:val="28"/>
          <w:lang w:val="ru-RU"/>
        </w:rPr>
      </w:pPr>
      <w:r w:rsidRPr="004E34CE">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4E34CE" w:rsidRDefault="00EA37E1" w:rsidP="00EA37E1">
      <w:pPr>
        <w:suppressAutoHyphens/>
        <w:ind w:firstLine="709"/>
        <w:rPr>
          <w:rFonts w:eastAsiaTheme="minorEastAsia"/>
          <w:color w:val="00000A"/>
          <w:sz w:val="28"/>
          <w:szCs w:val="28"/>
        </w:rPr>
      </w:pPr>
      <w:bookmarkStart w:id="50" w:name="_Toc522808446"/>
      <w:r w:rsidRPr="004E34CE">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lastRenderedPageBreak/>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4E34CE" w:rsidRDefault="00EA37E1">
      <w:pPr>
        <w:pStyle w:val="afff2"/>
        <w:numPr>
          <w:ilvl w:val="0"/>
          <w:numId w:val="6"/>
        </w:numPr>
        <w:ind w:left="1064"/>
        <w:contextualSpacing w:val="0"/>
        <w:rPr>
          <w:bCs/>
          <w:spacing w:val="-1"/>
          <w:sz w:val="28"/>
          <w:szCs w:val="28"/>
        </w:rPr>
      </w:pPr>
      <w:r w:rsidRPr="004E34CE">
        <w:rPr>
          <w:bCs/>
          <w:spacing w:val="-1"/>
          <w:sz w:val="28"/>
          <w:szCs w:val="28"/>
        </w:rPr>
        <w:t>разработка проекта безопасности дорожного д</w:t>
      </w:r>
      <w:r w:rsidR="00801BA0" w:rsidRPr="004E34CE">
        <w:rPr>
          <w:bCs/>
          <w:spacing w:val="-1"/>
          <w:sz w:val="28"/>
          <w:szCs w:val="28"/>
        </w:rPr>
        <w:t xml:space="preserve">вижения на территории поселения, </w:t>
      </w:r>
      <w:r w:rsidRPr="004E34CE">
        <w:rPr>
          <w:bCs/>
          <w:spacing w:val="-1"/>
          <w:sz w:val="28"/>
          <w:szCs w:val="28"/>
        </w:rPr>
        <w:t>внедрение проекта безопасности дорожного движения на территории поселения</w:t>
      </w:r>
      <w:r w:rsidR="00117DF9" w:rsidRPr="004E34CE">
        <w:rPr>
          <w:bCs/>
          <w:spacing w:val="-1"/>
          <w:sz w:val="28"/>
          <w:szCs w:val="28"/>
        </w:rPr>
        <w:t>.</w:t>
      </w:r>
    </w:p>
    <w:p w14:paraId="163821BF" w14:textId="2A046860" w:rsidR="00693FFE" w:rsidRPr="004E34CE" w:rsidRDefault="00693FFE" w:rsidP="00693FFE">
      <w:pPr>
        <w:ind w:firstLine="708"/>
        <w:rPr>
          <w:sz w:val="28"/>
          <w:szCs w:val="28"/>
        </w:rPr>
      </w:pPr>
      <w:bookmarkStart w:id="51" w:name="_Hlk83990602"/>
      <w:r w:rsidRPr="004E34CE">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837B7F" w:rsidRPr="004E34CE">
        <w:rPr>
          <w:sz w:val="28"/>
          <w:szCs w:val="28"/>
        </w:rPr>
        <w:t xml:space="preserve">Дивинского </w:t>
      </w:r>
      <w:r w:rsidR="00EB428A" w:rsidRPr="004E34CE">
        <w:rPr>
          <w:sz w:val="28"/>
          <w:szCs w:val="28"/>
        </w:rPr>
        <w:t>сельсовета</w:t>
      </w:r>
      <w:r w:rsidRPr="004E34CE">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4E34CE" w:rsidRDefault="00693FFE" w:rsidP="00693FFE">
      <w:pPr>
        <w:ind w:firstLine="708"/>
        <w:rPr>
          <w:sz w:val="28"/>
          <w:szCs w:val="28"/>
        </w:rPr>
      </w:pPr>
      <w:r w:rsidRPr="004E34CE">
        <w:rPr>
          <w:sz w:val="28"/>
          <w:szCs w:val="28"/>
        </w:rPr>
        <w:t>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4E34CE" w:rsidRDefault="00693FFE" w:rsidP="00693FFE">
      <w:pPr>
        <w:ind w:firstLine="708"/>
        <w:rPr>
          <w:sz w:val="28"/>
          <w:szCs w:val="28"/>
        </w:rPr>
      </w:pPr>
      <w:r w:rsidRPr="004E34CE">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4E34CE">
        <w:rPr>
          <w:sz w:val="28"/>
          <w:szCs w:val="28"/>
        </w:rPr>
        <w:t>2.2</w:t>
      </w:r>
      <w:r w:rsidRPr="004E34CE">
        <w:rPr>
          <w:sz w:val="28"/>
          <w:szCs w:val="28"/>
        </w:rPr>
        <w:t xml:space="preserve">, </w:t>
      </w:r>
      <w:r w:rsidR="00787BF5" w:rsidRPr="004E34CE">
        <w:rPr>
          <w:sz w:val="28"/>
          <w:szCs w:val="28"/>
        </w:rPr>
        <w:t>2.3</w:t>
      </w:r>
      <w:r w:rsidRPr="004E34CE">
        <w:rPr>
          <w:sz w:val="28"/>
          <w:szCs w:val="28"/>
        </w:rPr>
        <w:t xml:space="preserve">, </w:t>
      </w:r>
      <w:r w:rsidR="00787BF5" w:rsidRPr="004E34CE">
        <w:rPr>
          <w:sz w:val="28"/>
          <w:szCs w:val="28"/>
        </w:rPr>
        <w:t>2.4</w:t>
      </w:r>
      <w:r w:rsidRPr="004E34CE">
        <w:rPr>
          <w:sz w:val="28"/>
          <w:szCs w:val="28"/>
        </w:rPr>
        <w:t xml:space="preserve">, </w:t>
      </w:r>
      <w:r w:rsidR="00787BF5" w:rsidRPr="004E34CE">
        <w:rPr>
          <w:sz w:val="28"/>
          <w:szCs w:val="28"/>
        </w:rPr>
        <w:t>2.5</w:t>
      </w:r>
      <w:r w:rsidRPr="004E34CE">
        <w:rPr>
          <w:sz w:val="28"/>
          <w:szCs w:val="28"/>
        </w:rPr>
        <w:t>.</w:t>
      </w:r>
    </w:p>
    <w:p w14:paraId="65D80D33" w14:textId="4A608359" w:rsidR="00693FFE" w:rsidRPr="004E34CE" w:rsidRDefault="00693FFE" w:rsidP="00693FFE">
      <w:pPr>
        <w:pStyle w:val="a1"/>
        <w:keepNext/>
        <w:suppressAutoHyphens/>
        <w:spacing w:after="120"/>
        <w:ind w:firstLine="0"/>
        <w:jc w:val="right"/>
        <w:rPr>
          <w:b/>
          <w:sz w:val="28"/>
          <w:szCs w:val="28"/>
          <w:lang w:val="ru-RU"/>
        </w:rPr>
      </w:pPr>
      <w:r w:rsidRPr="004E34CE">
        <w:rPr>
          <w:b/>
          <w:sz w:val="28"/>
          <w:szCs w:val="28"/>
          <w:lang w:val="ru-RU"/>
        </w:rPr>
        <w:t xml:space="preserve">Рисунок </w:t>
      </w:r>
      <w:r w:rsidR="00787BF5" w:rsidRPr="004E34CE">
        <w:rPr>
          <w:b/>
          <w:sz w:val="28"/>
          <w:szCs w:val="28"/>
          <w:lang w:val="ru-RU"/>
        </w:rPr>
        <w:t>2.2</w:t>
      </w:r>
    </w:p>
    <w:p w14:paraId="2C7F47A1" w14:textId="4BC947E5" w:rsidR="00693FFE" w:rsidRPr="004E34CE" w:rsidRDefault="00693FFE" w:rsidP="00693FFE">
      <w:pPr>
        <w:rPr>
          <w:color w:val="00000A"/>
          <w:sz w:val="28"/>
          <w:szCs w:val="28"/>
        </w:rPr>
      </w:pPr>
      <w:r w:rsidRPr="004E34CE">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4E34CE" w:rsidRDefault="00693FFE" w:rsidP="00693FFE">
      <w:pPr>
        <w:pStyle w:val="a1"/>
        <w:keepNext/>
        <w:suppressAutoHyphens/>
        <w:ind w:firstLine="0"/>
        <w:jc w:val="right"/>
        <w:rPr>
          <w:b/>
          <w:sz w:val="28"/>
          <w:szCs w:val="28"/>
          <w:lang w:val="ru-RU"/>
        </w:rPr>
      </w:pPr>
      <w:r w:rsidRPr="004E34CE">
        <w:rPr>
          <w:b/>
          <w:sz w:val="28"/>
          <w:szCs w:val="28"/>
          <w:lang w:val="ru-RU"/>
        </w:rPr>
        <w:lastRenderedPageBreak/>
        <w:t xml:space="preserve">Рисунок </w:t>
      </w:r>
      <w:r w:rsidR="00787BF5" w:rsidRPr="004E34CE">
        <w:rPr>
          <w:b/>
          <w:sz w:val="28"/>
          <w:szCs w:val="28"/>
          <w:lang w:val="ru-RU"/>
        </w:rPr>
        <w:t>2.3</w:t>
      </w:r>
    </w:p>
    <w:p w14:paraId="50692DF4" w14:textId="472495AC" w:rsidR="00693FFE" w:rsidRPr="004E34CE" w:rsidRDefault="00693FFE" w:rsidP="007D5413">
      <w:pPr>
        <w:rPr>
          <w:color w:val="00000A"/>
          <w:sz w:val="28"/>
          <w:szCs w:val="28"/>
        </w:rPr>
      </w:pPr>
      <w:r w:rsidRPr="004E34CE">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4E34CE" w:rsidRDefault="00693FFE" w:rsidP="00693FFE">
      <w:pPr>
        <w:pStyle w:val="a1"/>
        <w:keepNext/>
        <w:suppressAutoHyphens/>
        <w:ind w:firstLine="0"/>
        <w:jc w:val="right"/>
        <w:rPr>
          <w:b/>
          <w:sz w:val="28"/>
          <w:szCs w:val="28"/>
          <w:lang w:val="ru-RU"/>
        </w:rPr>
      </w:pPr>
      <w:r w:rsidRPr="004E34CE">
        <w:rPr>
          <w:b/>
          <w:sz w:val="28"/>
          <w:szCs w:val="28"/>
          <w:lang w:val="ru-RU"/>
        </w:rPr>
        <w:t xml:space="preserve">Рисунок </w:t>
      </w:r>
      <w:r w:rsidR="00787BF5" w:rsidRPr="004E34CE">
        <w:rPr>
          <w:b/>
          <w:sz w:val="28"/>
          <w:szCs w:val="28"/>
          <w:lang w:val="ru-RU"/>
        </w:rPr>
        <w:t>2.4</w:t>
      </w:r>
    </w:p>
    <w:p w14:paraId="2C8DE383" w14:textId="58943580" w:rsidR="00693FFE" w:rsidRPr="004E34CE" w:rsidRDefault="00693FFE" w:rsidP="00693FFE">
      <w:pPr>
        <w:rPr>
          <w:color w:val="00000A"/>
          <w:sz w:val="28"/>
          <w:szCs w:val="28"/>
        </w:rPr>
      </w:pPr>
      <w:r w:rsidRPr="004E34CE">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4E34CE" w:rsidRDefault="00693FFE" w:rsidP="00693FFE">
      <w:pPr>
        <w:pStyle w:val="a1"/>
        <w:keepNext/>
        <w:suppressAutoHyphens/>
        <w:ind w:firstLine="0"/>
        <w:jc w:val="right"/>
        <w:rPr>
          <w:b/>
          <w:sz w:val="28"/>
          <w:szCs w:val="28"/>
          <w:lang w:val="ru-RU"/>
        </w:rPr>
      </w:pPr>
      <w:r w:rsidRPr="004E34CE">
        <w:rPr>
          <w:b/>
          <w:sz w:val="28"/>
          <w:szCs w:val="28"/>
          <w:lang w:val="ru-RU"/>
        </w:rPr>
        <w:t xml:space="preserve">Рисунок </w:t>
      </w:r>
      <w:r w:rsidR="00787BF5" w:rsidRPr="004E34CE">
        <w:rPr>
          <w:b/>
          <w:sz w:val="28"/>
          <w:szCs w:val="28"/>
          <w:lang w:val="ru-RU"/>
        </w:rPr>
        <w:t>2.5</w:t>
      </w:r>
    </w:p>
    <w:p w14:paraId="61A8B1F1" w14:textId="607A3BB7" w:rsidR="00693FFE" w:rsidRPr="004E34CE" w:rsidRDefault="00693FFE" w:rsidP="00693FFE">
      <w:pPr>
        <w:rPr>
          <w:color w:val="00000A"/>
          <w:sz w:val="28"/>
          <w:szCs w:val="28"/>
        </w:rPr>
      </w:pPr>
      <w:r w:rsidRPr="004E34CE">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51"/>
    <w:p w14:paraId="4AD90583" w14:textId="221A18E4" w:rsidR="00EA37E1" w:rsidRPr="004E34CE" w:rsidRDefault="00EA37E1" w:rsidP="007D5413">
      <w:pPr>
        <w:suppressAutoHyphens/>
        <w:spacing w:before="120"/>
        <w:ind w:firstLine="646"/>
        <w:rPr>
          <w:rFonts w:eastAsiaTheme="minorEastAsia" w:cstheme="minorBidi"/>
          <w:sz w:val="28"/>
          <w:szCs w:val="28"/>
        </w:rPr>
      </w:pPr>
      <w:r w:rsidRPr="004E34CE">
        <w:rPr>
          <w:rFonts w:eastAsiaTheme="minorEastAsia"/>
          <w:color w:val="00000A"/>
          <w:sz w:val="28"/>
          <w:szCs w:val="28"/>
        </w:rPr>
        <w:t xml:space="preserve">Реализация мероприятий позволит сохранить протяженность участков автомобильных дорог общего пользования местного значения, на которых </w:t>
      </w:r>
      <w:r w:rsidRPr="004E34CE">
        <w:rPr>
          <w:rFonts w:eastAsiaTheme="minorEastAsia"/>
          <w:color w:val="00000A"/>
          <w:sz w:val="28"/>
          <w:szCs w:val="28"/>
        </w:rPr>
        <w:lastRenderedPageBreak/>
        <w:t>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4E34CE" w:rsidRDefault="00EA37E1" w:rsidP="00EA37E1">
      <w:pPr>
        <w:suppressAutoHyphens/>
        <w:ind w:firstLine="709"/>
        <w:rPr>
          <w:rFonts w:eastAsiaTheme="minorEastAsia"/>
          <w:sz w:val="28"/>
          <w:szCs w:val="28"/>
        </w:rPr>
      </w:pPr>
      <w:r w:rsidRPr="004E34CE">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4E34CE">
        <w:rPr>
          <w:rFonts w:eastAsiaTheme="minorEastAsia"/>
          <w:sz w:val="28"/>
          <w:szCs w:val="28"/>
        </w:rPr>
        <w:t>включает следующие мероприятия:</w:t>
      </w:r>
    </w:p>
    <w:p w14:paraId="011C5FCF"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4E34CE">
        <w:rPr>
          <w:bCs/>
          <w:spacing w:val="-1"/>
          <w:sz w:val="28"/>
          <w:szCs w:val="28"/>
        </w:rPr>
        <w:t>их устранение;</w:t>
      </w:r>
    </w:p>
    <w:p w14:paraId="389434EF"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информирование граждан о правилах и требованиях в области обеспечения б</w:t>
      </w:r>
      <w:r w:rsidR="00EF4E3F" w:rsidRPr="004E34CE">
        <w:rPr>
          <w:bCs/>
          <w:spacing w:val="-1"/>
          <w:sz w:val="28"/>
          <w:szCs w:val="28"/>
        </w:rPr>
        <w:t>езопасности дорожного движения;</w:t>
      </w:r>
    </w:p>
    <w:p w14:paraId="28BF9028"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4E34CE">
        <w:rPr>
          <w:bCs/>
          <w:spacing w:val="-1"/>
          <w:sz w:val="28"/>
          <w:szCs w:val="28"/>
        </w:rPr>
        <w:t>ртного травматизма;</w:t>
      </w:r>
    </w:p>
    <w:p w14:paraId="580A255F"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замена и установка технических средств организации дорожного дви</w:t>
      </w:r>
      <w:r w:rsidR="00EF4E3F" w:rsidRPr="004E34CE">
        <w:rPr>
          <w:bCs/>
          <w:spacing w:val="-1"/>
          <w:sz w:val="28"/>
          <w:szCs w:val="28"/>
        </w:rPr>
        <w:t>жения, в т.ч. проектные работы;</w:t>
      </w:r>
    </w:p>
    <w:p w14:paraId="18489B5C"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4E34CE" w:rsidRDefault="00EA37E1" w:rsidP="00EA37E1">
      <w:pPr>
        <w:suppressAutoHyphens/>
        <w:ind w:firstLine="709"/>
        <w:rPr>
          <w:rFonts w:eastAsiaTheme="minorEastAsia"/>
          <w:sz w:val="28"/>
          <w:szCs w:val="28"/>
        </w:rPr>
      </w:pPr>
      <w:r w:rsidRPr="004E34CE">
        <w:rPr>
          <w:rFonts w:eastAsiaTheme="minorEastAsia"/>
          <w:sz w:val="28"/>
          <w:szCs w:val="28"/>
        </w:rPr>
        <w:t>При реализации генерального плана планируется осуще</w:t>
      </w:r>
      <w:r w:rsidR="003B63B0" w:rsidRPr="004E34CE">
        <w:rPr>
          <w:rFonts w:eastAsiaTheme="minorEastAsia"/>
          <w:sz w:val="28"/>
          <w:szCs w:val="28"/>
        </w:rPr>
        <w:t>ствление следующих мероприятий:</w:t>
      </w:r>
    </w:p>
    <w:p w14:paraId="344AB559" w14:textId="77777777" w:rsidR="00EA37E1" w:rsidRPr="004E34CE" w:rsidRDefault="009E5DDC">
      <w:pPr>
        <w:pStyle w:val="afff2"/>
        <w:numPr>
          <w:ilvl w:val="0"/>
          <w:numId w:val="6"/>
        </w:numPr>
        <w:ind w:left="1064"/>
        <w:contextualSpacing w:val="0"/>
        <w:rPr>
          <w:bCs/>
          <w:spacing w:val="-1"/>
          <w:sz w:val="28"/>
          <w:szCs w:val="28"/>
        </w:rPr>
      </w:pPr>
      <w:r w:rsidRPr="004E34CE">
        <w:rPr>
          <w:bCs/>
          <w:spacing w:val="-1"/>
          <w:sz w:val="28"/>
          <w:szCs w:val="28"/>
        </w:rPr>
        <w:t>м</w:t>
      </w:r>
      <w:r w:rsidR="00EA37E1" w:rsidRPr="004E34CE">
        <w:rPr>
          <w:bCs/>
          <w:spacing w:val="-1"/>
          <w:sz w:val="28"/>
          <w:szCs w:val="28"/>
        </w:rPr>
        <w:t>ероприятия по выявлению аварийно-опасных участков автомобильных дорог общего пользования местного значения и</w:t>
      </w:r>
      <w:r w:rsidRPr="004E34CE">
        <w:rPr>
          <w:bCs/>
          <w:spacing w:val="-1"/>
          <w:sz w:val="28"/>
          <w:szCs w:val="28"/>
        </w:rPr>
        <w:t xml:space="preserve"> выработка мер по их устранению;</w:t>
      </w:r>
    </w:p>
    <w:p w14:paraId="311BD67F" w14:textId="77777777" w:rsidR="00EA37E1" w:rsidRPr="004E34CE" w:rsidRDefault="009E5DDC">
      <w:pPr>
        <w:pStyle w:val="afff2"/>
        <w:numPr>
          <w:ilvl w:val="0"/>
          <w:numId w:val="6"/>
        </w:numPr>
        <w:ind w:left="1064"/>
        <w:contextualSpacing w:val="0"/>
        <w:rPr>
          <w:bCs/>
          <w:spacing w:val="-1"/>
          <w:sz w:val="28"/>
          <w:szCs w:val="28"/>
        </w:rPr>
      </w:pPr>
      <w:r w:rsidRPr="004E34CE">
        <w:rPr>
          <w:bCs/>
          <w:spacing w:val="-1"/>
          <w:sz w:val="28"/>
          <w:szCs w:val="28"/>
        </w:rPr>
        <w:t>п</w:t>
      </w:r>
      <w:r w:rsidR="00EA37E1" w:rsidRPr="004E34CE">
        <w:rPr>
          <w:bCs/>
          <w:spacing w:val="-1"/>
          <w:sz w:val="28"/>
          <w:szCs w:val="28"/>
        </w:rPr>
        <w:t>риобретение знаков дорожного движения (мероприятие направлено на снижение количества дор</w:t>
      </w:r>
      <w:r w:rsidRPr="004E34CE">
        <w:rPr>
          <w:bCs/>
          <w:spacing w:val="-1"/>
          <w:sz w:val="28"/>
          <w:szCs w:val="28"/>
        </w:rPr>
        <w:t>ожно-транспортных происшествий);</w:t>
      </w:r>
    </w:p>
    <w:p w14:paraId="1400A4B3" w14:textId="77777777" w:rsidR="00973E3B" w:rsidRPr="004E34CE" w:rsidRDefault="009E5DDC">
      <w:pPr>
        <w:pStyle w:val="afff2"/>
        <w:numPr>
          <w:ilvl w:val="0"/>
          <w:numId w:val="6"/>
        </w:numPr>
        <w:ind w:left="1064"/>
        <w:contextualSpacing w:val="0"/>
        <w:rPr>
          <w:bCs/>
          <w:spacing w:val="-1"/>
          <w:sz w:val="28"/>
          <w:szCs w:val="28"/>
        </w:rPr>
      </w:pPr>
      <w:r w:rsidRPr="004E34CE">
        <w:rPr>
          <w:bCs/>
          <w:spacing w:val="-1"/>
          <w:sz w:val="28"/>
          <w:szCs w:val="28"/>
        </w:rPr>
        <w:t>у</w:t>
      </w:r>
      <w:r w:rsidR="00EA37E1" w:rsidRPr="004E34CE">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54F934BD" w:rsidR="00EF4E3F" w:rsidRPr="004E34CE" w:rsidRDefault="00EA37E1" w:rsidP="00973E3B">
      <w:pPr>
        <w:suppressAutoHyphens/>
        <w:ind w:firstLine="709"/>
        <w:rPr>
          <w:rFonts w:eastAsiaTheme="minorEastAsia"/>
          <w:sz w:val="28"/>
          <w:szCs w:val="28"/>
        </w:rPr>
      </w:pPr>
      <w:r w:rsidRPr="004E34CE">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837B7F" w:rsidRPr="004E34CE">
        <w:rPr>
          <w:sz w:val="28"/>
          <w:szCs w:val="28"/>
        </w:rPr>
        <w:t xml:space="preserve">Дивинского </w:t>
      </w:r>
      <w:r w:rsidR="00D929BB" w:rsidRPr="004E34CE">
        <w:rPr>
          <w:rFonts w:eastAsiaTheme="minorEastAsia"/>
          <w:sz w:val="28"/>
          <w:szCs w:val="28"/>
        </w:rPr>
        <w:t>сельсовета</w:t>
      </w:r>
      <w:r w:rsidR="002112A9" w:rsidRPr="004E34CE">
        <w:rPr>
          <w:rFonts w:eastAsiaTheme="minorEastAsia"/>
          <w:sz w:val="28"/>
          <w:szCs w:val="28"/>
        </w:rPr>
        <w:t xml:space="preserve"> </w:t>
      </w:r>
      <w:r w:rsidRPr="004E34CE">
        <w:rPr>
          <w:rFonts w:eastAsiaTheme="minorEastAsia"/>
          <w:sz w:val="28"/>
          <w:szCs w:val="28"/>
        </w:rPr>
        <w:t>должны стать</w:t>
      </w:r>
      <w:r w:rsidR="00EF4E3F" w:rsidRPr="004E34CE">
        <w:rPr>
          <w:rFonts w:eastAsiaTheme="minorEastAsia"/>
          <w:sz w:val="28"/>
          <w:szCs w:val="28"/>
        </w:rPr>
        <w:t>:</w:t>
      </w:r>
    </w:p>
    <w:p w14:paraId="6147C946"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организация мероприятий по оказанию транспортных услуг населению;</w:t>
      </w:r>
    </w:p>
    <w:p w14:paraId="5E821E8E"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проектирование и капитальный ремонт искусственных сооружений;</w:t>
      </w:r>
    </w:p>
    <w:p w14:paraId="2F370112" w14:textId="77777777" w:rsidR="00EA37E1" w:rsidRPr="004E34CE" w:rsidRDefault="00EA37E1">
      <w:pPr>
        <w:pStyle w:val="afff2"/>
        <w:numPr>
          <w:ilvl w:val="0"/>
          <w:numId w:val="6"/>
        </w:numPr>
        <w:ind w:left="1064"/>
        <w:contextualSpacing w:val="0"/>
        <w:rPr>
          <w:bCs/>
          <w:spacing w:val="-1"/>
          <w:sz w:val="28"/>
          <w:szCs w:val="28"/>
        </w:rPr>
      </w:pPr>
      <w:r w:rsidRPr="004E34CE">
        <w:rPr>
          <w:bCs/>
          <w:spacing w:val="-1"/>
          <w:sz w:val="28"/>
          <w:szCs w:val="28"/>
        </w:rPr>
        <w:t>создание новых объектов транспортной инфраструктуры, отвечающих прогнозируемым потреб</w:t>
      </w:r>
      <w:r w:rsidR="003B63B0" w:rsidRPr="004E34CE">
        <w:rPr>
          <w:bCs/>
          <w:spacing w:val="-1"/>
          <w:sz w:val="28"/>
          <w:szCs w:val="28"/>
        </w:rPr>
        <w:t>ностям предприятий и населения.</w:t>
      </w:r>
    </w:p>
    <w:p w14:paraId="0147AEF5" w14:textId="6CE6713A" w:rsidR="0021694C" w:rsidRPr="004E34CE" w:rsidRDefault="00EA37E1" w:rsidP="0000648C">
      <w:pPr>
        <w:suppressAutoHyphens/>
        <w:ind w:firstLine="709"/>
        <w:rPr>
          <w:rFonts w:eastAsiaTheme="minorEastAsia"/>
          <w:sz w:val="28"/>
          <w:szCs w:val="28"/>
        </w:rPr>
      </w:pPr>
      <w:r w:rsidRPr="004E34CE">
        <w:rPr>
          <w:rFonts w:eastAsiaTheme="minorEastAsia"/>
          <w:sz w:val="28"/>
          <w:szCs w:val="28"/>
        </w:rPr>
        <w:lastRenderedPageBreak/>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4E34CE">
        <w:rPr>
          <w:rFonts w:eastAsiaTheme="minorEastAsia"/>
          <w:sz w:val="28"/>
          <w:szCs w:val="28"/>
        </w:rPr>
        <w:t>х, региональных, муниципальных.</w:t>
      </w:r>
    </w:p>
    <w:p w14:paraId="29BE33B3" w14:textId="32942683" w:rsidR="008C6D4D" w:rsidRPr="004E34CE" w:rsidRDefault="00BA0D34" w:rsidP="00BA0D34">
      <w:pPr>
        <w:pStyle w:val="30"/>
        <w:keepNext w:val="0"/>
        <w:widowControl w:val="0"/>
        <w:rPr>
          <w:i w:val="0"/>
          <w:sz w:val="28"/>
          <w:szCs w:val="28"/>
        </w:rPr>
      </w:pPr>
      <w:bookmarkStart w:id="52" w:name="_Toc149660310"/>
      <w:r w:rsidRPr="004E34CE">
        <w:rPr>
          <w:i w:val="0"/>
          <w:sz w:val="28"/>
          <w:szCs w:val="28"/>
        </w:rPr>
        <w:t xml:space="preserve">2.1.7 </w:t>
      </w:r>
      <w:r w:rsidR="006947B1" w:rsidRPr="004E34CE">
        <w:rPr>
          <w:i w:val="0"/>
          <w:sz w:val="28"/>
          <w:szCs w:val="28"/>
        </w:rPr>
        <w:t xml:space="preserve">Объекты инженерной </w:t>
      </w:r>
      <w:r w:rsidR="008C6D4D" w:rsidRPr="004E34CE">
        <w:rPr>
          <w:i w:val="0"/>
          <w:sz w:val="28"/>
          <w:szCs w:val="28"/>
        </w:rPr>
        <w:t>инфраструктур</w:t>
      </w:r>
      <w:bookmarkEnd w:id="50"/>
      <w:r w:rsidR="006947B1" w:rsidRPr="004E34CE">
        <w:rPr>
          <w:i w:val="0"/>
          <w:sz w:val="28"/>
          <w:szCs w:val="28"/>
        </w:rPr>
        <w:t>ы</w:t>
      </w:r>
      <w:bookmarkEnd w:id="52"/>
    </w:p>
    <w:p w14:paraId="00D21DD7" w14:textId="77777777" w:rsidR="00815C07" w:rsidRPr="004E34CE"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4E34CE">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4E34CE" w:rsidRDefault="00815C07">
      <w:pPr>
        <w:pStyle w:val="afff2"/>
        <w:numPr>
          <w:ilvl w:val="0"/>
          <w:numId w:val="6"/>
        </w:numPr>
        <w:ind w:left="1064"/>
        <w:contextualSpacing w:val="0"/>
        <w:rPr>
          <w:bCs/>
          <w:spacing w:val="-1"/>
          <w:sz w:val="28"/>
          <w:szCs w:val="28"/>
        </w:rPr>
      </w:pPr>
      <w:r w:rsidRPr="004E34CE">
        <w:rPr>
          <w:bCs/>
          <w:spacing w:val="-1"/>
          <w:sz w:val="28"/>
          <w:szCs w:val="28"/>
        </w:rPr>
        <w:t xml:space="preserve">определения зон размещения объектов </w:t>
      </w:r>
      <w:r w:rsidR="009975C1" w:rsidRPr="004E34CE">
        <w:rPr>
          <w:bCs/>
          <w:spacing w:val="-1"/>
          <w:sz w:val="28"/>
          <w:szCs w:val="28"/>
        </w:rPr>
        <w:t>водоснабжения</w:t>
      </w:r>
      <w:r w:rsidRPr="004E34CE">
        <w:rPr>
          <w:bCs/>
          <w:spacing w:val="-1"/>
          <w:sz w:val="28"/>
          <w:szCs w:val="28"/>
        </w:rPr>
        <w:t>;</w:t>
      </w:r>
    </w:p>
    <w:p w14:paraId="0EEE9054" w14:textId="77777777" w:rsidR="00815C07" w:rsidRPr="004E34CE" w:rsidRDefault="00815C07">
      <w:pPr>
        <w:pStyle w:val="afff2"/>
        <w:numPr>
          <w:ilvl w:val="0"/>
          <w:numId w:val="6"/>
        </w:numPr>
        <w:ind w:left="1064"/>
        <w:contextualSpacing w:val="0"/>
        <w:rPr>
          <w:bCs/>
          <w:spacing w:val="-1"/>
          <w:sz w:val="28"/>
          <w:szCs w:val="28"/>
        </w:rPr>
      </w:pPr>
      <w:r w:rsidRPr="004E34CE">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4E34CE" w:rsidRDefault="00815C07">
      <w:pPr>
        <w:pStyle w:val="afff2"/>
        <w:numPr>
          <w:ilvl w:val="0"/>
          <w:numId w:val="6"/>
        </w:numPr>
        <w:ind w:left="1064"/>
        <w:contextualSpacing w:val="0"/>
        <w:rPr>
          <w:bCs/>
          <w:spacing w:val="-1"/>
          <w:sz w:val="28"/>
          <w:szCs w:val="28"/>
        </w:rPr>
      </w:pPr>
      <w:r w:rsidRPr="004E34CE">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4E34CE" w:rsidRDefault="00815C07">
      <w:pPr>
        <w:pStyle w:val="afff2"/>
        <w:numPr>
          <w:ilvl w:val="0"/>
          <w:numId w:val="6"/>
        </w:numPr>
        <w:ind w:left="1064"/>
        <w:contextualSpacing w:val="0"/>
        <w:rPr>
          <w:bCs/>
          <w:spacing w:val="-1"/>
          <w:sz w:val="28"/>
          <w:szCs w:val="28"/>
        </w:rPr>
      </w:pPr>
      <w:r w:rsidRPr="004E34CE">
        <w:rPr>
          <w:bCs/>
          <w:spacing w:val="-1"/>
          <w:sz w:val="28"/>
          <w:szCs w:val="28"/>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4E34CE" w:rsidRDefault="00815C07">
      <w:pPr>
        <w:pStyle w:val="afff2"/>
        <w:numPr>
          <w:ilvl w:val="0"/>
          <w:numId w:val="6"/>
        </w:numPr>
        <w:ind w:left="1064"/>
        <w:contextualSpacing w:val="0"/>
        <w:rPr>
          <w:bCs/>
          <w:spacing w:val="-1"/>
          <w:sz w:val="28"/>
          <w:szCs w:val="28"/>
        </w:rPr>
      </w:pPr>
      <w:r w:rsidRPr="004E34CE">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4E34CE" w:rsidRDefault="00937FC8" w:rsidP="00B50A7C">
      <w:pPr>
        <w:pStyle w:val="a1"/>
        <w:keepNext/>
        <w:spacing w:before="120"/>
        <w:rPr>
          <w:b/>
          <w:sz w:val="28"/>
          <w:szCs w:val="28"/>
          <w:lang w:val="ru-RU"/>
        </w:rPr>
      </w:pPr>
      <w:r w:rsidRPr="004E34CE">
        <w:rPr>
          <w:b/>
          <w:sz w:val="28"/>
          <w:szCs w:val="28"/>
          <w:lang w:val="ru-RU"/>
        </w:rPr>
        <w:t>Водоотведение</w:t>
      </w:r>
    </w:p>
    <w:p w14:paraId="5070027E" w14:textId="1574071F" w:rsidR="004403D3" w:rsidRPr="004E34CE" w:rsidRDefault="004403D3" w:rsidP="004403D3">
      <w:pPr>
        <w:pStyle w:val="a1"/>
        <w:rPr>
          <w:sz w:val="28"/>
          <w:szCs w:val="28"/>
          <w:lang w:val="ru-RU"/>
        </w:rPr>
      </w:pPr>
      <w:bookmarkStart w:id="58" w:name="_Hlk108172624"/>
      <w:bookmarkStart w:id="59" w:name="_Hlk56759206"/>
      <w:r w:rsidRPr="004E34CE">
        <w:rPr>
          <w:sz w:val="28"/>
          <w:szCs w:val="28"/>
          <w:lang w:val="ru-RU"/>
        </w:rPr>
        <w:t xml:space="preserve">В населенных пунктах </w:t>
      </w:r>
      <w:r w:rsidR="00837B7F" w:rsidRPr="004E34CE">
        <w:rPr>
          <w:sz w:val="28"/>
          <w:szCs w:val="28"/>
          <w:lang w:val="ru-RU"/>
        </w:rPr>
        <w:t xml:space="preserve">Дивинского </w:t>
      </w:r>
      <w:r w:rsidR="005E2269" w:rsidRPr="004E34CE">
        <w:rPr>
          <w:rFonts w:eastAsiaTheme="minorEastAsia"/>
          <w:sz w:val="28"/>
          <w:szCs w:val="28"/>
          <w:lang w:val="ru-RU"/>
        </w:rPr>
        <w:t xml:space="preserve">сельсовета </w:t>
      </w:r>
      <w:r w:rsidRPr="004E34CE">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4E34CE" w:rsidRDefault="004403D3" w:rsidP="004403D3">
      <w:pPr>
        <w:pStyle w:val="a1"/>
        <w:rPr>
          <w:sz w:val="28"/>
          <w:szCs w:val="28"/>
          <w:lang w:val="ru-RU"/>
        </w:rPr>
      </w:pPr>
      <w:r w:rsidRPr="004E34CE">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0178B997" w14:textId="6CAA2F8F" w:rsidR="004403D3" w:rsidRPr="004E34CE" w:rsidRDefault="004403D3" w:rsidP="004403D3">
      <w:pPr>
        <w:pStyle w:val="a1"/>
        <w:rPr>
          <w:sz w:val="28"/>
          <w:szCs w:val="28"/>
          <w:lang w:val="ru-RU"/>
        </w:rPr>
      </w:pPr>
      <w:r w:rsidRPr="004E34CE">
        <w:rPr>
          <w:sz w:val="28"/>
          <w:szCs w:val="28"/>
          <w:lang w:val="ru-RU"/>
        </w:rPr>
        <w:t xml:space="preserve">Отсутствие централизованной канализационной сети в </w:t>
      </w:r>
      <w:r w:rsidR="00837B7F" w:rsidRPr="004E34CE">
        <w:rPr>
          <w:sz w:val="28"/>
          <w:szCs w:val="28"/>
          <w:lang w:val="ru-RU"/>
        </w:rPr>
        <w:t xml:space="preserve">Дивинском </w:t>
      </w:r>
      <w:r w:rsidR="005E2269" w:rsidRPr="004E34CE">
        <w:rPr>
          <w:rFonts w:eastAsiaTheme="minorEastAsia"/>
          <w:sz w:val="28"/>
          <w:szCs w:val="28"/>
          <w:lang w:val="ru-RU"/>
        </w:rPr>
        <w:t>сельсовете</w:t>
      </w:r>
      <w:r w:rsidR="004713C1" w:rsidRPr="004E34CE">
        <w:rPr>
          <w:sz w:val="28"/>
          <w:szCs w:val="28"/>
          <w:lang w:val="ru-RU"/>
        </w:rPr>
        <w:t xml:space="preserve"> </w:t>
      </w:r>
      <w:r w:rsidRPr="004E34CE">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4E34CE" w:rsidRDefault="004403D3" w:rsidP="004403D3">
      <w:pPr>
        <w:pStyle w:val="a1"/>
        <w:rPr>
          <w:sz w:val="28"/>
          <w:szCs w:val="28"/>
          <w:lang w:val="ru-RU"/>
        </w:rPr>
      </w:pPr>
      <w:r w:rsidRPr="004E34CE">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8"/>
    <w:p w14:paraId="523C3F63" w14:textId="3D2E8D0E" w:rsidR="000A4EB5" w:rsidRPr="004E34CE" w:rsidRDefault="000A4EB5" w:rsidP="000A4EB5">
      <w:pPr>
        <w:suppressAutoHyphens/>
        <w:ind w:firstLine="709"/>
        <w:rPr>
          <w:sz w:val="28"/>
          <w:szCs w:val="28"/>
          <w:lang w:eastAsia="ar-SA" w:bidi="en-US"/>
        </w:rPr>
      </w:pPr>
      <w:r w:rsidRPr="004E34CE">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5D280027" w14:textId="77777777" w:rsidR="00CA3585" w:rsidRPr="004E34CE" w:rsidRDefault="00CA3585" w:rsidP="00CA3585">
      <w:pPr>
        <w:suppressAutoHyphens/>
        <w:ind w:firstLine="709"/>
        <w:rPr>
          <w:sz w:val="28"/>
          <w:szCs w:val="28"/>
          <w:lang w:eastAsia="ar-SA" w:bidi="en-US"/>
        </w:rPr>
      </w:pPr>
      <w:r w:rsidRPr="004E34CE">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629AC290" w14:textId="5D230F5B" w:rsidR="00CA3585" w:rsidRPr="004E34CE" w:rsidRDefault="00CA3585" w:rsidP="00E05331">
      <w:pPr>
        <w:keepNext/>
        <w:jc w:val="right"/>
        <w:rPr>
          <w:b/>
          <w:sz w:val="28"/>
          <w:szCs w:val="28"/>
          <w:lang w:eastAsia="ar-SA" w:bidi="en-US"/>
        </w:rPr>
      </w:pPr>
      <w:r w:rsidRPr="004E34CE">
        <w:rPr>
          <w:b/>
          <w:sz w:val="28"/>
          <w:szCs w:val="28"/>
          <w:lang w:eastAsia="ar-SA" w:bidi="en-US"/>
        </w:rPr>
        <w:lastRenderedPageBreak/>
        <w:t>Таблица 2.</w:t>
      </w:r>
      <w:r w:rsidR="00202FE0" w:rsidRPr="004E34CE">
        <w:rPr>
          <w:b/>
          <w:sz w:val="28"/>
          <w:szCs w:val="28"/>
          <w:lang w:eastAsia="ar-SA" w:bidi="en-US"/>
        </w:rPr>
        <w:t>9</w:t>
      </w:r>
    </w:p>
    <w:p w14:paraId="66270BD1" w14:textId="16637326" w:rsidR="00CA3585" w:rsidRPr="004E34CE" w:rsidRDefault="00CA3585" w:rsidP="00E05331">
      <w:pPr>
        <w:pStyle w:val="a1"/>
        <w:keepNext/>
        <w:suppressAutoHyphens/>
        <w:spacing w:after="120"/>
        <w:ind w:firstLine="0"/>
        <w:jc w:val="center"/>
        <w:rPr>
          <w:b/>
          <w:sz w:val="28"/>
          <w:szCs w:val="28"/>
          <w:lang w:val="ru-RU"/>
        </w:rPr>
      </w:pPr>
      <w:r w:rsidRPr="004E34CE">
        <w:rPr>
          <w:b/>
          <w:sz w:val="28"/>
          <w:szCs w:val="28"/>
          <w:lang w:val="ru-RU"/>
        </w:rPr>
        <w:t xml:space="preserve">Прогноз объема водоотведения </w:t>
      </w:r>
      <w:bookmarkStart w:id="60" w:name="_Hlk108083069"/>
      <w:r w:rsidR="00837B7F" w:rsidRPr="004E34CE">
        <w:rPr>
          <w:b/>
          <w:bCs/>
          <w:sz w:val="28"/>
          <w:szCs w:val="28"/>
          <w:lang w:val="ru-RU"/>
        </w:rPr>
        <w:t>Дивинского</w:t>
      </w:r>
      <w:r w:rsidR="00837B7F" w:rsidRPr="004E34CE">
        <w:rPr>
          <w:sz w:val="28"/>
          <w:szCs w:val="28"/>
          <w:lang w:val="ru-RU"/>
        </w:rPr>
        <w:t xml:space="preserve"> </w:t>
      </w:r>
      <w:r w:rsidRPr="004E34CE">
        <w:rPr>
          <w:b/>
          <w:sz w:val="28"/>
          <w:szCs w:val="28"/>
          <w:lang w:val="ru-RU"/>
        </w:rPr>
        <w:t>сельсовета</w:t>
      </w:r>
      <w:bookmarkEnd w:id="60"/>
      <w:r w:rsidRPr="004E34CE">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78"/>
        <w:gridCol w:w="3275"/>
        <w:gridCol w:w="2817"/>
      </w:tblGrid>
      <w:tr w:rsidR="00CA3585" w:rsidRPr="004E34CE" w14:paraId="40F0122F" w14:textId="77777777" w:rsidTr="00EF7FB9">
        <w:tc>
          <w:tcPr>
            <w:tcW w:w="1817" w:type="pct"/>
            <w:vAlign w:val="center"/>
            <w:hideMark/>
          </w:tcPr>
          <w:p w14:paraId="02FD3449" w14:textId="77777777" w:rsidR="00CA3585" w:rsidRPr="004E34CE" w:rsidRDefault="00CA3585" w:rsidP="00EF7FB9">
            <w:pPr>
              <w:jc w:val="center"/>
              <w:rPr>
                <w:b/>
                <w:bCs/>
                <w:color w:val="000000"/>
                <w:lang w:eastAsia="en-US"/>
              </w:rPr>
            </w:pPr>
            <w:r w:rsidRPr="004E34CE">
              <w:rPr>
                <w:b/>
                <w:bCs/>
                <w:color w:val="000000"/>
                <w:sz w:val="22"/>
                <w:szCs w:val="22"/>
                <w:lang w:eastAsia="en-US"/>
              </w:rPr>
              <w:t>Наименование территории</w:t>
            </w:r>
          </w:p>
        </w:tc>
        <w:tc>
          <w:tcPr>
            <w:tcW w:w="1711" w:type="pct"/>
            <w:vAlign w:val="center"/>
            <w:hideMark/>
          </w:tcPr>
          <w:p w14:paraId="46CB8273" w14:textId="77777777" w:rsidR="00CA3585" w:rsidRPr="004E34CE" w:rsidRDefault="00CA3585" w:rsidP="00EF7FB9">
            <w:pPr>
              <w:jc w:val="center"/>
              <w:rPr>
                <w:b/>
                <w:bCs/>
                <w:color w:val="000000"/>
                <w:lang w:eastAsia="en-US"/>
              </w:rPr>
            </w:pPr>
            <w:r w:rsidRPr="004E34CE">
              <w:rPr>
                <w:b/>
                <w:bCs/>
                <w:color w:val="000000"/>
                <w:sz w:val="22"/>
                <w:szCs w:val="22"/>
                <w:lang w:eastAsia="en-US"/>
              </w:rPr>
              <w:t>Численность населения, чел.</w:t>
            </w:r>
          </w:p>
        </w:tc>
        <w:tc>
          <w:tcPr>
            <w:tcW w:w="1472" w:type="pct"/>
            <w:noWrap/>
            <w:vAlign w:val="center"/>
            <w:hideMark/>
          </w:tcPr>
          <w:p w14:paraId="08585CE2" w14:textId="77777777" w:rsidR="00CA3585" w:rsidRPr="004E34CE" w:rsidRDefault="00CA3585" w:rsidP="00EF7FB9">
            <w:pPr>
              <w:jc w:val="center"/>
              <w:rPr>
                <w:b/>
                <w:bCs/>
                <w:color w:val="000000"/>
                <w:lang w:eastAsia="en-US"/>
              </w:rPr>
            </w:pPr>
            <w:r w:rsidRPr="004E34CE">
              <w:rPr>
                <w:b/>
                <w:bCs/>
                <w:color w:val="000000"/>
                <w:sz w:val="22"/>
                <w:szCs w:val="22"/>
                <w:lang w:eastAsia="en-US"/>
              </w:rPr>
              <w:t>Объем стоков, куб. м/сут.</w:t>
            </w:r>
          </w:p>
        </w:tc>
      </w:tr>
      <w:tr w:rsidR="00CA3585" w:rsidRPr="004E34CE" w14:paraId="2E903B00" w14:textId="77777777" w:rsidTr="00837B7F">
        <w:tc>
          <w:tcPr>
            <w:tcW w:w="1817" w:type="pct"/>
            <w:vAlign w:val="center"/>
            <w:hideMark/>
          </w:tcPr>
          <w:p w14:paraId="54F664DF" w14:textId="34E3F611" w:rsidR="00CA3585" w:rsidRPr="004E34CE" w:rsidRDefault="00837B7F" w:rsidP="00153311">
            <w:pPr>
              <w:jc w:val="left"/>
              <w:rPr>
                <w:color w:val="000000"/>
                <w:lang w:eastAsia="en-US"/>
              </w:rPr>
            </w:pPr>
            <w:r w:rsidRPr="004E34CE">
              <w:rPr>
                <w:color w:val="000000"/>
                <w:sz w:val="22"/>
                <w:szCs w:val="22"/>
                <w:lang w:eastAsia="en-US"/>
              </w:rPr>
              <w:t xml:space="preserve">Дивинский </w:t>
            </w:r>
            <w:r w:rsidR="00CA3585" w:rsidRPr="004E34CE">
              <w:rPr>
                <w:color w:val="000000"/>
                <w:sz w:val="22"/>
                <w:szCs w:val="22"/>
                <w:lang w:eastAsia="en-US"/>
              </w:rPr>
              <w:t>сельсовет</w:t>
            </w:r>
          </w:p>
        </w:tc>
        <w:tc>
          <w:tcPr>
            <w:tcW w:w="1711" w:type="pct"/>
            <w:vAlign w:val="center"/>
          </w:tcPr>
          <w:p w14:paraId="0B88AA03" w14:textId="2BAA9FA7" w:rsidR="00CA3585" w:rsidRPr="004E34CE" w:rsidRDefault="00837B7F" w:rsidP="00153311">
            <w:pPr>
              <w:jc w:val="center"/>
              <w:rPr>
                <w:color w:val="000000"/>
                <w:lang w:eastAsia="en-US"/>
              </w:rPr>
            </w:pPr>
            <w:r w:rsidRPr="004E34CE">
              <w:rPr>
                <w:color w:val="000000"/>
                <w:sz w:val="22"/>
                <w:szCs w:val="22"/>
                <w:lang w:eastAsia="en-US"/>
              </w:rPr>
              <w:t>905</w:t>
            </w:r>
          </w:p>
        </w:tc>
        <w:tc>
          <w:tcPr>
            <w:tcW w:w="1472" w:type="pct"/>
            <w:noWrap/>
            <w:vAlign w:val="center"/>
          </w:tcPr>
          <w:p w14:paraId="14EEF741" w14:textId="0252FEE1" w:rsidR="00CA3585" w:rsidRPr="004E34CE" w:rsidRDefault="00837B7F" w:rsidP="00153311">
            <w:pPr>
              <w:jc w:val="center"/>
              <w:rPr>
                <w:color w:val="000000"/>
                <w:lang w:eastAsia="en-US"/>
              </w:rPr>
            </w:pPr>
            <w:r w:rsidRPr="004E34CE">
              <w:rPr>
                <w:color w:val="000000"/>
                <w:sz w:val="22"/>
                <w:szCs w:val="22"/>
                <w:lang w:eastAsia="en-US"/>
              </w:rPr>
              <w:t>179,19</w:t>
            </w:r>
          </w:p>
        </w:tc>
      </w:tr>
    </w:tbl>
    <w:p w14:paraId="6679762C" w14:textId="77777777" w:rsidR="00CA3585" w:rsidRPr="004E34CE" w:rsidRDefault="00CA3585" w:rsidP="00CA3585">
      <w:pPr>
        <w:pStyle w:val="a1"/>
        <w:spacing w:before="120"/>
        <w:rPr>
          <w:sz w:val="28"/>
          <w:szCs w:val="28"/>
          <w:lang w:val="ru-RU"/>
        </w:rPr>
      </w:pPr>
      <w:r w:rsidRPr="004E34CE">
        <w:rPr>
          <w:sz w:val="28"/>
          <w:szCs w:val="28"/>
          <w:lang w:val="ru-RU"/>
        </w:rPr>
        <w:t>Прогноз объема водоотведения составлен на основе СП 32.13330.2018. При проектировании систем водоотведения поселений и городских округов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 СП 32.13330.2018.</w:t>
      </w:r>
    </w:p>
    <w:bookmarkEnd w:id="59"/>
    <w:p w14:paraId="60448088" w14:textId="77777777" w:rsidR="00C52EEE" w:rsidRPr="004E34CE" w:rsidRDefault="00BF77BB" w:rsidP="00C52EEE">
      <w:pPr>
        <w:pStyle w:val="a1"/>
        <w:keepNext/>
        <w:spacing w:before="120"/>
        <w:rPr>
          <w:b/>
          <w:sz w:val="28"/>
          <w:szCs w:val="28"/>
          <w:lang w:val="ru-RU"/>
        </w:rPr>
      </w:pPr>
      <w:r w:rsidRPr="004E34CE">
        <w:rPr>
          <w:b/>
          <w:sz w:val="28"/>
          <w:szCs w:val="28"/>
          <w:lang w:val="ru-RU"/>
        </w:rPr>
        <w:t>Водоснабжение</w:t>
      </w:r>
    </w:p>
    <w:p w14:paraId="42951C72" w14:textId="1CF8F050" w:rsidR="00C36376" w:rsidRPr="004E34CE" w:rsidRDefault="00C36376" w:rsidP="00012E16">
      <w:pPr>
        <w:pStyle w:val="a1"/>
        <w:rPr>
          <w:sz w:val="28"/>
          <w:szCs w:val="28"/>
          <w:lang w:val="ru-RU"/>
        </w:rPr>
      </w:pPr>
      <w:r w:rsidRPr="004E34CE">
        <w:rPr>
          <w:sz w:val="28"/>
          <w:szCs w:val="28"/>
          <w:lang w:val="ru-RU" w:eastAsia="ru-RU"/>
        </w:rPr>
        <w:t xml:space="preserve">В настоящее время источником </w:t>
      </w:r>
      <w:r w:rsidRPr="004E34CE">
        <w:rPr>
          <w:snapToGrid w:val="0"/>
          <w:sz w:val="28"/>
          <w:szCs w:val="28"/>
          <w:lang w:val="ru-RU"/>
        </w:rPr>
        <w:t xml:space="preserve">водоснабжения населенных пунктов </w:t>
      </w:r>
      <w:r w:rsidRPr="004E34CE">
        <w:rPr>
          <w:sz w:val="28"/>
          <w:szCs w:val="28"/>
          <w:lang w:val="ru-RU"/>
        </w:rPr>
        <w:t>Дивинского</w:t>
      </w:r>
      <w:r w:rsidRPr="004E34CE">
        <w:rPr>
          <w:snapToGrid w:val="0"/>
          <w:sz w:val="28"/>
          <w:szCs w:val="28"/>
          <w:lang w:val="ru-RU"/>
        </w:rPr>
        <w:t xml:space="preserve"> сельсовета являются подземные воды.</w:t>
      </w:r>
    </w:p>
    <w:p w14:paraId="362021FB" w14:textId="7C370044" w:rsidR="00C36376" w:rsidRPr="004E34CE" w:rsidRDefault="00C36376" w:rsidP="00C36376">
      <w:pPr>
        <w:ind w:firstLine="709"/>
        <w:rPr>
          <w:snapToGrid w:val="0"/>
          <w:sz w:val="28"/>
          <w:szCs w:val="28"/>
        </w:rPr>
      </w:pPr>
      <w:r w:rsidRPr="004E34CE">
        <w:rPr>
          <w:snapToGrid w:val="0"/>
          <w:sz w:val="28"/>
          <w:szCs w:val="28"/>
        </w:rPr>
        <w:t xml:space="preserve">Водоснабжение </w:t>
      </w:r>
      <w:r w:rsidRPr="004E34CE">
        <w:rPr>
          <w:sz w:val="28"/>
          <w:szCs w:val="28"/>
        </w:rPr>
        <w:t>Дивинского</w:t>
      </w:r>
      <w:r w:rsidRPr="004E34CE">
        <w:rPr>
          <w:snapToGrid w:val="0"/>
          <w:sz w:val="28"/>
          <w:szCs w:val="28"/>
        </w:rPr>
        <w:t xml:space="preserve"> сельсовета осуществляется из 7 водозаборных скважин, расположенных в: </w:t>
      </w:r>
      <w:r w:rsidRPr="004E34CE">
        <w:rPr>
          <w:sz w:val="28"/>
          <w:szCs w:val="28"/>
        </w:rPr>
        <w:t>п.Дивинка</w:t>
      </w:r>
      <w:r w:rsidRPr="004E34CE">
        <w:rPr>
          <w:snapToGrid w:val="0"/>
          <w:sz w:val="28"/>
          <w:szCs w:val="28"/>
        </w:rPr>
        <w:t xml:space="preserve"> – 3 шт. и 1 резервная, с.</w:t>
      </w:r>
      <w:r w:rsidR="00182C6D" w:rsidRPr="004E34CE">
        <w:rPr>
          <w:snapToGrid w:val="0"/>
          <w:sz w:val="28"/>
          <w:szCs w:val="28"/>
        </w:rPr>
        <w:t xml:space="preserve"> </w:t>
      </w:r>
      <w:r w:rsidRPr="004E34CE">
        <w:rPr>
          <w:snapToGrid w:val="0"/>
          <w:sz w:val="28"/>
          <w:szCs w:val="28"/>
        </w:rPr>
        <w:t>Турнаево – 2шт, .</w:t>
      </w:r>
      <w:r w:rsidR="00182C6D" w:rsidRPr="004E34CE">
        <w:rPr>
          <w:snapToGrid w:val="0"/>
          <w:sz w:val="28"/>
          <w:szCs w:val="28"/>
        </w:rPr>
        <w:t xml:space="preserve"> ж/д. ст. </w:t>
      </w:r>
      <w:r w:rsidRPr="004E34CE">
        <w:rPr>
          <w:snapToGrid w:val="0"/>
          <w:sz w:val="28"/>
          <w:szCs w:val="28"/>
        </w:rPr>
        <w:t xml:space="preserve">Тын – 1шт, а также для регулирования напора установлены водонапорные башни в </w:t>
      </w:r>
      <w:r w:rsidRPr="004E34CE">
        <w:rPr>
          <w:sz w:val="28"/>
          <w:szCs w:val="28"/>
        </w:rPr>
        <w:t>п.</w:t>
      </w:r>
      <w:r w:rsidR="00660196" w:rsidRPr="004E34CE">
        <w:rPr>
          <w:sz w:val="28"/>
          <w:szCs w:val="28"/>
        </w:rPr>
        <w:t xml:space="preserve"> </w:t>
      </w:r>
      <w:r w:rsidRPr="004E34CE">
        <w:rPr>
          <w:sz w:val="28"/>
          <w:szCs w:val="28"/>
        </w:rPr>
        <w:t>Дивинка</w:t>
      </w:r>
      <w:r w:rsidRPr="004E34CE">
        <w:rPr>
          <w:snapToGrid w:val="0"/>
          <w:sz w:val="28"/>
          <w:szCs w:val="28"/>
        </w:rPr>
        <w:t xml:space="preserve"> – 3 шт., 2- объемом 15м</w:t>
      </w:r>
      <w:r w:rsidRPr="004E34CE">
        <w:rPr>
          <w:snapToGrid w:val="0"/>
          <w:sz w:val="28"/>
          <w:szCs w:val="28"/>
          <w:vertAlign w:val="superscript"/>
        </w:rPr>
        <w:t>3</w:t>
      </w:r>
      <w:r w:rsidRPr="004E34CE">
        <w:rPr>
          <w:snapToGrid w:val="0"/>
          <w:sz w:val="28"/>
          <w:szCs w:val="28"/>
        </w:rPr>
        <w:t>, 1- объемом 25м</w:t>
      </w:r>
      <w:r w:rsidRPr="004E34CE">
        <w:rPr>
          <w:snapToGrid w:val="0"/>
          <w:sz w:val="28"/>
          <w:szCs w:val="28"/>
          <w:vertAlign w:val="superscript"/>
        </w:rPr>
        <w:t>3</w:t>
      </w:r>
      <w:r w:rsidRPr="004E34CE">
        <w:rPr>
          <w:snapToGrid w:val="0"/>
          <w:sz w:val="28"/>
          <w:szCs w:val="28"/>
        </w:rPr>
        <w:t xml:space="preserve">. </w:t>
      </w:r>
    </w:p>
    <w:p w14:paraId="707AC2EF" w14:textId="15EEF78E" w:rsidR="00231708" w:rsidRPr="004E34CE" w:rsidRDefault="009761B8" w:rsidP="00C36376">
      <w:pPr>
        <w:pStyle w:val="a1"/>
        <w:rPr>
          <w:sz w:val="28"/>
          <w:szCs w:val="28"/>
          <w:lang w:val="ru-RU"/>
        </w:rPr>
      </w:pPr>
      <w:r w:rsidRPr="004E34CE">
        <w:rPr>
          <w:sz w:val="28"/>
          <w:szCs w:val="28"/>
          <w:lang w:val="ru-RU"/>
        </w:rPr>
        <w:t>Общая протяженность водопроводных сетей</w:t>
      </w:r>
      <w:r w:rsidR="00AC4B31" w:rsidRPr="004E34CE">
        <w:rPr>
          <w:sz w:val="28"/>
          <w:szCs w:val="28"/>
          <w:lang w:val="ru-RU"/>
        </w:rPr>
        <w:t xml:space="preserve"> составляет</w:t>
      </w:r>
      <w:r w:rsidRPr="004E34CE">
        <w:rPr>
          <w:sz w:val="28"/>
          <w:szCs w:val="28"/>
          <w:lang w:val="ru-RU"/>
        </w:rPr>
        <w:t xml:space="preserve"> </w:t>
      </w:r>
      <w:r w:rsidR="00941E03" w:rsidRPr="004E34CE">
        <w:rPr>
          <w:sz w:val="28"/>
          <w:szCs w:val="28"/>
          <w:lang w:val="ru-RU"/>
        </w:rPr>
        <w:t>9,10</w:t>
      </w:r>
      <w:r w:rsidR="00231708" w:rsidRPr="004E34CE">
        <w:rPr>
          <w:sz w:val="28"/>
          <w:szCs w:val="28"/>
          <w:lang w:val="ru-RU"/>
        </w:rPr>
        <w:t xml:space="preserve"> </w:t>
      </w:r>
      <w:r w:rsidRPr="004E34CE">
        <w:rPr>
          <w:sz w:val="28"/>
          <w:szCs w:val="28"/>
          <w:lang w:val="ru-RU"/>
        </w:rPr>
        <w:t>км</w:t>
      </w:r>
      <w:r w:rsidR="00F42780" w:rsidRPr="004E34CE">
        <w:rPr>
          <w:sz w:val="28"/>
          <w:szCs w:val="28"/>
          <w:lang w:val="ru-RU"/>
        </w:rPr>
        <w:t>.</w:t>
      </w:r>
      <w:r w:rsidR="00DB1013" w:rsidRPr="004E34CE">
        <w:rPr>
          <w:sz w:val="28"/>
          <w:szCs w:val="28"/>
          <w:lang w:val="ru-RU"/>
        </w:rPr>
        <w:t xml:space="preserve"> </w:t>
      </w:r>
      <w:r w:rsidRPr="004E34CE">
        <w:rPr>
          <w:sz w:val="28"/>
          <w:szCs w:val="28"/>
          <w:lang w:val="ru-RU"/>
        </w:rPr>
        <w:t>Техническое состояние водопроводных сетей в населённых пунктах удовлетворительное</w:t>
      </w:r>
      <w:r w:rsidR="006A75BA" w:rsidRPr="004E34CE">
        <w:rPr>
          <w:sz w:val="28"/>
          <w:szCs w:val="28"/>
          <w:lang w:val="ru-RU"/>
        </w:rPr>
        <w:t>.</w:t>
      </w:r>
      <w:r w:rsidR="00231708" w:rsidRPr="004E34CE">
        <w:rPr>
          <w:sz w:val="28"/>
          <w:szCs w:val="28"/>
          <w:lang w:val="ru-RU"/>
        </w:rPr>
        <w:t xml:space="preserve"> </w:t>
      </w:r>
    </w:p>
    <w:p w14:paraId="5E508312" w14:textId="24F15E06" w:rsidR="00012E16" w:rsidRPr="004E34CE" w:rsidRDefault="00012E16" w:rsidP="00012E16">
      <w:pPr>
        <w:pStyle w:val="a1"/>
        <w:jc w:val="right"/>
        <w:rPr>
          <w:b/>
          <w:bCs/>
          <w:sz w:val="28"/>
          <w:szCs w:val="28"/>
          <w:lang w:val="ru-RU"/>
        </w:rPr>
      </w:pPr>
      <w:r w:rsidRPr="004E34CE">
        <w:rPr>
          <w:b/>
          <w:bCs/>
          <w:sz w:val="28"/>
          <w:szCs w:val="28"/>
          <w:lang w:val="ru-RU"/>
        </w:rPr>
        <w:t>Таблица 2.</w:t>
      </w:r>
      <w:r w:rsidR="00202FE0" w:rsidRPr="004E34CE">
        <w:rPr>
          <w:b/>
          <w:bCs/>
          <w:sz w:val="28"/>
          <w:szCs w:val="28"/>
          <w:lang w:val="ru-RU"/>
        </w:rPr>
        <w:t>10</w:t>
      </w:r>
    </w:p>
    <w:p w14:paraId="6EFAC273" w14:textId="77777777" w:rsidR="00C36376" w:rsidRPr="004E34CE" w:rsidRDefault="00C36376" w:rsidP="00C36376">
      <w:pPr>
        <w:spacing w:after="240"/>
        <w:ind w:firstLine="709"/>
        <w:jc w:val="center"/>
        <w:rPr>
          <w:b/>
          <w:sz w:val="28"/>
          <w:szCs w:val="28"/>
        </w:rPr>
      </w:pPr>
      <w:r w:rsidRPr="004E34CE">
        <w:rPr>
          <w:b/>
          <w:sz w:val="28"/>
          <w:szCs w:val="28"/>
        </w:rPr>
        <w:t>Сведения о состоянии существующих систем водоснабжения.</w:t>
      </w:r>
    </w:p>
    <w:tbl>
      <w:tblPr>
        <w:tblW w:w="5000" w:type="pct"/>
        <w:jc w:val="center"/>
        <w:tblCellMar>
          <w:left w:w="28" w:type="dxa"/>
          <w:right w:w="28" w:type="dxa"/>
        </w:tblCellMar>
        <w:tblLook w:val="0000" w:firstRow="0" w:lastRow="0" w:firstColumn="0" w:lastColumn="0" w:noHBand="0" w:noVBand="0"/>
      </w:tblPr>
      <w:tblGrid>
        <w:gridCol w:w="1390"/>
        <w:gridCol w:w="1437"/>
        <w:gridCol w:w="1468"/>
        <w:gridCol w:w="1445"/>
        <w:gridCol w:w="1542"/>
        <w:gridCol w:w="1228"/>
        <w:gridCol w:w="900"/>
      </w:tblGrid>
      <w:tr w:rsidR="00C36376" w:rsidRPr="004E34CE" w14:paraId="5F6F4771" w14:textId="77777777" w:rsidTr="008C3D9A">
        <w:trPr>
          <w:trHeight w:val="273"/>
          <w:jc w:val="center"/>
        </w:trPr>
        <w:tc>
          <w:tcPr>
            <w:tcW w:w="771" w:type="pct"/>
            <w:vMerge w:val="restart"/>
            <w:tcBorders>
              <w:top w:val="single" w:sz="4" w:space="0" w:color="000000"/>
              <w:left w:val="single" w:sz="4" w:space="0" w:color="000000"/>
              <w:bottom w:val="single" w:sz="4" w:space="0" w:color="000000"/>
            </w:tcBorders>
            <w:vAlign w:val="center"/>
          </w:tcPr>
          <w:p w14:paraId="2502A9B2" w14:textId="77777777" w:rsidR="00C36376" w:rsidRPr="004E34CE" w:rsidRDefault="00C36376" w:rsidP="00C36376">
            <w:pPr>
              <w:snapToGrid w:val="0"/>
              <w:jc w:val="center"/>
              <w:rPr>
                <w:b/>
                <w:bCs/>
              </w:rPr>
            </w:pPr>
            <w:r w:rsidRPr="004E34CE">
              <w:rPr>
                <w:b/>
                <w:bCs/>
                <w:sz w:val="22"/>
                <w:szCs w:val="22"/>
              </w:rPr>
              <w:t>Наименование населённого пункта</w:t>
            </w:r>
          </w:p>
        </w:tc>
        <w:tc>
          <w:tcPr>
            <w:tcW w:w="2194" w:type="pct"/>
            <w:gridSpan w:val="3"/>
            <w:tcBorders>
              <w:top w:val="single" w:sz="4" w:space="0" w:color="000000"/>
              <w:left w:val="single" w:sz="4" w:space="0" w:color="000000"/>
              <w:bottom w:val="single" w:sz="4" w:space="0" w:color="000000"/>
            </w:tcBorders>
            <w:vAlign w:val="center"/>
          </w:tcPr>
          <w:p w14:paraId="7234C523" w14:textId="77777777" w:rsidR="00C36376" w:rsidRPr="004E34CE" w:rsidRDefault="00C36376" w:rsidP="00C36376">
            <w:pPr>
              <w:snapToGrid w:val="0"/>
              <w:jc w:val="center"/>
              <w:rPr>
                <w:b/>
                <w:bCs/>
              </w:rPr>
            </w:pPr>
            <w:r w:rsidRPr="004E34CE">
              <w:rPr>
                <w:b/>
                <w:bCs/>
                <w:sz w:val="22"/>
                <w:szCs w:val="22"/>
              </w:rPr>
              <w:t>Техническое состояние системы</w:t>
            </w:r>
          </w:p>
          <w:p w14:paraId="6D7BC7BF" w14:textId="4E2EAC68" w:rsidR="00C36376" w:rsidRPr="004E34CE" w:rsidRDefault="00C36376" w:rsidP="00C36376">
            <w:pPr>
              <w:jc w:val="center"/>
              <w:rPr>
                <w:b/>
                <w:bCs/>
              </w:rPr>
            </w:pPr>
            <w:r w:rsidRPr="004E34CE">
              <w:rPr>
                <w:b/>
                <w:bCs/>
                <w:sz w:val="22"/>
                <w:szCs w:val="22"/>
              </w:rPr>
              <w:t>водоснабжения (% износа, потребность в техническом улучшении)</w:t>
            </w:r>
          </w:p>
        </w:tc>
        <w:tc>
          <w:tcPr>
            <w:tcW w:w="823" w:type="pct"/>
            <w:vMerge w:val="restart"/>
            <w:tcBorders>
              <w:top w:val="single" w:sz="4" w:space="0" w:color="000000"/>
              <w:left w:val="single" w:sz="4" w:space="0" w:color="000000"/>
              <w:bottom w:val="single" w:sz="4" w:space="0" w:color="000000"/>
            </w:tcBorders>
            <w:vAlign w:val="center"/>
          </w:tcPr>
          <w:p w14:paraId="40AAEA4A" w14:textId="77777777" w:rsidR="00C36376" w:rsidRPr="004E34CE" w:rsidRDefault="00C36376" w:rsidP="00C36376">
            <w:pPr>
              <w:snapToGrid w:val="0"/>
              <w:jc w:val="center"/>
              <w:rPr>
                <w:b/>
                <w:bCs/>
              </w:rPr>
            </w:pPr>
            <w:r w:rsidRPr="004E34CE">
              <w:rPr>
                <w:b/>
                <w:bCs/>
                <w:sz w:val="22"/>
                <w:szCs w:val="22"/>
              </w:rPr>
              <w:t>Степень подверженности загрязнения источников водоснабжения</w:t>
            </w:r>
          </w:p>
        </w:tc>
        <w:tc>
          <w:tcPr>
            <w:tcW w:w="622" w:type="pct"/>
            <w:vMerge w:val="restart"/>
            <w:tcBorders>
              <w:top w:val="single" w:sz="4" w:space="0" w:color="000000"/>
              <w:left w:val="single" w:sz="4" w:space="0" w:color="000000"/>
              <w:bottom w:val="single" w:sz="4" w:space="0" w:color="000000"/>
            </w:tcBorders>
            <w:vAlign w:val="center"/>
          </w:tcPr>
          <w:p w14:paraId="77EAF51E" w14:textId="77777777" w:rsidR="00C36376" w:rsidRPr="004E34CE" w:rsidRDefault="00C36376" w:rsidP="00C36376">
            <w:pPr>
              <w:snapToGrid w:val="0"/>
              <w:jc w:val="center"/>
              <w:rPr>
                <w:b/>
                <w:bCs/>
              </w:rPr>
            </w:pPr>
            <w:r w:rsidRPr="004E34CE">
              <w:rPr>
                <w:b/>
                <w:bCs/>
                <w:sz w:val="22"/>
                <w:szCs w:val="22"/>
              </w:rPr>
              <w:t>Наличие разведанных запасов питьевой воды подземных источников</w:t>
            </w:r>
          </w:p>
        </w:tc>
        <w:tc>
          <w:tcPr>
            <w:tcW w:w="589" w:type="pct"/>
            <w:vMerge w:val="restart"/>
            <w:tcBorders>
              <w:top w:val="single" w:sz="4" w:space="0" w:color="000000"/>
              <w:left w:val="single" w:sz="4" w:space="0" w:color="000000"/>
              <w:bottom w:val="single" w:sz="4" w:space="0" w:color="000000"/>
              <w:right w:val="single" w:sz="4" w:space="0" w:color="000000"/>
            </w:tcBorders>
            <w:vAlign w:val="center"/>
          </w:tcPr>
          <w:p w14:paraId="0BCA70BE" w14:textId="77777777" w:rsidR="00C36376" w:rsidRPr="004E34CE" w:rsidRDefault="00C36376" w:rsidP="00C36376">
            <w:pPr>
              <w:snapToGrid w:val="0"/>
              <w:jc w:val="center"/>
              <w:rPr>
                <w:b/>
                <w:bCs/>
              </w:rPr>
            </w:pPr>
            <w:r w:rsidRPr="004E34CE">
              <w:rPr>
                <w:b/>
                <w:bCs/>
                <w:sz w:val="22"/>
                <w:szCs w:val="22"/>
              </w:rPr>
              <w:t>Объёмы питьевой воды на период ЧС м куб./</w:t>
            </w:r>
          </w:p>
          <w:p w14:paraId="7053F1C7" w14:textId="77777777" w:rsidR="00C36376" w:rsidRPr="004E34CE" w:rsidRDefault="00C36376" w:rsidP="00C36376">
            <w:pPr>
              <w:snapToGrid w:val="0"/>
              <w:jc w:val="center"/>
              <w:rPr>
                <w:b/>
                <w:bCs/>
              </w:rPr>
            </w:pPr>
            <w:r w:rsidRPr="004E34CE">
              <w:rPr>
                <w:b/>
                <w:bCs/>
                <w:sz w:val="22"/>
                <w:szCs w:val="22"/>
              </w:rPr>
              <w:t>сут.</w:t>
            </w:r>
          </w:p>
        </w:tc>
      </w:tr>
      <w:tr w:rsidR="00C36376" w:rsidRPr="004E34CE" w14:paraId="59B6516B" w14:textId="77777777" w:rsidTr="008C3D9A">
        <w:trPr>
          <w:trHeight w:val="1006"/>
          <w:jc w:val="center"/>
        </w:trPr>
        <w:tc>
          <w:tcPr>
            <w:tcW w:w="771" w:type="pct"/>
            <w:vMerge/>
            <w:tcBorders>
              <w:top w:val="single" w:sz="4" w:space="0" w:color="000000"/>
              <w:left w:val="single" w:sz="4" w:space="0" w:color="000000"/>
              <w:bottom w:val="single" w:sz="4" w:space="0" w:color="000000"/>
            </w:tcBorders>
            <w:vAlign w:val="center"/>
          </w:tcPr>
          <w:p w14:paraId="4B14A679" w14:textId="77777777" w:rsidR="00C36376" w:rsidRPr="004E34CE" w:rsidRDefault="00C36376" w:rsidP="00C36376">
            <w:pPr>
              <w:jc w:val="center"/>
            </w:pPr>
          </w:p>
        </w:tc>
        <w:tc>
          <w:tcPr>
            <w:tcW w:w="796" w:type="pct"/>
            <w:tcBorders>
              <w:top w:val="single" w:sz="4" w:space="0" w:color="000000"/>
              <w:left w:val="single" w:sz="4" w:space="0" w:color="000000"/>
              <w:bottom w:val="single" w:sz="4" w:space="0" w:color="000000"/>
            </w:tcBorders>
            <w:vAlign w:val="center"/>
          </w:tcPr>
          <w:p w14:paraId="7243436D" w14:textId="2A275FD9" w:rsidR="00C36376" w:rsidRPr="004E34CE" w:rsidRDefault="00C36376" w:rsidP="00C36376">
            <w:pPr>
              <w:snapToGrid w:val="0"/>
              <w:jc w:val="center"/>
              <w:rPr>
                <w:b/>
                <w:bCs/>
              </w:rPr>
            </w:pPr>
            <w:r w:rsidRPr="004E34CE">
              <w:rPr>
                <w:b/>
                <w:bCs/>
                <w:sz w:val="22"/>
                <w:szCs w:val="22"/>
              </w:rPr>
              <w:t>Источник</w:t>
            </w:r>
          </w:p>
          <w:p w14:paraId="197E93C7" w14:textId="77777777" w:rsidR="00C36376" w:rsidRPr="004E34CE" w:rsidRDefault="00C36376" w:rsidP="00C36376">
            <w:pPr>
              <w:jc w:val="center"/>
              <w:rPr>
                <w:b/>
                <w:bCs/>
              </w:rPr>
            </w:pPr>
            <w:r w:rsidRPr="004E34CE">
              <w:rPr>
                <w:b/>
                <w:bCs/>
                <w:sz w:val="22"/>
                <w:szCs w:val="22"/>
              </w:rPr>
              <w:t>водоснабжения</w:t>
            </w:r>
          </w:p>
        </w:tc>
        <w:tc>
          <w:tcPr>
            <w:tcW w:w="768" w:type="pct"/>
            <w:tcBorders>
              <w:top w:val="single" w:sz="4" w:space="0" w:color="000000"/>
              <w:left w:val="single" w:sz="4" w:space="0" w:color="000000"/>
              <w:bottom w:val="single" w:sz="4" w:space="0" w:color="000000"/>
            </w:tcBorders>
            <w:vAlign w:val="center"/>
          </w:tcPr>
          <w:p w14:paraId="27F7F16B" w14:textId="77777777" w:rsidR="00C36376" w:rsidRPr="004E34CE" w:rsidRDefault="00C36376" w:rsidP="00C36376">
            <w:pPr>
              <w:snapToGrid w:val="0"/>
              <w:jc w:val="center"/>
              <w:rPr>
                <w:b/>
                <w:bCs/>
              </w:rPr>
            </w:pPr>
            <w:r w:rsidRPr="004E34CE">
              <w:rPr>
                <w:b/>
                <w:bCs/>
                <w:sz w:val="22"/>
                <w:szCs w:val="22"/>
              </w:rPr>
              <w:t>Напорно-регулирующие сооружения</w:t>
            </w:r>
          </w:p>
        </w:tc>
        <w:tc>
          <w:tcPr>
            <w:tcW w:w="631" w:type="pct"/>
            <w:tcBorders>
              <w:top w:val="single" w:sz="4" w:space="0" w:color="000000"/>
              <w:left w:val="single" w:sz="4" w:space="0" w:color="000000"/>
              <w:bottom w:val="single" w:sz="4" w:space="0" w:color="000000"/>
            </w:tcBorders>
            <w:vAlign w:val="center"/>
          </w:tcPr>
          <w:p w14:paraId="6DF54B38" w14:textId="77777777" w:rsidR="00C36376" w:rsidRPr="004E34CE" w:rsidRDefault="00C36376" w:rsidP="00C36376">
            <w:pPr>
              <w:snapToGrid w:val="0"/>
              <w:jc w:val="center"/>
              <w:rPr>
                <w:b/>
                <w:bCs/>
              </w:rPr>
            </w:pPr>
            <w:r w:rsidRPr="004E34CE">
              <w:rPr>
                <w:b/>
                <w:bCs/>
                <w:sz w:val="22"/>
                <w:szCs w:val="22"/>
              </w:rPr>
              <w:t>Водопроводная сеть</w:t>
            </w:r>
          </w:p>
        </w:tc>
        <w:tc>
          <w:tcPr>
            <w:tcW w:w="823" w:type="pct"/>
            <w:vMerge/>
            <w:tcBorders>
              <w:top w:val="single" w:sz="4" w:space="0" w:color="000000"/>
              <w:left w:val="single" w:sz="4" w:space="0" w:color="000000"/>
              <w:bottom w:val="single" w:sz="4" w:space="0" w:color="000000"/>
            </w:tcBorders>
            <w:vAlign w:val="center"/>
          </w:tcPr>
          <w:p w14:paraId="765389C5" w14:textId="77777777" w:rsidR="00C36376" w:rsidRPr="004E34CE" w:rsidRDefault="00C36376" w:rsidP="00C36376">
            <w:pPr>
              <w:jc w:val="center"/>
            </w:pPr>
          </w:p>
        </w:tc>
        <w:tc>
          <w:tcPr>
            <w:tcW w:w="622" w:type="pct"/>
            <w:vMerge/>
            <w:tcBorders>
              <w:top w:val="single" w:sz="4" w:space="0" w:color="000000"/>
              <w:left w:val="single" w:sz="4" w:space="0" w:color="000000"/>
              <w:bottom w:val="single" w:sz="4" w:space="0" w:color="000000"/>
            </w:tcBorders>
            <w:vAlign w:val="center"/>
          </w:tcPr>
          <w:p w14:paraId="7DD93017" w14:textId="77777777" w:rsidR="00C36376" w:rsidRPr="004E34CE" w:rsidRDefault="00C36376" w:rsidP="00C36376">
            <w:pPr>
              <w:jc w:val="center"/>
            </w:pPr>
          </w:p>
        </w:tc>
        <w:tc>
          <w:tcPr>
            <w:tcW w:w="589" w:type="pct"/>
            <w:vMerge/>
            <w:tcBorders>
              <w:top w:val="single" w:sz="4" w:space="0" w:color="000000"/>
              <w:left w:val="single" w:sz="4" w:space="0" w:color="000000"/>
              <w:bottom w:val="single" w:sz="4" w:space="0" w:color="000000"/>
              <w:right w:val="single" w:sz="4" w:space="0" w:color="000000"/>
            </w:tcBorders>
            <w:vAlign w:val="center"/>
          </w:tcPr>
          <w:p w14:paraId="1016E75B" w14:textId="77777777" w:rsidR="00C36376" w:rsidRPr="004E34CE" w:rsidRDefault="00C36376" w:rsidP="00C36376">
            <w:pPr>
              <w:jc w:val="center"/>
            </w:pPr>
          </w:p>
        </w:tc>
      </w:tr>
      <w:tr w:rsidR="00C36376" w:rsidRPr="004E34CE" w14:paraId="04B89B12" w14:textId="77777777" w:rsidTr="008C3D9A">
        <w:trPr>
          <w:trHeight w:val="274"/>
          <w:jc w:val="center"/>
        </w:trPr>
        <w:tc>
          <w:tcPr>
            <w:tcW w:w="771" w:type="pct"/>
            <w:tcBorders>
              <w:left w:val="single" w:sz="4" w:space="0" w:color="000000"/>
              <w:bottom w:val="single" w:sz="4" w:space="0" w:color="000000"/>
            </w:tcBorders>
            <w:vAlign w:val="center"/>
          </w:tcPr>
          <w:p w14:paraId="425E5B06" w14:textId="2163D008" w:rsidR="00C36376" w:rsidRPr="004E34CE" w:rsidRDefault="00C36376" w:rsidP="00C36376">
            <w:pPr>
              <w:snapToGrid w:val="0"/>
              <w:jc w:val="center"/>
            </w:pPr>
            <w:r w:rsidRPr="004E34CE">
              <w:rPr>
                <w:sz w:val="22"/>
                <w:szCs w:val="22"/>
              </w:rPr>
              <w:t>п.</w:t>
            </w:r>
            <w:r w:rsidR="00182C6D" w:rsidRPr="004E34CE">
              <w:rPr>
                <w:sz w:val="22"/>
                <w:szCs w:val="22"/>
              </w:rPr>
              <w:t xml:space="preserve"> </w:t>
            </w:r>
            <w:r w:rsidRPr="004E34CE">
              <w:rPr>
                <w:sz w:val="22"/>
                <w:szCs w:val="22"/>
              </w:rPr>
              <w:t>Дивинка</w:t>
            </w:r>
          </w:p>
        </w:tc>
        <w:tc>
          <w:tcPr>
            <w:tcW w:w="796" w:type="pct"/>
            <w:tcBorders>
              <w:left w:val="single" w:sz="4" w:space="0" w:color="000000"/>
              <w:bottom w:val="single" w:sz="4" w:space="0" w:color="000000"/>
            </w:tcBorders>
            <w:shd w:val="clear" w:color="auto" w:fill="auto"/>
            <w:vAlign w:val="center"/>
          </w:tcPr>
          <w:p w14:paraId="38D6D743" w14:textId="77777777" w:rsidR="00C36376" w:rsidRPr="004E34CE" w:rsidRDefault="00C36376" w:rsidP="00C36376">
            <w:pPr>
              <w:snapToGrid w:val="0"/>
              <w:jc w:val="center"/>
            </w:pPr>
            <w:r w:rsidRPr="004E34CE">
              <w:rPr>
                <w:sz w:val="22"/>
                <w:szCs w:val="22"/>
              </w:rPr>
              <w:t>Водозаборная скважина–4 шт</w:t>
            </w:r>
          </w:p>
          <w:p w14:paraId="250CF644" w14:textId="4394CF50" w:rsidR="00C36376" w:rsidRPr="004E34CE" w:rsidRDefault="00C36376" w:rsidP="00C36376">
            <w:pPr>
              <w:snapToGrid w:val="0"/>
              <w:contextualSpacing/>
              <w:jc w:val="center"/>
            </w:pPr>
            <w:r w:rsidRPr="004E34CE">
              <w:rPr>
                <w:sz w:val="22"/>
                <w:szCs w:val="22"/>
              </w:rPr>
              <w:t>3-рабочих,</w:t>
            </w:r>
          </w:p>
          <w:p w14:paraId="7D5048C5" w14:textId="3EE214D7" w:rsidR="00C36376" w:rsidRPr="004E34CE" w:rsidRDefault="00C36376" w:rsidP="00C36376">
            <w:pPr>
              <w:snapToGrid w:val="0"/>
              <w:contextualSpacing/>
              <w:jc w:val="center"/>
            </w:pPr>
            <w:r w:rsidRPr="004E34CE">
              <w:rPr>
                <w:sz w:val="22"/>
                <w:szCs w:val="22"/>
              </w:rPr>
              <w:t>1-резервная</w:t>
            </w:r>
          </w:p>
        </w:tc>
        <w:tc>
          <w:tcPr>
            <w:tcW w:w="768" w:type="pct"/>
            <w:tcBorders>
              <w:left w:val="single" w:sz="4" w:space="0" w:color="000000"/>
              <w:bottom w:val="single" w:sz="4" w:space="0" w:color="000000"/>
            </w:tcBorders>
            <w:vAlign w:val="center"/>
          </w:tcPr>
          <w:p w14:paraId="0C04A501" w14:textId="024661B6" w:rsidR="00C36376" w:rsidRPr="004E34CE" w:rsidRDefault="00C36376" w:rsidP="00C36376">
            <w:pPr>
              <w:snapToGrid w:val="0"/>
              <w:jc w:val="center"/>
            </w:pPr>
            <w:r w:rsidRPr="004E34CE">
              <w:rPr>
                <w:sz w:val="22"/>
                <w:szCs w:val="22"/>
              </w:rPr>
              <w:t>Водонапорная башня – 3 шт., 1 частотный преобразователь</w:t>
            </w:r>
          </w:p>
        </w:tc>
        <w:tc>
          <w:tcPr>
            <w:tcW w:w="631" w:type="pct"/>
            <w:tcBorders>
              <w:left w:val="single" w:sz="4" w:space="0" w:color="000000"/>
              <w:bottom w:val="single" w:sz="4" w:space="0" w:color="000000"/>
            </w:tcBorders>
            <w:vAlign w:val="center"/>
          </w:tcPr>
          <w:p w14:paraId="293ADF85" w14:textId="77777777" w:rsidR="00C36376" w:rsidRPr="004E34CE" w:rsidRDefault="00C36376" w:rsidP="00C36376">
            <w:pPr>
              <w:snapToGrid w:val="0"/>
              <w:jc w:val="center"/>
            </w:pPr>
            <w:r w:rsidRPr="004E34CE">
              <w:rPr>
                <w:sz w:val="22"/>
                <w:szCs w:val="22"/>
              </w:rPr>
              <w:t>улучшений не требуется</w:t>
            </w:r>
          </w:p>
        </w:tc>
        <w:tc>
          <w:tcPr>
            <w:tcW w:w="823" w:type="pct"/>
            <w:tcBorders>
              <w:left w:val="single" w:sz="4" w:space="0" w:color="000000"/>
              <w:bottom w:val="single" w:sz="4" w:space="0" w:color="000000"/>
            </w:tcBorders>
            <w:vAlign w:val="center"/>
          </w:tcPr>
          <w:p w14:paraId="529DC815" w14:textId="77777777" w:rsidR="00C36376" w:rsidRPr="004E34CE" w:rsidRDefault="00C36376" w:rsidP="00C36376">
            <w:pPr>
              <w:snapToGrid w:val="0"/>
              <w:jc w:val="center"/>
            </w:pPr>
            <w:r w:rsidRPr="004E34CE">
              <w:rPr>
                <w:sz w:val="22"/>
                <w:szCs w:val="22"/>
              </w:rPr>
              <w:t>Зона санитарной охраны есть на 1 скважине, на 3-х не соотв.</w:t>
            </w:r>
          </w:p>
        </w:tc>
        <w:tc>
          <w:tcPr>
            <w:tcW w:w="622" w:type="pct"/>
            <w:tcBorders>
              <w:left w:val="single" w:sz="4" w:space="0" w:color="000000"/>
              <w:bottom w:val="single" w:sz="4" w:space="0" w:color="000000"/>
            </w:tcBorders>
            <w:vAlign w:val="center"/>
          </w:tcPr>
          <w:p w14:paraId="0A11B482" w14:textId="77777777" w:rsidR="00C36376" w:rsidRPr="004E34CE" w:rsidRDefault="00C36376" w:rsidP="00C36376">
            <w:pPr>
              <w:snapToGrid w:val="0"/>
              <w:jc w:val="center"/>
            </w:pPr>
            <w:r w:rsidRPr="004E34CE">
              <w:rPr>
                <w:sz w:val="22"/>
                <w:szCs w:val="22"/>
              </w:rPr>
              <w:t>нет</w:t>
            </w:r>
          </w:p>
        </w:tc>
        <w:tc>
          <w:tcPr>
            <w:tcW w:w="589" w:type="pct"/>
            <w:tcBorders>
              <w:left w:val="single" w:sz="4" w:space="0" w:color="000000"/>
              <w:bottom w:val="single" w:sz="4" w:space="0" w:color="000000"/>
              <w:right w:val="single" w:sz="4" w:space="0" w:color="000000"/>
            </w:tcBorders>
            <w:vAlign w:val="center"/>
          </w:tcPr>
          <w:p w14:paraId="6446A1C3" w14:textId="77777777" w:rsidR="00C36376" w:rsidRPr="004E34CE" w:rsidRDefault="00C36376" w:rsidP="00C36376">
            <w:pPr>
              <w:snapToGrid w:val="0"/>
              <w:jc w:val="center"/>
            </w:pPr>
          </w:p>
        </w:tc>
      </w:tr>
      <w:tr w:rsidR="00C36376" w:rsidRPr="004E34CE" w14:paraId="1BFE6220" w14:textId="77777777" w:rsidTr="008C3D9A">
        <w:trPr>
          <w:trHeight w:val="1065"/>
          <w:jc w:val="center"/>
        </w:trPr>
        <w:tc>
          <w:tcPr>
            <w:tcW w:w="771" w:type="pct"/>
            <w:tcBorders>
              <w:top w:val="single" w:sz="4" w:space="0" w:color="auto"/>
              <w:left w:val="single" w:sz="4" w:space="0" w:color="000000"/>
              <w:bottom w:val="single" w:sz="4" w:space="0" w:color="auto"/>
            </w:tcBorders>
            <w:vAlign w:val="center"/>
          </w:tcPr>
          <w:p w14:paraId="3921C43A" w14:textId="0D30787C" w:rsidR="00C36376" w:rsidRPr="004E34CE" w:rsidRDefault="00C36376" w:rsidP="00C36376">
            <w:pPr>
              <w:snapToGrid w:val="0"/>
              <w:jc w:val="center"/>
            </w:pPr>
            <w:r w:rsidRPr="004E34CE">
              <w:rPr>
                <w:sz w:val="22"/>
                <w:szCs w:val="22"/>
              </w:rPr>
              <w:t>с.</w:t>
            </w:r>
            <w:r w:rsidR="00182C6D" w:rsidRPr="004E34CE">
              <w:rPr>
                <w:sz w:val="22"/>
                <w:szCs w:val="22"/>
              </w:rPr>
              <w:t xml:space="preserve"> </w:t>
            </w:r>
            <w:r w:rsidRPr="004E34CE">
              <w:rPr>
                <w:sz w:val="22"/>
                <w:szCs w:val="22"/>
              </w:rPr>
              <w:t>Турнаево</w:t>
            </w:r>
          </w:p>
        </w:tc>
        <w:tc>
          <w:tcPr>
            <w:tcW w:w="796" w:type="pct"/>
            <w:tcBorders>
              <w:top w:val="single" w:sz="4" w:space="0" w:color="auto"/>
              <w:left w:val="single" w:sz="4" w:space="0" w:color="000000"/>
              <w:bottom w:val="single" w:sz="4" w:space="0" w:color="auto"/>
            </w:tcBorders>
            <w:vAlign w:val="center"/>
          </w:tcPr>
          <w:p w14:paraId="5F71B1DF" w14:textId="611F4248" w:rsidR="00C36376" w:rsidRPr="004E34CE" w:rsidRDefault="00C36376" w:rsidP="00C36376">
            <w:pPr>
              <w:snapToGrid w:val="0"/>
              <w:jc w:val="center"/>
            </w:pPr>
            <w:r w:rsidRPr="004E34CE">
              <w:rPr>
                <w:sz w:val="22"/>
                <w:szCs w:val="22"/>
              </w:rPr>
              <w:t>Водозаборная скважина–2 шт</w:t>
            </w:r>
          </w:p>
        </w:tc>
        <w:tc>
          <w:tcPr>
            <w:tcW w:w="768" w:type="pct"/>
            <w:tcBorders>
              <w:top w:val="single" w:sz="4" w:space="0" w:color="auto"/>
              <w:left w:val="single" w:sz="4" w:space="0" w:color="000000"/>
              <w:bottom w:val="single" w:sz="4" w:space="0" w:color="auto"/>
            </w:tcBorders>
            <w:vAlign w:val="center"/>
          </w:tcPr>
          <w:p w14:paraId="27C198D2" w14:textId="77777777" w:rsidR="00C36376" w:rsidRPr="004E34CE" w:rsidRDefault="00C36376" w:rsidP="00C36376">
            <w:pPr>
              <w:snapToGrid w:val="0"/>
              <w:jc w:val="center"/>
            </w:pPr>
            <w:r w:rsidRPr="004E34CE">
              <w:rPr>
                <w:sz w:val="22"/>
                <w:szCs w:val="22"/>
              </w:rPr>
              <w:t>2 Частотных преобразователя</w:t>
            </w:r>
          </w:p>
        </w:tc>
        <w:tc>
          <w:tcPr>
            <w:tcW w:w="631" w:type="pct"/>
            <w:tcBorders>
              <w:top w:val="single" w:sz="4" w:space="0" w:color="auto"/>
              <w:left w:val="single" w:sz="4" w:space="0" w:color="000000"/>
              <w:bottom w:val="single" w:sz="4" w:space="0" w:color="auto"/>
            </w:tcBorders>
            <w:vAlign w:val="center"/>
          </w:tcPr>
          <w:p w14:paraId="49107DD7" w14:textId="77777777" w:rsidR="00C36376" w:rsidRPr="004E34CE" w:rsidRDefault="00C36376" w:rsidP="00C36376">
            <w:pPr>
              <w:snapToGrid w:val="0"/>
              <w:jc w:val="center"/>
            </w:pPr>
            <w:r w:rsidRPr="004E34CE">
              <w:rPr>
                <w:sz w:val="22"/>
                <w:szCs w:val="22"/>
              </w:rPr>
              <w:t>Требуется замена 300м.</w:t>
            </w:r>
          </w:p>
        </w:tc>
        <w:tc>
          <w:tcPr>
            <w:tcW w:w="823" w:type="pct"/>
            <w:tcBorders>
              <w:top w:val="single" w:sz="4" w:space="0" w:color="auto"/>
              <w:left w:val="single" w:sz="4" w:space="0" w:color="000000"/>
              <w:bottom w:val="single" w:sz="4" w:space="0" w:color="auto"/>
            </w:tcBorders>
            <w:vAlign w:val="center"/>
          </w:tcPr>
          <w:p w14:paraId="18B87ADF" w14:textId="77777777" w:rsidR="00C36376" w:rsidRPr="004E34CE" w:rsidRDefault="00C36376" w:rsidP="00C36376">
            <w:pPr>
              <w:snapToGrid w:val="0"/>
              <w:jc w:val="center"/>
            </w:pPr>
            <w:r w:rsidRPr="004E34CE">
              <w:rPr>
                <w:sz w:val="22"/>
                <w:szCs w:val="22"/>
              </w:rPr>
              <w:t>Зона санитарной охраны есть на 1 скважине, на 1 не соотв.</w:t>
            </w:r>
          </w:p>
        </w:tc>
        <w:tc>
          <w:tcPr>
            <w:tcW w:w="622" w:type="pct"/>
            <w:tcBorders>
              <w:top w:val="single" w:sz="4" w:space="0" w:color="auto"/>
              <w:left w:val="single" w:sz="4" w:space="0" w:color="000000"/>
              <w:bottom w:val="single" w:sz="4" w:space="0" w:color="auto"/>
            </w:tcBorders>
            <w:vAlign w:val="center"/>
          </w:tcPr>
          <w:p w14:paraId="784E87B6" w14:textId="77777777" w:rsidR="00C36376" w:rsidRPr="004E34CE" w:rsidRDefault="00C36376" w:rsidP="00C36376">
            <w:pPr>
              <w:snapToGrid w:val="0"/>
              <w:jc w:val="center"/>
            </w:pPr>
            <w:r w:rsidRPr="004E34CE">
              <w:rPr>
                <w:sz w:val="22"/>
                <w:szCs w:val="22"/>
              </w:rPr>
              <w:t>нет</w:t>
            </w:r>
          </w:p>
        </w:tc>
        <w:tc>
          <w:tcPr>
            <w:tcW w:w="589" w:type="pct"/>
            <w:tcBorders>
              <w:top w:val="single" w:sz="4" w:space="0" w:color="auto"/>
              <w:left w:val="single" w:sz="4" w:space="0" w:color="000000"/>
              <w:bottom w:val="single" w:sz="4" w:space="0" w:color="auto"/>
              <w:right w:val="single" w:sz="4" w:space="0" w:color="000000"/>
            </w:tcBorders>
            <w:vAlign w:val="center"/>
          </w:tcPr>
          <w:p w14:paraId="77B954FD" w14:textId="77777777" w:rsidR="00C36376" w:rsidRPr="004E34CE" w:rsidRDefault="00C36376" w:rsidP="00C36376">
            <w:pPr>
              <w:snapToGrid w:val="0"/>
              <w:jc w:val="center"/>
            </w:pPr>
          </w:p>
        </w:tc>
      </w:tr>
      <w:tr w:rsidR="00C36376" w:rsidRPr="004E34CE" w14:paraId="18AC614E" w14:textId="77777777" w:rsidTr="008C3D9A">
        <w:trPr>
          <w:trHeight w:val="1065"/>
          <w:jc w:val="center"/>
        </w:trPr>
        <w:tc>
          <w:tcPr>
            <w:tcW w:w="771" w:type="pct"/>
            <w:tcBorders>
              <w:top w:val="single" w:sz="4" w:space="0" w:color="auto"/>
              <w:left w:val="single" w:sz="4" w:space="0" w:color="auto"/>
              <w:bottom w:val="single" w:sz="4" w:space="0" w:color="auto"/>
            </w:tcBorders>
            <w:vAlign w:val="center"/>
          </w:tcPr>
          <w:p w14:paraId="090734FA" w14:textId="33BDEA8E" w:rsidR="00C36376" w:rsidRPr="004E34CE" w:rsidRDefault="00182C6D" w:rsidP="00C36376">
            <w:pPr>
              <w:snapToGrid w:val="0"/>
              <w:jc w:val="center"/>
            </w:pPr>
            <w:r w:rsidRPr="004E34CE">
              <w:rPr>
                <w:sz w:val="22"/>
                <w:szCs w:val="22"/>
              </w:rPr>
              <w:t xml:space="preserve">ж/д. ст. </w:t>
            </w:r>
            <w:r w:rsidR="00C36376" w:rsidRPr="004E34CE">
              <w:rPr>
                <w:sz w:val="22"/>
                <w:szCs w:val="22"/>
              </w:rPr>
              <w:t>Тын</w:t>
            </w:r>
          </w:p>
        </w:tc>
        <w:tc>
          <w:tcPr>
            <w:tcW w:w="796" w:type="pct"/>
            <w:tcBorders>
              <w:top w:val="single" w:sz="4" w:space="0" w:color="auto"/>
              <w:left w:val="single" w:sz="4" w:space="0" w:color="000000"/>
              <w:bottom w:val="single" w:sz="4" w:space="0" w:color="auto"/>
            </w:tcBorders>
            <w:vAlign w:val="center"/>
          </w:tcPr>
          <w:p w14:paraId="74881C01" w14:textId="073EA2B9" w:rsidR="00C36376" w:rsidRPr="004E34CE" w:rsidRDefault="00C36376" w:rsidP="00C36376">
            <w:pPr>
              <w:snapToGrid w:val="0"/>
              <w:jc w:val="center"/>
            </w:pPr>
            <w:r w:rsidRPr="004E34CE">
              <w:rPr>
                <w:sz w:val="22"/>
                <w:szCs w:val="22"/>
              </w:rPr>
              <w:t>Водозаборная скважина–1шт.</w:t>
            </w:r>
          </w:p>
        </w:tc>
        <w:tc>
          <w:tcPr>
            <w:tcW w:w="768" w:type="pct"/>
            <w:tcBorders>
              <w:top w:val="single" w:sz="4" w:space="0" w:color="auto"/>
              <w:left w:val="single" w:sz="4" w:space="0" w:color="000000"/>
              <w:bottom w:val="single" w:sz="4" w:space="0" w:color="auto"/>
            </w:tcBorders>
            <w:shd w:val="clear" w:color="auto" w:fill="FFFFFF" w:themeFill="background1"/>
            <w:vAlign w:val="center"/>
          </w:tcPr>
          <w:p w14:paraId="24A7539E" w14:textId="77777777" w:rsidR="00C36376" w:rsidRPr="004E34CE" w:rsidRDefault="00C36376" w:rsidP="00C36376">
            <w:pPr>
              <w:snapToGrid w:val="0"/>
              <w:jc w:val="center"/>
            </w:pPr>
            <w:r w:rsidRPr="004E34CE">
              <w:rPr>
                <w:sz w:val="22"/>
                <w:szCs w:val="22"/>
              </w:rPr>
              <w:t>1 РЧВ</w:t>
            </w:r>
          </w:p>
        </w:tc>
        <w:tc>
          <w:tcPr>
            <w:tcW w:w="631" w:type="pct"/>
            <w:tcBorders>
              <w:top w:val="single" w:sz="4" w:space="0" w:color="auto"/>
              <w:left w:val="single" w:sz="4" w:space="0" w:color="000000"/>
              <w:bottom w:val="single" w:sz="4" w:space="0" w:color="auto"/>
            </w:tcBorders>
            <w:vAlign w:val="center"/>
          </w:tcPr>
          <w:p w14:paraId="423F949D" w14:textId="77777777" w:rsidR="00C36376" w:rsidRPr="004E34CE" w:rsidRDefault="00C36376" w:rsidP="00C36376">
            <w:pPr>
              <w:snapToGrid w:val="0"/>
              <w:jc w:val="center"/>
            </w:pPr>
            <w:r w:rsidRPr="004E34CE">
              <w:rPr>
                <w:sz w:val="22"/>
                <w:szCs w:val="22"/>
              </w:rPr>
              <w:t>-</w:t>
            </w:r>
          </w:p>
        </w:tc>
        <w:tc>
          <w:tcPr>
            <w:tcW w:w="823" w:type="pct"/>
            <w:tcBorders>
              <w:top w:val="single" w:sz="4" w:space="0" w:color="auto"/>
              <w:left w:val="single" w:sz="4" w:space="0" w:color="000000"/>
              <w:bottom w:val="single" w:sz="4" w:space="0" w:color="auto"/>
            </w:tcBorders>
            <w:vAlign w:val="center"/>
          </w:tcPr>
          <w:p w14:paraId="1C351810" w14:textId="77777777" w:rsidR="00C36376" w:rsidRPr="004E34CE" w:rsidRDefault="00C36376" w:rsidP="00C36376">
            <w:pPr>
              <w:snapToGrid w:val="0"/>
              <w:jc w:val="center"/>
            </w:pPr>
            <w:r w:rsidRPr="004E34CE">
              <w:rPr>
                <w:sz w:val="22"/>
                <w:szCs w:val="22"/>
              </w:rPr>
              <w:t>Зона санитарной охраны не соответствуют</w:t>
            </w:r>
          </w:p>
        </w:tc>
        <w:tc>
          <w:tcPr>
            <w:tcW w:w="622" w:type="pct"/>
            <w:tcBorders>
              <w:top w:val="single" w:sz="4" w:space="0" w:color="auto"/>
              <w:left w:val="single" w:sz="4" w:space="0" w:color="000000"/>
              <w:bottom w:val="single" w:sz="4" w:space="0" w:color="auto"/>
            </w:tcBorders>
            <w:vAlign w:val="center"/>
          </w:tcPr>
          <w:p w14:paraId="3BE8ED2A" w14:textId="77777777" w:rsidR="00C36376" w:rsidRPr="004E34CE" w:rsidRDefault="00C36376" w:rsidP="00C36376">
            <w:pPr>
              <w:snapToGrid w:val="0"/>
              <w:jc w:val="center"/>
            </w:pPr>
            <w:r w:rsidRPr="004E34CE">
              <w:rPr>
                <w:sz w:val="22"/>
                <w:szCs w:val="22"/>
              </w:rPr>
              <w:t>нет</w:t>
            </w:r>
          </w:p>
        </w:tc>
        <w:tc>
          <w:tcPr>
            <w:tcW w:w="589" w:type="pct"/>
            <w:tcBorders>
              <w:top w:val="single" w:sz="4" w:space="0" w:color="auto"/>
              <w:left w:val="single" w:sz="4" w:space="0" w:color="000000"/>
              <w:bottom w:val="single" w:sz="4" w:space="0" w:color="auto"/>
              <w:right w:val="single" w:sz="4" w:space="0" w:color="auto"/>
            </w:tcBorders>
            <w:vAlign w:val="center"/>
          </w:tcPr>
          <w:p w14:paraId="71DF2571" w14:textId="77777777" w:rsidR="00C36376" w:rsidRPr="004E34CE" w:rsidRDefault="00C36376" w:rsidP="00C36376">
            <w:pPr>
              <w:snapToGrid w:val="0"/>
              <w:jc w:val="center"/>
            </w:pPr>
          </w:p>
        </w:tc>
      </w:tr>
    </w:tbl>
    <w:p w14:paraId="45E3EB19" w14:textId="77777777" w:rsidR="00660196" w:rsidRPr="004E34CE" w:rsidRDefault="00660196" w:rsidP="00C36376">
      <w:pPr>
        <w:pStyle w:val="a1"/>
        <w:spacing w:before="120"/>
        <w:jc w:val="right"/>
        <w:rPr>
          <w:b/>
          <w:bCs/>
          <w:sz w:val="28"/>
          <w:szCs w:val="28"/>
          <w:lang w:val="ru-RU"/>
        </w:rPr>
      </w:pPr>
    </w:p>
    <w:p w14:paraId="12857F53" w14:textId="757C8AC0" w:rsidR="00C36376" w:rsidRPr="004E34CE" w:rsidRDefault="00C36376" w:rsidP="00C36376">
      <w:pPr>
        <w:pStyle w:val="a1"/>
        <w:spacing w:before="120"/>
        <w:jc w:val="right"/>
        <w:rPr>
          <w:b/>
          <w:bCs/>
          <w:sz w:val="28"/>
          <w:szCs w:val="28"/>
          <w:lang w:val="ru-RU"/>
        </w:rPr>
      </w:pPr>
      <w:r w:rsidRPr="004E34CE">
        <w:rPr>
          <w:b/>
          <w:bCs/>
          <w:sz w:val="28"/>
          <w:szCs w:val="28"/>
          <w:lang w:val="ru-RU"/>
        </w:rPr>
        <w:lastRenderedPageBreak/>
        <w:t>Таблица 2.10</w:t>
      </w:r>
    </w:p>
    <w:p w14:paraId="1597C740" w14:textId="77777777" w:rsidR="00C36376" w:rsidRPr="004E34CE" w:rsidRDefault="00C36376" w:rsidP="00C36376">
      <w:pPr>
        <w:spacing w:after="120"/>
        <w:jc w:val="center"/>
        <w:rPr>
          <w:sz w:val="28"/>
          <w:szCs w:val="28"/>
        </w:rPr>
      </w:pPr>
      <w:r w:rsidRPr="004E34CE">
        <w:rPr>
          <w:b/>
          <w:bCs/>
          <w:color w:val="000000"/>
          <w:sz w:val="28"/>
          <w:szCs w:val="28"/>
        </w:rPr>
        <w:t>Техническое состояние водопроводных сетей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10"/>
        <w:gridCol w:w="1516"/>
        <w:gridCol w:w="952"/>
        <w:gridCol w:w="773"/>
        <w:gridCol w:w="657"/>
        <w:gridCol w:w="1276"/>
        <w:gridCol w:w="1594"/>
        <w:gridCol w:w="880"/>
        <w:gridCol w:w="1406"/>
      </w:tblGrid>
      <w:tr w:rsidR="00C36376" w:rsidRPr="004E34CE" w14:paraId="6EED7955" w14:textId="77777777" w:rsidTr="00FC66A4">
        <w:trPr>
          <w:jc w:val="center"/>
        </w:trPr>
        <w:tc>
          <w:tcPr>
            <w:tcW w:w="410" w:type="dxa"/>
            <w:vAlign w:val="center"/>
          </w:tcPr>
          <w:p w14:paraId="7AC3B199" w14:textId="77777777" w:rsidR="00C36376" w:rsidRPr="004E34CE" w:rsidRDefault="00C36376" w:rsidP="00FC66A4">
            <w:pPr>
              <w:pStyle w:val="afff"/>
              <w:snapToGrid w:val="0"/>
              <w:contextualSpacing/>
              <w:jc w:val="center"/>
              <w:rPr>
                <w:rFonts w:ascii="Times New Roman" w:hAnsi="Times New Roman" w:cs="Times New Roman"/>
                <w:b/>
                <w:bCs/>
              </w:rPr>
            </w:pPr>
            <w:r w:rsidRPr="004E34CE">
              <w:rPr>
                <w:rFonts w:ascii="Times New Roman" w:hAnsi="Times New Roman" w:cs="Times New Roman"/>
                <w:b/>
                <w:bCs/>
                <w:sz w:val="22"/>
                <w:szCs w:val="22"/>
              </w:rPr>
              <w:t>№</w:t>
            </w:r>
          </w:p>
          <w:p w14:paraId="40812222" w14:textId="77777777" w:rsidR="00C36376" w:rsidRPr="004E34CE" w:rsidRDefault="00C36376" w:rsidP="00FC66A4">
            <w:pPr>
              <w:pStyle w:val="afff"/>
              <w:contextualSpacing/>
              <w:jc w:val="center"/>
              <w:rPr>
                <w:rFonts w:ascii="Times New Roman" w:hAnsi="Times New Roman" w:cs="Times New Roman"/>
                <w:b/>
                <w:bCs/>
              </w:rPr>
            </w:pPr>
            <w:r w:rsidRPr="004E34CE">
              <w:rPr>
                <w:rFonts w:ascii="Times New Roman" w:hAnsi="Times New Roman" w:cs="Times New Roman"/>
                <w:b/>
                <w:bCs/>
                <w:sz w:val="22"/>
                <w:szCs w:val="22"/>
              </w:rPr>
              <w:t>п/п</w:t>
            </w:r>
          </w:p>
        </w:tc>
        <w:tc>
          <w:tcPr>
            <w:tcW w:w="1516" w:type="dxa"/>
            <w:vAlign w:val="center"/>
          </w:tcPr>
          <w:p w14:paraId="35074D64" w14:textId="77777777" w:rsidR="00C36376" w:rsidRPr="004E34CE" w:rsidRDefault="00C36376" w:rsidP="00FC66A4">
            <w:pPr>
              <w:pStyle w:val="afff"/>
              <w:suppressAutoHyphens w:val="0"/>
              <w:snapToGrid w:val="0"/>
              <w:contextualSpacing/>
              <w:jc w:val="center"/>
              <w:rPr>
                <w:rFonts w:ascii="Times New Roman" w:hAnsi="Times New Roman" w:cs="Times New Roman"/>
                <w:b/>
                <w:bCs/>
              </w:rPr>
            </w:pPr>
            <w:r w:rsidRPr="004E34CE">
              <w:rPr>
                <w:rFonts w:ascii="Times New Roman" w:hAnsi="Times New Roman" w:cs="Times New Roman"/>
                <w:b/>
                <w:bCs/>
                <w:sz w:val="22"/>
                <w:szCs w:val="22"/>
              </w:rPr>
              <w:t>Наименование</w:t>
            </w:r>
          </w:p>
          <w:p w14:paraId="7430C367" w14:textId="77777777" w:rsidR="00C36376" w:rsidRPr="004E34CE" w:rsidRDefault="00C36376" w:rsidP="00FC66A4">
            <w:pPr>
              <w:pStyle w:val="afff"/>
              <w:suppressAutoHyphens w:val="0"/>
              <w:contextualSpacing/>
              <w:jc w:val="center"/>
              <w:rPr>
                <w:rFonts w:ascii="Times New Roman" w:hAnsi="Times New Roman" w:cs="Times New Roman"/>
                <w:b/>
                <w:bCs/>
              </w:rPr>
            </w:pPr>
            <w:r w:rsidRPr="004E34CE">
              <w:rPr>
                <w:rFonts w:ascii="Times New Roman" w:hAnsi="Times New Roman" w:cs="Times New Roman"/>
                <w:b/>
                <w:bCs/>
                <w:sz w:val="22"/>
                <w:szCs w:val="22"/>
              </w:rPr>
              <w:t>объекта</w:t>
            </w:r>
          </w:p>
        </w:tc>
        <w:tc>
          <w:tcPr>
            <w:tcW w:w="952" w:type="dxa"/>
            <w:vAlign w:val="center"/>
          </w:tcPr>
          <w:p w14:paraId="0DC52A9A" w14:textId="77777777" w:rsidR="00C36376" w:rsidRPr="004E34CE" w:rsidRDefault="00C36376" w:rsidP="00FC66A4">
            <w:pPr>
              <w:pStyle w:val="afff"/>
              <w:suppressAutoHyphens w:val="0"/>
              <w:snapToGrid w:val="0"/>
              <w:contextualSpacing/>
              <w:jc w:val="center"/>
              <w:rPr>
                <w:rFonts w:ascii="Times New Roman" w:hAnsi="Times New Roman" w:cs="Times New Roman"/>
                <w:b/>
                <w:bCs/>
              </w:rPr>
            </w:pPr>
            <w:r w:rsidRPr="004E34CE">
              <w:rPr>
                <w:rFonts w:ascii="Times New Roman" w:hAnsi="Times New Roman" w:cs="Times New Roman"/>
                <w:b/>
                <w:bCs/>
                <w:sz w:val="22"/>
                <w:szCs w:val="22"/>
              </w:rPr>
              <w:t>Адрес</w:t>
            </w:r>
          </w:p>
          <w:p w14:paraId="600003E0" w14:textId="77777777" w:rsidR="00C36376" w:rsidRPr="004E34CE" w:rsidRDefault="00C36376" w:rsidP="00FC66A4">
            <w:pPr>
              <w:pStyle w:val="afff"/>
              <w:suppressAutoHyphens w:val="0"/>
              <w:contextualSpacing/>
              <w:jc w:val="center"/>
              <w:rPr>
                <w:rFonts w:ascii="Times New Roman" w:hAnsi="Times New Roman" w:cs="Times New Roman"/>
                <w:b/>
                <w:bCs/>
              </w:rPr>
            </w:pPr>
            <w:r w:rsidRPr="004E34CE">
              <w:rPr>
                <w:rFonts w:ascii="Times New Roman" w:hAnsi="Times New Roman" w:cs="Times New Roman"/>
                <w:b/>
                <w:bCs/>
                <w:sz w:val="22"/>
                <w:szCs w:val="22"/>
              </w:rPr>
              <w:t>объекта</w:t>
            </w:r>
          </w:p>
        </w:tc>
        <w:tc>
          <w:tcPr>
            <w:tcW w:w="773" w:type="dxa"/>
            <w:vAlign w:val="center"/>
          </w:tcPr>
          <w:p w14:paraId="7BA18F79" w14:textId="77777777" w:rsidR="00C36376" w:rsidRPr="004E34CE" w:rsidRDefault="00C36376" w:rsidP="00FC66A4">
            <w:pPr>
              <w:pStyle w:val="afff"/>
              <w:suppressAutoHyphens w:val="0"/>
              <w:snapToGrid w:val="0"/>
              <w:contextualSpacing/>
              <w:jc w:val="center"/>
              <w:rPr>
                <w:rFonts w:ascii="Times New Roman" w:hAnsi="Times New Roman" w:cs="Times New Roman"/>
                <w:b/>
                <w:bCs/>
              </w:rPr>
            </w:pPr>
            <w:r w:rsidRPr="004E34CE">
              <w:rPr>
                <w:rFonts w:ascii="Times New Roman" w:hAnsi="Times New Roman" w:cs="Times New Roman"/>
                <w:b/>
                <w:bCs/>
                <w:sz w:val="22"/>
                <w:szCs w:val="22"/>
              </w:rPr>
              <w:t>Длина, км.</w:t>
            </w:r>
          </w:p>
        </w:tc>
        <w:tc>
          <w:tcPr>
            <w:tcW w:w="657" w:type="dxa"/>
            <w:vAlign w:val="center"/>
          </w:tcPr>
          <w:p w14:paraId="000A12C4" w14:textId="77777777" w:rsidR="00C36376" w:rsidRPr="004E34CE" w:rsidRDefault="00C36376" w:rsidP="00FC66A4">
            <w:pPr>
              <w:pStyle w:val="afff"/>
              <w:suppressAutoHyphens w:val="0"/>
              <w:snapToGrid w:val="0"/>
              <w:contextualSpacing/>
              <w:jc w:val="center"/>
              <w:rPr>
                <w:rFonts w:ascii="Times New Roman" w:hAnsi="Times New Roman" w:cs="Times New Roman"/>
                <w:b/>
                <w:bCs/>
                <w:vertAlign w:val="subscript"/>
              </w:rPr>
            </w:pPr>
            <w:r w:rsidRPr="004E34CE">
              <w:rPr>
                <w:rFonts w:ascii="Times New Roman" w:hAnsi="Times New Roman" w:cs="Times New Roman"/>
                <w:b/>
                <w:bCs/>
                <w:sz w:val="22"/>
                <w:szCs w:val="22"/>
              </w:rPr>
              <w:t xml:space="preserve">Д </w:t>
            </w:r>
            <w:r w:rsidRPr="004E34CE">
              <w:rPr>
                <w:rFonts w:ascii="Times New Roman" w:hAnsi="Times New Roman" w:cs="Times New Roman"/>
                <w:b/>
                <w:bCs/>
                <w:sz w:val="22"/>
                <w:szCs w:val="22"/>
                <w:vertAlign w:val="subscript"/>
              </w:rPr>
              <w:t>у</w:t>
            </w:r>
          </w:p>
          <w:p w14:paraId="1D7E9BC8" w14:textId="77777777" w:rsidR="00C36376" w:rsidRPr="004E34CE" w:rsidRDefault="00C36376" w:rsidP="00FC66A4">
            <w:pPr>
              <w:pStyle w:val="afff"/>
              <w:suppressAutoHyphens w:val="0"/>
              <w:contextualSpacing/>
              <w:jc w:val="center"/>
              <w:rPr>
                <w:rFonts w:ascii="Times New Roman" w:hAnsi="Times New Roman" w:cs="Times New Roman"/>
                <w:b/>
                <w:bCs/>
              </w:rPr>
            </w:pPr>
            <w:r w:rsidRPr="004E34CE">
              <w:rPr>
                <w:rFonts w:ascii="Times New Roman" w:hAnsi="Times New Roman" w:cs="Times New Roman"/>
                <w:b/>
                <w:bCs/>
                <w:sz w:val="22"/>
                <w:szCs w:val="22"/>
              </w:rPr>
              <w:t>мм</w:t>
            </w:r>
          </w:p>
        </w:tc>
        <w:tc>
          <w:tcPr>
            <w:tcW w:w="1276" w:type="dxa"/>
            <w:vAlign w:val="center"/>
          </w:tcPr>
          <w:p w14:paraId="1D2B1270" w14:textId="77777777" w:rsidR="00C36376" w:rsidRPr="004E34CE" w:rsidRDefault="00C36376" w:rsidP="00FC66A4">
            <w:pPr>
              <w:pStyle w:val="afff"/>
              <w:suppressAutoHyphens w:val="0"/>
              <w:snapToGrid w:val="0"/>
              <w:contextualSpacing/>
              <w:jc w:val="center"/>
              <w:rPr>
                <w:rFonts w:ascii="Times New Roman" w:hAnsi="Times New Roman" w:cs="Times New Roman"/>
                <w:b/>
                <w:bCs/>
              </w:rPr>
            </w:pPr>
            <w:r w:rsidRPr="004E34CE">
              <w:rPr>
                <w:rFonts w:ascii="Times New Roman" w:hAnsi="Times New Roman" w:cs="Times New Roman"/>
                <w:b/>
                <w:bCs/>
                <w:sz w:val="22"/>
                <w:szCs w:val="22"/>
              </w:rPr>
              <w:t>Материал</w:t>
            </w:r>
          </w:p>
        </w:tc>
        <w:tc>
          <w:tcPr>
            <w:tcW w:w="1594" w:type="dxa"/>
            <w:vAlign w:val="center"/>
          </w:tcPr>
          <w:p w14:paraId="186F1E71" w14:textId="77777777" w:rsidR="00C36376" w:rsidRPr="004E34CE" w:rsidRDefault="00C36376" w:rsidP="00FC66A4">
            <w:pPr>
              <w:pStyle w:val="afff"/>
              <w:suppressAutoHyphens w:val="0"/>
              <w:contextualSpacing/>
              <w:jc w:val="center"/>
              <w:rPr>
                <w:rFonts w:ascii="Times New Roman" w:hAnsi="Times New Roman" w:cs="Times New Roman"/>
                <w:b/>
                <w:bCs/>
              </w:rPr>
            </w:pPr>
            <w:r w:rsidRPr="004E34CE">
              <w:rPr>
                <w:rFonts w:ascii="Times New Roman" w:hAnsi="Times New Roman" w:cs="Times New Roman"/>
                <w:b/>
                <w:bCs/>
                <w:sz w:val="22"/>
                <w:szCs w:val="22"/>
              </w:rPr>
              <w:t>Техническое состояние</w:t>
            </w:r>
          </w:p>
        </w:tc>
        <w:tc>
          <w:tcPr>
            <w:tcW w:w="880" w:type="dxa"/>
            <w:vAlign w:val="center"/>
          </w:tcPr>
          <w:p w14:paraId="79EFA106" w14:textId="77777777" w:rsidR="00C36376" w:rsidRPr="004E34CE" w:rsidRDefault="00C36376" w:rsidP="00FC66A4">
            <w:pPr>
              <w:pStyle w:val="afff"/>
              <w:suppressAutoHyphens w:val="0"/>
              <w:snapToGrid w:val="0"/>
              <w:contextualSpacing/>
              <w:jc w:val="center"/>
              <w:rPr>
                <w:rFonts w:ascii="Times New Roman" w:hAnsi="Times New Roman" w:cs="Times New Roman"/>
                <w:b/>
                <w:bCs/>
              </w:rPr>
            </w:pPr>
            <w:r w:rsidRPr="004E34CE">
              <w:rPr>
                <w:rFonts w:ascii="Times New Roman" w:hAnsi="Times New Roman" w:cs="Times New Roman"/>
                <w:b/>
                <w:bCs/>
                <w:sz w:val="22"/>
                <w:szCs w:val="22"/>
              </w:rPr>
              <w:t>Пож.</w:t>
            </w:r>
          </w:p>
          <w:p w14:paraId="79016A6C" w14:textId="77777777" w:rsidR="00C36376" w:rsidRPr="004E34CE" w:rsidRDefault="00C36376" w:rsidP="00FC66A4">
            <w:pPr>
              <w:pStyle w:val="afff"/>
              <w:suppressAutoHyphens w:val="0"/>
              <w:contextualSpacing/>
              <w:jc w:val="center"/>
              <w:rPr>
                <w:rFonts w:ascii="Times New Roman" w:hAnsi="Times New Roman" w:cs="Times New Roman"/>
                <w:b/>
                <w:bCs/>
              </w:rPr>
            </w:pPr>
            <w:r w:rsidRPr="004E34CE">
              <w:rPr>
                <w:rFonts w:ascii="Times New Roman" w:hAnsi="Times New Roman" w:cs="Times New Roman"/>
                <w:b/>
                <w:bCs/>
                <w:sz w:val="22"/>
                <w:szCs w:val="22"/>
              </w:rPr>
              <w:t>гидрант</w:t>
            </w:r>
          </w:p>
        </w:tc>
        <w:tc>
          <w:tcPr>
            <w:tcW w:w="1406" w:type="dxa"/>
            <w:vAlign w:val="center"/>
          </w:tcPr>
          <w:p w14:paraId="465CAC31" w14:textId="77777777" w:rsidR="00C36376" w:rsidRPr="004E34CE" w:rsidRDefault="00C36376" w:rsidP="00FC66A4">
            <w:pPr>
              <w:pStyle w:val="afff"/>
              <w:suppressAutoHyphens w:val="0"/>
              <w:snapToGrid w:val="0"/>
              <w:contextualSpacing/>
              <w:jc w:val="center"/>
              <w:rPr>
                <w:rFonts w:ascii="Times New Roman" w:hAnsi="Times New Roman" w:cs="Times New Roman"/>
                <w:b/>
                <w:bCs/>
              </w:rPr>
            </w:pPr>
            <w:r w:rsidRPr="004E34CE">
              <w:rPr>
                <w:rFonts w:ascii="Times New Roman" w:hAnsi="Times New Roman" w:cs="Times New Roman"/>
                <w:b/>
                <w:bCs/>
                <w:sz w:val="22"/>
                <w:szCs w:val="22"/>
              </w:rPr>
              <w:t>Баланса</w:t>
            </w:r>
          </w:p>
          <w:p w14:paraId="6C46B07C" w14:textId="71365778" w:rsidR="00C36376" w:rsidRPr="004E34CE" w:rsidRDefault="00C36376" w:rsidP="00FC66A4">
            <w:pPr>
              <w:pStyle w:val="afff"/>
              <w:suppressAutoHyphens w:val="0"/>
              <w:snapToGrid w:val="0"/>
              <w:contextualSpacing/>
              <w:jc w:val="center"/>
              <w:rPr>
                <w:rFonts w:ascii="Times New Roman" w:hAnsi="Times New Roman" w:cs="Times New Roman"/>
                <w:b/>
                <w:bCs/>
              </w:rPr>
            </w:pPr>
            <w:r w:rsidRPr="004E34CE">
              <w:rPr>
                <w:rFonts w:ascii="Times New Roman" w:hAnsi="Times New Roman" w:cs="Times New Roman"/>
                <w:b/>
                <w:bCs/>
                <w:sz w:val="22"/>
                <w:szCs w:val="22"/>
              </w:rPr>
              <w:t>держатель</w:t>
            </w:r>
          </w:p>
        </w:tc>
      </w:tr>
      <w:tr w:rsidR="00C36376" w:rsidRPr="004E34CE" w14:paraId="3582C252" w14:textId="77777777" w:rsidTr="00FC66A4">
        <w:trPr>
          <w:jc w:val="center"/>
        </w:trPr>
        <w:tc>
          <w:tcPr>
            <w:tcW w:w="410" w:type="dxa"/>
            <w:vAlign w:val="center"/>
          </w:tcPr>
          <w:p w14:paraId="2754AE7D" w14:textId="77777777" w:rsidR="00C36376" w:rsidRPr="004E34CE" w:rsidRDefault="00C36376" w:rsidP="00FC66A4">
            <w:pPr>
              <w:snapToGrid w:val="0"/>
              <w:contextualSpacing/>
              <w:jc w:val="center"/>
            </w:pPr>
            <w:r w:rsidRPr="004E34CE">
              <w:rPr>
                <w:sz w:val="22"/>
                <w:szCs w:val="22"/>
              </w:rPr>
              <w:t>1.</w:t>
            </w:r>
          </w:p>
        </w:tc>
        <w:tc>
          <w:tcPr>
            <w:tcW w:w="1516" w:type="dxa"/>
            <w:vAlign w:val="center"/>
          </w:tcPr>
          <w:p w14:paraId="76B6A795" w14:textId="77777777" w:rsidR="00C36376" w:rsidRPr="004E34CE" w:rsidRDefault="00C36376" w:rsidP="00FC66A4">
            <w:pPr>
              <w:snapToGrid w:val="0"/>
              <w:ind w:right="-1"/>
              <w:contextualSpacing/>
              <w:jc w:val="center"/>
            </w:pPr>
            <w:r w:rsidRPr="004E34CE">
              <w:rPr>
                <w:sz w:val="22"/>
                <w:szCs w:val="22"/>
              </w:rPr>
              <w:t>Водопроводная сеть</w:t>
            </w:r>
          </w:p>
        </w:tc>
        <w:tc>
          <w:tcPr>
            <w:tcW w:w="952" w:type="dxa"/>
            <w:vAlign w:val="center"/>
          </w:tcPr>
          <w:p w14:paraId="5847E57B" w14:textId="35EC6F5D" w:rsidR="00C36376" w:rsidRPr="004E34CE" w:rsidRDefault="00C36376" w:rsidP="00FC66A4">
            <w:pPr>
              <w:snapToGrid w:val="0"/>
              <w:contextualSpacing/>
              <w:jc w:val="center"/>
              <w:rPr>
                <w:color w:val="000000"/>
              </w:rPr>
            </w:pPr>
            <w:r w:rsidRPr="004E34CE">
              <w:rPr>
                <w:sz w:val="22"/>
                <w:szCs w:val="22"/>
              </w:rPr>
              <w:t>п. Дивинка</w:t>
            </w:r>
          </w:p>
        </w:tc>
        <w:tc>
          <w:tcPr>
            <w:tcW w:w="773" w:type="dxa"/>
            <w:vAlign w:val="center"/>
          </w:tcPr>
          <w:p w14:paraId="593B7E51" w14:textId="77777777" w:rsidR="00C36376" w:rsidRPr="004E34CE" w:rsidRDefault="00C36376" w:rsidP="00FC66A4">
            <w:pPr>
              <w:snapToGrid w:val="0"/>
              <w:contextualSpacing/>
              <w:jc w:val="center"/>
              <w:rPr>
                <w:color w:val="000000"/>
              </w:rPr>
            </w:pPr>
            <w:r w:rsidRPr="004E34CE">
              <w:rPr>
                <w:color w:val="000000"/>
                <w:sz w:val="22"/>
                <w:szCs w:val="22"/>
              </w:rPr>
              <w:t>9,148</w:t>
            </w:r>
          </w:p>
        </w:tc>
        <w:tc>
          <w:tcPr>
            <w:tcW w:w="657" w:type="dxa"/>
            <w:vAlign w:val="center"/>
          </w:tcPr>
          <w:p w14:paraId="13BD46B7" w14:textId="3EFD272F"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110</w:t>
            </w:r>
          </w:p>
        </w:tc>
        <w:tc>
          <w:tcPr>
            <w:tcW w:w="1276" w:type="dxa"/>
            <w:vAlign w:val="center"/>
          </w:tcPr>
          <w:p w14:paraId="652CD037" w14:textId="10D50A99"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ПНД (п/этилен)</w:t>
            </w:r>
          </w:p>
        </w:tc>
        <w:tc>
          <w:tcPr>
            <w:tcW w:w="1594" w:type="dxa"/>
            <w:vAlign w:val="center"/>
          </w:tcPr>
          <w:p w14:paraId="033CBA7B" w14:textId="77777777"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Хорошее</w:t>
            </w:r>
          </w:p>
        </w:tc>
        <w:tc>
          <w:tcPr>
            <w:tcW w:w="880" w:type="dxa"/>
            <w:vAlign w:val="center"/>
          </w:tcPr>
          <w:p w14:paraId="3A855989" w14:textId="65683E27"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36</w:t>
            </w:r>
          </w:p>
        </w:tc>
        <w:tc>
          <w:tcPr>
            <w:tcW w:w="1406" w:type="dxa"/>
            <w:vAlign w:val="center"/>
          </w:tcPr>
          <w:p w14:paraId="28C8AC32" w14:textId="4CC68CE8"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МКП «Дивинское жилищно-коммунальное хозяйство»</w:t>
            </w:r>
          </w:p>
        </w:tc>
      </w:tr>
      <w:tr w:rsidR="00C36376" w:rsidRPr="004E34CE" w14:paraId="57CF3FD7" w14:textId="77777777" w:rsidTr="00FC66A4">
        <w:trPr>
          <w:trHeight w:val="1446"/>
          <w:jc w:val="center"/>
        </w:trPr>
        <w:tc>
          <w:tcPr>
            <w:tcW w:w="410" w:type="dxa"/>
            <w:vAlign w:val="center"/>
          </w:tcPr>
          <w:p w14:paraId="74659A8E" w14:textId="77777777" w:rsidR="00C36376" w:rsidRPr="004E34CE" w:rsidRDefault="00C36376" w:rsidP="00FC66A4">
            <w:pPr>
              <w:snapToGrid w:val="0"/>
              <w:contextualSpacing/>
              <w:jc w:val="center"/>
            </w:pPr>
            <w:r w:rsidRPr="004E34CE">
              <w:rPr>
                <w:sz w:val="22"/>
                <w:szCs w:val="22"/>
              </w:rPr>
              <w:t>2.</w:t>
            </w:r>
          </w:p>
        </w:tc>
        <w:tc>
          <w:tcPr>
            <w:tcW w:w="1516" w:type="dxa"/>
            <w:vAlign w:val="center"/>
          </w:tcPr>
          <w:p w14:paraId="78E72076" w14:textId="781872ED" w:rsidR="00C36376" w:rsidRPr="004E34CE" w:rsidRDefault="00C36376" w:rsidP="00FC66A4">
            <w:pPr>
              <w:snapToGrid w:val="0"/>
              <w:ind w:right="-1"/>
              <w:contextualSpacing/>
              <w:jc w:val="center"/>
            </w:pPr>
            <w:r w:rsidRPr="004E34CE">
              <w:rPr>
                <w:sz w:val="22"/>
                <w:szCs w:val="22"/>
              </w:rPr>
              <w:t>Водопроводная сеть</w:t>
            </w:r>
          </w:p>
        </w:tc>
        <w:tc>
          <w:tcPr>
            <w:tcW w:w="952" w:type="dxa"/>
            <w:vAlign w:val="center"/>
          </w:tcPr>
          <w:p w14:paraId="55D537D7" w14:textId="58043EDC" w:rsidR="00C36376" w:rsidRPr="004E34CE" w:rsidRDefault="00C36376" w:rsidP="00FC66A4">
            <w:pPr>
              <w:snapToGrid w:val="0"/>
              <w:contextualSpacing/>
              <w:jc w:val="center"/>
              <w:rPr>
                <w:color w:val="000000"/>
              </w:rPr>
            </w:pPr>
            <w:r w:rsidRPr="004E34CE">
              <w:rPr>
                <w:snapToGrid w:val="0"/>
                <w:sz w:val="22"/>
                <w:szCs w:val="22"/>
              </w:rPr>
              <w:t>с. Турнаево</w:t>
            </w:r>
          </w:p>
        </w:tc>
        <w:tc>
          <w:tcPr>
            <w:tcW w:w="773" w:type="dxa"/>
            <w:vAlign w:val="center"/>
          </w:tcPr>
          <w:p w14:paraId="6FCC1F60" w14:textId="77777777" w:rsidR="00C36376" w:rsidRPr="004E34CE" w:rsidRDefault="00C36376" w:rsidP="00FC66A4">
            <w:pPr>
              <w:snapToGrid w:val="0"/>
              <w:contextualSpacing/>
              <w:jc w:val="center"/>
              <w:rPr>
                <w:color w:val="000000"/>
              </w:rPr>
            </w:pPr>
            <w:r w:rsidRPr="004E34CE">
              <w:rPr>
                <w:color w:val="000000"/>
                <w:sz w:val="22"/>
                <w:szCs w:val="22"/>
              </w:rPr>
              <w:t>3,600</w:t>
            </w:r>
          </w:p>
        </w:tc>
        <w:tc>
          <w:tcPr>
            <w:tcW w:w="657" w:type="dxa"/>
            <w:vAlign w:val="center"/>
          </w:tcPr>
          <w:p w14:paraId="04DC91C7" w14:textId="77777777"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50</w:t>
            </w:r>
          </w:p>
          <w:p w14:paraId="24EF330B" w14:textId="77777777"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65</w:t>
            </w:r>
          </w:p>
        </w:tc>
        <w:tc>
          <w:tcPr>
            <w:tcW w:w="1276" w:type="dxa"/>
            <w:vAlign w:val="center"/>
          </w:tcPr>
          <w:p w14:paraId="0785F408" w14:textId="5CFDD559"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п/этилен</w:t>
            </w:r>
          </w:p>
          <w:p w14:paraId="1FB1EAE3" w14:textId="77777777"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сталь</w:t>
            </w:r>
          </w:p>
          <w:p w14:paraId="40A5D79B" w14:textId="29E37E8F"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(300м)</w:t>
            </w:r>
          </w:p>
        </w:tc>
        <w:tc>
          <w:tcPr>
            <w:tcW w:w="1594" w:type="dxa"/>
            <w:vAlign w:val="center"/>
          </w:tcPr>
          <w:p w14:paraId="354D2C60" w14:textId="77777777"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Удовлетворительное, требуется реконструкция 300м</w:t>
            </w:r>
          </w:p>
        </w:tc>
        <w:tc>
          <w:tcPr>
            <w:tcW w:w="880" w:type="dxa"/>
            <w:vAlign w:val="center"/>
          </w:tcPr>
          <w:p w14:paraId="6CAC3B42" w14:textId="77777777"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2</w:t>
            </w:r>
          </w:p>
        </w:tc>
        <w:tc>
          <w:tcPr>
            <w:tcW w:w="1406" w:type="dxa"/>
            <w:vAlign w:val="center"/>
          </w:tcPr>
          <w:p w14:paraId="266A51C2" w14:textId="10EE9CDD" w:rsidR="00C36376" w:rsidRPr="004E34CE" w:rsidRDefault="00C36376" w:rsidP="00FC66A4">
            <w:pPr>
              <w:pStyle w:val="afff"/>
              <w:snapToGrid w:val="0"/>
              <w:contextualSpacing/>
              <w:jc w:val="center"/>
              <w:rPr>
                <w:rFonts w:ascii="Times New Roman" w:hAnsi="Times New Roman" w:cs="Times New Roman"/>
              </w:rPr>
            </w:pPr>
            <w:r w:rsidRPr="004E34CE">
              <w:rPr>
                <w:rFonts w:ascii="Times New Roman" w:hAnsi="Times New Roman" w:cs="Times New Roman"/>
                <w:sz w:val="22"/>
                <w:szCs w:val="22"/>
              </w:rPr>
              <w:t>МКП «Дивинское жилищно-коммунальное хозяйство»</w:t>
            </w:r>
          </w:p>
        </w:tc>
      </w:tr>
    </w:tbl>
    <w:p w14:paraId="7D361562" w14:textId="77777777" w:rsidR="00012E16" w:rsidRPr="004E34CE" w:rsidRDefault="00012E16" w:rsidP="00012E16">
      <w:pPr>
        <w:pStyle w:val="a1"/>
        <w:rPr>
          <w:sz w:val="28"/>
          <w:szCs w:val="28"/>
          <w:lang w:val="ru-RU"/>
        </w:rPr>
      </w:pPr>
    </w:p>
    <w:p w14:paraId="7DC9018D" w14:textId="0E2622D7" w:rsidR="00CA3585" w:rsidRPr="004E34CE" w:rsidRDefault="00CA3585" w:rsidP="00CA3585">
      <w:pPr>
        <w:ind w:firstLine="709"/>
        <w:rPr>
          <w:sz w:val="28"/>
          <w:szCs w:val="28"/>
        </w:rPr>
      </w:pPr>
      <w:r w:rsidRPr="004E34CE">
        <w:rPr>
          <w:sz w:val="28"/>
          <w:szCs w:val="28"/>
        </w:rPr>
        <w:t>Прогноз объема водоснабжения составлен на основе СП 31.13330.2021 «СНиП 2.04.02-84* Водоснабжение. Наружные сети и сооружения».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л/сут. на человека. Расход воды на полив в соответствии с СП 31.13330.2021 «СНиП 2.04.02-84* Водоснабжение. Наружные сети и сооружения»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л/сут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СП 31.13330.2021 «СНиП 2.04.02-84* Водоснабжение. Наружные сети и сооружения» следует принимать 1-2 в сутки в зависимости от климатических условий.</w:t>
      </w:r>
    </w:p>
    <w:p w14:paraId="234D883E" w14:textId="77777777" w:rsidR="00CA3585" w:rsidRPr="004E34CE" w:rsidRDefault="00CA3585" w:rsidP="00CA3585">
      <w:pPr>
        <w:ind w:firstLine="709"/>
        <w:rPr>
          <w:sz w:val="28"/>
          <w:szCs w:val="28"/>
        </w:rPr>
      </w:pPr>
      <w:r w:rsidRPr="004E34CE">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70707C7A" w14:textId="34240090" w:rsidR="00CA3585" w:rsidRPr="004E34CE" w:rsidRDefault="00CA3585" w:rsidP="00CA3585">
      <w:pPr>
        <w:keepNext/>
        <w:ind w:left="1418"/>
        <w:jc w:val="right"/>
        <w:rPr>
          <w:b/>
          <w:sz w:val="28"/>
          <w:szCs w:val="28"/>
          <w:lang w:eastAsia="ar-SA" w:bidi="en-US"/>
        </w:rPr>
      </w:pPr>
      <w:r w:rsidRPr="004E34CE">
        <w:rPr>
          <w:b/>
          <w:sz w:val="28"/>
          <w:szCs w:val="28"/>
          <w:lang w:eastAsia="ar-SA" w:bidi="en-US"/>
        </w:rPr>
        <w:t>Таблица 2.</w:t>
      </w:r>
      <w:r w:rsidR="00202FE0" w:rsidRPr="004E34CE">
        <w:rPr>
          <w:b/>
          <w:sz w:val="28"/>
          <w:szCs w:val="28"/>
          <w:lang w:eastAsia="ar-SA" w:bidi="en-US"/>
        </w:rPr>
        <w:t>11</w:t>
      </w:r>
    </w:p>
    <w:p w14:paraId="266438E0" w14:textId="756631BD" w:rsidR="00CA3585" w:rsidRPr="004E34CE" w:rsidRDefault="00CA3585" w:rsidP="00CA3585">
      <w:pPr>
        <w:pStyle w:val="a1"/>
        <w:keepNext/>
        <w:suppressAutoHyphens/>
        <w:spacing w:after="120"/>
        <w:ind w:left="1418" w:firstLine="0"/>
        <w:jc w:val="center"/>
        <w:rPr>
          <w:b/>
          <w:sz w:val="28"/>
          <w:szCs w:val="28"/>
          <w:lang w:val="ru-RU"/>
        </w:rPr>
      </w:pPr>
      <w:r w:rsidRPr="004E34CE">
        <w:rPr>
          <w:b/>
          <w:sz w:val="28"/>
          <w:szCs w:val="28"/>
          <w:lang w:val="ru-RU"/>
        </w:rPr>
        <w:t xml:space="preserve">Прогноз объема </w:t>
      </w:r>
      <w:r w:rsidR="007E76BC" w:rsidRPr="004E34CE">
        <w:rPr>
          <w:b/>
          <w:sz w:val="28"/>
          <w:szCs w:val="28"/>
          <w:lang w:val="ru-RU"/>
        </w:rPr>
        <w:t>водоснабжения</w:t>
      </w:r>
      <w:r w:rsidRPr="004E34CE">
        <w:rPr>
          <w:b/>
          <w:sz w:val="28"/>
          <w:szCs w:val="28"/>
          <w:lang w:val="ru-RU"/>
        </w:rPr>
        <w:t xml:space="preserve"> </w:t>
      </w:r>
      <w:r w:rsidR="001426A7" w:rsidRPr="004E34CE">
        <w:rPr>
          <w:b/>
          <w:sz w:val="28"/>
          <w:szCs w:val="28"/>
          <w:lang w:val="ru-RU"/>
        </w:rPr>
        <w:t>Диивнского</w:t>
      </w:r>
      <w:r w:rsidRPr="004E34CE">
        <w:rPr>
          <w:b/>
          <w:sz w:val="28"/>
          <w:szCs w:val="28"/>
          <w:lang w:val="ru-RU"/>
        </w:rPr>
        <w:t xml:space="preserve"> сельсовета на расчетный срок</w:t>
      </w:r>
    </w:p>
    <w:tbl>
      <w:tblPr>
        <w:tblW w:w="5000" w:type="pct"/>
        <w:tblLayout w:type="fixed"/>
        <w:tblLook w:val="04A0" w:firstRow="1" w:lastRow="0" w:firstColumn="1" w:lastColumn="0" w:noHBand="0" w:noVBand="1"/>
      </w:tblPr>
      <w:tblGrid>
        <w:gridCol w:w="1730"/>
        <w:gridCol w:w="1548"/>
        <w:gridCol w:w="1878"/>
        <w:gridCol w:w="1248"/>
        <w:gridCol w:w="2155"/>
        <w:gridCol w:w="1011"/>
      </w:tblGrid>
      <w:tr w:rsidR="00CA3585" w:rsidRPr="004E34CE" w14:paraId="32C72B16" w14:textId="77777777" w:rsidTr="00EF7FB9">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E6BA38" w14:textId="77777777" w:rsidR="00CA3585" w:rsidRPr="004E34CE" w:rsidRDefault="00CA3585" w:rsidP="00EF7FB9">
            <w:pPr>
              <w:jc w:val="center"/>
              <w:rPr>
                <w:b/>
                <w:bCs/>
                <w:color w:val="000000"/>
              </w:rPr>
            </w:pPr>
            <w:r w:rsidRPr="004E34CE">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82F62C" w14:textId="77777777" w:rsidR="00CA3585" w:rsidRPr="004E34CE" w:rsidRDefault="00CA3585" w:rsidP="00EF7FB9">
            <w:pPr>
              <w:jc w:val="center"/>
              <w:rPr>
                <w:b/>
                <w:bCs/>
                <w:color w:val="000000"/>
              </w:rPr>
            </w:pPr>
            <w:r w:rsidRPr="004E34CE">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vAlign w:val="center"/>
            <w:hideMark/>
          </w:tcPr>
          <w:p w14:paraId="062ACB55" w14:textId="77777777" w:rsidR="00CA3585" w:rsidRPr="004E34CE" w:rsidRDefault="00CA3585" w:rsidP="00EF7FB9">
            <w:pPr>
              <w:jc w:val="center"/>
              <w:rPr>
                <w:b/>
                <w:bCs/>
                <w:color w:val="000000"/>
              </w:rPr>
            </w:pPr>
            <w:r w:rsidRPr="004E34CE">
              <w:rPr>
                <w:b/>
                <w:bCs/>
                <w:color w:val="000000"/>
                <w:sz w:val="22"/>
                <w:szCs w:val="22"/>
              </w:rPr>
              <w:t>Объем воды, м</w:t>
            </w:r>
            <w:r w:rsidRPr="004E34CE">
              <w:rPr>
                <w:b/>
                <w:bCs/>
                <w:color w:val="000000"/>
                <w:sz w:val="22"/>
                <w:szCs w:val="22"/>
                <w:vertAlign w:val="superscript"/>
              </w:rPr>
              <w:t>3</w:t>
            </w:r>
            <w:r w:rsidRPr="004E34CE">
              <w:rPr>
                <w:b/>
                <w:bCs/>
                <w:color w:val="000000"/>
                <w:sz w:val="22"/>
                <w:szCs w:val="22"/>
              </w:rPr>
              <w:t>/сут.</w:t>
            </w:r>
          </w:p>
        </w:tc>
      </w:tr>
      <w:tr w:rsidR="00CA3585" w:rsidRPr="004E34CE" w14:paraId="079E7078" w14:textId="77777777" w:rsidTr="00EF7FB9">
        <w:trPr>
          <w:tblHeader/>
        </w:trPr>
        <w:tc>
          <w:tcPr>
            <w:tcW w:w="904" w:type="pct"/>
            <w:vMerge/>
            <w:tcBorders>
              <w:top w:val="single" w:sz="4" w:space="0" w:color="auto"/>
              <w:left w:val="single" w:sz="4" w:space="0" w:color="auto"/>
              <w:bottom w:val="single" w:sz="4" w:space="0" w:color="000000"/>
              <w:right w:val="single" w:sz="4" w:space="0" w:color="auto"/>
            </w:tcBorders>
            <w:vAlign w:val="center"/>
            <w:hideMark/>
          </w:tcPr>
          <w:p w14:paraId="1DCCAF1B" w14:textId="77777777" w:rsidR="00CA3585" w:rsidRPr="004E34CE" w:rsidRDefault="00CA3585" w:rsidP="00EF7FB9">
            <w:pPr>
              <w:jc w:val="center"/>
              <w:rPr>
                <w:b/>
                <w:bCs/>
                <w:color w:val="000000"/>
              </w:rPr>
            </w:pPr>
          </w:p>
        </w:tc>
        <w:tc>
          <w:tcPr>
            <w:tcW w:w="809" w:type="pct"/>
            <w:vMerge/>
            <w:tcBorders>
              <w:top w:val="single" w:sz="4" w:space="0" w:color="auto"/>
              <w:left w:val="single" w:sz="4" w:space="0" w:color="auto"/>
              <w:bottom w:val="single" w:sz="4" w:space="0" w:color="000000"/>
              <w:right w:val="single" w:sz="4" w:space="0" w:color="auto"/>
            </w:tcBorders>
            <w:vAlign w:val="center"/>
            <w:hideMark/>
          </w:tcPr>
          <w:p w14:paraId="5066568E" w14:textId="77777777" w:rsidR="00CA3585" w:rsidRPr="004E34CE" w:rsidRDefault="00CA3585" w:rsidP="00EF7FB9">
            <w:pPr>
              <w:jc w:val="center"/>
              <w:rPr>
                <w:b/>
                <w:bCs/>
                <w:color w:val="000000"/>
              </w:rPr>
            </w:pPr>
          </w:p>
        </w:tc>
        <w:tc>
          <w:tcPr>
            <w:tcW w:w="981" w:type="pct"/>
            <w:tcBorders>
              <w:top w:val="nil"/>
              <w:left w:val="nil"/>
              <w:bottom w:val="single" w:sz="4" w:space="0" w:color="auto"/>
              <w:right w:val="single" w:sz="4" w:space="0" w:color="auto"/>
            </w:tcBorders>
            <w:shd w:val="clear" w:color="auto" w:fill="auto"/>
            <w:vAlign w:val="center"/>
            <w:hideMark/>
          </w:tcPr>
          <w:p w14:paraId="011364D3" w14:textId="77777777" w:rsidR="00CA3585" w:rsidRPr="004E34CE" w:rsidRDefault="00CA3585" w:rsidP="00EF7FB9">
            <w:pPr>
              <w:jc w:val="center"/>
              <w:rPr>
                <w:b/>
                <w:bCs/>
                <w:color w:val="000000"/>
              </w:rPr>
            </w:pPr>
            <w:r w:rsidRPr="004E34CE">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vAlign w:val="center"/>
            <w:hideMark/>
          </w:tcPr>
          <w:p w14:paraId="600FA0F5" w14:textId="77777777" w:rsidR="00CA3585" w:rsidRPr="004E34CE" w:rsidRDefault="00CA3585" w:rsidP="00EF7FB9">
            <w:pPr>
              <w:jc w:val="center"/>
              <w:rPr>
                <w:b/>
                <w:bCs/>
                <w:color w:val="000000"/>
              </w:rPr>
            </w:pPr>
            <w:r w:rsidRPr="004E34CE">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vAlign w:val="center"/>
            <w:hideMark/>
          </w:tcPr>
          <w:p w14:paraId="529EBA95" w14:textId="77777777" w:rsidR="00CA3585" w:rsidRPr="004E34CE" w:rsidRDefault="00CA3585" w:rsidP="00EF7FB9">
            <w:pPr>
              <w:jc w:val="center"/>
              <w:rPr>
                <w:b/>
                <w:bCs/>
                <w:color w:val="000000"/>
              </w:rPr>
            </w:pPr>
            <w:r w:rsidRPr="004E34CE">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vAlign w:val="center"/>
            <w:hideMark/>
          </w:tcPr>
          <w:p w14:paraId="2E68DACB" w14:textId="77777777" w:rsidR="00CA3585" w:rsidRPr="004E34CE" w:rsidRDefault="00CA3585" w:rsidP="00EF7FB9">
            <w:pPr>
              <w:jc w:val="center"/>
              <w:rPr>
                <w:b/>
                <w:bCs/>
                <w:color w:val="000000"/>
              </w:rPr>
            </w:pPr>
            <w:r w:rsidRPr="004E34CE">
              <w:rPr>
                <w:b/>
                <w:bCs/>
                <w:color w:val="000000"/>
                <w:sz w:val="22"/>
                <w:szCs w:val="22"/>
              </w:rPr>
              <w:t>Всего</w:t>
            </w:r>
          </w:p>
        </w:tc>
      </w:tr>
      <w:tr w:rsidR="007E76BC" w:rsidRPr="004E34CE" w14:paraId="5708FAE3" w14:textId="77777777" w:rsidTr="00647041">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44D7373" w14:textId="47B6078F" w:rsidR="007E76BC" w:rsidRPr="004E34CE" w:rsidRDefault="007E76BC" w:rsidP="007E76BC">
            <w:pPr>
              <w:jc w:val="left"/>
              <w:rPr>
                <w:color w:val="000000"/>
              </w:rPr>
            </w:pPr>
            <w:r w:rsidRPr="004E34CE">
              <w:rPr>
                <w:color w:val="000000"/>
                <w:sz w:val="22"/>
                <w:szCs w:val="22"/>
                <w:lang w:eastAsia="en-US"/>
              </w:rPr>
              <w:t>Дивинский сельсовет</w:t>
            </w:r>
          </w:p>
        </w:tc>
        <w:tc>
          <w:tcPr>
            <w:tcW w:w="809" w:type="pct"/>
            <w:tcBorders>
              <w:top w:val="nil"/>
              <w:left w:val="nil"/>
              <w:bottom w:val="single" w:sz="4" w:space="0" w:color="auto"/>
              <w:right w:val="single" w:sz="4" w:space="0" w:color="auto"/>
            </w:tcBorders>
            <w:shd w:val="clear" w:color="auto" w:fill="auto"/>
            <w:noWrap/>
            <w:vAlign w:val="center"/>
          </w:tcPr>
          <w:p w14:paraId="0A52E40A" w14:textId="7235A42F" w:rsidR="007E76BC" w:rsidRPr="004E34CE" w:rsidRDefault="007E76BC" w:rsidP="007E76BC">
            <w:pPr>
              <w:jc w:val="center"/>
              <w:rPr>
                <w:color w:val="000000"/>
              </w:rPr>
            </w:pPr>
            <w:r w:rsidRPr="004E34CE">
              <w:rPr>
                <w:color w:val="000000"/>
                <w:sz w:val="22"/>
                <w:szCs w:val="22"/>
              </w:rPr>
              <w:t>905</w:t>
            </w:r>
          </w:p>
        </w:tc>
        <w:tc>
          <w:tcPr>
            <w:tcW w:w="981" w:type="pct"/>
            <w:tcBorders>
              <w:top w:val="nil"/>
              <w:left w:val="nil"/>
              <w:bottom w:val="single" w:sz="4" w:space="0" w:color="auto"/>
              <w:right w:val="single" w:sz="4" w:space="0" w:color="auto"/>
            </w:tcBorders>
            <w:shd w:val="clear" w:color="auto" w:fill="auto"/>
            <w:noWrap/>
            <w:vAlign w:val="bottom"/>
          </w:tcPr>
          <w:p w14:paraId="2902FE45" w14:textId="56C339D3" w:rsidR="007E76BC" w:rsidRPr="004E34CE" w:rsidRDefault="007E76BC" w:rsidP="007E76BC">
            <w:pPr>
              <w:jc w:val="center"/>
              <w:rPr>
                <w:color w:val="000000"/>
              </w:rPr>
            </w:pPr>
            <w:r w:rsidRPr="004E34CE">
              <w:rPr>
                <w:color w:val="000000"/>
                <w:sz w:val="22"/>
                <w:szCs w:val="22"/>
              </w:rPr>
              <w:t>108</w:t>
            </w:r>
          </w:p>
        </w:tc>
        <w:tc>
          <w:tcPr>
            <w:tcW w:w="652" w:type="pct"/>
            <w:tcBorders>
              <w:top w:val="nil"/>
              <w:left w:val="nil"/>
              <w:bottom w:val="single" w:sz="4" w:space="0" w:color="auto"/>
              <w:right w:val="single" w:sz="4" w:space="0" w:color="auto"/>
            </w:tcBorders>
            <w:shd w:val="clear" w:color="auto" w:fill="auto"/>
            <w:noWrap/>
            <w:vAlign w:val="bottom"/>
          </w:tcPr>
          <w:p w14:paraId="72E15E1A" w14:textId="5D039A78" w:rsidR="007E76BC" w:rsidRPr="004E34CE" w:rsidRDefault="007E76BC" w:rsidP="007E76BC">
            <w:pPr>
              <w:jc w:val="center"/>
              <w:rPr>
                <w:color w:val="000000"/>
              </w:rPr>
            </w:pPr>
            <w:r w:rsidRPr="004E34CE">
              <w:rPr>
                <w:color w:val="000000"/>
                <w:sz w:val="22"/>
                <w:szCs w:val="22"/>
              </w:rPr>
              <w:t>63,35</w:t>
            </w:r>
          </w:p>
        </w:tc>
        <w:tc>
          <w:tcPr>
            <w:tcW w:w="1126" w:type="pct"/>
            <w:tcBorders>
              <w:top w:val="nil"/>
              <w:left w:val="nil"/>
              <w:bottom w:val="single" w:sz="4" w:space="0" w:color="auto"/>
              <w:right w:val="single" w:sz="4" w:space="0" w:color="auto"/>
            </w:tcBorders>
            <w:shd w:val="clear" w:color="auto" w:fill="auto"/>
            <w:noWrap/>
            <w:vAlign w:val="bottom"/>
          </w:tcPr>
          <w:p w14:paraId="4AE3FEC2" w14:textId="1FC81B3F" w:rsidR="007E76BC" w:rsidRPr="004E34CE" w:rsidRDefault="007E76BC" w:rsidP="007E76BC">
            <w:pPr>
              <w:jc w:val="center"/>
              <w:rPr>
                <w:color w:val="000000"/>
              </w:rPr>
            </w:pPr>
            <w:r w:rsidRPr="004E34CE">
              <w:rPr>
                <w:color w:val="000000"/>
                <w:sz w:val="22"/>
                <w:szCs w:val="22"/>
              </w:rPr>
              <w:t>179,19</w:t>
            </w:r>
          </w:p>
        </w:tc>
        <w:tc>
          <w:tcPr>
            <w:tcW w:w="528" w:type="pct"/>
            <w:tcBorders>
              <w:top w:val="nil"/>
              <w:left w:val="nil"/>
              <w:bottom w:val="single" w:sz="4" w:space="0" w:color="auto"/>
              <w:right w:val="single" w:sz="4" w:space="0" w:color="auto"/>
            </w:tcBorders>
            <w:shd w:val="clear" w:color="auto" w:fill="auto"/>
            <w:noWrap/>
            <w:vAlign w:val="bottom"/>
          </w:tcPr>
          <w:p w14:paraId="27B1474C" w14:textId="1591CE86" w:rsidR="007E76BC" w:rsidRPr="004E34CE" w:rsidRDefault="007E76BC" w:rsidP="007E76BC">
            <w:pPr>
              <w:jc w:val="center"/>
              <w:rPr>
                <w:color w:val="000000"/>
              </w:rPr>
            </w:pPr>
            <w:r w:rsidRPr="004E34CE">
              <w:rPr>
                <w:color w:val="000000"/>
                <w:sz w:val="22"/>
                <w:szCs w:val="22"/>
              </w:rPr>
              <w:t>350,54</w:t>
            </w:r>
          </w:p>
        </w:tc>
      </w:tr>
    </w:tbl>
    <w:p w14:paraId="62A10EBB" w14:textId="77777777" w:rsidR="00660196" w:rsidRPr="004E34CE" w:rsidRDefault="00660196" w:rsidP="00A43EE1">
      <w:pPr>
        <w:pStyle w:val="a1"/>
        <w:spacing w:before="120"/>
        <w:ind w:left="709" w:firstLine="0"/>
        <w:rPr>
          <w:b/>
          <w:sz w:val="28"/>
          <w:szCs w:val="28"/>
          <w:lang w:val="ru-RU"/>
        </w:rPr>
      </w:pPr>
    </w:p>
    <w:p w14:paraId="46ACFABA" w14:textId="53BF07F4" w:rsidR="00937FC8" w:rsidRPr="004E34CE" w:rsidRDefault="00937FC8" w:rsidP="00A43EE1">
      <w:pPr>
        <w:pStyle w:val="a1"/>
        <w:spacing w:before="120"/>
        <w:ind w:left="709" w:firstLine="0"/>
        <w:rPr>
          <w:b/>
          <w:sz w:val="28"/>
          <w:szCs w:val="28"/>
          <w:lang w:val="ru-RU"/>
        </w:rPr>
      </w:pPr>
      <w:r w:rsidRPr="004E34CE">
        <w:rPr>
          <w:b/>
          <w:sz w:val="28"/>
          <w:szCs w:val="28"/>
          <w:lang w:val="ru-RU"/>
        </w:rPr>
        <w:lastRenderedPageBreak/>
        <w:t>Газоснабжение</w:t>
      </w:r>
    </w:p>
    <w:p w14:paraId="2A94F798" w14:textId="77777777" w:rsidR="00276480" w:rsidRPr="004E34CE" w:rsidRDefault="00276480" w:rsidP="00276480">
      <w:pPr>
        <w:pStyle w:val="a1"/>
        <w:rPr>
          <w:sz w:val="28"/>
          <w:szCs w:val="28"/>
          <w:lang w:val="ru-RU"/>
        </w:rPr>
      </w:pPr>
      <w:bookmarkStart w:id="61" w:name="_Hlk108172777"/>
      <w:r w:rsidRPr="004E34CE">
        <w:rPr>
          <w:sz w:val="28"/>
          <w:szCs w:val="28"/>
          <w:lang w:val="ru-RU"/>
        </w:rPr>
        <w:t>Новосибирская область входит в Программу газификации 2021–2025. В регионе функционируют 6 газораспределительных организаций (ГРО).</w:t>
      </w:r>
    </w:p>
    <w:p w14:paraId="2FEB5218" w14:textId="77777777" w:rsidR="00276480" w:rsidRPr="004E34CE" w:rsidRDefault="00276480" w:rsidP="00276480">
      <w:pPr>
        <w:pStyle w:val="a1"/>
        <w:rPr>
          <w:sz w:val="28"/>
          <w:szCs w:val="28"/>
          <w:lang w:val="ru-RU"/>
        </w:rPr>
      </w:pPr>
      <w:r w:rsidRPr="004E34CE">
        <w:rPr>
          <w:sz w:val="28"/>
          <w:szCs w:val="28"/>
          <w:lang w:val="ru-RU"/>
        </w:rPr>
        <w:t>Газораспределительные организации региона (ГРО):</w:t>
      </w:r>
    </w:p>
    <w:p w14:paraId="71B92E52" w14:textId="6A4CAF28" w:rsidR="00276480" w:rsidRPr="004E34CE" w:rsidRDefault="00276480">
      <w:pPr>
        <w:pStyle w:val="afff2"/>
        <w:numPr>
          <w:ilvl w:val="0"/>
          <w:numId w:val="6"/>
        </w:numPr>
        <w:ind w:left="1064"/>
        <w:contextualSpacing w:val="0"/>
        <w:rPr>
          <w:bCs/>
          <w:spacing w:val="-1"/>
          <w:sz w:val="28"/>
          <w:szCs w:val="28"/>
        </w:rPr>
      </w:pPr>
      <w:r w:rsidRPr="004E34CE">
        <w:rPr>
          <w:bCs/>
          <w:spacing w:val="-1"/>
          <w:sz w:val="28"/>
          <w:szCs w:val="28"/>
        </w:rPr>
        <w:t>ООО</w:t>
      </w:r>
      <w:r w:rsidR="005E2160" w:rsidRPr="004E34CE">
        <w:rPr>
          <w:bCs/>
          <w:spacing w:val="-1"/>
          <w:sz w:val="28"/>
          <w:szCs w:val="28"/>
        </w:rPr>
        <w:t xml:space="preserve"> </w:t>
      </w:r>
      <w:r w:rsidRPr="004E34CE">
        <w:rPr>
          <w:bCs/>
          <w:spacing w:val="-1"/>
          <w:sz w:val="28"/>
          <w:szCs w:val="28"/>
        </w:rPr>
        <w:t>«Газпром газораспределение Томск»;</w:t>
      </w:r>
    </w:p>
    <w:p w14:paraId="6832E431" w14:textId="667C52DB" w:rsidR="00276480" w:rsidRPr="004E34CE" w:rsidRDefault="00276480">
      <w:pPr>
        <w:pStyle w:val="afff2"/>
        <w:numPr>
          <w:ilvl w:val="0"/>
          <w:numId w:val="6"/>
        </w:numPr>
        <w:ind w:left="1064"/>
        <w:contextualSpacing w:val="0"/>
        <w:rPr>
          <w:bCs/>
          <w:spacing w:val="-1"/>
          <w:sz w:val="28"/>
          <w:szCs w:val="28"/>
        </w:rPr>
      </w:pPr>
      <w:r w:rsidRPr="004E34CE">
        <w:rPr>
          <w:bCs/>
          <w:spacing w:val="-1"/>
          <w:sz w:val="28"/>
          <w:szCs w:val="28"/>
        </w:rPr>
        <w:t>ОАО</w:t>
      </w:r>
      <w:r w:rsidR="005E2160" w:rsidRPr="004E34CE">
        <w:rPr>
          <w:bCs/>
          <w:spacing w:val="-1"/>
          <w:sz w:val="28"/>
          <w:szCs w:val="28"/>
        </w:rPr>
        <w:t xml:space="preserve"> </w:t>
      </w:r>
      <w:r w:rsidRPr="004E34CE">
        <w:rPr>
          <w:bCs/>
          <w:spacing w:val="-1"/>
          <w:sz w:val="28"/>
          <w:szCs w:val="28"/>
        </w:rPr>
        <w:t>«Городские газовые сети»;</w:t>
      </w:r>
    </w:p>
    <w:p w14:paraId="036914EE" w14:textId="3357D7E8" w:rsidR="00276480" w:rsidRPr="004E34CE" w:rsidRDefault="00276480">
      <w:pPr>
        <w:pStyle w:val="afff2"/>
        <w:numPr>
          <w:ilvl w:val="0"/>
          <w:numId w:val="6"/>
        </w:numPr>
        <w:ind w:left="1064"/>
        <w:contextualSpacing w:val="0"/>
        <w:rPr>
          <w:bCs/>
          <w:spacing w:val="-1"/>
          <w:sz w:val="28"/>
          <w:szCs w:val="28"/>
        </w:rPr>
      </w:pPr>
      <w:r w:rsidRPr="004E34CE">
        <w:rPr>
          <w:bCs/>
          <w:spacing w:val="-1"/>
          <w:sz w:val="28"/>
          <w:szCs w:val="28"/>
        </w:rPr>
        <w:t>ООО</w:t>
      </w:r>
      <w:r w:rsidR="005E2160" w:rsidRPr="004E34CE">
        <w:rPr>
          <w:bCs/>
          <w:spacing w:val="-1"/>
          <w:sz w:val="28"/>
          <w:szCs w:val="28"/>
        </w:rPr>
        <w:t xml:space="preserve"> </w:t>
      </w:r>
      <w:r w:rsidRPr="004E34CE">
        <w:rPr>
          <w:bCs/>
          <w:spacing w:val="-1"/>
          <w:sz w:val="28"/>
          <w:szCs w:val="28"/>
        </w:rPr>
        <w:t>«Новосибирскоблгаз»;</w:t>
      </w:r>
    </w:p>
    <w:p w14:paraId="71549BDD" w14:textId="1B1AFEC3" w:rsidR="00276480" w:rsidRPr="004E34CE" w:rsidRDefault="00276480">
      <w:pPr>
        <w:pStyle w:val="afff2"/>
        <w:numPr>
          <w:ilvl w:val="0"/>
          <w:numId w:val="6"/>
        </w:numPr>
        <w:ind w:left="1064"/>
        <w:contextualSpacing w:val="0"/>
        <w:rPr>
          <w:bCs/>
          <w:spacing w:val="-1"/>
          <w:sz w:val="28"/>
          <w:szCs w:val="28"/>
        </w:rPr>
      </w:pPr>
      <w:r w:rsidRPr="004E34CE">
        <w:rPr>
          <w:bCs/>
          <w:spacing w:val="-1"/>
          <w:sz w:val="28"/>
          <w:szCs w:val="28"/>
        </w:rPr>
        <w:t>ООО</w:t>
      </w:r>
      <w:r w:rsidR="005E2160" w:rsidRPr="004E34CE">
        <w:rPr>
          <w:bCs/>
          <w:spacing w:val="-1"/>
          <w:sz w:val="28"/>
          <w:szCs w:val="28"/>
        </w:rPr>
        <w:t xml:space="preserve"> </w:t>
      </w:r>
      <w:r w:rsidRPr="004E34CE">
        <w:rPr>
          <w:bCs/>
          <w:spacing w:val="-1"/>
          <w:sz w:val="28"/>
          <w:szCs w:val="28"/>
        </w:rPr>
        <w:t>«НПП «Сибэнергоцентр»;</w:t>
      </w:r>
    </w:p>
    <w:p w14:paraId="55EC7055" w14:textId="6B40F184" w:rsidR="00276480" w:rsidRPr="004E34CE" w:rsidRDefault="00276480">
      <w:pPr>
        <w:pStyle w:val="afff2"/>
        <w:numPr>
          <w:ilvl w:val="0"/>
          <w:numId w:val="6"/>
        </w:numPr>
        <w:ind w:left="1064"/>
        <w:contextualSpacing w:val="0"/>
        <w:rPr>
          <w:bCs/>
          <w:spacing w:val="-1"/>
          <w:sz w:val="28"/>
          <w:szCs w:val="28"/>
        </w:rPr>
      </w:pPr>
      <w:r w:rsidRPr="004E34CE">
        <w:rPr>
          <w:bCs/>
          <w:spacing w:val="-1"/>
          <w:sz w:val="28"/>
          <w:szCs w:val="28"/>
        </w:rPr>
        <w:t>ООО</w:t>
      </w:r>
      <w:r w:rsidR="005E2160" w:rsidRPr="004E34CE">
        <w:rPr>
          <w:bCs/>
          <w:spacing w:val="-1"/>
          <w:sz w:val="28"/>
          <w:szCs w:val="28"/>
        </w:rPr>
        <w:t xml:space="preserve"> </w:t>
      </w:r>
      <w:r w:rsidRPr="004E34CE">
        <w:rPr>
          <w:bCs/>
          <w:spacing w:val="-1"/>
          <w:sz w:val="28"/>
          <w:szCs w:val="28"/>
        </w:rPr>
        <w:t>«ТеплоГазСервис»;</w:t>
      </w:r>
    </w:p>
    <w:p w14:paraId="6A9E613E" w14:textId="480AB9F2" w:rsidR="00276480" w:rsidRPr="004E34CE" w:rsidRDefault="00276480">
      <w:pPr>
        <w:pStyle w:val="afff2"/>
        <w:numPr>
          <w:ilvl w:val="0"/>
          <w:numId w:val="6"/>
        </w:numPr>
        <w:ind w:left="1064"/>
        <w:contextualSpacing w:val="0"/>
        <w:rPr>
          <w:bCs/>
          <w:spacing w:val="-1"/>
          <w:sz w:val="28"/>
          <w:szCs w:val="28"/>
        </w:rPr>
      </w:pPr>
      <w:r w:rsidRPr="004E34CE">
        <w:rPr>
          <w:bCs/>
          <w:spacing w:val="-1"/>
          <w:sz w:val="28"/>
          <w:szCs w:val="28"/>
        </w:rPr>
        <w:t>ООО</w:t>
      </w:r>
      <w:r w:rsidR="005E2160" w:rsidRPr="004E34CE">
        <w:rPr>
          <w:bCs/>
          <w:spacing w:val="-1"/>
          <w:sz w:val="28"/>
          <w:szCs w:val="28"/>
        </w:rPr>
        <w:t xml:space="preserve"> </w:t>
      </w:r>
      <w:r w:rsidRPr="004E34CE">
        <w:rPr>
          <w:bCs/>
          <w:spacing w:val="-1"/>
          <w:sz w:val="28"/>
          <w:szCs w:val="28"/>
        </w:rPr>
        <w:t>«Фортуна».</w:t>
      </w:r>
    </w:p>
    <w:p w14:paraId="1CA64D2A" w14:textId="2C6111F8" w:rsidR="00276480" w:rsidRPr="004E34CE" w:rsidRDefault="00276480" w:rsidP="00276480">
      <w:pPr>
        <w:pStyle w:val="a1"/>
        <w:rPr>
          <w:sz w:val="28"/>
          <w:szCs w:val="28"/>
          <w:lang w:val="ru-RU"/>
        </w:rPr>
      </w:pPr>
      <w:r w:rsidRPr="004E34CE">
        <w:rPr>
          <w:sz w:val="28"/>
          <w:szCs w:val="28"/>
          <w:lang w:val="ru-RU"/>
        </w:rPr>
        <w:t xml:space="preserve">Централизованное газоснабжение на территории </w:t>
      </w:r>
      <w:r w:rsidR="001426A7" w:rsidRPr="004E34CE">
        <w:rPr>
          <w:sz w:val="28"/>
          <w:szCs w:val="28"/>
          <w:lang w:val="ru-RU"/>
        </w:rPr>
        <w:t>Дивинского</w:t>
      </w:r>
      <w:r w:rsidRPr="004E34CE">
        <w:rPr>
          <w:sz w:val="28"/>
          <w:szCs w:val="28"/>
          <w:lang w:val="ru-RU"/>
        </w:rPr>
        <w:t xml:space="preserve"> сельсовета</w:t>
      </w:r>
      <w:r w:rsidR="00B82310" w:rsidRPr="004E34CE">
        <w:rPr>
          <w:sz w:val="28"/>
          <w:szCs w:val="28"/>
          <w:lang w:val="ru-RU"/>
        </w:rPr>
        <w:t xml:space="preserve"> проходит в д. </w:t>
      </w:r>
      <w:r w:rsidR="001426A7" w:rsidRPr="004E34CE">
        <w:rPr>
          <w:sz w:val="28"/>
          <w:szCs w:val="28"/>
          <w:lang w:val="ru-RU"/>
        </w:rPr>
        <w:t>Дивинка</w:t>
      </w:r>
      <w:r w:rsidRPr="004E34CE">
        <w:rPr>
          <w:sz w:val="28"/>
          <w:szCs w:val="28"/>
          <w:lang w:val="ru-RU"/>
        </w:rPr>
        <w:t xml:space="preserve">. </w:t>
      </w:r>
    </w:p>
    <w:p w14:paraId="49276ADF" w14:textId="40B1ED16" w:rsidR="009D3223" w:rsidRPr="004E34CE" w:rsidRDefault="009D3223" w:rsidP="00276480">
      <w:pPr>
        <w:pStyle w:val="a1"/>
        <w:rPr>
          <w:sz w:val="28"/>
          <w:szCs w:val="28"/>
          <w:lang w:val="ru-RU"/>
        </w:rPr>
      </w:pPr>
      <w:r w:rsidRPr="004E34CE">
        <w:rPr>
          <w:sz w:val="28"/>
          <w:szCs w:val="28"/>
          <w:lang w:val="ru-RU"/>
        </w:rPr>
        <w:t xml:space="preserve">На территории </w:t>
      </w:r>
      <w:r w:rsidR="001426A7" w:rsidRPr="004E34CE">
        <w:rPr>
          <w:sz w:val="28"/>
          <w:szCs w:val="28"/>
          <w:lang w:val="ru-RU"/>
        </w:rPr>
        <w:t>д. Дивинка п</w:t>
      </w:r>
      <w:r w:rsidRPr="004E34CE">
        <w:rPr>
          <w:sz w:val="28"/>
          <w:szCs w:val="28"/>
          <w:lang w:val="ru-RU"/>
        </w:rPr>
        <w:t>роходят газопроводы:</w:t>
      </w:r>
    </w:p>
    <w:p w14:paraId="70D44A16" w14:textId="43DD9F59" w:rsidR="009D3223" w:rsidRPr="004E34CE" w:rsidRDefault="009179C0" w:rsidP="009179C0">
      <w:pPr>
        <w:pStyle w:val="afff2"/>
        <w:numPr>
          <w:ilvl w:val="0"/>
          <w:numId w:val="6"/>
        </w:numPr>
        <w:ind w:left="1064"/>
        <w:contextualSpacing w:val="0"/>
        <w:rPr>
          <w:bCs/>
          <w:spacing w:val="-1"/>
          <w:sz w:val="28"/>
          <w:szCs w:val="28"/>
        </w:rPr>
      </w:pPr>
      <w:r w:rsidRPr="004E34CE">
        <w:rPr>
          <w:bCs/>
          <w:spacing w:val="-1"/>
          <w:sz w:val="28"/>
          <w:szCs w:val="28"/>
        </w:rPr>
        <w:t xml:space="preserve">Газопровод высокого давления, протяженностью </w:t>
      </w:r>
      <w:r w:rsidR="00660196" w:rsidRPr="004E34CE">
        <w:rPr>
          <w:bCs/>
          <w:spacing w:val="-1"/>
          <w:sz w:val="28"/>
          <w:szCs w:val="28"/>
        </w:rPr>
        <w:t>1,50</w:t>
      </w:r>
      <w:r w:rsidRPr="004E34CE">
        <w:rPr>
          <w:bCs/>
          <w:spacing w:val="-1"/>
          <w:sz w:val="28"/>
          <w:szCs w:val="28"/>
        </w:rPr>
        <w:t xml:space="preserve"> км;</w:t>
      </w:r>
    </w:p>
    <w:p w14:paraId="3AAB0505" w14:textId="27626D5C" w:rsidR="009179C0" w:rsidRPr="004E34CE" w:rsidRDefault="009179C0" w:rsidP="009179C0">
      <w:pPr>
        <w:pStyle w:val="afff2"/>
        <w:numPr>
          <w:ilvl w:val="0"/>
          <w:numId w:val="6"/>
        </w:numPr>
        <w:ind w:left="1064"/>
        <w:contextualSpacing w:val="0"/>
        <w:rPr>
          <w:bCs/>
          <w:spacing w:val="-1"/>
          <w:sz w:val="28"/>
          <w:szCs w:val="28"/>
        </w:rPr>
      </w:pPr>
      <w:r w:rsidRPr="004E34CE">
        <w:rPr>
          <w:bCs/>
          <w:spacing w:val="-1"/>
          <w:sz w:val="28"/>
          <w:szCs w:val="28"/>
        </w:rPr>
        <w:t xml:space="preserve">Газопровод низкого давления </w:t>
      </w:r>
      <w:r w:rsidR="00660196" w:rsidRPr="004E34CE">
        <w:rPr>
          <w:bCs/>
          <w:spacing w:val="-1"/>
          <w:sz w:val="28"/>
          <w:szCs w:val="28"/>
        </w:rPr>
        <w:t xml:space="preserve">0,06 </w:t>
      </w:r>
      <w:r w:rsidRPr="004E34CE">
        <w:rPr>
          <w:bCs/>
          <w:spacing w:val="-1"/>
          <w:sz w:val="28"/>
          <w:szCs w:val="28"/>
        </w:rPr>
        <w:t>км.</w:t>
      </w:r>
    </w:p>
    <w:bookmarkEnd w:id="61"/>
    <w:p w14:paraId="40306CB7" w14:textId="77777777" w:rsidR="004D1AE1" w:rsidRPr="004E34CE" w:rsidRDefault="004D1AE1" w:rsidP="00571AE6">
      <w:pPr>
        <w:pStyle w:val="a1"/>
        <w:keepNext/>
        <w:spacing w:before="120"/>
        <w:rPr>
          <w:b/>
          <w:sz w:val="28"/>
          <w:szCs w:val="28"/>
          <w:lang w:val="ru-RU"/>
        </w:rPr>
      </w:pPr>
      <w:r w:rsidRPr="004E34CE">
        <w:rPr>
          <w:b/>
          <w:sz w:val="28"/>
          <w:szCs w:val="28"/>
          <w:lang w:val="ru-RU"/>
        </w:rPr>
        <w:t>Теплоснабжение</w:t>
      </w:r>
    </w:p>
    <w:p w14:paraId="0162790A" w14:textId="15BB7904" w:rsidR="00933601" w:rsidRPr="004E34CE" w:rsidRDefault="00EA00E3" w:rsidP="00933601">
      <w:pPr>
        <w:ind w:firstLine="709"/>
        <w:rPr>
          <w:rStyle w:val="1fb"/>
          <w:rFonts w:eastAsiaTheme="minorEastAsia"/>
          <w:sz w:val="28"/>
          <w:szCs w:val="28"/>
        </w:rPr>
      </w:pPr>
      <w:bookmarkStart w:id="62" w:name="_Hlk108172754"/>
      <w:r w:rsidRPr="004E34CE">
        <w:rPr>
          <w:rStyle w:val="1fb"/>
          <w:rFonts w:eastAsiaTheme="minorEastAsia"/>
          <w:sz w:val="28"/>
          <w:szCs w:val="28"/>
        </w:rPr>
        <w:t>В</w:t>
      </w:r>
      <w:r w:rsidR="00933601" w:rsidRPr="004E34CE">
        <w:rPr>
          <w:rStyle w:val="1fb"/>
          <w:rFonts w:eastAsiaTheme="minorEastAsia"/>
          <w:sz w:val="28"/>
          <w:szCs w:val="28"/>
        </w:rPr>
        <w:t xml:space="preserve"> </w:t>
      </w:r>
      <w:r w:rsidR="001155B8" w:rsidRPr="004E34CE">
        <w:rPr>
          <w:rStyle w:val="1fb"/>
          <w:rFonts w:eastAsiaTheme="minorEastAsia"/>
          <w:sz w:val="28"/>
          <w:szCs w:val="28"/>
        </w:rPr>
        <w:t>Дивинском</w:t>
      </w:r>
      <w:r w:rsidR="00933601" w:rsidRPr="004E34CE">
        <w:rPr>
          <w:rStyle w:val="1fb"/>
          <w:rFonts w:eastAsiaTheme="minorEastAsia"/>
          <w:sz w:val="28"/>
          <w:szCs w:val="28"/>
        </w:rPr>
        <w:t xml:space="preserve"> сельсовете встроенные котельные обслуживают школы, детские сады и прочие объекты общественного назначения. Топливом является уголь.</w:t>
      </w:r>
    </w:p>
    <w:p w14:paraId="39CA37D8" w14:textId="19CC46CE" w:rsidR="00933601" w:rsidRPr="004E34CE" w:rsidRDefault="00933601" w:rsidP="00933601">
      <w:pPr>
        <w:shd w:val="clear" w:color="auto" w:fill="FFFFFF"/>
        <w:autoSpaceDE w:val="0"/>
        <w:ind w:firstLine="709"/>
        <w:rPr>
          <w:color w:val="000000"/>
          <w:sz w:val="28"/>
          <w:szCs w:val="28"/>
          <w:shd w:val="clear" w:color="auto" w:fill="FFFFFF"/>
        </w:rPr>
      </w:pPr>
      <w:r w:rsidRPr="004E34CE">
        <w:rPr>
          <w:color w:val="000000"/>
          <w:sz w:val="28"/>
          <w:szCs w:val="28"/>
          <w:shd w:val="clear" w:color="auto" w:fill="FFFFFF"/>
        </w:rPr>
        <w:t>Обеспечение теплом объектов соцкультбыта предлагается от котельных блочных, встроенных и электрических теплогенераторов тепла.</w:t>
      </w:r>
    </w:p>
    <w:p w14:paraId="541E51E3" w14:textId="77777777" w:rsidR="001155B8" w:rsidRPr="004E34CE" w:rsidRDefault="001155B8" w:rsidP="001155B8">
      <w:pPr>
        <w:shd w:val="clear" w:color="auto" w:fill="FFFFFF"/>
        <w:autoSpaceDE w:val="0"/>
        <w:ind w:firstLine="709"/>
        <w:rPr>
          <w:color w:val="000000"/>
          <w:sz w:val="28"/>
          <w:szCs w:val="28"/>
          <w:shd w:val="clear" w:color="auto" w:fill="FFFFFF"/>
        </w:rPr>
      </w:pPr>
      <w:r w:rsidRPr="004E34CE">
        <w:rPr>
          <w:color w:val="000000"/>
          <w:sz w:val="28"/>
          <w:szCs w:val="28"/>
          <w:shd w:val="clear" w:color="auto" w:fill="FFFFFF"/>
        </w:rPr>
        <w:t>В настоящее время в п. Дивинка действует 1 источник тепловой энергии. Производительность котельной п. Дивинка составляет 0,43 Гкал/ч.</w:t>
      </w:r>
    </w:p>
    <w:p w14:paraId="1DCD30B0" w14:textId="77777777" w:rsidR="00933601" w:rsidRPr="004E34CE" w:rsidRDefault="00933601" w:rsidP="001155B8">
      <w:pPr>
        <w:shd w:val="clear" w:color="auto" w:fill="FFFFFF"/>
        <w:autoSpaceDE w:val="0"/>
        <w:ind w:firstLine="709"/>
        <w:rPr>
          <w:i/>
          <w:color w:val="000000"/>
          <w:sz w:val="28"/>
          <w:szCs w:val="28"/>
        </w:rPr>
      </w:pPr>
      <w:r w:rsidRPr="004E34CE">
        <w:rPr>
          <w:color w:val="000000"/>
          <w:sz w:val="28"/>
          <w:szCs w:val="28"/>
          <w:shd w:val="clear" w:color="auto" w:fill="FFFFFF"/>
        </w:rPr>
        <w:t>Также необходимо предусмотреть оборудование малоэтажных</w:t>
      </w:r>
      <w:r w:rsidRPr="004E34CE">
        <w:rPr>
          <w:sz w:val="28"/>
          <w:szCs w:val="28"/>
          <w:shd w:val="clear" w:color="auto" w:fill="FFFFFF"/>
        </w:rPr>
        <w:t xml:space="preserve"> жилых домов местными системами (печное, электрическое) или поквартирными, автономными, системами отопления и горячего водоснабжения (от автономных генераторов тепла различного типа, работающих на твердом, жидком, газообразном топливе и электроэнергии)</w:t>
      </w:r>
    </w:p>
    <w:p w14:paraId="33302CF9" w14:textId="36E85170" w:rsidR="003D079A" w:rsidRPr="004E34CE" w:rsidRDefault="003D079A" w:rsidP="003D079A">
      <w:pPr>
        <w:widowControl w:val="0"/>
        <w:ind w:firstLine="709"/>
        <w:rPr>
          <w:sz w:val="28"/>
          <w:szCs w:val="28"/>
          <w:lang w:eastAsia="ar-SA" w:bidi="en-US"/>
        </w:rPr>
      </w:pPr>
      <w:r w:rsidRPr="004E34CE">
        <w:rPr>
          <w:sz w:val="28"/>
          <w:szCs w:val="28"/>
          <w:lang w:eastAsia="ar-SA" w:bidi="en-US"/>
        </w:rPr>
        <w:t>Протяженность</w:t>
      </w:r>
      <w:r w:rsidR="004477A9" w:rsidRPr="004E34CE">
        <w:rPr>
          <w:sz w:val="28"/>
          <w:szCs w:val="28"/>
          <w:lang w:eastAsia="ar-SA" w:bidi="en-US"/>
        </w:rPr>
        <w:t xml:space="preserve"> теплопровода распределительного (квартального) </w:t>
      </w:r>
      <w:r w:rsidRPr="004E34CE">
        <w:rPr>
          <w:sz w:val="28"/>
          <w:szCs w:val="28"/>
          <w:lang w:eastAsia="ar-SA" w:bidi="en-US"/>
        </w:rPr>
        <w:t xml:space="preserve">составляет </w:t>
      </w:r>
      <w:r w:rsidR="00D66128" w:rsidRPr="004E34CE">
        <w:rPr>
          <w:sz w:val="28"/>
          <w:szCs w:val="28"/>
          <w:lang w:eastAsia="ar-SA" w:bidi="en-US"/>
        </w:rPr>
        <w:t>0,</w:t>
      </w:r>
      <w:r w:rsidR="00D356BE" w:rsidRPr="004E34CE">
        <w:rPr>
          <w:sz w:val="28"/>
          <w:szCs w:val="28"/>
          <w:lang w:eastAsia="ar-SA" w:bidi="en-US"/>
        </w:rPr>
        <w:t>70</w:t>
      </w:r>
      <w:r w:rsidRPr="004E34CE">
        <w:rPr>
          <w:sz w:val="28"/>
          <w:szCs w:val="28"/>
          <w:lang w:eastAsia="ar-SA" w:bidi="en-US"/>
        </w:rPr>
        <w:t xml:space="preserve"> км.</w:t>
      </w:r>
    </w:p>
    <w:p w14:paraId="28875809" w14:textId="77777777" w:rsidR="001155B8" w:rsidRPr="004E34CE" w:rsidRDefault="001155B8" w:rsidP="001155B8">
      <w:pPr>
        <w:shd w:val="clear" w:color="auto" w:fill="FFFFFF"/>
        <w:autoSpaceDE w:val="0"/>
        <w:ind w:firstLine="709"/>
        <w:rPr>
          <w:color w:val="000000"/>
          <w:sz w:val="28"/>
          <w:szCs w:val="28"/>
          <w:shd w:val="clear" w:color="auto" w:fill="FFFFFF"/>
        </w:rPr>
      </w:pPr>
      <w:r w:rsidRPr="004E34CE">
        <w:rPr>
          <w:color w:val="000000"/>
          <w:sz w:val="28"/>
          <w:szCs w:val="28"/>
          <w:shd w:val="clear" w:color="auto" w:fill="FFFFFF"/>
        </w:rPr>
        <w:t>Строительство и реконструкция тепловых сетей для обеспечения перспективных приростов тепловой нагрузки не планируется.</w:t>
      </w:r>
    </w:p>
    <w:bookmarkEnd w:id="62"/>
    <w:p w14:paraId="55D2F55B" w14:textId="77777777" w:rsidR="00643450" w:rsidRPr="004E34CE" w:rsidRDefault="00643450" w:rsidP="00571AE6">
      <w:pPr>
        <w:pStyle w:val="a1"/>
        <w:keepNext/>
        <w:spacing w:before="120"/>
        <w:rPr>
          <w:b/>
          <w:sz w:val="28"/>
          <w:szCs w:val="28"/>
          <w:lang w:val="ru-RU"/>
        </w:rPr>
      </w:pPr>
      <w:r w:rsidRPr="004E34CE">
        <w:rPr>
          <w:b/>
          <w:sz w:val="28"/>
          <w:szCs w:val="28"/>
          <w:lang w:val="ru-RU"/>
        </w:rPr>
        <w:t>Электроснабжение</w:t>
      </w:r>
    </w:p>
    <w:p w14:paraId="545994B0" w14:textId="5E68423B" w:rsidR="001E54DB" w:rsidRPr="004E34CE" w:rsidRDefault="001E54DB" w:rsidP="001E54DB">
      <w:pPr>
        <w:pStyle w:val="S9"/>
        <w:rPr>
          <w:rFonts w:eastAsia="Calibri"/>
          <w:szCs w:val="28"/>
        </w:rPr>
      </w:pPr>
      <w:bookmarkStart w:id="63" w:name="_Hlk108172766"/>
      <w:r w:rsidRPr="004E34CE">
        <w:rPr>
          <w:szCs w:val="28"/>
        </w:rPr>
        <w:t>Электроснабжение</w:t>
      </w:r>
      <w:r w:rsidRPr="004E34CE">
        <w:rPr>
          <w:rFonts w:eastAsia="Calibri"/>
          <w:szCs w:val="28"/>
        </w:rPr>
        <w:t xml:space="preserve"> </w:t>
      </w:r>
      <w:r w:rsidR="001155B8" w:rsidRPr="004E34CE">
        <w:rPr>
          <w:rStyle w:val="1fb"/>
          <w:rFonts w:eastAsiaTheme="minorEastAsia"/>
          <w:szCs w:val="28"/>
        </w:rPr>
        <w:t xml:space="preserve">Дивинского </w:t>
      </w:r>
      <w:r w:rsidRPr="004E34CE">
        <w:rPr>
          <w:rFonts w:eastAsia="Calibri"/>
          <w:szCs w:val="28"/>
        </w:rPr>
        <w:t xml:space="preserve">сельсовета осуществляется от подстанции </w:t>
      </w:r>
      <w:r w:rsidR="00D356BE" w:rsidRPr="004E34CE">
        <w:rPr>
          <w:rFonts w:eastAsia="Calibri"/>
          <w:szCs w:val="28"/>
        </w:rPr>
        <w:t xml:space="preserve">"Болотное </w:t>
      </w:r>
      <w:r w:rsidR="004B7969" w:rsidRPr="004E34CE">
        <w:rPr>
          <w:rFonts w:eastAsia="Calibri"/>
          <w:szCs w:val="28"/>
        </w:rPr>
        <w:t>"</w:t>
      </w:r>
      <w:r w:rsidR="00823FBA" w:rsidRPr="004E34CE">
        <w:rPr>
          <w:rFonts w:eastAsia="Calibri"/>
          <w:szCs w:val="28"/>
        </w:rPr>
        <w:t>,</w:t>
      </w:r>
      <w:r w:rsidR="00F317D0" w:rsidRPr="004E34CE">
        <w:rPr>
          <w:rFonts w:eastAsia="Calibri"/>
          <w:szCs w:val="28"/>
        </w:rPr>
        <w:t xml:space="preserve"> расположенной в </w:t>
      </w:r>
      <w:r w:rsidR="00D356BE" w:rsidRPr="004E34CE">
        <w:rPr>
          <w:rFonts w:eastAsia="Calibri"/>
          <w:szCs w:val="28"/>
        </w:rPr>
        <w:t>г. Болотное</w:t>
      </w:r>
      <w:r w:rsidR="00F317D0" w:rsidRPr="004E34CE">
        <w:rPr>
          <w:rFonts w:eastAsia="Calibri"/>
          <w:szCs w:val="28"/>
        </w:rPr>
        <w:t>.</w:t>
      </w:r>
    </w:p>
    <w:bookmarkEnd w:id="63"/>
    <w:p w14:paraId="5B797B3D" w14:textId="0AFF0733" w:rsidR="0049577D" w:rsidRPr="004E34CE" w:rsidRDefault="0049577D" w:rsidP="0049577D">
      <w:pPr>
        <w:pStyle w:val="a1"/>
        <w:rPr>
          <w:sz w:val="28"/>
          <w:szCs w:val="28"/>
          <w:lang w:val="ru-RU"/>
        </w:rPr>
      </w:pPr>
      <w:r w:rsidRPr="004E34CE">
        <w:rPr>
          <w:sz w:val="28"/>
          <w:szCs w:val="28"/>
          <w:lang w:val="ru-RU"/>
        </w:rPr>
        <w:t xml:space="preserve">По территории </w:t>
      </w:r>
      <w:r w:rsidR="001155B8" w:rsidRPr="004E34CE">
        <w:rPr>
          <w:rStyle w:val="1fb"/>
          <w:rFonts w:eastAsiaTheme="minorEastAsia"/>
          <w:sz w:val="28"/>
          <w:szCs w:val="28"/>
          <w:lang w:val="ru-RU"/>
        </w:rPr>
        <w:t xml:space="preserve">Дивинского </w:t>
      </w:r>
      <w:r w:rsidRPr="004E34CE">
        <w:rPr>
          <w:rStyle w:val="1fb"/>
          <w:rFonts w:eastAsiaTheme="minorEastAsia"/>
          <w:lang w:val="ru-RU"/>
        </w:rPr>
        <w:t>сельсовета</w:t>
      </w:r>
      <w:r w:rsidRPr="004E34CE">
        <w:rPr>
          <w:sz w:val="28"/>
          <w:szCs w:val="28"/>
          <w:lang w:val="ru-RU"/>
        </w:rPr>
        <w:t xml:space="preserve"> проходят следующие ЛЭП:</w:t>
      </w:r>
    </w:p>
    <w:p w14:paraId="5E79C413" w14:textId="09373B97" w:rsidR="0049577D" w:rsidRPr="004E34CE" w:rsidRDefault="0049577D" w:rsidP="0049577D">
      <w:pPr>
        <w:pStyle w:val="afff2"/>
        <w:numPr>
          <w:ilvl w:val="0"/>
          <w:numId w:val="6"/>
        </w:numPr>
        <w:ind w:left="1064"/>
        <w:contextualSpacing w:val="0"/>
        <w:rPr>
          <w:bCs/>
          <w:spacing w:val="-1"/>
          <w:sz w:val="28"/>
          <w:szCs w:val="28"/>
        </w:rPr>
      </w:pPr>
      <w:r w:rsidRPr="004E34CE">
        <w:rPr>
          <w:bCs/>
          <w:spacing w:val="-1"/>
          <w:sz w:val="28"/>
          <w:szCs w:val="28"/>
        </w:rPr>
        <w:t xml:space="preserve">ЛЭП 500 кВ – протяженностью </w:t>
      </w:r>
      <w:r w:rsidR="00660196" w:rsidRPr="004E34CE">
        <w:rPr>
          <w:bCs/>
          <w:spacing w:val="-1"/>
          <w:sz w:val="28"/>
          <w:szCs w:val="28"/>
        </w:rPr>
        <w:t>1,36</w:t>
      </w:r>
      <w:r w:rsidRPr="004E34CE">
        <w:rPr>
          <w:bCs/>
          <w:spacing w:val="-1"/>
          <w:sz w:val="28"/>
          <w:szCs w:val="28"/>
        </w:rPr>
        <w:t xml:space="preserve"> км;</w:t>
      </w:r>
    </w:p>
    <w:p w14:paraId="17CDC833" w14:textId="604E463A" w:rsidR="0049577D" w:rsidRPr="004E34CE" w:rsidRDefault="0049577D" w:rsidP="0049577D">
      <w:pPr>
        <w:pStyle w:val="afff2"/>
        <w:numPr>
          <w:ilvl w:val="0"/>
          <w:numId w:val="6"/>
        </w:numPr>
        <w:ind w:left="1064"/>
        <w:contextualSpacing w:val="0"/>
        <w:rPr>
          <w:bCs/>
          <w:spacing w:val="-1"/>
          <w:sz w:val="28"/>
          <w:szCs w:val="28"/>
        </w:rPr>
      </w:pPr>
      <w:r w:rsidRPr="004E34CE">
        <w:rPr>
          <w:bCs/>
          <w:spacing w:val="-1"/>
          <w:sz w:val="28"/>
          <w:szCs w:val="28"/>
        </w:rPr>
        <w:t xml:space="preserve">ЛЭП 35 кВ – протяженностью </w:t>
      </w:r>
      <w:r w:rsidR="00660196" w:rsidRPr="004E34CE">
        <w:rPr>
          <w:bCs/>
          <w:spacing w:val="-1"/>
          <w:sz w:val="28"/>
          <w:szCs w:val="28"/>
        </w:rPr>
        <w:t>1,50</w:t>
      </w:r>
      <w:r w:rsidRPr="004E34CE">
        <w:rPr>
          <w:bCs/>
          <w:spacing w:val="-1"/>
          <w:sz w:val="28"/>
          <w:szCs w:val="28"/>
        </w:rPr>
        <w:t xml:space="preserve"> км;</w:t>
      </w:r>
    </w:p>
    <w:p w14:paraId="4C861B0E" w14:textId="7CE185F0" w:rsidR="0049577D" w:rsidRPr="004E34CE" w:rsidRDefault="0049577D" w:rsidP="0049577D">
      <w:pPr>
        <w:pStyle w:val="afff2"/>
        <w:numPr>
          <w:ilvl w:val="0"/>
          <w:numId w:val="6"/>
        </w:numPr>
        <w:ind w:left="1064"/>
        <w:contextualSpacing w:val="0"/>
        <w:rPr>
          <w:bCs/>
          <w:spacing w:val="-1"/>
          <w:sz w:val="28"/>
          <w:szCs w:val="28"/>
        </w:rPr>
      </w:pPr>
      <w:r w:rsidRPr="004E34CE">
        <w:rPr>
          <w:bCs/>
          <w:spacing w:val="-1"/>
          <w:sz w:val="28"/>
          <w:szCs w:val="28"/>
        </w:rPr>
        <w:t xml:space="preserve">ЛЭП 10 кВ – протяженностью </w:t>
      </w:r>
      <w:r w:rsidR="00660196" w:rsidRPr="004E34CE">
        <w:rPr>
          <w:bCs/>
          <w:spacing w:val="-1"/>
          <w:sz w:val="28"/>
          <w:szCs w:val="28"/>
        </w:rPr>
        <w:t>21,90</w:t>
      </w:r>
      <w:r w:rsidRPr="004E34CE">
        <w:rPr>
          <w:bCs/>
          <w:spacing w:val="-1"/>
          <w:sz w:val="28"/>
          <w:szCs w:val="28"/>
        </w:rPr>
        <w:t xml:space="preserve"> км.</w:t>
      </w:r>
    </w:p>
    <w:p w14:paraId="6DE301E1" w14:textId="77777777" w:rsidR="00E30465" w:rsidRPr="004E34CE" w:rsidRDefault="00E30465" w:rsidP="00E30465">
      <w:pPr>
        <w:spacing w:before="120" w:line="300" w:lineRule="auto"/>
        <w:ind w:left="709"/>
        <w:jc w:val="center"/>
        <w:rPr>
          <w:bCs/>
          <w:color w:val="000000"/>
          <w:sz w:val="28"/>
          <w:szCs w:val="28"/>
        </w:rPr>
      </w:pPr>
      <w:r w:rsidRPr="004E34CE">
        <w:rPr>
          <w:bCs/>
          <w:color w:val="000000"/>
          <w:sz w:val="28"/>
          <w:szCs w:val="28"/>
        </w:rPr>
        <w:t>Расчет электропотребления</w:t>
      </w:r>
    </w:p>
    <w:p w14:paraId="38CC0B47" w14:textId="77777777" w:rsidR="00E30465" w:rsidRPr="004E34CE" w:rsidRDefault="00E30465" w:rsidP="00E30465">
      <w:pPr>
        <w:pStyle w:val="a1"/>
        <w:rPr>
          <w:sz w:val="28"/>
          <w:szCs w:val="28"/>
          <w:lang w:val="ru-RU" w:eastAsia="ru-RU" w:bidi="ar-SA"/>
        </w:rPr>
      </w:pPr>
      <w:r w:rsidRPr="004E34CE">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06D9640F" w14:textId="77777777" w:rsidR="00E30465" w:rsidRPr="004E34CE" w:rsidRDefault="00E30465" w:rsidP="00E30465">
      <w:pPr>
        <w:pStyle w:val="a1"/>
        <w:rPr>
          <w:sz w:val="28"/>
          <w:szCs w:val="28"/>
          <w:lang w:val="ru-RU" w:eastAsia="ru-RU" w:bidi="ar-SA"/>
        </w:rPr>
      </w:pPr>
      <w:r w:rsidRPr="004E34CE">
        <w:rPr>
          <w:sz w:val="28"/>
          <w:szCs w:val="28"/>
          <w:lang w:val="ru-RU" w:eastAsia="ru-RU" w:bidi="ar-SA"/>
        </w:rPr>
        <w:lastRenderedPageBreak/>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5CE04EF1" w14:textId="77777777" w:rsidR="00E30465" w:rsidRPr="004E34CE" w:rsidRDefault="00E30465" w:rsidP="00E30465">
      <w:pPr>
        <w:pStyle w:val="a1"/>
        <w:rPr>
          <w:sz w:val="28"/>
          <w:szCs w:val="28"/>
          <w:lang w:val="ru-RU" w:eastAsia="ru-RU" w:bidi="ar-SA"/>
        </w:rPr>
      </w:pPr>
      <w:r w:rsidRPr="004E34CE">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44155EF" w14:textId="139A88F8" w:rsidR="00E30465" w:rsidRPr="004E34CE" w:rsidRDefault="00E30465" w:rsidP="00E30465">
      <w:pPr>
        <w:pStyle w:val="a1"/>
        <w:rPr>
          <w:sz w:val="28"/>
          <w:szCs w:val="28"/>
          <w:lang w:val="ru-RU" w:eastAsia="ru-RU" w:bidi="ar-SA"/>
        </w:rPr>
      </w:pPr>
      <w:r w:rsidRPr="004E34CE">
        <w:rPr>
          <w:sz w:val="28"/>
          <w:szCs w:val="28"/>
          <w:lang w:val="ru-RU" w:eastAsia="ru-RU" w:bidi="ar-SA"/>
        </w:rPr>
        <w:t>Значения удельных электрических нагрузок и годового числа использования максимума электрической нагрузки приведено к шинам 10 (6) кВ ЦП. Прогноз электрических нагрузок и электропотребления приведен в таблице 2.</w:t>
      </w:r>
      <w:r w:rsidR="00E05331" w:rsidRPr="004E34CE">
        <w:rPr>
          <w:sz w:val="28"/>
          <w:szCs w:val="28"/>
          <w:lang w:val="ru-RU" w:eastAsia="ru-RU" w:bidi="ar-SA"/>
        </w:rPr>
        <w:t>1</w:t>
      </w:r>
      <w:r w:rsidR="00202FE0" w:rsidRPr="004E34CE">
        <w:rPr>
          <w:sz w:val="28"/>
          <w:szCs w:val="28"/>
          <w:lang w:val="ru-RU" w:eastAsia="ru-RU" w:bidi="ar-SA"/>
        </w:rPr>
        <w:t>2</w:t>
      </w:r>
      <w:r w:rsidRPr="004E34CE">
        <w:rPr>
          <w:sz w:val="28"/>
          <w:szCs w:val="28"/>
          <w:lang w:val="ru-RU" w:eastAsia="ru-RU" w:bidi="ar-SA"/>
        </w:rPr>
        <w:t>.</w:t>
      </w:r>
    </w:p>
    <w:p w14:paraId="798A7841" w14:textId="56A539E2" w:rsidR="00E30465" w:rsidRPr="004E34CE" w:rsidRDefault="00E30465" w:rsidP="00E30465">
      <w:pPr>
        <w:keepNext/>
        <w:jc w:val="right"/>
        <w:rPr>
          <w:b/>
          <w:sz w:val="28"/>
          <w:szCs w:val="28"/>
          <w:lang w:eastAsia="ar-SA" w:bidi="en-US"/>
        </w:rPr>
      </w:pPr>
      <w:r w:rsidRPr="004E34CE">
        <w:rPr>
          <w:b/>
          <w:sz w:val="28"/>
          <w:szCs w:val="28"/>
          <w:lang w:eastAsia="ar-SA" w:bidi="en-US"/>
        </w:rPr>
        <w:t>Таблица 2.</w:t>
      </w:r>
      <w:r w:rsidR="00E05331" w:rsidRPr="004E34CE">
        <w:rPr>
          <w:b/>
          <w:sz w:val="28"/>
          <w:szCs w:val="28"/>
          <w:lang w:eastAsia="ar-SA" w:bidi="en-US"/>
        </w:rPr>
        <w:t>1</w:t>
      </w:r>
      <w:r w:rsidR="00202FE0" w:rsidRPr="004E34CE">
        <w:rPr>
          <w:b/>
          <w:sz w:val="28"/>
          <w:szCs w:val="28"/>
          <w:lang w:eastAsia="ar-SA" w:bidi="en-US"/>
        </w:rPr>
        <w:t>2</w:t>
      </w:r>
    </w:p>
    <w:p w14:paraId="50344BED" w14:textId="491E1B90" w:rsidR="00E30465" w:rsidRPr="004E34CE" w:rsidRDefault="00E30465" w:rsidP="00E30465">
      <w:pPr>
        <w:keepNext/>
        <w:suppressAutoHyphens/>
        <w:spacing w:after="120"/>
        <w:jc w:val="center"/>
        <w:rPr>
          <w:b/>
          <w:sz w:val="28"/>
          <w:szCs w:val="28"/>
          <w:lang w:eastAsia="ar-SA" w:bidi="en-US"/>
        </w:rPr>
      </w:pPr>
      <w:r w:rsidRPr="004E34CE">
        <w:rPr>
          <w:b/>
          <w:sz w:val="28"/>
          <w:szCs w:val="28"/>
          <w:lang w:eastAsia="ar-SA" w:bidi="en-US"/>
        </w:rPr>
        <w:t xml:space="preserve">Прогноз электрических нагрузок и электропотребления </w:t>
      </w:r>
      <w:r w:rsidR="00B27DCE" w:rsidRPr="004E34CE">
        <w:rPr>
          <w:b/>
          <w:sz w:val="28"/>
          <w:szCs w:val="28"/>
          <w:lang w:eastAsia="ar-SA" w:bidi="en-US"/>
        </w:rPr>
        <w:t>Дивинского</w:t>
      </w:r>
      <w:r w:rsidR="00171B8B" w:rsidRPr="004E34CE">
        <w:rPr>
          <w:rFonts w:eastAsia="Calibri"/>
          <w:szCs w:val="28"/>
        </w:rPr>
        <w:t xml:space="preserve"> </w:t>
      </w:r>
      <w:r w:rsidRPr="004E34CE">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25"/>
        <w:gridCol w:w="2291"/>
        <w:gridCol w:w="2000"/>
        <w:gridCol w:w="1749"/>
        <w:gridCol w:w="1805"/>
      </w:tblGrid>
      <w:tr w:rsidR="00E30465" w:rsidRPr="004E34CE" w14:paraId="2582775D" w14:textId="77777777" w:rsidTr="00B27DCE">
        <w:trPr>
          <w:tblHeader/>
        </w:trPr>
        <w:tc>
          <w:tcPr>
            <w:tcW w:w="901" w:type="pct"/>
            <w:vMerge w:val="restart"/>
            <w:shd w:val="clear" w:color="auto" w:fill="auto"/>
            <w:vAlign w:val="center"/>
            <w:hideMark/>
          </w:tcPr>
          <w:p w14:paraId="015195BF" w14:textId="77777777" w:rsidR="00E30465" w:rsidRPr="004E34CE" w:rsidRDefault="00E30465" w:rsidP="00EF7FB9">
            <w:pPr>
              <w:jc w:val="center"/>
              <w:rPr>
                <w:b/>
                <w:bCs/>
                <w:color w:val="000000"/>
              </w:rPr>
            </w:pPr>
            <w:r w:rsidRPr="004E34CE">
              <w:rPr>
                <w:b/>
                <w:bCs/>
                <w:color w:val="000000"/>
                <w:sz w:val="22"/>
                <w:szCs w:val="22"/>
              </w:rPr>
              <w:t>Тип жилой застройки</w:t>
            </w:r>
          </w:p>
        </w:tc>
        <w:tc>
          <w:tcPr>
            <w:tcW w:w="1197" w:type="pct"/>
            <w:vMerge w:val="restart"/>
            <w:shd w:val="clear" w:color="auto" w:fill="auto"/>
            <w:vAlign w:val="center"/>
          </w:tcPr>
          <w:p w14:paraId="31EA8147" w14:textId="77777777" w:rsidR="00E30465" w:rsidRPr="004E34CE" w:rsidRDefault="00E30465" w:rsidP="00EF7FB9">
            <w:pPr>
              <w:jc w:val="center"/>
              <w:rPr>
                <w:b/>
                <w:bCs/>
                <w:color w:val="000000"/>
              </w:rPr>
            </w:pPr>
            <w:r w:rsidRPr="004E34CE">
              <w:rPr>
                <w:b/>
                <w:bCs/>
                <w:color w:val="000000"/>
                <w:sz w:val="22"/>
                <w:szCs w:val="22"/>
              </w:rPr>
              <w:t>Удельная нагрузка, Вт/кв. м</w:t>
            </w:r>
          </w:p>
        </w:tc>
        <w:tc>
          <w:tcPr>
            <w:tcW w:w="1045" w:type="pct"/>
            <w:vMerge w:val="restart"/>
            <w:shd w:val="clear" w:color="auto" w:fill="auto"/>
            <w:vAlign w:val="center"/>
          </w:tcPr>
          <w:p w14:paraId="0C6E3FD0" w14:textId="77777777" w:rsidR="00E30465" w:rsidRPr="004E34CE" w:rsidRDefault="00E30465" w:rsidP="00EF7FB9">
            <w:pPr>
              <w:jc w:val="center"/>
              <w:rPr>
                <w:b/>
                <w:bCs/>
                <w:color w:val="000000"/>
              </w:rPr>
            </w:pPr>
            <w:r w:rsidRPr="004E34CE">
              <w:rPr>
                <w:b/>
                <w:bCs/>
                <w:color w:val="000000"/>
                <w:sz w:val="22"/>
                <w:szCs w:val="22"/>
              </w:rPr>
              <w:t>Жилая площадь, кв.м.</w:t>
            </w:r>
          </w:p>
        </w:tc>
        <w:tc>
          <w:tcPr>
            <w:tcW w:w="1857" w:type="pct"/>
            <w:gridSpan w:val="2"/>
            <w:shd w:val="clear" w:color="auto" w:fill="auto"/>
            <w:vAlign w:val="center"/>
          </w:tcPr>
          <w:p w14:paraId="7C92C452" w14:textId="77777777" w:rsidR="00E30465" w:rsidRPr="004E34CE" w:rsidRDefault="00E30465" w:rsidP="00EF7FB9">
            <w:pPr>
              <w:jc w:val="center"/>
              <w:rPr>
                <w:b/>
                <w:bCs/>
                <w:color w:val="000000"/>
              </w:rPr>
            </w:pPr>
            <w:r w:rsidRPr="004E34CE">
              <w:rPr>
                <w:b/>
                <w:bCs/>
                <w:color w:val="000000"/>
                <w:sz w:val="22"/>
                <w:szCs w:val="22"/>
              </w:rPr>
              <w:t>Суммарная электрическая нагрузка</w:t>
            </w:r>
          </w:p>
        </w:tc>
      </w:tr>
      <w:tr w:rsidR="00E30465" w:rsidRPr="004E34CE" w14:paraId="071916A3" w14:textId="77777777" w:rsidTr="00B27DCE">
        <w:trPr>
          <w:tblHeader/>
        </w:trPr>
        <w:tc>
          <w:tcPr>
            <w:tcW w:w="901" w:type="pct"/>
            <w:vMerge/>
            <w:vAlign w:val="center"/>
            <w:hideMark/>
          </w:tcPr>
          <w:p w14:paraId="1929E681" w14:textId="77777777" w:rsidR="00E30465" w:rsidRPr="004E34CE" w:rsidRDefault="00E30465" w:rsidP="00EF7FB9">
            <w:pPr>
              <w:jc w:val="center"/>
              <w:rPr>
                <w:b/>
                <w:bCs/>
                <w:color w:val="000000"/>
              </w:rPr>
            </w:pPr>
          </w:p>
        </w:tc>
        <w:tc>
          <w:tcPr>
            <w:tcW w:w="1197" w:type="pct"/>
            <w:vMerge/>
            <w:vAlign w:val="center"/>
            <w:hideMark/>
          </w:tcPr>
          <w:p w14:paraId="777CB3C8" w14:textId="77777777" w:rsidR="00E30465" w:rsidRPr="004E34CE" w:rsidRDefault="00E30465" w:rsidP="00EF7FB9">
            <w:pPr>
              <w:jc w:val="center"/>
              <w:rPr>
                <w:b/>
                <w:bCs/>
                <w:color w:val="000000"/>
              </w:rPr>
            </w:pPr>
          </w:p>
        </w:tc>
        <w:tc>
          <w:tcPr>
            <w:tcW w:w="1045" w:type="pct"/>
            <w:vMerge/>
            <w:vAlign w:val="center"/>
            <w:hideMark/>
          </w:tcPr>
          <w:p w14:paraId="060A0675" w14:textId="77777777" w:rsidR="00E30465" w:rsidRPr="004E34CE" w:rsidRDefault="00E30465" w:rsidP="00EF7FB9">
            <w:pPr>
              <w:jc w:val="center"/>
              <w:rPr>
                <w:b/>
                <w:bCs/>
                <w:color w:val="000000"/>
              </w:rPr>
            </w:pPr>
          </w:p>
        </w:tc>
        <w:tc>
          <w:tcPr>
            <w:tcW w:w="914" w:type="pct"/>
            <w:shd w:val="clear" w:color="auto" w:fill="auto"/>
            <w:vAlign w:val="center"/>
            <w:hideMark/>
          </w:tcPr>
          <w:p w14:paraId="49A6614A" w14:textId="77777777" w:rsidR="00E30465" w:rsidRPr="004E34CE" w:rsidRDefault="00E30465" w:rsidP="00EF7FB9">
            <w:pPr>
              <w:jc w:val="center"/>
              <w:rPr>
                <w:b/>
                <w:bCs/>
                <w:color w:val="000000"/>
              </w:rPr>
            </w:pPr>
            <w:r w:rsidRPr="004E34CE">
              <w:rPr>
                <w:b/>
                <w:bCs/>
                <w:color w:val="000000"/>
                <w:sz w:val="22"/>
                <w:szCs w:val="22"/>
              </w:rPr>
              <w:t>Активная, кВт</w:t>
            </w:r>
          </w:p>
        </w:tc>
        <w:tc>
          <w:tcPr>
            <w:tcW w:w="943" w:type="pct"/>
            <w:shd w:val="clear" w:color="auto" w:fill="auto"/>
            <w:vAlign w:val="center"/>
            <w:hideMark/>
          </w:tcPr>
          <w:p w14:paraId="0EEF22DC" w14:textId="77777777" w:rsidR="00E30465" w:rsidRPr="004E34CE" w:rsidRDefault="00E30465" w:rsidP="00EF7FB9">
            <w:pPr>
              <w:jc w:val="center"/>
              <w:rPr>
                <w:b/>
                <w:bCs/>
                <w:color w:val="000000"/>
              </w:rPr>
            </w:pPr>
            <w:r w:rsidRPr="004E34CE">
              <w:rPr>
                <w:b/>
                <w:bCs/>
                <w:color w:val="000000"/>
                <w:sz w:val="22"/>
                <w:szCs w:val="22"/>
              </w:rPr>
              <w:t>Полная кВА</w:t>
            </w:r>
          </w:p>
        </w:tc>
      </w:tr>
      <w:tr w:rsidR="00B27DCE" w:rsidRPr="004E34CE" w14:paraId="38D6E684" w14:textId="77777777" w:rsidTr="00B27DCE">
        <w:tc>
          <w:tcPr>
            <w:tcW w:w="901" w:type="pct"/>
            <w:shd w:val="clear" w:color="auto" w:fill="auto"/>
            <w:noWrap/>
            <w:vAlign w:val="bottom"/>
            <w:hideMark/>
          </w:tcPr>
          <w:p w14:paraId="68860DFB" w14:textId="77777777" w:rsidR="00B27DCE" w:rsidRPr="004E34CE" w:rsidRDefault="00B27DCE" w:rsidP="00B27DCE">
            <w:pPr>
              <w:jc w:val="left"/>
              <w:rPr>
                <w:color w:val="000000"/>
              </w:rPr>
            </w:pPr>
            <w:r w:rsidRPr="004E34CE">
              <w:rPr>
                <w:color w:val="000000"/>
                <w:sz w:val="22"/>
                <w:szCs w:val="22"/>
              </w:rPr>
              <w:t>Существующая</w:t>
            </w:r>
          </w:p>
        </w:tc>
        <w:tc>
          <w:tcPr>
            <w:tcW w:w="1197" w:type="pct"/>
            <w:shd w:val="clear" w:color="auto" w:fill="auto"/>
            <w:noWrap/>
            <w:vAlign w:val="center"/>
            <w:hideMark/>
          </w:tcPr>
          <w:p w14:paraId="79D33ACF" w14:textId="38294DD8" w:rsidR="00B27DCE" w:rsidRPr="004E34CE" w:rsidRDefault="00B27DCE" w:rsidP="00B27DCE">
            <w:pPr>
              <w:jc w:val="center"/>
              <w:rPr>
                <w:color w:val="000000"/>
              </w:rPr>
            </w:pPr>
            <w:r w:rsidRPr="004E34CE">
              <w:rPr>
                <w:color w:val="000000"/>
                <w:sz w:val="22"/>
                <w:szCs w:val="22"/>
              </w:rPr>
              <w:t>15,00</w:t>
            </w:r>
          </w:p>
        </w:tc>
        <w:tc>
          <w:tcPr>
            <w:tcW w:w="1045" w:type="pct"/>
            <w:shd w:val="clear" w:color="auto" w:fill="auto"/>
            <w:noWrap/>
            <w:vAlign w:val="center"/>
          </w:tcPr>
          <w:p w14:paraId="3784153B" w14:textId="34073FEF" w:rsidR="00B27DCE" w:rsidRPr="004E34CE" w:rsidRDefault="00B27DCE" w:rsidP="00B27DCE">
            <w:pPr>
              <w:jc w:val="center"/>
              <w:rPr>
                <w:color w:val="000000"/>
              </w:rPr>
            </w:pPr>
            <w:r w:rsidRPr="004E34CE">
              <w:rPr>
                <w:color w:val="000000"/>
                <w:sz w:val="22"/>
                <w:szCs w:val="22"/>
              </w:rPr>
              <w:t>20900</w:t>
            </w:r>
          </w:p>
        </w:tc>
        <w:tc>
          <w:tcPr>
            <w:tcW w:w="914" w:type="pct"/>
            <w:shd w:val="clear" w:color="auto" w:fill="auto"/>
            <w:noWrap/>
            <w:vAlign w:val="bottom"/>
          </w:tcPr>
          <w:p w14:paraId="612F3FFD" w14:textId="51DC984A" w:rsidR="00B27DCE" w:rsidRPr="004E34CE" w:rsidRDefault="00B27DCE" w:rsidP="00B27DCE">
            <w:pPr>
              <w:jc w:val="center"/>
              <w:rPr>
                <w:color w:val="000000"/>
              </w:rPr>
            </w:pPr>
            <w:r w:rsidRPr="004E34CE">
              <w:rPr>
                <w:color w:val="000000"/>
                <w:sz w:val="22"/>
                <w:szCs w:val="22"/>
              </w:rPr>
              <w:t>313,50</w:t>
            </w:r>
          </w:p>
        </w:tc>
        <w:tc>
          <w:tcPr>
            <w:tcW w:w="943" w:type="pct"/>
            <w:shd w:val="clear" w:color="auto" w:fill="auto"/>
            <w:noWrap/>
            <w:vAlign w:val="bottom"/>
          </w:tcPr>
          <w:p w14:paraId="6CB6B8A8" w14:textId="16CB3144" w:rsidR="00B27DCE" w:rsidRPr="004E34CE" w:rsidRDefault="00B27DCE" w:rsidP="00B27DCE">
            <w:pPr>
              <w:jc w:val="center"/>
              <w:rPr>
                <w:color w:val="000000"/>
              </w:rPr>
            </w:pPr>
            <w:r w:rsidRPr="004E34CE">
              <w:rPr>
                <w:color w:val="000000"/>
                <w:sz w:val="22"/>
                <w:szCs w:val="22"/>
              </w:rPr>
              <w:t>326,56</w:t>
            </w:r>
          </w:p>
        </w:tc>
      </w:tr>
    </w:tbl>
    <w:p w14:paraId="3F643F6E" w14:textId="74D7E435" w:rsidR="00643450" w:rsidRPr="004E34CE" w:rsidRDefault="00643450" w:rsidP="00571AE6">
      <w:pPr>
        <w:pStyle w:val="a1"/>
        <w:keepNext/>
        <w:spacing w:before="120"/>
        <w:rPr>
          <w:b/>
          <w:sz w:val="28"/>
          <w:szCs w:val="28"/>
          <w:lang w:val="ru-RU"/>
        </w:rPr>
      </w:pPr>
      <w:r w:rsidRPr="004E34CE">
        <w:rPr>
          <w:b/>
          <w:sz w:val="28"/>
          <w:szCs w:val="28"/>
          <w:lang w:val="ru-RU"/>
        </w:rPr>
        <w:t>Связь</w:t>
      </w:r>
    </w:p>
    <w:p w14:paraId="551FC6F2" w14:textId="322F4C7F" w:rsidR="005A108A" w:rsidRPr="004E34CE" w:rsidRDefault="00DB4B6C" w:rsidP="00BA77DD">
      <w:pPr>
        <w:pStyle w:val="a1"/>
        <w:rPr>
          <w:sz w:val="28"/>
          <w:szCs w:val="28"/>
          <w:lang w:val="ru-RU"/>
        </w:rPr>
      </w:pPr>
      <w:r w:rsidRPr="004E34CE">
        <w:rPr>
          <w:sz w:val="28"/>
          <w:szCs w:val="28"/>
          <w:lang w:val="ru-RU"/>
        </w:rPr>
        <w:t xml:space="preserve">На территории поселения функционирует </w:t>
      </w:r>
      <w:r w:rsidR="003443E9" w:rsidRPr="004E34CE">
        <w:rPr>
          <w:sz w:val="28"/>
          <w:szCs w:val="28"/>
          <w:lang w:val="ru-RU"/>
        </w:rPr>
        <w:t>1</w:t>
      </w:r>
      <w:r w:rsidRPr="004E34CE">
        <w:rPr>
          <w:sz w:val="28"/>
          <w:szCs w:val="28"/>
          <w:lang w:val="ru-RU"/>
        </w:rPr>
        <w:t xml:space="preserve"> отделени</w:t>
      </w:r>
      <w:r w:rsidR="001E7CBF" w:rsidRPr="004E34CE">
        <w:rPr>
          <w:sz w:val="28"/>
          <w:szCs w:val="28"/>
          <w:lang w:val="ru-RU"/>
        </w:rPr>
        <w:t>е</w:t>
      </w:r>
      <w:r w:rsidRPr="004E34CE">
        <w:rPr>
          <w:sz w:val="28"/>
          <w:szCs w:val="28"/>
          <w:lang w:val="ru-RU"/>
        </w:rPr>
        <w:t xml:space="preserve"> почтовой связи</w:t>
      </w:r>
      <w:r w:rsidR="006346B8" w:rsidRPr="004E34CE">
        <w:rPr>
          <w:sz w:val="28"/>
          <w:szCs w:val="28"/>
          <w:lang w:val="ru-RU"/>
        </w:rPr>
        <w:t>:</w:t>
      </w:r>
    </w:p>
    <w:p w14:paraId="7CA31C2C" w14:textId="39BDF9DD" w:rsidR="009303FB" w:rsidRPr="004E34CE" w:rsidRDefault="009303FB" w:rsidP="009303FB">
      <w:pPr>
        <w:pStyle w:val="afff2"/>
        <w:numPr>
          <w:ilvl w:val="0"/>
          <w:numId w:val="6"/>
        </w:numPr>
        <w:ind w:left="1064"/>
        <w:contextualSpacing w:val="0"/>
        <w:rPr>
          <w:bCs/>
          <w:spacing w:val="-1"/>
          <w:sz w:val="28"/>
          <w:szCs w:val="28"/>
        </w:rPr>
      </w:pPr>
      <w:r w:rsidRPr="004E34CE">
        <w:rPr>
          <w:bCs/>
          <w:spacing w:val="-1"/>
          <w:sz w:val="28"/>
          <w:szCs w:val="28"/>
        </w:rPr>
        <w:t>п. Дивинка, ул. Центральная, дом 5.</w:t>
      </w:r>
    </w:p>
    <w:p w14:paraId="529A0F0B" w14:textId="67F35224" w:rsidR="005A108A" w:rsidRPr="004E34CE" w:rsidRDefault="00BF1A03" w:rsidP="003443E9">
      <w:pPr>
        <w:pStyle w:val="afff2"/>
        <w:ind w:left="1064"/>
        <w:contextualSpacing w:val="0"/>
        <w:rPr>
          <w:sz w:val="28"/>
          <w:szCs w:val="28"/>
        </w:rPr>
      </w:pPr>
      <w:r w:rsidRPr="004E34CE">
        <w:rPr>
          <w:sz w:val="28"/>
          <w:szCs w:val="28"/>
        </w:rPr>
        <w:t>Услуги почтовой связи обеспечивает ФГУП «Почта России».</w:t>
      </w:r>
    </w:p>
    <w:p w14:paraId="7A2B331C" w14:textId="5B4E2314" w:rsidR="00740DB2" w:rsidRPr="004E34CE" w:rsidRDefault="00740DB2" w:rsidP="00654801">
      <w:pPr>
        <w:pStyle w:val="a1"/>
        <w:rPr>
          <w:sz w:val="28"/>
          <w:szCs w:val="28"/>
          <w:lang w:val="ru-RU"/>
        </w:rPr>
      </w:pPr>
      <w:bookmarkStart w:id="64" w:name="_Hlk56763738"/>
      <w:r w:rsidRPr="004E34CE">
        <w:rPr>
          <w:sz w:val="28"/>
          <w:szCs w:val="28"/>
          <w:lang w:val="ru-RU"/>
        </w:rPr>
        <w:t xml:space="preserve">Протяженность линий связи составляет </w:t>
      </w:r>
      <w:r w:rsidR="0067085B" w:rsidRPr="004E34CE">
        <w:rPr>
          <w:sz w:val="28"/>
          <w:szCs w:val="28"/>
          <w:lang w:val="ru-RU"/>
        </w:rPr>
        <w:t>32,70</w:t>
      </w:r>
      <w:r w:rsidRPr="004E34CE">
        <w:rPr>
          <w:sz w:val="28"/>
          <w:szCs w:val="28"/>
          <w:lang w:val="ru-RU"/>
        </w:rPr>
        <w:t xml:space="preserve"> км.</w:t>
      </w:r>
    </w:p>
    <w:p w14:paraId="5F7DABB7" w14:textId="0F6C932E" w:rsidR="00654801" w:rsidRPr="004E34CE" w:rsidRDefault="00654801" w:rsidP="00654801">
      <w:pPr>
        <w:pStyle w:val="a1"/>
        <w:rPr>
          <w:sz w:val="28"/>
          <w:szCs w:val="28"/>
          <w:lang w:val="ru-RU"/>
        </w:rPr>
      </w:pPr>
      <w:r w:rsidRPr="004E34CE">
        <w:rPr>
          <w:sz w:val="28"/>
          <w:szCs w:val="28"/>
          <w:lang w:val="ru-RU"/>
        </w:rPr>
        <w:t xml:space="preserve">На территории </w:t>
      </w:r>
      <w:r w:rsidR="009303FB" w:rsidRPr="004E34CE">
        <w:rPr>
          <w:sz w:val="28"/>
          <w:szCs w:val="28"/>
          <w:lang w:val="ru-RU"/>
        </w:rPr>
        <w:t>Дивинского</w:t>
      </w:r>
      <w:r w:rsidR="006A0BBE" w:rsidRPr="004E34CE">
        <w:rPr>
          <w:sz w:val="28"/>
          <w:szCs w:val="28"/>
          <w:lang w:val="ru-RU"/>
        </w:rPr>
        <w:t xml:space="preserve"> </w:t>
      </w:r>
      <w:r w:rsidR="00597FD1" w:rsidRPr="004E34CE">
        <w:rPr>
          <w:sz w:val="28"/>
          <w:szCs w:val="28"/>
          <w:lang w:val="ru-RU"/>
        </w:rPr>
        <w:t>сельсовета</w:t>
      </w:r>
      <w:r w:rsidRPr="004E34CE">
        <w:rPr>
          <w:sz w:val="28"/>
          <w:szCs w:val="28"/>
          <w:lang w:val="ru-RU"/>
        </w:rPr>
        <w:t xml:space="preserve"> располагаются вышки связи сотовых операторов МТС, Мегафон, Билайн</w:t>
      </w:r>
      <w:r w:rsidR="00F005C5" w:rsidRPr="004E34CE">
        <w:rPr>
          <w:sz w:val="28"/>
          <w:szCs w:val="28"/>
          <w:lang w:val="ru-RU"/>
        </w:rPr>
        <w:t>, Теле2</w:t>
      </w:r>
      <w:r w:rsidRPr="004E34CE">
        <w:rPr>
          <w:sz w:val="28"/>
          <w:szCs w:val="28"/>
          <w:lang w:val="ru-RU"/>
        </w:rPr>
        <w:t xml:space="preserve">. В настоящее время организациям и населению </w:t>
      </w:r>
      <w:r w:rsidR="009303FB" w:rsidRPr="004E34CE">
        <w:rPr>
          <w:sz w:val="28"/>
          <w:szCs w:val="28"/>
          <w:lang w:val="ru-RU"/>
        </w:rPr>
        <w:t xml:space="preserve">Дивинского </w:t>
      </w:r>
      <w:r w:rsidR="00597FD1" w:rsidRPr="004E34CE">
        <w:rPr>
          <w:sz w:val="28"/>
          <w:szCs w:val="28"/>
          <w:lang w:val="ru-RU"/>
        </w:rPr>
        <w:t>сельсовета</w:t>
      </w:r>
      <w:r w:rsidRPr="004E34CE">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4"/>
    </w:p>
    <w:p w14:paraId="733168EA" w14:textId="77777777" w:rsidR="00654801" w:rsidRPr="004E34CE" w:rsidRDefault="00654801" w:rsidP="00654801">
      <w:pPr>
        <w:pStyle w:val="a1"/>
        <w:rPr>
          <w:sz w:val="28"/>
          <w:szCs w:val="28"/>
          <w:lang w:val="ru-RU"/>
        </w:rPr>
      </w:pPr>
      <w:r w:rsidRPr="004E34CE">
        <w:rPr>
          <w:sz w:val="28"/>
          <w:szCs w:val="28"/>
          <w:lang w:val="ru-RU"/>
        </w:rPr>
        <w:t>Проектом рекомендовано:</w:t>
      </w:r>
    </w:p>
    <w:p w14:paraId="4992C641" w14:textId="77777777" w:rsidR="00654801" w:rsidRPr="004E34CE" w:rsidRDefault="00654801">
      <w:pPr>
        <w:pStyle w:val="afff2"/>
        <w:numPr>
          <w:ilvl w:val="0"/>
          <w:numId w:val="6"/>
        </w:numPr>
        <w:ind w:left="1064"/>
        <w:contextualSpacing w:val="0"/>
        <w:rPr>
          <w:bCs/>
          <w:spacing w:val="-1"/>
          <w:sz w:val="28"/>
          <w:szCs w:val="28"/>
        </w:rPr>
      </w:pPr>
      <w:r w:rsidRPr="004E34CE">
        <w:rPr>
          <w:bCs/>
          <w:spacing w:val="-1"/>
          <w:sz w:val="28"/>
          <w:szCs w:val="28"/>
        </w:rPr>
        <w:t>организация и развитие широкополосного доступа в Интернет по технологии ADSL;</w:t>
      </w:r>
    </w:p>
    <w:p w14:paraId="1ECC7F29" w14:textId="77777777" w:rsidR="00654801" w:rsidRPr="004E34CE" w:rsidRDefault="00654801">
      <w:pPr>
        <w:pStyle w:val="afff2"/>
        <w:numPr>
          <w:ilvl w:val="0"/>
          <w:numId w:val="6"/>
        </w:numPr>
        <w:ind w:left="1064"/>
        <w:contextualSpacing w:val="0"/>
        <w:rPr>
          <w:bCs/>
          <w:spacing w:val="-1"/>
          <w:sz w:val="28"/>
          <w:szCs w:val="28"/>
        </w:rPr>
      </w:pPr>
      <w:r w:rsidRPr="004E34CE">
        <w:rPr>
          <w:bCs/>
          <w:spacing w:val="-1"/>
          <w:sz w:val="28"/>
          <w:szCs w:val="28"/>
        </w:rPr>
        <w:t>осуществление ремонта и модернизации ветхих и аварийных линий связи;</w:t>
      </w:r>
    </w:p>
    <w:p w14:paraId="26370FAE" w14:textId="77777777" w:rsidR="00654801" w:rsidRPr="004E34CE" w:rsidRDefault="00654801">
      <w:pPr>
        <w:pStyle w:val="afff2"/>
        <w:numPr>
          <w:ilvl w:val="0"/>
          <w:numId w:val="6"/>
        </w:numPr>
        <w:ind w:left="1064"/>
        <w:contextualSpacing w:val="0"/>
        <w:rPr>
          <w:bCs/>
          <w:spacing w:val="-1"/>
          <w:sz w:val="28"/>
          <w:szCs w:val="28"/>
        </w:rPr>
      </w:pPr>
      <w:r w:rsidRPr="004E34CE">
        <w:rPr>
          <w:bCs/>
          <w:spacing w:val="-1"/>
          <w:sz w:val="28"/>
          <w:szCs w:val="28"/>
        </w:rPr>
        <w:t>размещение автоматической телефонной станции;</w:t>
      </w:r>
    </w:p>
    <w:p w14:paraId="29613A23" w14:textId="77777777" w:rsidR="00654801" w:rsidRPr="004E34CE" w:rsidRDefault="00654801">
      <w:pPr>
        <w:pStyle w:val="afff2"/>
        <w:numPr>
          <w:ilvl w:val="0"/>
          <w:numId w:val="6"/>
        </w:numPr>
        <w:ind w:left="1064"/>
        <w:contextualSpacing w:val="0"/>
        <w:rPr>
          <w:bCs/>
          <w:spacing w:val="-1"/>
          <w:sz w:val="28"/>
          <w:szCs w:val="28"/>
        </w:rPr>
      </w:pPr>
      <w:r w:rsidRPr="004E34CE">
        <w:rPr>
          <w:bCs/>
          <w:spacing w:val="-1"/>
          <w:sz w:val="28"/>
          <w:szCs w:val="28"/>
        </w:rPr>
        <w:t>расширение зоны охвата мобильной связью;</w:t>
      </w:r>
    </w:p>
    <w:p w14:paraId="120025D6" w14:textId="77777777" w:rsidR="00654801" w:rsidRPr="004E34CE" w:rsidRDefault="00654801">
      <w:pPr>
        <w:pStyle w:val="afff2"/>
        <w:numPr>
          <w:ilvl w:val="0"/>
          <w:numId w:val="6"/>
        </w:numPr>
        <w:ind w:left="1064"/>
        <w:contextualSpacing w:val="0"/>
        <w:rPr>
          <w:bCs/>
          <w:spacing w:val="-1"/>
          <w:sz w:val="28"/>
          <w:szCs w:val="28"/>
        </w:rPr>
      </w:pPr>
      <w:r w:rsidRPr="004E34CE">
        <w:rPr>
          <w:bCs/>
          <w:spacing w:val="-1"/>
          <w:sz w:val="28"/>
          <w:szCs w:val="28"/>
        </w:rPr>
        <w:t>размещение телевизионного ретранслятора.</w:t>
      </w:r>
    </w:p>
    <w:p w14:paraId="64D34ADF" w14:textId="5CB0F93E" w:rsidR="007D4854" w:rsidRPr="004E34CE" w:rsidRDefault="007D4854" w:rsidP="00571AE6">
      <w:pPr>
        <w:pStyle w:val="a1"/>
        <w:keepNext/>
        <w:spacing w:before="120"/>
        <w:rPr>
          <w:b/>
          <w:sz w:val="28"/>
          <w:szCs w:val="28"/>
          <w:lang w:val="ru-RU"/>
        </w:rPr>
      </w:pPr>
      <w:r w:rsidRPr="004E34CE">
        <w:rPr>
          <w:b/>
          <w:sz w:val="28"/>
          <w:szCs w:val="28"/>
          <w:lang w:val="ru-RU"/>
        </w:rPr>
        <w:t>Санитарная очистка территории</w:t>
      </w:r>
    </w:p>
    <w:p w14:paraId="2097D39F" w14:textId="77777777" w:rsidR="000940BE" w:rsidRPr="004E34CE" w:rsidRDefault="000940BE" w:rsidP="000940BE">
      <w:pPr>
        <w:ind w:right="-1" w:firstLine="709"/>
        <w:rPr>
          <w:bCs/>
          <w:sz w:val="28"/>
          <w:szCs w:val="28"/>
          <w:lang w:eastAsia="ar-SA" w:bidi="en-US"/>
        </w:rPr>
      </w:pPr>
      <w:bookmarkStart w:id="65" w:name="_Toc498956072"/>
      <w:bookmarkStart w:id="66" w:name="_Toc498956073"/>
      <w:r w:rsidRPr="004E34CE">
        <w:rPr>
          <w:bCs/>
          <w:sz w:val="28"/>
          <w:szCs w:val="28"/>
          <w:lang w:eastAsia="ar-SA" w:bidi="en-US"/>
        </w:rPr>
        <w:t xml:space="preserve">Территории населенных пунктов Новосибирской области подлежат регулярной очистке от отходов в соответствии с территориальной схемой </w:t>
      </w:r>
      <w:r w:rsidRPr="004E34CE">
        <w:rPr>
          <w:bCs/>
          <w:sz w:val="28"/>
          <w:szCs w:val="28"/>
          <w:lang w:eastAsia="ar-SA" w:bidi="en-US"/>
        </w:rPr>
        <w:lastRenderedPageBreak/>
        <w:t>обращения с отходами и требованиями экологического и санитарно-эпидемиологического законодательства Российской Федерации.</w:t>
      </w:r>
    </w:p>
    <w:bookmarkEnd w:id="65"/>
    <w:bookmarkEnd w:id="66"/>
    <w:p w14:paraId="0E2B6C85" w14:textId="77777777" w:rsidR="00664615" w:rsidRPr="004E34CE" w:rsidRDefault="00664615" w:rsidP="00664615">
      <w:pPr>
        <w:ind w:right="-1" w:firstLine="709"/>
        <w:rPr>
          <w:bCs/>
          <w:sz w:val="28"/>
          <w:szCs w:val="28"/>
          <w:lang w:eastAsia="ar-SA" w:bidi="en-US"/>
        </w:rPr>
      </w:pPr>
      <w:r w:rsidRPr="004E34CE">
        <w:rPr>
          <w:bCs/>
          <w:sz w:val="28"/>
          <w:szCs w:val="28"/>
          <w:lang w:eastAsia="ar-SA" w:bidi="en-US"/>
        </w:rPr>
        <w:t>Региональным оператором по обращению с твердыми коммунальными отходами на территории Новосибирской области является МУП «САХ».</w:t>
      </w:r>
    </w:p>
    <w:p w14:paraId="6D5639DF" w14:textId="7DB43611" w:rsidR="003443E9" w:rsidRPr="004E34CE" w:rsidRDefault="003443E9" w:rsidP="00287DC5">
      <w:pPr>
        <w:widowControl w:val="0"/>
        <w:spacing w:before="120"/>
        <w:jc w:val="center"/>
        <w:rPr>
          <w:b/>
          <w:color w:val="000000" w:themeColor="text1"/>
          <w:sz w:val="28"/>
          <w:szCs w:val="28"/>
        </w:rPr>
      </w:pPr>
      <w:r w:rsidRPr="004E34CE">
        <w:rPr>
          <w:b/>
          <w:color w:val="000000" w:themeColor="text1"/>
          <w:sz w:val="28"/>
          <w:szCs w:val="28"/>
        </w:rPr>
        <w:t xml:space="preserve">Транспортирование ТКО на территории </w:t>
      </w:r>
      <w:r w:rsidR="00786E5D" w:rsidRPr="004E34CE">
        <w:rPr>
          <w:b/>
          <w:color w:val="000000" w:themeColor="text1"/>
          <w:sz w:val="28"/>
          <w:szCs w:val="28"/>
        </w:rPr>
        <w:t xml:space="preserve">Болотнинского </w:t>
      </w:r>
      <w:r w:rsidRPr="004E34CE">
        <w:rPr>
          <w:b/>
          <w:color w:val="000000" w:themeColor="text1"/>
          <w:sz w:val="28"/>
          <w:szCs w:val="28"/>
        </w:rPr>
        <w:t xml:space="preserve">района </w:t>
      </w:r>
    </w:p>
    <w:p w14:paraId="1FF71BCC" w14:textId="77777777" w:rsidR="003443E9" w:rsidRPr="004E34CE" w:rsidRDefault="003443E9" w:rsidP="003443E9">
      <w:pPr>
        <w:widowControl w:val="0"/>
        <w:jc w:val="center"/>
        <w:rPr>
          <w:b/>
          <w:color w:val="000000" w:themeColor="text1"/>
          <w:sz w:val="28"/>
          <w:szCs w:val="28"/>
        </w:rPr>
      </w:pPr>
      <w:r w:rsidRPr="004E34CE">
        <w:rPr>
          <w:b/>
          <w:color w:val="000000" w:themeColor="text1"/>
          <w:sz w:val="28"/>
          <w:szCs w:val="28"/>
        </w:rPr>
        <w:t>в переходный период</w:t>
      </w:r>
    </w:p>
    <w:p w14:paraId="703B90DD" w14:textId="4E947C59" w:rsidR="00786E5D" w:rsidRPr="004E34CE" w:rsidRDefault="00786E5D" w:rsidP="00786E5D">
      <w:pPr>
        <w:ind w:right="-1" w:firstLine="709"/>
        <w:rPr>
          <w:bCs/>
          <w:sz w:val="28"/>
          <w:szCs w:val="28"/>
          <w:lang w:eastAsia="ar-SA" w:bidi="en-US"/>
        </w:rPr>
      </w:pPr>
      <w:bookmarkStart w:id="67" w:name="_Toc498955979"/>
      <w:r w:rsidRPr="004E34CE">
        <w:rPr>
          <w:bCs/>
          <w:sz w:val="28"/>
          <w:szCs w:val="28"/>
          <w:lang w:eastAsia="ar-SA" w:bidi="en-US"/>
        </w:rPr>
        <w:t>В переходный период до строительства и ввода в эксплуатацию комплексного полигона вблизи г.</w:t>
      </w:r>
      <w:r w:rsidR="006565A9" w:rsidRPr="004E34CE">
        <w:rPr>
          <w:bCs/>
          <w:sz w:val="28"/>
          <w:szCs w:val="28"/>
          <w:lang w:eastAsia="ar-SA" w:bidi="en-US"/>
        </w:rPr>
        <w:t xml:space="preserve"> </w:t>
      </w:r>
      <w:r w:rsidRPr="004E34CE">
        <w:rPr>
          <w:bCs/>
          <w:sz w:val="28"/>
          <w:szCs w:val="28"/>
          <w:lang w:eastAsia="ar-SA" w:bidi="en-US"/>
        </w:rPr>
        <w:t>Болотное, действует схема, при которой ТКО, образующиеся на территории Болотнинского района, транспортируются на полигон захоронения ТКО, расположенный вблизи г. Болотное.</w:t>
      </w:r>
    </w:p>
    <w:p w14:paraId="38316CB1" w14:textId="62DB6F9B" w:rsidR="00786E5D" w:rsidRPr="004E34CE" w:rsidRDefault="00786E5D" w:rsidP="00786E5D">
      <w:pPr>
        <w:ind w:right="-1" w:firstLine="709"/>
        <w:rPr>
          <w:bCs/>
          <w:sz w:val="28"/>
          <w:szCs w:val="28"/>
          <w:lang w:eastAsia="ar-SA" w:bidi="en-US"/>
        </w:rPr>
      </w:pPr>
      <w:r w:rsidRPr="004E34CE">
        <w:rPr>
          <w:bCs/>
          <w:sz w:val="28"/>
          <w:szCs w:val="28"/>
          <w:lang w:eastAsia="ar-SA" w:bidi="en-US"/>
        </w:rPr>
        <w:t>При невозможности транспортирования отходов на ОРО, расположенный в Болотнинском районе вблизи г.</w:t>
      </w:r>
      <w:r w:rsidR="004A438F" w:rsidRPr="004E34CE">
        <w:rPr>
          <w:bCs/>
          <w:sz w:val="28"/>
          <w:szCs w:val="28"/>
          <w:lang w:eastAsia="ar-SA" w:bidi="en-US"/>
        </w:rPr>
        <w:t xml:space="preserve"> </w:t>
      </w:r>
      <w:r w:rsidRPr="004E34CE">
        <w:rPr>
          <w:bCs/>
          <w:sz w:val="28"/>
          <w:szCs w:val="28"/>
          <w:lang w:eastAsia="ar-SA" w:bidi="en-US"/>
        </w:rPr>
        <w:t>Болотное, отходы от всего района транспортируются на ОРО вблизи р.п. Горный Тогучинского района.</w:t>
      </w:r>
    </w:p>
    <w:p w14:paraId="6A5A19D4" w14:textId="6B076A22" w:rsidR="003443E9" w:rsidRPr="004E34CE" w:rsidRDefault="003443E9" w:rsidP="003443E9">
      <w:pPr>
        <w:widowControl w:val="0"/>
        <w:spacing w:before="120"/>
        <w:jc w:val="center"/>
        <w:rPr>
          <w:b/>
          <w:color w:val="000000" w:themeColor="text1"/>
          <w:sz w:val="28"/>
          <w:szCs w:val="28"/>
        </w:rPr>
      </w:pPr>
      <w:r w:rsidRPr="004E34CE">
        <w:rPr>
          <w:b/>
          <w:color w:val="000000" w:themeColor="text1"/>
          <w:sz w:val="28"/>
          <w:szCs w:val="28"/>
        </w:rPr>
        <w:t xml:space="preserve">Транспортирование ТКО в </w:t>
      </w:r>
      <w:r w:rsidR="00786E5D" w:rsidRPr="004E34CE">
        <w:rPr>
          <w:b/>
          <w:color w:val="000000" w:themeColor="text1"/>
          <w:sz w:val="28"/>
          <w:szCs w:val="28"/>
        </w:rPr>
        <w:t xml:space="preserve">Болотнинском </w:t>
      </w:r>
      <w:r w:rsidRPr="004E34CE">
        <w:rPr>
          <w:b/>
          <w:color w:val="000000" w:themeColor="text1"/>
          <w:sz w:val="28"/>
          <w:szCs w:val="28"/>
        </w:rPr>
        <w:t>районе при использовании комбинированной схемы</w:t>
      </w:r>
      <w:bookmarkEnd w:id="67"/>
    </w:p>
    <w:p w14:paraId="7C38B422" w14:textId="77777777" w:rsidR="00786E5D" w:rsidRPr="004E34CE" w:rsidRDefault="00786E5D" w:rsidP="00786E5D">
      <w:pPr>
        <w:ind w:right="-1" w:firstLine="709"/>
        <w:rPr>
          <w:bCs/>
          <w:sz w:val="28"/>
          <w:szCs w:val="28"/>
          <w:lang w:eastAsia="ar-SA" w:bidi="en-US"/>
        </w:rPr>
      </w:pPr>
      <w:r w:rsidRPr="004E34CE">
        <w:rPr>
          <w:bCs/>
          <w:sz w:val="28"/>
          <w:szCs w:val="28"/>
          <w:lang w:eastAsia="ar-SA" w:bidi="en-US"/>
        </w:rPr>
        <w:t>Болотнинский район не входит в состав какого-либо кластера, имеет на своей территории внутрирайонный комплексный полигон вблизи г. Болотное, на котором осуществляется размещение отходов, образующихся во всех населенных пунктах Болотнинского района. Также на территории Болотнинского района располагается ПВН вблизи д. Новая Чебула.</w:t>
      </w:r>
    </w:p>
    <w:p w14:paraId="26636926" w14:textId="77777777" w:rsidR="00786E5D" w:rsidRPr="004E34CE" w:rsidRDefault="00786E5D" w:rsidP="00786E5D">
      <w:pPr>
        <w:ind w:right="-1" w:firstLine="709"/>
        <w:rPr>
          <w:bCs/>
          <w:sz w:val="28"/>
          <w:szCs w:val="28"/>
          <w:lang w:eastAsia="ar-SA" w:bidi="en-US"/>
        </w:rPr>
      </w:pPr>
      <w:r w:rsidRPr="004E34CE">
        <w:rPr>
          <w:bCs/>
          <w:sz w:val="28"/>
          <w:szCs w:val="28"/>
          <w:lang w:eastAsia="ar-SA" w:bidi="en-US"/>
        </w:rPr>
        <w:t>В последующем отходы, выгруженные на ПВН, транспортируются с помощью мусоровозов большой вместимости на комплексный полигон, расположенный вблизи г. Болотное. На сортировочной линии на комплексном полигоне происходит обработка (сортировка) отходов.</w:t>
      </w:r>
    </w:p>
    <w:p w14:paraId="4EC5A6C1" w14:textId="77777777" w:rsidR="00786E5D" w:rsidRPr="004E34CE" w:rsidRDefault="00786E5D" w:rsidP="00786E5D">
      <w:pPr>
        <w:ind w:right="-1" w:firstLine="709"/>
        <w:rPr>
          <w:bCs/>
          <w:sz w:val="28"/>
          <w:szCs w:val="28"/>
          <w:lang w:eastAsia="ar-SA" w:bidi="en-US"/>
        </w:rPr>
      </w:pPr>
      <w:r w:rsidRPr="004E34CE">
        <w:rPr>
          <w:bCs/>
          <w:sz w:val="28"/>
          <w:szCs w:val="28"/>
          <w:lang w:eastAsia="ar-SA" w:bidi="en-US"/>
        </w:rPr>
        <w:t>При невозможности транспортирования отходов на комплексный полигон, находящийся вблизи г. Болотное, отходы от всего района транспортируются на ПВН вблизи д. Новая Чебула. В последующем отходы, выгруженные на ПВН, транспортируются с помощью мусоровозов большой вместимости на комплексный полигон, расположенный вблизи р.п. Горный Тогучинского района.</w:t>
      </w:r>
    </w:p>
    <w:p w14:paraId="24157397" w14:textId="572EE750" w:rsidR="00641739" w:rsidRPr="004E34CE" w:rsidRDefault="00641739" w:rsidP="00641739">
      <w:pPr>
        <w:pStyle w:val="a1"/>
        <w:rPr>
          <w:sz w:val="28"/>
          <w:szCs w:val="28"/>
          <w:lang w:val="ru-RU"/>
        </w:rPr>
      </w:pPr>
      <w:r w:rsidRPr="004E34CE">
        <w:rPr>
          <w:sz w:val="28"/>
          <w:szCs w:val="28"/>
          <w:lang w:val="ru-RU"/>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14:paraId="660039AD" w14:textId="77777777" w:rsidR="00641739" w:rsidRPr="004E34CE" w:rsidRDefault="00641739" w:rsidP="00641739">
      <w:pPr>
        <w:pStyle w:val="a1"/>
        <w:rPr>
          <w:sz w:val="28"/>
          <w:szCs w:val="28"/>
          <w:lang w:val="ru-RU"/>
        </w:rPr>
      </w:pPr>
      <w:r w:rsidRPr="004E34CE">
        <w:rPr>
          <w:sz w:val="28"/>
          <w:szCs w:val="28"/>
          <w:lang w:val="ru-RU"/>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31B1892D" w14:textId="77777777" w:rsidR="00641739" w:rsidRPr="004E34CE" w:rsidRDefault="00641739" w:rsidP="00641739">
      <w:pPr>
        <w:pStyle w:val="a1"/>
        <w:rPr>
          <w:sz w:val="28"/>
          <w:szCs w:val="28"/>
          <w:lang w:val="ru-RU"/>
        </w:rPr>
      </w:pPr>
      <w:r w:rsidRPr="004E34CE">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4E34CE" w:rsidRDefault="00641739" w:rsidP="00641739">
      <w:pPr>
        <w:pStyle w:val="a1"/>
        <w:rPr>
          <w:sz w:val="28"/>
          <w:szCs w:val="28"/>
          <w:lang w:val="ru-RU"/>
        </w:rPr>
      </w:pPr>
      <w:r w:rsidRPr="004E34CE">
        <w:rPr>
          <w:sz w:val="28"/>
          <w:szCs w:val="28"/>
          <w:lang w:val="ru-RU"/>
        </w:rPr>
        <w:lastRenderedPageBreak/>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4E34CE" w:rsidRDefault="00641739" w:rsidP="00641739">
      <w:pPr>
        <w:pStyle w:val="a1"/>
        <w:rPr>
          <w:sz w:val="28"/>
          <w:szCs w:val="28"/>
          <w:lang w:val="ru-RU"/>
        </w:rPr>
      </w:pPr>
      <w:r w:rsidRPr="004E34CE">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4E34CE" w:rsidRDefault="00641739" w:rsidP="00641739">
      <w:pPr>
        <w:pStyle w:val="a1"/>
        <w:rPr>
          <w:sz w:val="28"/>
          <w:szCs w:val="28"/>
          <w:lang w:val="ru-RU"/>
        </w:rPr>
      </w:pPr>
      <w:r w:rsidRPr="004E34CE">
        <w:rPr>
          <w:sz w:val="28"/>
          <w:szCs w:val="28"/>
          <w:lang w:val="ru-RU"/>
        </w:rPr>
        <w:t xml:space="preserve">Расчетное количество ТКО определяется в соответствии с установленными нормативами накопления ТКО. </w:t>
      </w:r>
    </w:p>
    <w:p w14:paraId="12159ED0" w14:textId="5862A425" w:rsidR="00641739" w:rsidRPr="004E34CE" w:rsidRDefault="00641739" w:rsidP="00641739">
      <w:pPr>
        <w:pStyle w:val="a1"/>
        <w:rPr>
          <w:sz w:val="28"/>
          <w:szCs w:val="28"/>
          <w:lang w:val="ru-RU"/>
        </w:rPr>
      </w:pPr>
      <w:r w:rsidRPr="004E34CE">
        <w:rPr>
          <w:sz w:val="28"/>
          <w:szCs w:val="28"/>
          <w:lang w:val="ru-RU"/>
        </w:rPr>
        <w:t xml:space="preserve">По данным Федеральной службы государственной статистики численность населения </w:t>
      </w:r>
      <w:r w:rsidR="009303FB" w:rsidRPr="004E34CE">
        <w:rPr>
          <w:sz w:val="28"/>
          <w:szCs w:val="28"/>
          <w:lang w:val="ru-RU"/>
        </w:rPr>
        <w:t xml:space="preserve">Дивинского </w:t>
      </w:r>
      <w:r w:rsidR="00613DEF" w:rsidRPr="004E34CE">
        <w:rPr>
          <w:sz w:val="28"/>
          <w:szCs w:val="28"/>
          <w:lang w:val="ru-RU"/>
        </w:rPr>
        <w:t xml:space="preserve">сельсовета </w:t>
      </w:r>
      <w:r w:rsidRPr="004E34CE">
        <w:rPr>
          <w:sz w:val="28"/>
          <w:szCs w:val="28"/>
          <w:lang w:val="ru-RU"/>
        </w:rPr>
        <w:t>на начало 202</w:t>
      </w:r>
      <w:r w:rsidR="00EC6AD8" w:rsidRPr="004E34CE">
        <w:rPr>
          <w:sz w:val="28"/>
          <w:szCs w:val="28"/>
          <w:lang w:val="ru-RU"/>
        </w:rPr>
        <w:t>3</w:t>
      </w:r>
      <w:r w:rsidRPr="004E34CE">
        <w:rPr>
          <w:sz w:val="28"/>
          <w:szCs w:val="28"/>
          <w:lang w:val="ru-RU"/>
        </w:rPr>
        <w:t xml:space="preserve"> года составила </w:t>
      </w:r>
      <w:r w:rsidR="00670CFC" w:rsidRPr="004E34CE">
        <w:rPr>
          <w:sz w:val="28"/>
          <w:szCs w:val="28"/>
          <w:lang w:val="ru-RU"/>
        </w:rPr>
        <w:t>946</w:t>
      </w:r>
      <w:r w:rsidRPr="004E34CE">
        <w:rPr>
          <w:sz w:val="28"/>
          <w:szCs w:val="28"/>
          <w:lang w:val="ru-RU"/>
        </w:rPr>
        <w:t xml:space="preserve"> чел., исходя из этих данных, годовой объем твердых коммунальных отходов </w:t>
      </w:r>
      <w:r w:rsidR="009303FB" w:rsidRPr="004E34CE">
        <w:rPr>
          <w:sz w:val="28"/>
          <w:szCs w:val="28"/>
          <w:lang w:val="ru-RU"/>
        </w:rPr>
        <w:t xml:space="preserve">Дивинского </w:t>
      </w:r>
      <w:r w:rsidR="00991F0F" w:rsidRPr="004E34CE">
        <w:rPr>
          <w:sz w:val="28"/>
          <w:szCs w:val="28"/>
          <w:lang w:val="ru-RU"/>
        </w:rPr>
        <w:t xml:space="preserve">сельсовета </w:t>
      </w:r>
      <w:r w:rsidRPr="004E34CE">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1C080FAE" w:rsidR="00641739" w:rsidRPr="004E34CE" w:rsidRDefault="009303FB">
      <w:pPr>
        <w:pStyle w:val="afff2"/>
        <w:numPr>
          <w:ilvl w:val="0"/>
          <w:numId w:val="6"/>
        </w:numPr>
        <w:spacing w:before="60"/>
        <w:ind w:left="360"/>
        <w:contextualSpacing w:val="0"/>
        <w:jc w:val="center"/>
        <w:rPr>
          <w:b/>
          <w:spacing w:val="-1"/>
          <w:sz w:val="28"/>
          <w:szCs w:val="28"/>
        </w:rPr>
      </w:pPr>
      <w:r w:rsidRPr="004E34CE">
        <w:rPr>
          <w:b/>
          <w:spacing w:val="-1"/>
          <w:sz w:val="28"/>
          <w:szCs w:val="28"/>
        </w:rPr>
        <w:t>905</w:t>
      </w:r>
      <w:r w:rsidR="00641739" w:rsidRPr="004E34CE">
        <w:rPr>
          <w:b/>
          <w:spacing w:val="-1"/>
          <w:sz w:val="28"/>
          <w:szCs w:val="28"/>
        </w:rPr>
        <w:t xml:space="preserve"> чел.* 2,38 м</w:t>
      </w:r>
      <w:r w:rsidR="00641739" w:rsidRPr="004E34CE">
        <w:rPr>
          <w:b/>
          <w:spacing w:val="-1"/>
          <w:sz w:val="28"/>
          <w:szCs w:val="28"/>
          <w:vertAlign w:val="superscript"/>
        </w:rPr>
        <w:t>3</w:t>
      </w:r>
      <w:r w:rsidR="00641739" w:rsidRPr="004E34CE">
        <w:rPr>
          <w:b/>
          <w:spacing w:val="-1"/>
          <w:sz w:val="28"/>
          <w:szCs w:val="28"/>
        </w:rPr>
        <w:t xml:space="preserve">/год = </w:t>
      </w:r>
      <w:r w:rsidRPr="004E34CE">
        <w:rPr>
          <w:b/>
          <w:spacing w:val="-1"/>
          <w:sz w:val="28"/>
          <w:szCs w:val="28"/>
        </w:rPr>
        <w:t>2153,90</w:t>
      </w:r>
      <w:r w:rsidR="00641739" w:rsidRPr="004E34CE">
        <w:rPr>
          <w:b/>
          <w:spacing w:val="-1"/>
          <w:sz w:val="28"/>
          <w:szCs w:val="28"/>
        </w:rPr>
        <w:t xml:space="preserve"> м</w:t>
      </w:r>
      <w:r w:rsidR="00641739" w:rsidRPr="004E34CE">
        <w:rPr>
          <w:b/>
          <w:spacing w:val="-1"/>
          <w:sz w:val="28"/>
          <w:szCs w:val="28"/>
          <w:vertAlign w:val="superscript"/>
        </w:rPr>
        <w:t>3</w:t>
      </w:r>
      <w:r w:rsidR="00641739" w:rsidRPr="004E34CE">
        <w:rPr>
          <w:b/>
          <w:spacing w:val="-1"/>
          <w:sz w:val="28"/>
          <w:szCs w:val="28"/>
        </w:rPr>
        <w:t>/год.</w:t>
      </w:r>
    </w:p>
    <w:p w14:paraId="7DEA4496" w14:textId="364FCC5F" w:rsidR="00905D73" w:rsidRPr="004E34CE" w:rsidRDefault="00BA0D34" w:rsidP="00BA0D34">
      <w:pPr>
        <w:pStyle w:val="30"/>
        <w:keepNext w:val="0"/>
        <w:widowControl w:val="0"/>
        <w:rPr>
          <w:i w:val="0"/>
          <w:sz w:val="28"/>
          <w:szCs w:val="28"/>
        </w:rPr>
      </w:pPr>
      <w:bookmarkStart w:id="68" w:name="_Toc105658668"/>
      <w:bookmarkStart w:id="69" w:name="_Toc149660311"/>
      <w:r w:rsidRPr="004E34CE">
        <w:rPr>
          <w:i w:val="0"/>
          <w:sz w:val="28"/>
          <w:szCs w:val="28"/>
        </w:rPr>
        <w:t xml:space="preserve">2.1.8 </w:t>
      </w:r>
      <w:r w:rsidR="00905D73" w:rsidRPr="004E34CE">
        <w:rPr>
          <w:i w:val="0"/>
          <w:sz w:val="28"/>
          <w:szCs w:val="28"/>
        </w:rPr>
        <w:t>Жилищный фонд</w:t>
      </w:r>
      <w:bookmarkEnd w:id="68"/>
      <w:bookmarkEnd w:id="69"/>
    </w:p>
    <w:p w14:paraId="11F1FBBD" w14:textId="35AF8B08" w:rsidR="00E30465" w:rsidRPr="004E34CE" w:rsidRDefault="00905D73" w:rsidP="00E30465">
      <w:pPr>
        <w:pStyle w:val="a1"/>
        <w:rPr>
          <w:sz w:val="28"/>
          <w:szCs w:val="28"/>
          <w:lang w:val="ru-RU"/>
        </w:rPr>
      </w:pPr>
      <w:r w:rsidRPr="004E34CE">
        <w:rPr>
          <w:sz w:val="28"/>
          <w:szCs w:val="28"/>
          <w:lang w:val="ru-RU"/>
        </w:rPr>
        <w:t xml:space="preserve">Общая площадь жилищного фонда </w:t>
      </w:r>
      <w:r w:rsidR="00FE2660" w:rsidRPr="004E34CE">
        <w:rPr>
          <w:sz w:val="28"/>
          <w:szCs w:val="28"/>
          <w:lang w:val="ru-RU"/>
        </w:rPr>
        <w:t xml:space="preserve">Дивинского </w:t>
      </w:r>
      <w:r w:rsidR="00765FE3" w:rsidRPr="004E34CE">
        <w:rPr>
          <w:sz w:val="28"/>
          <w:szCs w:val="28"/>
          <w:lang w:val="ru-RU"/>
        </w:rPr>
        <w:t>сельсовета</w:t>
      </w:r>
      <w:r w:rsidRPr="004E34CE">
        <w:rPr>
          <w:sz w:val="28"/>
          <w:szCs w:val="28"/>
          <w:lang w:val="ru-RU"/>
        </w:rPr>
        <w:t xml:space="preserve"> составляет </w:t>
      </w:r>
      <w:r w:rsidR="00543004" w:rsidRPr="004E34CE">
        <w:rPr>
          <w:sz w:val="28"/>
          <w:szCs w:val="28"/>
          <w:lang w:val="ru-RU"/>
        </w:rPr>
        <w:t>20,90</w:t>
      </w:r>
      <w:r w:rsidRPr="004E34CE">
        <w:rPr>
          <w:sz w:val="28"/>
          <w:szCs w:val="28"/>
          <w:lang w:val="ru-RU"/>
        </w:rPr>
        <w:t xml:space="preserve"> тыс. </w:t>
      </w:r>
      <w:r w:rsidR="00F928C9" w:rsidRPr="004E34CE">
        <w:rPr>
          <w:sz w:val="28"/>
          <w:szCs w:val="28"/>
          <w:lang w:val="ru-RU"/>
        </w:rPr>
        <w:t>м</w:t>
      </w:r>
      <w:r w:rsidR="00F928C9" w:rsidRPr="004E34CE">
        <w:rPr>
          <w:sz w:val="28"/>
          <w:szCs w:val="28"/>
          <w:vertAlign w:val="superscript"/>
          <w:lang w:val="ru-RU"/>
        </w:rPr>
        <w:t>2</w:t>
      </w:r>
      <w:r w:rsidRPr="004E34CE">
        <w:rPr>
          <w:sz w:val="28"/>
          <w:szCs w:val="28"/>
          <w:lang w:val="ru-RU"/>
        </w:rPr>
        <w:t xml:space="preserve">. Численность населения на территории муниципального образования составляет </w:t>
      </w:r>
      <w:r w:rsidR="00543004" w:rsidRPr="004E34CE">
        <w:rPr>
          <w:sz w:val="28"/>
          <w:szCs w:val="28"/>
          <w:lang w:val="ru-RU"/>
        </w:rPr>
        <w:t>905</w:t>
      </w:r>
      <w:r w:rsidRPr="004E34CE">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расчетные показатели жилищной обеспеченности составляют 24 </w:t>
      </w:r>
      <w:r w:rsidR="00F928C9" w:rsidRPr="004E34CE">
        <w:rPr>
          <w:sz w:val="28"/>
          <w:szCs w:val="28"/>
          <w:lang w:val="ru-RU"/>
        </w:rPr>
        <w:t>м</w:t>
      </w:r>
      <w:r w:rsidR="00F928C9" w:rsidRPr="004E34CE">
        <w:rPr>
          <w:sz w:val="28"/>
          <w:szCs w:val="28"/>
          <w:vertAlign w:val="superscript"/>
          <w:lang w:val="ru-RU"/>
        </w:rPr>
        <w:t>2</w:t>
      </w:r>
      <w:r w:rsidR="00403955" w:rsidRPr="004E34CE">
        <w:rPr>
          <w:sz w:val="28"/>
          <w:szCs w:val="28"/>
          <w:vertAlign w:val="superscript"/>
          <w:lang w:val="ru-RU"/>
        </w:rPr>
        <w:t xml:space="preserve"> </w:t>
      </w:r>
      <w:r w:rsidRPr="004E34CE">
        <w:rPr>
          <w:sz w:val="28"/>
          <w:szCs w:val="28"/>
          <w:lang w:val="ru-RU"/>
        </w:rPr>
        <w:t xml:space="preserve">на 1 человека. Средняя жилищная обеспеченность составляет </w:t>
      </w:r>
      <w:r w:rsidR="00FE2660" w:rsidRPr="004E34CE">
        <w:rPr>
          <w:sz w:val="28"/>
          <w:szCs w:val="28"/>
          <w:lang w:val="ru-RU"/>
        </w:rPr>
        <w:t xml:space="preserve">23,09 </w:t>
      </w:r>
      <w:r w:rsidR="00F928C9" w:rsidRPr="004E34CE">
        <w:rPr>
          <w:sz w:val="28"/>
          <w:szCs w:val="28"/>
          <w:lang w:val="ru-RU"/>
        </w:rPr>
        <w:t>м</w:t>
      </w:r>
      <w:r w:rsidR="00F928C9" w:rsidRPr="004E34CE">
        <w:rPr>
          <w:sz w:val="28"/>
          <w:szCs w:val="28"/>
          <w:vertAlign w:val="superscript"/>
          <w:lang w:val="ru-RU"/>
        </w:rPr>
        <w:t>2</w:t>
      </w:r>
      <w:r w:rsidRPr="004E34CE">
        <w:rPr>
          <w:sz w:val="28"/>
          <w:szCs w:val="28"/>
          <w:lang w:val="ru-RU"/>
        </w:rPr>
        <w:t xml:space="preserve">/чел, что </w:t>
      </w:r>
      <w:r w:rsidR="00AE42C1" w:rsidRPr="004E34CE">
        <w:rPr>
          <w:sz w:val="28"/>
          <w:szCs w:val="28"/>
          <w:lang w:val="ru-RU"/>
        </w:rPr>
        <w:t>выше</w:t>
      </w:r>
      <w:r w:rsidRPr="004E34CE">
        <w:rPr>
          <w:sz w:val="28"/>
          <w:szCs w:val="28"/>
          <w:lang w:val="ru-RU"/>
        </w:rPr>
        <w:t xml:space="preserve"> нормативного. </w:t>
      </w:r>
      <w:r w:rsidR="00E30465" w:rsidRPr="004E34CE">
        <w:rPr>
          <w:sz w:val="28"/>
          <w:szCs w:val="28"/>
          <w:lang w:val="ru-RU"/>
        </w:rPr>
        <w:t>На первую очередь и на расчетный срок площадь жилого фонда должна составлять: 24 кв.м.*</w:t>
      </w:r>
      <w:r w:rsidR="00FE2660" w:rsidRPr="004E34CE">
        <w:rPr>
          <w:sz w:val="28"/>
          <w:szCs w:val="28"/>
          <w:lang w:val="ru-RU"/>
        </w:rPr>
        <w:t>905</w:t>
      </w:r>
      <w:r w:rsidR="00E30465" w:rsidRPr="004E34CE">
        <w:rPr>
          <w:sz w:val="28"/>
          <w:szCs w:val="28"/>
          <w:lang w:val="ru-RU"/>
        </w:rPr>
        <w:t xml:space="preserve"> чел. = </w:t>
      </w:r>
      <w:r w:rsidR="00FE2660" w:rsidRPr="004E34CE">
        <w:rPr>
          <w:sz w:val="28"/>
          <w:szCs w:val="28"/>
          <w:lang w:val="ru-RU"/>
        </w:rPr>
        <w:t>21,72</w:t>
      </w:r>
      <w:r w:rsidR="00E30465" w:rsidRPr="004E34CE">
        <w:rPr>
          <w:sz w:val="28"/>
          <w:szCs w:val="28"/>
          <w:lang w:val="ru-RU"/>
        </w:rPr>
        <w:t xml:space="preserve"> тыс. кв.м.</w:t>
      </w:r>
    </w:p>
    <w:p w14:paraId="47F505D7" w14:textId="774BB4EA" w:rsidR="00905D73" w:rsidRPr="004E34CE" w:rsidRDefault="00905D73" w:rsidP="00AE42C1">
      <w:pPr>
        <w:pStyle w:val="a1"/>
        <w:rPr>
          <w:sz w:val="28"/>
          <w:szCs w:val="28"/>
          <w:lang w:val="ru-RU"/>
        </w:rPr>
      </w:pPr>
      <w:r w:rsidRPr="004E34CE">
        <w:rPr>
          <w:sz w:val="28"/>
          <w:szCs w:val="28"/>
          <w:lang w:val="ru-RU"/>
        </w:rPr>
        <w:t xml:space="preserve">Главными проблемами жилого фонда </w:t>
      </w:r>
      <w:r w:rsidR="00FE2660" w:rsidRPr="004E34CE">
        <w:rPr>
          <w:sz w:val="28"/>
          <w:szCs w:val="28"/>
          <w:lang w:val="ru-RU"/>
        </w:rPr>
        <w:t xml:space="preserve">Дивинского </w:t>
      </w:r>
      <w:r w:rsidR="00765FE3" w:rsidRPr="004E34CE">
        <w:rPr>
          <w:sz w:val="28"/>
          <w:szCs w:val="28"/>
          <w:lang w:val="ru-RU"/>
        </w:rPr>
        <w:t xml:space="preserve">сельсовета </w:t>
      </w:r>
      <w:r w:rsidRPr="004E34CE">
        <w:rPr>
          <w:sz w:val="28"/>
          <w:szCs w:val="28"/>
          <w:lang w:val="ru-RU"/>
        </w:rPr>
        <w:t>являются</w:t>
      </w:r>
      <w:r w:rsidR="00AE42C1" w:rsidRPr="004E34CE">
        <w:rPr>
          <w:sz w:val="28"/>
          <w:szCs w:val="28"/>
          <w:lang w:val="ru-RU"/>
        </w:rPr>
        <w:t xml:space="preserve"> </w:t>
      </w:r>
      <w:r w:rsidRPr="004E34CE">
        <w:rPr>
          <w:bCs/>
          <w:spacing w:val="-1"/>
          <w:sz w:val="28"/>
          <w:szCs w:val="28"/>
          <w:lang w:val="ru-RU"/>
        </w:rPr>
        <w:t>низкая обеспеченность инженерной инфраструктурой.</w:t>
      </w:r>
    </w:p>
    <w:p w14:paraId="1DEDDCCE" w14:textId="77777777" w:rsidR="00905D73" w:rsidRPr="004E34CE" w:rsidRDefault="00905D73" w:rsidP="00905D73">
      <w:pPr>
        <w:pStyle w:val="a1"/>
        <w:rPr>
          <w:sz w:val="28"/>
          <w:szCs w:val="28"/>
          <w:lang w:val="ru-RU"/>
        </w:rPr>
      </w:pPr>
      <w:r w:rsidRPr="004E34CE">
        <w:rPr>
          <w:sz w:val="28"/>
          <w:szCs w:val="28"/>
          <w:lang w:val="ru-RU"/>
        </w:rPr>
        <w:t>Помимо обеспеченности жилой площадью большое значение имеют показатели качественных характеристик этого жилья. На территории муниципального образования наблюдается средний уровень обеспеченности населения общей площадью жилищного фонда, согласно нормативным расчетам.</w:t>
      </w:r>
    </w:p>
    <w:p w14:paraId="493C7A31" w14:textId="761DE48A" w:rsidR="00905D73" w:rsidRPr="004E34CE" w:rsidRDefault="00905D73" w:rsidP="00905D73">
      <w:pPr>
        <w:pStyle w:val="a1"/>
        <w:rPr>
          <w:sz w:val="28"/>
          <w:szCs w:val="28"/>
          <w:lang w:val="ru-RU"/>
        </w:rPr>
      </w:pPr>
      <w:r w:rsidRPr="004E34CE">
        <w:rPr>
          <w:sz w:val="28"/>
          <w:szCs w:val="28"/>
          <w:lang w:val="ru-RU"/>
        </w:rPr>
        <w:t xml:space="preserve">Жилой фонд на территории </w:t>
      </w:r>
      <w:r w:rsidR="00FE2660" w:rsidRPr="004E34CE">
        <w:rPr>
          <w:sz w:val="28"/>
          <w:szCs w:val="28"/>
          <w:lang w:val="ru-RU"/>
        </w:rPr>
        <w:t xml:space="preserve">Дивинского </w:t>
      </w:r>
      <w:r w:rsidR="00765FE3" w:rsidRPr="004E34CE">
        <w:rPr>
          <w:sz w:val="28"/>
          <w:szCs w:val="28"/>
          <w:lang w:val="ru-RU"/>
        </w:rPr>
        <w:t>сельсовета</w:t>
      </w:r>
      <w:r w:rsidRPr="004E34CE">
        <w:rPr>
          <w:sz w:val="28"/>
          <w:szCs w:val="28"/>
          <w:lang w:val="ru-RU"/>
        </w:rPr>
        <w:t xml:space="preserve"> представлен, в основном, одноэтажными, двухэтажными индивидуальными жилыми домами с приусадебными участками. </w:t>
      </w:r>
    </w:p>
    <w:p w14:paraId="30287BD9" w14:textId="77777777" w:rsidR="00905D73" w:rsidRPr="004E34CE" w:rsidRDefault="00905D73" w:rsidP="00905D73">
      <w:pPr>
        <w:pStyle w:val="a1"/>
        <w:rPr>
          <w:sz w:val="28"/>
          <w:szCs w:val="28"/>
          <w:lang w:val="ru-RU"/>
        </w:rPr>
      </w:pPr>
      <w:r w:rsidRPr="004E34CE">
        <w:rPr>
          <w:sz w:val="28"/>
          <w:szCs w:val="28"/>
          <w:lang w:val="ru-RU"/>
        </w:rPr>
        <w:t xml:space="preserve">Новое жилищное строительство будет осуществляться на свободных территориях, за счет изменения функционального профиля площадок прилегающих территорий. Подготовку к строительству нового жилья следует </w:t>
      </w:r>
      <w:r w:rsidRPr="004E34CE">
        <w:rPr>
          <w:sz w:val="28"/>
          <w:szCs w:val="28"/>
          <w:lang w:val="ru-RU"/>
        </w:rPr>
        <w:lastRenderedPageBreak/>
        <w:t>осуществлять в соответствии с Градостроительным кодексом Российской Федерации.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 Застройку жилой зоны планируется проводить новыми современными типами жилых зданий в капитальном исполнении одноквартирными домами-коттеджами усадебного типа с хозяйственными постройками.</w:t>
      </w:r>
    </w:p>
    <w:p w14:paraId="1C2409B4" w14:textId="77777777" w:rsidR="00905D73" w:rsidRPr="004E34CE" w:rsidRDefault="00905D73" w:rsidP="00AE42C1">
      <w:pPr>
        <w:pStyle w:val="a1"/>
        <w:rPr>
          <w:bCs/>
          <w:sz w:val="28"/>
          <w:szCs w:val="28"/>
          <w:lang w:val="ru-RU" w:eastAsia="en-US"/>
        </w:rPr>
      </w:pPr>
      <w:r w:rsidRPr="004E34CE">
        <w:rPr>
          <w:bCs/>
          <w:sz w:val="28"/>
          <w:szCs w:val="28"/>
          <w:lang w:val="ru-RU" w:eastAsia="en-US"/>
        </w:rPr>
        <w:t>Предложения по развитию жилищного фонда:</w:t>
      </w:r>
    </w:p>
    <w:p w14:paraId="2D94F803" w14:textId="77777777" w:rsidR="00905D73" w:rsidRPr="004E34CE" w:rsidRDefault="00905D73">
      <w:pPr>
        <w:pStyle w:val="afff2"/>
        <w:numPr>
          <w:ilvl w:val="0"/>
          <w:numId w:val="6"/>
        </w:numPr>
        <w:ind w:left="1064"/>
        <w:contextualSpacing w:val="0"/>
        <w:rPr>
          <w:bCs/>
          <w:spacing w:val="-1"/>
          <w:sz w:val="28"/>
          <w:szCs w:val="28"/>
        </w:rPr>
      </w:pPr>
      <w:r w:rsidRPr="004E34CE">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46FB58B7" w14:textId="77777777" w:rsidR="00905D73" w:rsidRPr="004E34CE" w:rsidRDefault="00905D73">
      <w:pPr>
        <w:pStyle w:val="afff2"/>
        <w:numPr>
          <w:ilvl w:val="0"/>
          <w:numId w:val="6"/>
        </w:numPr>
        <w:ind w:left="1064"/>
        <w:contextualSpacing w:val="0"/>
        <w:rPr>
          <w:bCs/>
          <w:spacing w:val="-1"/>
          <w:sz w:val="28"/>
          <w:szCs w:val="28"/>
        </w:rPr>
      </w:pPr>
      <w:r w:rsidRPr="004E34CE">
        <w:rPr>
          <w:bCs/>
          <w:spacing w:val="-1"/>
          <w:sz w:val="28"/>
          <w:szCs w:val="28"/>
        </w:rPr>
        <w:t>обеспечение населения водоснабжением, канализацией и модернизация системы отопления;</w:t>
      </w:r>
    </w:p>
    <w:p w14:paraId="33874537" w14:textId="77777777" w:rsidR="00905D73" w:rsidRPr="004E34CE" w:rsidRDefault="00905D73">
      <w:pPr>
        <w:pStyle w:val="afff2"/>
        <w:numPr>
          <w:ilvl w:val="0"/>
          <w:numId w:val="6"/>
        </w:numPr>
        <w:ind w:left="1064"/>
        <w:contextualSpacing w:val="0"/>
        <w:rPr>
          <w:bCs/>
          <w:spacing w:val="-1"/>
          <w:sz w:val="28"/>
          <w:szCs w:val="28"/>
        </w:rPr>
      </w:pPr>
      <w:r w:rsidRPr="004E34CE">
        <w:rPr>
          <w:bCs/>
          <w:spacing w:val="-1"/>
          <w:sz w:val="28"/>
          <w:szCs w:val="28"/>
        </w:rPr>
        <w:t>комплексное благоустройство жилых кварталов;</w:t>
      </w:r>
    </w:p>
    <w:p w14:paraId="67771590" w14:textId="77777777" w:rsidR="00905D73" w:rsidRPr="004E34CE" w:rsidRDefault="00905D73">
      <w:pPr>
        <w:pStyle w:val="afff2"/>
        <w:numPr>
          <w:ilvl w:val="0"/>
          <w:numId w:val="6"/>
        </w:numPr>
        <w:ind w:left="1064"/>
        <w:contextualSpacing w:val="0"/>
        <w:rPr>
          <w:bCs/>
          <w:spacing w:val="-1"/>
          <w:sz w:val="28"/>
          <w:szCs w:val="28"/>
        </w:rPr>
      </w:pPr>
      <w:r w:rsidRPr="004E34CE">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4E34CE" w:rsidRDefault="00BA0D34" w:rsidP="00BA0D34">
      <w:pPr>
        <w:pStyle w:val="20"/>
        <w:rPr>
          <w:i w:val="0"/>
          <w:iCs w:val="0"/>
          <w:sz w:val="28"/>
        </w:rPr>
      </w:pPr>
      <w:bookmarkStart w:id="70" w:name="_Toc84321508"/>
      <w:bookmarkStart w:id="71" w:name="_Toc106800843"/>
      <w:bookmarkStart w:id="72" w:name="_Toc149660312"/>
      <w:r w:rsidRPr="004E34CE">
        <w:rPr>
          <w:i w:val="0"/>
          <w:iCs w:val="0"/>
          <w:sz w:val="28"/>
        </w:rPr>
        <w:t xml:space="preserve">2.2 </w:t>
      </w:r>
      <w:r w:rsidR="00D757BC" w:rsidRPr="004E34CE">
        <w:rPr>
          <w:i w:val="0"/>
          <w:iCs w:val="0"/>
          <w:sz w:val="28"/>
        </w:rPr>
        <w:t>Прогнозируемые ограничения использования территорий поселения</w:t>
      </w:r>
      <w:bookmarkEnd w:id="70"/>
      <w:bookmarkEnd w:id="71"/>
      <w:bookmarkEnd w:id="72"/>
    </w:p>
    <w:p w14:paraId="392BD2A9" w14:textId="71EB4463" w:rsidR="00D757BC" w:rsidRPr="004E34CE" w:rsidRDefault="00D757BC" w:rsidP="00D757BC">
      <w:pPr>
        <w:pStyle w:val="a1"/>
        <w:rPr>
          <w:sz w:val="28"/>
          <w:szCs w:val="28"/>
          <w:lang w:val="ru-RU"/>
        </w:rPr>
      </w:pPr>
      <w:bookmarkStart w:id="73" w:name="_Toc84321512"/>
      <w:r w:rsidRPr="004E34CE">
        <w:rPr>
          <w:sz w:val="28"/>
          <w:szCs w:val="28"/>
          <w:lang w:val="ru-RU" w:eastAsia="ru-RU" w:bidi="ar-SA"/>
        </w:rPr>
        <w:t xml:space="preserve">Ограничения </w:t>
      </w:r>
      <w:r w:rsidRPr="004E34CE">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4E34CE">
        <w:rPr>
          <w:sz w:val="28"/>
          <w:szCs w:val="28"/>
          <w:lang w:val="ru-RU"/>
        </w:rPr>
        <w:t xml:space="preserve">карте </w:t>
      </w:r>
      <w:r w:rsidR="00372F4E" w:rsidRPr="004E34CE">
        <w:rPr>
          <w:sz w:val="28"/>
          <w:szCs w:val="28"/>
          <w:lang w:val="ru-RU"/>
        </w:rPr>
        <w:t>Дивинского</w:t>
      </w:r>
      <w:r w:rsidR="00F45BB5" w:rsidRPr="004E34CE">
        <w:rPr>
          <w:sz w:val="28"/>
          <w:szCs w:val="28"/>
          <w:lang w:val="ru-RU"/>
        </w:rPr>
        <w:t xml:space="preserve"> </w:t>
      </w:r>
      <w:r w:rsidR="00584619" w:rsidRPr="004E34CE">
        <w:rPr>
          <w:sz w:val="28"/>
          <w:szCs w:val="28"/>
          <w:lang w:val="ru-RU"/>
        </w:rPr>
        <w:t xml:space="preserve">сельсовета </w:t>
      </w:r>
      <w:r w:rsidRPr="004E34CE">
        <w:rPr>
          <w:sz w:val="28"/>
          <w:szCs w:val="28"/>
          <w:lang w:val="ru-RU"/>
        </w:rPr>
        <w:t>отображены следующие зоны:</w:t>
      </w:r>
    </w:p>
    <w:p w14:paraId="27CE40A7" w14:textId="0FB0BDA5" w:rsidR="008537FB" w:rsidRPr="004E34CE" w:rsidRDefault="008537FB">
      <w:pPr>
        <w:pStyle w:val="afff2"/>
        <w:numPr>
          <w:ilvl w:val="0"/>
          <w:numId w:val="6"/>
        </w:numPr>
        <w:ind w:left="1064"/>
        <w:contextualSpacing w:val="0"/>
        <w:rPr>
          <w:bCs/>
          <w:spacing w:val="-1"/>
          <w:sz w:val="28"/>
          <w:szCs w:val="28"/>
        </w:rPr>
      </w:pPr>
      <w:r w:rsidRPr="004E34CE">
        <w:rPr>
          <w:bCs/>
          <w:spacing w:val="-1"/>
          <w:sz w:val="28"/>
          <w:szCs w:val="28"/>
        </w:rPr>
        <w:t>охранная зона нефтепроводов</w:t>
      </w:r>
      <w:r w:rsidR="009B2BED" w:rsidRPr="004E34CE">
        <w:rPr>
          <w:bCs/>
          <w:spacing w:val="-1"/>
          <w:sz w:val="28"/>
          <w:szCs w:val="28"/>
        </w:rPr>
        <w:t xml:space="preserve"> и нефтепродуктопроводов</w:t>
      </w:r>
      <w:r w:rsidR="006F30D9">
        <w:rPr>
          <w:bCs/>
          <w:spacing w:val="-1"/>
          <w:sz w:val="28"/>
          <w:szCs w:val="28"/>
        </w:rPr>
        <w:t>,</w:t>
      </w:r>
      <w:r w:rsidR="009B2BED" w:rsidRPr="004E34CE">
        <w:rPr>
          <w:bCs/>
          <w:spacing w:val="-1"/>
          <w:sz w:val="28"/>
          <w:szCs w:val="28"/>
        </w:rPr>
        <w:t xml:space="preserve"> аммиакопроводов</w:t>
      </w:r>
      <w:r w:rsidRPr="004E34CE">
        <w:rPr>
          <w:bCs/>
          <w:spacing w:val="-1"/>
          <w:sz w:val="28"/>
          <w:szCs w:val="28"/>
        </w:rPr>
        <w:t>;</w:t>
      </w:r>
    </w:p>
    <w:p w14:paraId="37F32A84" w14:textId="5CAD59B3" w:rsidR="008537FB" w:rsidRPr="004E34CE" w:rsidRDefault="008537FB">
      <w:pPr>
        <w:pStyle w:val="afff2"/>
        <w:numPr>
          <w:ilvl w:val="0"/>
          <w:numId w:val="6"/>
        </w:numPr>
        <w:ind w:left="1064"/>
        <w:contextualSpacing w:val="0"/>
        <w:rPr>
          <w:bCs/>
          <w:spacing w:val="-1"/>
          <w:sz w:val="28"/>
          <w:szCs w:val="28"/>
        </w:rPr>
      </w:pPr>
      <w:r w:rsidRPr="004E34CE">
        <w:rPr>
          <w:bCs/>
          <w:spacing w:val="-1"/>
          <w:sz w:val="28"/>
          <w:szCs w:val="28"/>
        </w:rPr>
        <w:t>охранная зона газопроводов и систем газоснабжения;</w:t>
      </w:r>
    </w:p>
    <w:p w14:paraId="798AD38D" w14:textId="5CED8C96" w:rsidR="00673F29" w:rsidRPr="004E34CE" w:rsidRDefault="002A4FBB" w:rsidP="00673F29">
      <w:pPr>
        <w:pStyle w:val="afff2"/>
        <w:numPr>
          <w:ilvl w:val="0"/>
          <w:numId w:val="6"/>
        </w:numPr>
        <w:ind w:left="1064"/>
        <w:contextualSpacing w:val="0"/>
        <w:rPr>
          <w:bCs/>
          <w:spacing w:val="-1"/>
          <w:sz w:val="28"/>
          <w:szCs w:val="28"/>
        </w:rPr>
      </w:pPr>
      <w:r w:rsidRPr="004E34CE">
        <w:rPr>
          <w:bCs/>
          <w:spacing w:val="-1"/>
          <w:sz w:val="28"/>
          <w:szCs w:val="28"/>
        </w:rPr>
        <w:t>о</w:t>
      </w:r>
      <w:r w:rsidR="00673F29" w:rsidRPr="004E34CE">
        <w:rPr>
          <w:bCs/>
          <w:spacing w:val="-1"/>
          <w:sz w:val="28"/>
          <w:szCs w:val="28"/>
        </w:rPr>
        <w:t>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p>
    <w:p w14:paraId="30D749B1" w14:textId="6A5C7F41" w:rsidR="00191D1C" w:rsidRPr="004E34CE" w:rsidRDefault="00191D1C" w:rsidP="00673F29">
      <w:pPr>
        <w:pStyle w:val="afff2"/>
        <w:numPr>
          <w:ilvl w:val="0"/>
          <w:numId w:val="6"/>
        </w:numPr>
        <w:ind w:left="1064"/>
        <w:contextualSpacing w:val="0"/>
        <w:rPr>
          <w:bCs/>
          <w:spacing w:val="-1"/>
          <w:sz w:val="28"/>
          <w:szCs w:val="28"/>
        </w:rPr>
      </w:pPr>
      <w:r w:rsidRPr="004E34CE">
        <w:rPr>
          <w:bCs/>
          <w:spacing w:val="-1"/>
          <w:sz w:val="28"/>
          <w:szCs w:val="28"/>
        </w:rPr>
        <w:t>охранная зона линий и сооружений связи;</w:t>
      </w:r>
    </w:p>
    <w:p w14:paraId="1496FF8C" w14:textId="5D821053" w:rsidR="00191D1C" w:rsidRPr="004E34CE" w:rsidRDefault="00191D1C">
      <w:pPr>
        <w:pStyle w:val="afff2"/>
        <w:numPr>
          <w:ilvl w:val="0"/>
          <w:numId w:val="6"/>
        </w:numPr>
        <w:ind w:left="1064"/>
        <w:contextualSpacing w:val="0"/>
        <w:rPr>
          <w:bCs/>
          <w:spacing w:val="-1"/>
          <w:sz w:val="28"/>
          <w:szCs w:val="28"/>
        </w:rPr>
      </w:pPr>
      <w:r w:rsidRPr="004E34CE">
        <w:rPr>
          <w:bCs/>
          <w:spacing w:val="-1"/>
          <w:sz w:val="28"/>
          <w:szCs w:val="28"/>
        </w:rPr>
        <w:t>придорожная полоса;</w:t>
      </w:r>
    </w:p>
    <w:p w14:paraId="0D0AADB3" w14:textId="2276C6EB"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6E792FFA" w14:textId="77777777" w:rsidR="00191D1C" w:rsidRPr="004E34CE" w:rsidRDefault="00191D1C">
      <w:pPr>
        <w:pStyle w:val="afff2"/>
        <w:numPr>
          <w:ilvl w:val="0"/>
          <w:numId w:val="6"/>
        </w:numPr>
        <w:ind w:left="1064"/>
        <w:contextualSpacing w:val="0"/>
        <w:rPr>
          <w:bCs/>
          <w:spacing w:val="-1"/>
          <w:sz w:val="28"/>
          <w:szCs w:val="28"/>
        </w:rPr>
      </w:pPr>
      <w:r w:rsidRPr="004E34CE">
        <w:rPr>
          <w:bCs/>
          <w:spacing w:val="-1"/>
          <w:sz w:val="28"/>
          <w:szCs w:val="28"/>
        </w:rPr>
        <w:t>береговая полоса;</w:t>
      </w:r>
    </w:p>
    <w:p w14:paraId="25D8E98D" w14:textId="77777777" w:rsidR="00191D1C" w:rsidRPr="004E34CE" w:rsidRDefault="00191D1C">
      <w:pPr>
        <w:pStyle w:val="afff2"/>
        <w:numPr>
          <w:ilvl w:val="0"/>
          <w:numId w:val="6"/>
        </w:numPr>
        <w:ind w:left="1064"/>
        <w:contextualSpacing w:val="0"/>
        <w:rPr>
          <w:bCs/>
          <w:spacing w:val="-1"/>
          <w:sz w:val="28"/>
          <w:szCs w:val="28"/>
        </w:rPr>
      </w:pPr>
      <w:r w:rsidRPr="004E34CE">
        <w:rPr>
          <w:bCs/>
          <w:spacing w:val="-1"/>
          <w:sz w:val="28"/>
          <w:szCs w:val="28"/>
        </w:rPr>
        <w:t>прибрежная защитная полоса;</w:t>
      </w:r>
    </w:p>
    <w:p w14:paraId="3A10D17C" w14:textId="77777777" w:rsidR="00F412DD" w:rsidRPr="004E34CE" w:rsidRDefault="00191D1C">
      <w:pPr>
        <w:pStyle w:val="afff2"/>
        <w:numPr>
          <w:ilvl w:val="0"/>
          <w:numId w:val="6"/>
        </w:numPr>
        <w:ind w:left="1064"/>
        <w:contextualSpacing w:val="0"/>
        <w:rPr>
          <w:bCs/>
          <w:spacing w:val="-1"/>
          <w:sz w:val="28"/>
          <w:szCs w:val="28"/>
        </w:rPr>
      </w:pPr>
      <w:r w:rsidRPr="004E34CE">
        <w:rPr>
          <w:bCs/>
          <w:spacing w:val="-1"/>
          <w:sz w:val="28"/>
          <w:szCs w:val="28"/>
        </w:rPr>
        <w:t>водоохранная</w:t>
      </w:r>
      <w:r w:rsidR="00F412DD" w:rsidRPr="004E34CE">
        <w:rPr>
          <w:bCs/>
          <w:spacing w:val="-1"/>
          <w:sz w:val="28"/>
          <w:szCs w:val="28"/>
        </w:rPr>
        <w:t xml:space="preserve"> (рыбоохранная)</w:t>
      </w:r>
      <w:r w:rsidRPr="004E34CE">
        <w:rPr>
          <w:bCs/>
          <w:spacing w:val="-1"/>
          <w:sz w:val="28"/>
          <w:szCs w:val="28"/>
        </w:rPr>
        <w:t xml:space="preserve"> зона</w:t>
      </w:r>
      <w:r w:rsidR="00F412DD" w:rsidRPr="004E34CE">
        <w:rPr>
          <w:bCs/>
          <w:spacing w:val="-1"/>
          <w:sz w:val="28"/>
          <w:szCs w:val="28"/>
        </w:rPr>
        <w:t>;</w:t>
      </w:r>
    </w:p>
    <w:p w14:paraId="355D8C4B" w14:textId="1DB1A451" w:rsidR="00191D1C" w:rsidRDefault="00EA1DE7">
      <w:pPr>
        <w:pStyle w:val="afff2"/>
        <w:numPr>
          <w:ilvl w:val="0"/>
          <w:numId w:val="6"/>
        </w:numPr>
        <w:ind w:left="1064"/>
        <w:contextualSpacing w:val="0"/>
        <w:rPr>
          <w:bCs/>
          <w:spacing w:val="-1"/>
          <w:sz w:val="28"/>
          <w:szCs w:val="28"/>
        </w:rPr>
      </w:pPr>
      <w:r w:rsidRPr="004E34CE">
        <w:rPr>
          <w:bCs/>
          <w:spacing w:val="-1"/>
          <w:sz w:val="28"/>
          <w:szCs w:val="28"/>
        </w:rPr>
        <w:t>охранная</w:t>
      </w:r>
      <w:r w:rsidR="00F412DD" w:rsidRPr="004E34CE">
        <w:rPr>
          <w:bCs/>
          <w:spacing w:val="-1"/>
          <w:sz w:val="28"/>
          <w:szCs w:val="28"/>
        </w:rPr>
        <w:t xml:space="preserve"> зона объекта культурного наследия</w:t>
      </w:r>
      <w:r w:rsidR="0025086A">
        <w:rPr>
          <w:bCs/>
          <w:spacing w:val="-1"/>
          <w:sz w:val="28"/>
          <w:szCs w:val="28"/>
        </w:rPr>
        <w:t>;</w:t>
      </w:r>
    </w:p>
    <w:p w14:paraId="79722474" w14:textId="73F6D0CD" w:rsidR="0025086A" w:rsidRPr="004E34CE" w:rsidRDefault="003C21F8">
      <w:pPr>
        <w:pStyle w:val="afff2"/>
        <w:numPr>
          <w:ilvl w:val="0"/>
          <w:numId w:val="6"/>
        </w:numPr>
        <w:ind w:left="1064"/>
        <w:contextualSpacing w:val="0"/>
        <w:rPr>
          <w:bCs/>
          <w:spacing w:val="-1"/>
          <w:sz w:val="28"/>
          <w:szCs w:val="28"/>
        </w:rPr>
      </w:pPr>
      <w:bookmarkStart w:id="74" w:name="_Hlk149660241"/>
      <w:r>
        <w:rPr>
          <w:bCs/>
          <w:spacing w:val="-1"/>
          <w:sz w:val="28"/>
          <w:szCs w:val="28"/>
        </w:rPr>
        <w:t>первый пояс зоны санитарной охраны источника водоснабжения.</w:t>
      </w:r>
    </w:p>
    <w:p w14:paraId="3901A123" w14:textId="0A681B5E" w:rsidR="00F412DD" w:rsidRPr="004E34CE" w:rsidRDefault="00F412DD" w:rsidP="00F412DD">
      <w:pPr>
        <w:pStyle w:val="30"/>
        <w:keepNext w:val="0"/>
        <w:widowControl w:val="0"/>
        <w:rPr>
          <w:i w:val="0"/>
          <w:sz w:val="28"/>
          <w:szCs w:val="28"/>
        </w:rPr>
      </w:pPr>
      <w:bookmarkStart w:id="75" w:name="_Toc140132622"/>
      <w:bookmarkStart w:id="76" w:name="_Toc149660313"/>
      <w:bookmarkEnd w:id="74"/>
      <w:r w:rsidRPr="004E34CE">
        <w:rPr>
          <w:i w:val="0"/>
          <w:sz w:val="28"/>
          <w:szCs w:val="28"/>
        </w:rPr>
        <w:t>2.2.</w:t>
      </w:r>
      <w:r w:rsidR="009D0582" w:rsidRPr="004E34CE">
        <w:rPr>
          <w:i w:val="0"/>
          <w:sz w:val="28"/>
          <w:szCs w:val="28"/>
        </w:rPr>
        <w:t>1</w:t>
      </w:r>
      <w:r w:rsidRPr="004E34CE">
        <w:rPr>
          <w:i w:val="0"/>
          <w:sz w:val="28"/>
          <w:szCs w:val="28"/>
        </w:rPr>
        <w:t xml:space="preserve"> Охранная зона нефтепроводов</w:t>
      </w:r>
      <w:bookmarkEnd w:id="75"/>
      <w:r w:rsidR="00EA1DE7" w:rsidRPr="004E34CE">
        <w:rPr>
          <w:i w:val="0"/>
          <w:iCs/>
          <w:spacing w:val="-1"/>
          <w:sz w:val="28"/>
          <w:szCs w:val="28"/>
        </w:rPr>
        <w:t xml:space="preserve"> и нефтепродуктопроводов</w:t>
      </w:r>
      <w:r w:rsidR="006F30D9">
        <w:rPr>
          <w:i w:val="0"/>
          <w:iCs/>
          <w:spacing w:val="-1"/>
          <w:sz w:val="28"/>
          <w:szCs w:val="28"/>
        </w:rPr>
        <w:t xml:space="preserve">, </w:t>
      </w:r>
      <w:r w:rsidR="00EA1DE7" w:rsidRPr="004E34CE">
        <w:rPr>
          <w:i w:val="0"/>
          <w:iCs/>
          <w:spacing w:val="-1"/>
          <w:sz w:val="28"/>
          <w:szCs w:val="28"/>
        </w:rPr>
        <w:lastRenderedPageBreak/>
        <w:t>аммиакопроводов</w:t>
      </w:r>
      <w:bookmarkEnd w:id="76"/>
    </w:p>
    <w:p w14:paraId="0E8F84D9" w14:textId="77777777" w:rsidR="00F412DD" w:rsidRPr="004E34CE" w:rsidRDefault="00F412DD" w:rsidP="00F412DD">
      <w:pPr>
        <w:widowControl w:val="0"/>
        <w:shd w:val="clear" w:color="auto" w:fill="FFFFFF"/>
        <w:ind w:firstLine="709"/>
        <w:textAlignment w:val="baseline"/>
        <w:rPr>
          <w:spacing w:val="2"/>
          <w:sz w:val="28"/>
          <w:szCs w:val="28"/>
        </w:rPr>
      </w:pPr>
      <w:bookmarkStart w:id="77" w:name="_Toc106616509"/>
      <w:bookmarkStart w:id="78" w:name="_Toc106885439"/>
      <w:bookmarkStart w:id="79" w:name="_Toc106885512"/>
      <w:r w:rsidRPr="004E34CE">
        <w:rPr>
          <w:spacing w:val="2"/>
          <w:sz w:val="28"/>
          <w:szCs w:val="28"/>
        </w:rPr>
        <w:t>В соответствии с Приказом Федеральная служба по экологическому, технологическому и атомному надзору от 11 декабря 2020 года N 517 «Об утверждении федеральных норм и правил в области промышленной безопасности «Правила безопасности для опасных производственных объектов магистральных трубопроводов», на площадочные объекты магистральных нефтепроводов и нефтепродуктопроводов, осуществляющие прием, хранение и выдачу нефти и нефтепродуктов, распространяются федеральные нормы и правила в области промышленной безопасности, устанавливающие требования промышленной безопасности на опасные производственные объекты складов нефти и нефтепродуктов.</w:t>
      </w:r>
      <w:bookmarkEnd w:id="77"/>
      <w:bookmarkEnd w:id="78"/>
      <w:bookmarkEnd w:id="79"/>
      <w:r w:rsidRPr="004E34CE">
        <w:rPr>
          <w:spacing w:val="2"/>
          <w:sz w:val="28"/>
          <w:szCs w:val="28"/>
        </w:rPr>
        <w:t xml:space="preserve"> Требования Правил распространяются на площадочные объекты в части, не относящейся к сфере регулирования федеральных норм и правил в области промышленной безопасности, устанавливающих требования промышленной безопасности на опасные производственные объекты складов нефти и нефтепродуктов.</w:t>
      </w:r>
    </w:p>
    <w:p w14:paraId="32E83719"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При прокладке нефтепроводов и нефтепродуктопроводов на высотных отметках выше находящихся вблизи населенных пунктов и промышленных предприятий проектом должны быть предусмотрены расстояния от них не менее 500 м (при диаметре труб 700 мм и менее) и 1000 м (при диаметре труб свыше 700 мм) и технические решения, исключающие поступление в зону застройки транспортируемого по трубопроводу продукта.</w:t>
      </w:r>
    </w:p>
    <w:p w14:paraId="119691C0"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Выброс углеводородов, находящихся в жидкой фазе (нефть, нефтепродукты, сжиженные углеводородные газы, конденсат газовый, широкая фракция легких углеводородов, их смеси), в окружающую среду при освобождении трубопроводов и оборудования не допускается.</w:t>
      </w:r>
    </w:p>
    <w:p w14:paraId="58623A28"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охранных зонах магистральных трубопроводов запрещается производить всякого рода действия, способствующие нарушить нормальную эксплуатацию трубопроводов либо привести к их повреждению, в частности:</w:t>
      </w:r>
    </w:p>
    <w:p w14:paraId="4B5DEE57"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перемещать, засыпать или ломать опознавательные знаки, контрольно-измерительные пункты;</w:t>
      </w:r>
    </w:p>
    <w:p w14:paraId="6D8D6954"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 включать средства связи, энергоснабжения и телемеханики трубопроводов;</w:t>
      </w:r>
    </w:p>
    <w:p w14:paraId="650EA0AB"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устраивать всякого рода свалки, выливать растворы кислот, солей и щелочей;</w:t>
      </w:r>
    </w:p>
    <w:p w14:paraId="7D36A259"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разрушать берегоукрепительные сооружения,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33FF358E"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lastRenderedPageBreak/>
        <w:t xml:space="preserve"> бросать якоря, проходить с отданными якорями, лотами, волокушами и тралами, производить дноуглубительные и землечерпальные работы;</w:t>
      </w:r>
    </w:p>
    <w:p w14:paraId="60B660ED"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разводить огонь и размещать какие-либо открытые и закрытые источники огня.</w:t>
      </w:r>
    </w:p>
    <w:p w14:paraId="4FB143DB"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охранных зонах трубопроводов без письменного разрешения предприятий трубопроводного транспорта запрещается:</w:t>
      </w:r>
    </w:p>
    <w:p w14:paraId="5E8507A4"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возводить любые постройки и сооружения;</w:t>
      </w:r>
    </w:p>
    <w:p w14:paraId="30830BAD"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2E63B14F"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4195E5C9"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производить мелиоративные земляные работы, сооружать оросительные и осушительные системы;</w:t>
      </w:r>
    </w:p>
    <w:p w14:paraId="2E9D31CD"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производить всякого рода открытые и подземные, горные, строительные, монтажные и взрывные работы, планировку грунта;</w:t>
      </w:r>
    </w:p>
    <w:p w14:paraId="5F8C60E2"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производить геологосъемочные, геологоразведочные, поисковые, геодезические и другие изыскательные работы, связанные с устройством скважин, шурфов и взятием проб грунта (кроме почвенных образцов).</w:t>
      </w:r>
    </w:p>
    <w:p w14:paraId="276DAF05"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Предприятиям трубопроводного транспорта разрешается:</w:t>
      </w:r>
    </w:p>
    <w:p w14:paraId="35E02264"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w:t>
      </w:r>
    </w:p>
    <w:p w14:paraId="72942C6B"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14:paraId="3978F9C3" w14:textId="77777777" w:rsidR="00F412DD" w:rsidRPr="004E34CE" w:rsidRDefault="00F412DD">
      <w:pPr>
        <w:pStyle w:val="afff2"/>
        <w:numPr>
          <w:ilvl w:val="0"/>
          <w:numId w:val="6"/>
        </w:numPr>
        <w:ind w:left="1064"/>
        <w:contextualSpacing w:val="0"/>
        <w:rPr>
          <w:bCs/>
          <w:spacing w:val="-1"/>
          <w:sz w:val="28"/>
          <w:szCs w:val="28"/>
        </w:rPr>
      </w:pPr>
      <w:r w:rsidRPr="004E34CE">
        <w:rPr>
          <w:bCs/>
          <w:spacing w:val="-1"/>
          <w:sz w:val="28"/>
          <w:szCs w:val="28"/>
        </w:rPr>
        <w:t xml:space="preserve">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 </w:t>
      </w:r>
    </w:p>
    <w:p w14:paraId="71126F1A"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 xml:space="preserve">Любые работы и действия, производимые в охранных зонах магистральных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w:t>
      </w:r>
    </w:p>
    <w:p w14:paraId="6B3D1A4D"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lastRenderedPageBreak/>
        <w:t xml:space="preserve">Указанное разрешение может быть выдано только при условии наличия у производителя работ проектной и исполнительной документации, на которой нанесены действующие трубопроводы. </w:t>
      </w:r>
    </w:p>
    <w:p w14:paraId="2226DE81"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Особенности организации и выполнения отдельных видов работ в охранных зонах определены в разделе 5 Правил охраны магистральных трубопроводов, утвержденных постановлением Госгортехнадзора России от 24.04.92 г. N 9 и заместителем Министра топлива и энергетики России 29.04.92 г.</w:t>
      </w:r>
    </w:p>
    <w:p w14:paraId="3A3A1017" w14:textId="606D60F8" w:rsidR="00F412DD" w:rsidRPr="004E34CE" w:rsidRDefault="00F412DD" w:rsidP="00F412DD">
      <w:pPr>
        <w:pStyle w:val="30"/>
        <w:rPr>
          <w:rFonts w:cs="Times New Roman"/>
          <w:i w:val="0"/>
          <w:sz w:val="28"/>
          <w:szCs w:val="28"/>
        </w:rPr>
      </w:pPr>
      <w:bookmarkStart w:id="80" w:name="_Toc118901398"/>
      <w:bookmarkStart w:id="81" w:name="_Toc149660314"/>
      <w:r w:rsidRPr="004E34CE">
        <w:rPr>
          <w:rFonts w:cs="Times New Roman"/>
          <w:i w:val="0"/>
          <w:sz w:val="28"/>
          <w:szCs w:val="28"/>
        </w:rPr>
        <w:t>2.2.</w:t>
      </w:r>
      <w:r w:rsidR="009D0582" w:rsidRPr="004E34CE">
        <w:rPr>
          <w:rFonts w:cs="Times New Roman"/>
          <w:i w:val="0"/>
          <w:sz w:val="28"/>
          <w:szCs w:val="28"/>
        </w:rPr>
        <w:t>2</w:t>
      </w:r>
      <w:r w:rsidRPr="004E34CE">
        <w:rPr>
          <w:rFonts w:cs="Times New Roman"/>
          <w:i w:val="0"/>
          <w:sz w:val="28"/>
          <w:szCs w:val="28"/>
        </w:rPr>
        <w:t xml:space="preserve"> Охранная </w:t>
      </w:r>
      <w:r w:rsidRPr="004E34CE">
        <w:rPr>
          <w:i w:val="0"/>
          <w:sz w:val="28"/>
          <w:szCs w:val="28"/>
        </w:rPr>
        <w:t>зона</w:t>
      </w:r>
      <w:r w:rsidRPr="004E34CE">
        <w:rPr>
          <w:rFonts w:cs="Times New Roman"/>
          <w:i w:val="0"/>
          <w:sz w:val="28"/>
          <w:szCs w:val="28"/>
        </w:rPr>
        <w:t xml:space="preserve"> газопроводов и систем газоснабжения</w:t>
      </w:r>
      <w:bookmarkEnd w:id="80"/>
      <w:bookmarkEnd w:id="81"/>
    </w:p>
    <w:p w14:paraId="60881E24"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соответствии п.7 «Правил охраны газораспределительных сетей», утвержденных Постановлением Правительства РФ от 20.11.2000 № 878, для газораспределительных сетей устанавливаются следующие охранные зоны:</w:t>
      </w:r>
    </w:p>
    <w:p w14:paraId="60F93879"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53F85B4A"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79D2FDD8"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2E61511D"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667192EF"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2E1ECD04"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6EABE565"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8. 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538C56D1"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 xml:space="preserve">9. Нормативные расстояния устанавливаются с учетом значимости объектов, условий прокладки газопровода, давления газа и других факторов, </w:t>
      </w:r>
      <w:r w:rsidRPr="004E34CE">
        <w:rPr>
          <w:spacing w:val="2"/>
          <w:sz w:val="28"/>
          <w:szCs w:val="28"/>
        </w:rPr>
        <w:lastRenderedPageBreak/>
        <w:t>но не менее строительных норм и правил, утвержденных специально уполномоченным федеральным органом исполнительной власти в области градостроительства и строительства.</w:t>
      </w:r>
    </w:p>
    <w:p w14:paraId="49EB64F8"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10. Трассы подземных газопроводов обозначаются опознавательными знаками, нанесенными на постоянные ориентиры или железобетонные столбики высотой до 1,5 метров (вне городских и сельских поселений), которые устанавливаются в пределах прямой видимости не реже чем через 500 метров друг от друга, а также в местах пересечений газопроводов с железными и автомобильными дорогами, на поворотах и у каждого сооружения газопровода (колодцев, коверов, конденсатосборников, устройств электрохимической защиты и др.). На опознавательных знаках указывается расстояние от газопровода, глубина его заложения и телефон аварийно-диспетчерской службы.</w:t>
      </w:r>
    </w:p>
    <w:p w14:paraId="668D5E26"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11. Опознавательные знаки устанавливаются или наносятся строительными организациями на постоянные ориентиры в период сооружения газораспределительных сетей. В дальнейшем установка, ремонт или восстановление опознавательных знаков газопроводов производятся эксплуатационной организацией газораспределительной сети. Установка знаков оформляется совместным актом с собственниками, владельцами или пользователями земельных участков, по которым проходит трасса.</w:t>
      </w:r>
    </w:p>
    <w:p w14:paraId="5861D2C3"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12. В местах пересечения газопроводов с судоходными и сплавными реками и каналами на обоих берегах на расстоянии 100 м от оси газопроводов устанавливаются навигационные знаки. Навигационные знаки устанавливаются эксплуатационной организацией газораспределительной сети по согласованию с бассейновыми управлениями водных путей и судоходства (управлениями каналов) и вносятся последними в лоцманские карты.</w:t>
      </w:r>
    </w:p>
    <w:p w14:paraId="3BDF5F74"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13. Исполнительная съемка газораспределительных сетей и границ их охранных зон выполняется в единой государственной или местной системах координат и оформляется в установленном порядке. Организации - собственники газораспределительных сетей или эксплуатационные организации обязаны включать сведений о границах охранных зон газораспределительных сетей, направляемых указанными организациями в органы исполнительной власти субъектов Российской Федерации с заявлением об утверждении границ охранной зоны газораспределительных сетей.</w:t>
      </w:r>
    </w:p>
    <w:p w14:paraId="4A90C920" w14:textId="4F30F44F" w:rsidR="00EA1DE7" w:rsidRPr="004E34CE" w:rsidRDefault="00191D1C" w:rsidP="00EA1DE7">
      <w:pPr>
        <w:pStyle w:val="30"/>
        <w:rPr>
          <w:rFonts w:cs="Times New Roman"/>
          <w:i w:val="0"/>
          <w:sz w:val="28"/>
          <w:szCs w:val="28"/>
        </w:rPr>
      </w:pPr>
      <w:bookmarkStart w:id="82" w:name="_Toc149660315"/>
      <w:r w:rsidRPr="004E34CE">
        <w:rPr>
          <w:rFonts w:cs="Times New Roman"/>
          <w:i w:val="0"/>
          <w:sz w:val="28"/>
          <w:szCs w:val="28"/>
        </w:rPr>
        <w:t>2.2.</w:t>
      </w:r>
      <w:r w:rsidR="009D0582" w:rsidRPr="004E34CE">
        <w:rPr>
          <w:rFonts w:cs="Times New Roman"/>
          <w:i w:val="0"/>
          <w:sz w:val="28"/>
          <w:szCs w:val="28"/>
        </w:rPr>
        <w:t>3</w:t>
      </w:r>
      <w:r w:rsidRPr="004E34CE">
        <w:rPr>
          <w:rFonts w:cs="Times New Roman"/>
          <w:i w:val="0"/>
          <w:sz w:val="28"/>
          <w:szCs w:val="28"/>
        </w:rPr>
        <w:t xml:space="preserve"> </w:t>
      </w:r>
      <w:r w:rsidR="00EA1DE7" w:rsidRPr="004E34CE">
        <w:rPr>
          <w:rFonts w:cs="Times New Roman"/>
          <w:i w:val="0"/>
          <w:sz w:val="28"/>
          <w:szCs w:val="28"/>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bookmarkEnd w:id="82"/>
    </w:p>
    <w:p w14:paraId="775364D3" w14:textId="77777777" w:rsidR="00191D1C" w:rsidRPr="004E34CE" w:rsidRDefault="00191D1C" w:rsidP="00191D1C">
      <w:pPr>
        <w:widowControl w:val="0"/>
        <w:shd w:val="clear" w:color="auto" w:fill="FFFFFF"/>
        <w:ind w:firstLine="709"/>
        <w:textAlignment w:val="baseline"/>
        <w:rPr>
          <w:sz w:val="28"/>
          <w:szCs w:val="28"/>
          <w:lang w:eastAsia="ar-SA" w:bidi="en-US"/>
        </w:rPr>
      </w:pPr>
      <w:r w:rsidRPr="004E34CE">
        <w:rPr>
          <w:sz w:val="28"/>
          <w:szCs w:val="28"/>
          <w:lang w:eastAsia="ar-SA" w:bidi="en-US"/>
        </w:rPr>
        <w:t xml:space="preserve">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w:t>
      </w:r>
      <w:r w:rsidRPr="004E34CE">
        <w:rPr>
          <w:sz w:val="28"/>
          <w:szCs w:val="28"/>
          <w:lang w:eastAsia="ar-SA" w:bidi="en-US"/>
        </w:rPr>
        <w:lastRenderedPageBreak/>
        <w:t>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554FDABA" w14:textId="77777777" w:rsidR="00191D1C" w:rsidRPr="004E34CE" w:rsidRDefault="00191D1C" w:rsidP="00191D1C">
      <w:pPr>
        <w:widowControl w:val="0"/>
        <w:shd w:val="clear" w:color="auto" w:fill="FFFFFF"/>
        <w:ind w:firstLine="709"/>
        <w:textAlignment w:val="baseline"/>
        <w:rPr>
          <w:sz w:val="28"/>
          <w:szCs w:val="28"/>
          <w:lang w:eastAsia="ar-SA" w:bidi="en-US"/>
        </w:rPr>
      </w:pPr>
      <w:r w:rsidRPr="004E34CE">
        <w:rPr>
          <w:sz w:val="28"/>
          <w:szCs w:val="28"/>
          <w:lang w:eastAsia="ar-SA" w:bidi="en-US"/>
        </w:rPr>
        <w:t>Охранные зоны устанавливаются:</w:t>
      </w:r>
    </w:p>
    <w:p w14:paraId="7386F6F2" w14:textId="77777777" w:rsidR="00191D1C" w:rsidRPr="004E34CE" w:rsidRDefault="00191D1C" w:rsidP="00191D1C">
      <w:pPr>
        <w:widowControl w:val="0"/>
        <w:shd w:val="clear" w:color="auto" w:fill="FFFFFF"/>
        <w:ind w:firstLine="709"/>
        <w:textAlignment w:val="baseline"/>
        <w:rPr>
          <w:sz w:val="28"/>
          <w:szCs w:val="28"/>
          <w:lang w:eastAsia="ar-SA" w:bidi="en-US"/>
        </w:rPr>
      </w:pPr>
      <w:r w:rsidRPr="004E34CE">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1BBC98E7" w14:textId="731F76DC" w:rsidR="00191D1C" w:rsidRPr="004E34CE" w:rsidRDefault="00191D1C" w:rsidP="00191D1C">
      <w:pPr>
        <w:keepNext/>
        <w:jc w:val="right"/>
        <w:rPr>
          <w:b/>
          <w:sz w:val="28"/>
          <w:szCs w:val="28"/>
          <w:lang w:eastAsia="ar-SA" w:bidi="en-US"/>
        </w:rPr>
      </w:pPr>
      <w:r w:rsidRPr="004E34CE">
        <w:rPr>
          <w:b/>
          <w:sz w:val="28"/>
          <w:szCs w:val="28"/>
          <w:lang w:eastAsia="ar-SA" w:bidi="en-US"/>
        </w:rPr>
        <w:t>Таблица 2.1</w:t>
      </w:r>
      <w:r w:rsidR="00202FE0" w:rsidRPr="004E34CE">
        <w:rPr>
          <w:b/>
          <w:sz w:val="28"/>
          <w:szCs w:val="28"/>
          <w:lang w:eastAsia="ar-SA" w:bidi="en-US"/>
        </w:rPr>
        <w:t>3</w:t>
      </w:r>
    </w:p>
    <w:p w14:paraId="2D429A7B" w14:textId="77777777" w:rsidR="00191D1C" w:rsidRPr="004E34CE" w:rsidRDefault="00191D1C" w:rsidP="00191D1C">
      <w:pPr>
        <w:pStyle w:val="a1"/>
        <w:keepNext/>
        <w:suppressAutoHyphens/>
        <w:spacing w:after="120"/>
        <w:ind w:firstLine="0"/>
        <w:jc w:val="center"/>
        <w:rPr>
          <w:b/>
          <w:sz w:val="28"/>
          <w:szCs w:val="28"/>
          <w:lang w:val="ru-RU"/>
        </w:rPr>
      </w:pPr>
      <w:r w:rsidRPr="004E34CE">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29"/>
        <w:gridCol w:w="2316"/>
        <w:gridCol w:w="6525"/>
      </w:tblGrid>
      <w:tr w:rsidR="00191D1C" w:rsidRPr="004E34CE" w14:paraId="1750CD29" w14:textId="77777777" w:rsidTr="00EF7FB9">
        <w:trPr>
          <w:tblHeader/>
          <w:jc w:val="center"/>
        </w:trPr>
        <w:tc>
          <w:tcPr>
            <w:tcW w:w="381" w:type="pct"/>
            <w:vAlign w:val="center"/>
          </w:tcPr>
          <w:p w14:paraId="6F2D1BE0" w14:textId="77777777" w:rsidR="00191D1C" w:rsidRPr="004E34CE" w:rsidRDefault="00191D1C" w:rsidP="00EF7FB9">
            <w:pPr>
              <w:pStyle w:val="afff6"/>
              <w:jc w:val="center"/>
              <w:rPr>
                <w:rFonts w:ascii="Times New Roman" w:hAnsi="Times New Roman" w:cs="Times New Roman"/>
                <w:b/>
                <w:sz w:val="22"/>
                <w:szCs w:val="22"/>
              </w:rPr>
            </w:pPr>
            <w:r w:rsidRPr="004E34CE">
              <w:rPr>
                <w:rFonts w:ascii="Times New Roman" w:hAnsi="Times New Roman" w:cs="Times New Roman"/>
                <w:b/>
                <w:sz w:val="22"/>
                <w:szCs w:val="22"/>
              </w:rPr>
              <w:t>№ п/п</w:t>
            </w:r>
          </w:p>
        </w:tc>
        <w:tc>
          <w:tcPr>
            <w:tcW w:w="1210" w:type="pct"/>
            <w:vAlign w:val="center"/>
          </w:tcPr>
          <w:p w14:paraId="30934D3F" w14:textId="77777777" w:rsidR="00191D1C" w:rsidRPr="004E34CE" w:rsidRDefault="00191D1C" w:rsidP="00EF7FB9">
            <w:pPr>
              <w:pStyle w:val="afff6"/>
              <w:jc w:val="center"/>
              <w:rPr>
                <w:rFonts w:ascii="Times New Roman" w:hAnsi="Times New Roman" w:cs="Times New Roman"/>
                <w:b/>
                <w:sz w:val="22"/>
                <w:szCs w:val="22"/>
              </w:rPr>
            </w:pPr>
            <w:r w:rsidRPr="004E34CE">
              <w:rPr>
                <w:rFonts w:ascii="Times New Roman" w:hAnsi="Times New Roman" w:cs="Times New Roman"/>
                <w:b/>
                <w:sz w:val="22"/>
                <w:szCs w:val="22"/>
              </w:rPr>
              <w:t>Проектный номинальный класс напряжения, кВ</w:t>
            </w:r>
          </w:p>
        </w:tc>
        <w:tc>
          <w:tcPr>
            <w:tcW w:w="3409" w:type="pct"/>
            <w:vAlign w:val="center"/>
          </w:tcPr>
          <w:p w14:paraId="1E0740E2" w14:textId="77777777" w:rsidR="00191D1C" w:rsidRPr="004E34CE" w:rsidRDefault="00191D1C" w:rsidP="00EF7FB9">
            <w:pPr>
              <w:pStyle w:val="afff6"/>
              <w:jc w:val="center"/>
              <w:rPr>
                <w:rFonts w:ascii="Times New Roman" w:hAnsi="Times New Roman" w:cs="Times New Roman"/>
                <w:b/>
                <w:sz w:val="22"/>
                <w:szCs w:val="22"/>
              </w:rPr>
            </w:pPr>
            <w:r w:rsidRPr="004E34CE">
              <w:rPr>
                <w:rFonts w:ascii="Times New Roman" w:hAnsi="Times New Roman" w:cs="Times New Roman"/>
                <w:b/>
                <w:sz w:val="22"/>
                <w:szCs w:val="22"/>
              </w:rPr>
              <w:t>Расстояние, м</w:t>
            </w:r>
          </w:p>
        </w:tc>
      </w:tr>
      <w:tr w:rsidR="00191D1C" w:rsidRPr="004E34CE" w14:paraId="031051C2" w14:textId="77777777" w:rsidTr="00153311">
        <w:trPr>
          <w:jc w:val="center"/>
        </w:trPr>
        <w:tc>
          <w:tcPr>
            <w:tcW w:w="381" w:type="pct"/>
            <w:vAlign w:val="center"/>
          </w:tcPr>
          <w:p w14:paraId="11DB5412"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1</w:t>
            </w:r>
          </w:p>
        </w:tc>
        <w:tc>
          <w:tcPr>
            <w:tcW w:w="1210" w:type="pct"/>
            <w:vAlign w:val="center"/>
          </w:tcPr>
          <w:p w14:paraId="2634F688"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до 1</w:t>
            </w:r>
          </w:p>
        </w:tc>
        <w:tc>
          <w:tcPr>
            <w:tcW w:w="3409" w:type="pct"/>
            <w:vAlign w:val="center"/>
          </w:tcPr>
          <w:p w14:paraId="58E27787"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191D1C" w:rsidRPr="004E34CE" w14:paraId="7730F4B9" w14:textId="77777777" w:rsidTr="00153311">
        <w:trPr>
          <w:jc w:val="center"/>
        </w:trPr>
        <w:tc>
          <w:tcPr>
            <w:tcW w:w="381" w:type="pct"/>
            <w:vAlign w:val="center"/>
          </w:tcPr>
          <w:p w14:paraId="241D3F8B"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2</w:t>
            </w:r>
          </w:p>
        </w:tc>
        <w:tc>
          <w:tcPr>
            <w:tcW w:w="1210" w:type="pct"/>
            <w:vAlign w:val="center"/>
          </w:tcPr>
          <w:p w14:paraId="111B7697"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1 - 20</w:t>
            </w:r>
          </w:p>
        </w:tc>
        <w:tc>
          <w:tcPr>
            <w:tcW w:w="3409" w:type="pct"/>
            <w:vAlign w:val="center"/>
          </w:tcPr>
          <w:p w14:paraId="65A14716"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191D1C" w:rsidRPr="004E34CE" w14:paraId="52873290" w14:textId="77777777" w:rsidTr="00153311">
        <w:trPr>
          <w:jc w:val="center"/>
        </w:trPr>
        <w:tc>
          <w:tcPr>
            <w:tcW w:w="381" w:type="pct"/>
            <w:vAlign w:val="center"/>
          </w:tcPr>
          <w:p w14:paraId="2C296654"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3</w:t>
            </w:r>
          </w:p>
        </w:tc>
        <w:tc>
          <w:tcPr>
            <w:tcW w:w="1210" w:type="pct"/>
            <w:vAlign w:val="center"/>
          </w:tcPr>
          <w:p w14:paraId="4B476793"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35</w:t>
            </w:r>
          </w:p>
        </w:tc>
        <w:tc>
          <w:tcPr>
            <w:tcW w:w="3409" w:type="pct"/>
            <w:vAlign w:val="center"/>
          </w:tcPr>
          <w:p w14:paraId="0D5D620D"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15</w:t>
            </w:r>
          </w:p>
        </w:tc>
      </w:tr>
      <w:tr w:rsidR="00191D1C" w:rsidRPr="004E34CE" w14:paraId="1D1B2054" w14:textId="77777777" w:rsidTr="00153311">
        <w:trPr>
          <w:jc w:val="center"/>
        </w:trPr>
        <w:tc>
          <w:tcPr>
            <w:tcW w:w="381" w:type="pct"/>
            <w:vAlign w:val="center"/>
          </w:tcPr>
          <w:p w14:paraId="27AB8DBD"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4</w:t>
            </w:r>
          </w:p>
        </w:tc>
        <w:tc>
          <w:tcPr>
            <w:tcW w:w="1210" w:type="pct"/>
            <w:vAlign w:val="center"/>
          </w:tcPr>
          <w:p w14:paraId="7B6953D0"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110</w:t>
            </w:r>
          </w:p>
        </w:tc>
        <w:tc>
          <w:tcPr>
            <w:tcW w:w="3409" w:type="pct"/>
            <w:vAlign w:val="center"/>
          </w:tcPr>
          <w:p w14:paraId="12C14FB2"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20</w:t>
            </w:r>
          </w:p>
        </w:tc>
      </w:tr>
      <w:tr w:rsidR="00191D1C" w:rsidRPr="004E34CE" w14:paraId="2D367C08" w14:textId="77777777" w:rsidTr="00153311">
        <w:trPr>
          <w:jc w:val="center"/>
        </w:trPr>
        <w:tc>
          <w:tcPr>
            <w:tcW w:w="381" w:type="pct"/>
            <w:vAlign w:val="center"/>
          </w:tcPr>
          <w:p w14:paraId="34B406FD"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5</w:t>
            </w:r>
          </w:p>
        </w:tc>
        <w:tc>
          <w:tcPr>
            <w:tcW w:w="1210" w:type="pct"/>
            <w:vAlign w:val="center"/>
          </w:tcPr>
          <w:p w14:paraId="797CF4E5"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150, 220</w:t>
            </w:r>
          </w:p>
        </w:tc>
        <w:tc>
          <w:tcPr>
            <w:tcW w:w="3409" w:type="pct"/>
            <w:vAlign w:val="center"/>
          </w:tcPr>
          <w:p w14:paraId="49CBDEFD" w14:textId="77777777" w:rsidR="00191D1C" w:rsidRPr="004E34CE" w:rsidRDefault="00191D1C" w:rsidP="00153311">
            <w:pPr>
              <w:pStyle w:val="afff6"/>
              <w:jc w:val="left"/>
              <w:rPr>
                <w:rFonts w:ascii="Times New Roman" w:hAnsi="Times New Roman" w:cs="Times New Roman"/>
                <w:sz w:val="22"/>
                <w:szCs w:val="22"/>
              </w:rPr>
            </w:pPr>
            <w:r w:rsidRPr="004E34CE">
              <w:rPr>
                <w:rFonts w:ascii="Times New Roman" w:hAnsi="Times New Roman" w:cs="Times New Roman"/>
                <w:sz w:val="22"/>
                <w:szCs w:val="22"/>
              </w:rPr>
              <w:t>25</w:t>
            </w:r>
          </w:p>
        </w:tc>
      </w:tr>
    </w:tbl>
    <w:p w14:paraId="1E411CDE" w14:textId="77777777" w:rsidR="00191D1C" w:rsidRPr="004E34CE" w:rsidRDefault="00191D1C" w:rsidP="00191D1C">
      <w:pPr>
        <w:widowControl w:val="0"/>
        <w:shd w:val="clear" w:color="auto" w:fill="FFFFFF"/>
        <w:spacing w:before="100" w:beforeAutospacing="1"/>
        <w:ind w:firstLine="709"/>
        <w:textAlignment w:val="baseline"/>
        <w:rPr>
          <w:sz w:val="28"/>
          <w:szCs w:val="28"/>
          <w:lang w:eastAsia="ar-SA" w:bidi="en-US"/>
        </w:rPr>
      </w:pPr>
      <w:r w:rsidRPr="004E34CE">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42FD41F2" w14:textId="77777777" w:rsidR="00191D1C" w:rsidRPr="004E34CE" w:rsidRDefault="00191D1C" w:rsidP="00191D1C">
      <w:pPr>
        <w:widowControl w:val="0"/>
        <w:shd w:val="clear" w:color="auto" w:fill="FFFFFF"/>
        <w:ind w:firstLine="709"/>
        <w:textAlignment w:val="baseline"/>
        <w:rPr>
          <w:sz w:val="28"/>
          <w:szCs w:val="28"/>
          <w:lang w:eastAsia="ar-SA" w:bidi="en-US"/>
        </w:rPr>
      </w:pPr>
      <w:r w:rsidRPr="004E34CE">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08D7BDD4" w14:textId="77777777" w:rsidR="00191D1C" w:rsidRPr="004E34CE" w:rsidRDefault="00191D1C" w:rsidP="00191D1C">
      <w:pPr>
        <w:widowControl w:val="0"/>
        <w:shd w:val="clear" w:color="auto" w:fill="FFFFFF"/>
        <w:ind w:firstLine="709"/>
        <w:textAlignment w:val="baseline"/>
        <w:rPr>
          <w:sz w:val="28"/>
          <w:szCs w:val="28"/>
          <w:lang w:eastAsia="ar-SA" w:bidi="en-US"/>
        </w:rPr>
      </w:pPr>
      <w:r w:rsidRPr="004E34CE">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w:t>
      </w:r>
      <w:r w:rsidRPr="004E34CE">
        <w:rPr>
          <w:sz w:val="28"/>
          <w:szCs w:val="28"/>
          <w:lang w:eastAsia="ar-SA" w:bidi="en-US"/>
        </w:rPr>
        <w:lastRenderedPageBreak/>
        <w:t>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579A2A7B" w14:textId="77777777" w:rsidR="00191D1C" w:rsidRPr="004E34CE" w:rsidRDefault="00191D1C" w:rsidP="00191D1C">
      <w:pPr>
        <w:widowControl w:val="0"/>
        <w:shd w:val="clear" w:color="auto" w:fill="FFFFFF"/>
        <w:ind w:firstLine="709"/>
        <w:textAlignment w:val="baseline"/>
        <w:rPr>
          <w:sz w:val="28"/>
          <w:szCs w:val="28"/>
          <w:lang w:eastAsia="ar-SA" w:bidi="en-US"/>
        </w:rPr>
      </w:pPr>
      <w:r w:rsidRPr="004E34CE">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505CA0ED"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ПС-220 кВ – 25м;</w:t>
      </w:r>
    </w:p>
    <w:p w14:paraId="0C9681B0"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ПС-110 кВ – 20 м;</w:t>
      </w:r>
    </w:p>
    <w:p w14:paraId="04F9EB66"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ПС-35 кВ – 15 м;</w:t>
      </w:r>
    </w:p>
    <w:p w14:paraId="02C84CD9"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ТП-10 кВ – 10 м.</w:t>
      </w:r>
    </w:p>
    <w:p w14:paraId="5938DB6D" w14:textId="77777777" w:rsidR="00191D1C" w:rsidRPr="004E34CE" w:rsidRDefault="00191D1C" w:rsidP="00191D1C">
      <w:pPr>
        <w:widowControl w:val="0"/>
        <w:shd w:val="clear" w:color="auto" w:fill="FFFFFF"/>
        <w:ind w:firstLine="709"/>
        <w:textAlignment w:val="baseline"/>
        <w:rPr>
          <w:spacing w:val="2"/>
          <w:sz w:val="28"/>
          <w:szCs w:val="28"/>
        </w:rPr>
      </w:pPr>
      <w:r w:rsidRPr="004E34CE">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546C016" w14:textId="77777777" w:rsidR="00191D1C" w:rsidRPr="004E34CE" w:rsidRDefault="00191D1C" w:rsidP="00191D1C">
      <w:pPr>
        <w:widowControl w:val="0"/>
        <w:shd w:val="clear" w:color="auto" w:fill="FFFFFF"/>
        <w:ind w:firstLine="709"/>
        <w:textAlignment w:val="baseline"/>
        <w:rPr>
          <w:spacing w:val="2"/>
          <w:sz w:val="28"/>
          <w:szCs w:val="28"/>
        </w:rPr>
      </w:pPr>
      <w:r w:rsidRPr="004E34CE">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3643F485"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строительство, капитальный ремонт, реконструкция или снос зданий и сооружений;</w:t>
      </w:r>
    </w:p>
    <w:p w14:paraId="680854C7"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2A9348E"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посадка и вырубка деревьев и кустарников.</w:t>
      </w:r>
    </w:p>
    <w:p w14:paraId="1EB4BC71" w14:textId="7C4592DC" w:rsidR="00191D1C" w:rsidRPr="004E34CE" w:rsidRDefault="00191D1C" w:rsidP="00191D1C">
      <w:pPr>
        <w:pStyle w:val="30"/>
        <w:rPr>
          <w:i w:val="0"/>
          <w:sz w:val="28"/>
          <w:szCs w:val="28"/>
        </w:rPr>
      </w:pPr>
      <w:bookmarkStart w:id="83" w:name="_Toc106616511"/>
      <w:bookmarkStart w:id="84" w:name="_Toc106885441"/>
      <w:bookmarkStart w:id="85" w:name="_Toc106885514"/>
      <w:bookmarkStart w:id="86" w:name="_Toc109990049"/>
      <w:bookmarkStart w:id="87" w:name="_Toc149660316"/>
      <w:r w:rsidRPr="004E34CE">
        <w:rPr>
          <w:i w:val="0"/>
          <w:sz w:val="28"/>
          <w:szCs w:val="28"/>
        </w:rPr>
        <w:t>2.2.</w:t>
      </w:r>
      <w:r w:rsidR="009D0582" w:rsidRPr="004E34CE">
        <w:rPr>
          <w:i w:val="0"/>
          <w:sz w:val="28"/>
          <w:szCs w:val="28"/>
        </w:rPr>
        <w:t>4</w:t>
      </w:r>
      <w:r w:rsidRPr="004E34CE">
        <w:rPr>
          <w:i w:val="0"/>
          <w:sz w:val="28"/>
          <w:szCs w:val="28"/>
        </w:rPr>
        <w:t xml:space="preserve"> Охранные зоны линий и сооружений и связи</w:t>
      </w:r>
      <w:bookmarkEnd w:id="83"/>
      <w:bookmarkEnd w:id="84"/>
      <w:bookmarkEnd w:id="85"/>
      <w:bookmarkEnd w:id="86"/>
      <w:bookmarkEnd w:id="87"/>
    </w:p>
    <w:p w14:paraId="16AE030F" w14:textId="77777777" w:rsidR="00191D1C" w:rsidRPr="004E34CE" w:rsidRDefault="00191D1C" w:rsidP="00191D1C">
      <w:pPr>
        <w:widowControl w:val="0"/>
        <w:shd w:val="clear" w:color="auto" w:fill="FFFFFF"/>
        <w:ind w:firstLine="709"/>
        <w:textAlignment w:val="baseline"/>
        <w:rPr>
          <w:spacing w:val="2"/>
          <w:sz w:val="28"/>
          <w:szCs w:val="28"/>
        </w:rPr>
      </w:pPr>
      <w:r w:rsidRPr="004E34CE">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2CB81F48" w14:textId="77777777" w:rsidR="00191D1C" w:rsidRPr="004E34CE" w:rsidRDefault="00191D1C" w:rsidP="00191D1C">
      <w:pPr>
        <w:widowControl w:val="0"/>
        <w:shd w:val="clear" w:color="auto" w:fill="FFFFFF"/>
        <w:ind w:firstLine="709"/>
        <w:textAlignment w:val="baseline"/>
        <w:rPr>
          <w:spacing w:val="2"/>
          <w:sz w:val="28"/>
          <w:szCs w:val="28"/>
        </w:rPr>
      </w:pPr>
      <w:r w:rsidRPr="004E34CE">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E94D5EA" w14:textId="77777777" w:rsidR="00191D1C" w:rsidRPr="004E34CE" w:rsidRDefault="00191D1C" w:rsidP="00191D1C">
      <w:pPr>
        <w:widowControl w:val="0"/>
        <w:shd w:val="clear" w:color="auto" w:fill="FFFFFF"/>
        <w:ind w:firstLine="709"/>
        <w:textAlignment w:val="baseline"/>
        <w:rPr>
          <w:spacing w:val="2"/>
          <w:sz w:val="28"/>
          <w:szCs w:val="28"/>
        </w:rPr>
      </w:pPr>
      <w:r w:rsidRPr="004E34CE">
        <w:rPr>
          <w:spacing w:val="2"/>
          <w:sz w:val="28"/>
          <w:szCs w:val="28"/>
        </w:rPr>
        <w:lastRenderedPageBreak/>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1EDF33CC"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3D2DF04"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7BC28859"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70F5ADBF"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огораживать трассы линий связи, препятствуя свободному доступу к ним технического персонала;</w:t>
      </w:r>
    </w:p>
    <w:p w14:paraId="1C177C7D"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4C0F83E0"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A43189F" w14:textId="77777777" w:rsidR="00191D1C" w:rsidRPr="004E34CE" w:rsidRDefault="00191D1C" w:rsidP="00191D1C">
      <w:pPr>
        <w:widowControl w:val="0"/>
        <w:shd w:val="clear" w:color="auto" w:fill="FFFFFF"/>
        <w:ind w:firstLine="709"/>
        <w:textAlignment w:val="baseline"/>
        <w:rPr>
          <w:spacing w:val="2"/>
          <w:sz w:val="28"/>
          <w:szCs w:val="28"/>
        </w:rPr>
      </w:pPr>
      <w:r w:rsidRPr="004E34CE">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B1442FC"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635A925D"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24ADEB4E"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F28C9EE"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lastRenderedPageBreak/>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1AD78AF3"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FA5DCC"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4ED4CEC"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производить защиту подземных коммуникаций от коррозии без учета проходящих подземных кабельных линий связи.</w:t>
      </w:r>
    </w:p>
    <w:p w14:paraId="4EACF690" w14:textId="77777777" w:rsidR="00191D1C" w:rsidRPr="004E34CE" w:rsidRDefault="00191D1C" w:rsidP="00191D1C">
      <w:pPr>
        <w:widowControl w:val="0"/>
        <w:shd w:val="clear" w:color="auto" w:fill="FFFFFF"/>
        <w:ind w:firstLine="709"/>
        <w:textAlignment w:val="baseline"/>
        <w:rPr>
          <w:spacing w:val="2"/>
          <w:sz w:val="28"/>
          <w:szCs w:val="28"/>
        </w:rPr>
      </w:pPr>
      <w:r w:rsidRPr="004E34CE">
        <w:rPr>
          <w:spacing w:val="2"/>
          <w:sz w:val="28"/>
          <w:szCs w:val="28"/>
        </w:rPr>
        <w:t>Предприятиям, в ведении которых находятся линии связи и линии радиофикации, в охранных зонах разрешается:</w:t>
      </w:r>
    </w:p>
    <w:p w14:paraId="5C7BE3D4"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17E01CFA"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разрытие ям, траншей и котлованов для ремонта линий связи и линий радиофикации с последующей их засыпкой;</w:t>
      </w:r>
    </w:p>
    <w:p w14:paraId="0BC457F3" w14:textId="77777777" w:rsidR="00191D1C" w:rsidRPr="004E34CE" w:rsidRDefault="00191D1C">
      <w:pPr>
        <w:pStyle w:val="afff2"/>
        <w:numPr>
          <w:ilvl w:val="0"/>
          <w:numId w:val="10"/>
        </w:numPr>
        <w:ind w:left="1064"/>
        <w:contextualSpacing w:val="0"/>
        <w:rPr>
          <w:sz w:val="28"/>
          <w:szCs w:val="28"/>
        </w:rPr>
      </w:pPr>
      <w:r w:rsidRPr="004E34CE">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4E34CE">
        <w:rPr>
          <w:sz w:val="28"/>
          <w:szCs w:val="28"/>
        </w:rPr>
        <w:t xml:space="preserve"> Полученная при этом древесина используется согласно действующему гражданскому и лесному законодательству.</w:t>
      </w:r>
    </w:p>
    <w:p w14:paraId="066EB071" w14:textId="77777777" w:rsidR="00191D1C" w:rsidRPr="004E34CE" w:rsidRDefault="00191D1C" w:rsidP="00191D1C">
      <w:pPr>
        <w:widowControl w:val="0"/>
        <w:shd w:val="clear" w:color="auto" w:fill="FFFFFF"/>
        <w:ind w:firstLine="709"/>
        <w:textAlignment w:val="baseline"/>
        <w:rPr>
          <w:spacing w:val="2"/>
          <w:sz w:val="28"/>
          <w:szCs w:val="28"/>
        </w:rPr>
      </w:pPr>
      <w:r w:rsidRPr="004E34CE">
        <w:rPr>
          <w:spacing w:val="2"/>
          <w:sz w:val="28"/>
          <w:szCs w:val="28"/>
        </w:rPr>
        <w:t>Работы по прокладке, докладке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5F738424" w14:textId="77777777" w:rsidR="00191D1C" w:rsidRPr="004E34CE" w:rsidRDefault="00191D1C" w:rsidP="00191D1C">
      <w:pPr>
        <w:widowControl w:val="0"/>
        <w:shd w:val="clear" w:color="auto" w:fill="FFFFFF"/>
        <w:ind w:firstLine="709"/>
        <w:textAlignment w:val="baseline"/>
        <w:rPr>
          <w:spacing w:val="2"/>
          <w:sz w:val="28"/>
          <w:szCs w:val="28"/>
        </w:rPr>
      </w:pPr>
      <w:r w:rsidRPr="004E34CE">
        <w:rPr>
          <w:spacing w:val="2"/>
          <w:sz w:val="28"/>
          <w:szCs w:val="28"/>
        </w:rPr>
        <w:t xml:space="preserve">Юридические и физические лица, ведущие хозяйственную деятельность на земельных участках, по которым проходят линии связи и </w:t>
      </w:r>
      <w:r w:rsidRPr="004E34CE">
        <w:rPr>
          <w:spacing w:val="2"/>
          <w:sz w:val="28"/>
          <w:szCs w:val="28"/>
        </w:rPr>
        <w:lastRenderedPageBreak/>
        <w:t>линии радиофикации, обязаны:</w:t>
      </w:r>
    </w:p>
    <w:p w14:paraId="6DA12F8B"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принимать все зависящие от них меры, способствующие обеспечению сохранности этих линий;</w:t>
      </w:r>
    </w:p>
    <w:p w14:paraId="5BA9D8DC" w14:textId="77777777" w:rsidR="00191D1C" w:rsidRPr="004E34CE" w:rsidRDefault="00191D1C">
      <w:pPr>
        <w:pStyle w:val="afff2"/>
        <w:numPr>
          <w:ilvl w:val="0"/>
          <w:numId w:val="10"/>
        </w:numPr>
        <w:ind w:left="1064"/>
        <w:contextualSpacing w:val="0"/>
        <w:rPr>
          <w:bCs/>
          <w:spacing w:val="-1"/>
          <w:sz w:val="28"/>
          <w:szCs w:val="28"/>
        </w:rPr>
      </w:pPr>
      <w:r w:rsidRPr="004E34CE">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4251C43F" w14:textId="224E3288" w:rsidR="002E33D7" w:rsidRPr="004E34CE" w:rsidRDefault="002E33D7" w:rsidP="002E33D7">
      <w:pPr>
        <w:pStyle w:val="30"/>
        <w:keepNext w:val="0"/>
        <w:widowControl w:val="0"/>
        <w:rPr>
          <w:i w:val="0"/>
          <w:sz w:val="28"/>
          <w:szCs w:val="28"/>
        </w:rPr>
      </w:pPr>
      <w:bookmarkStart w:id="88" w:name="_Toc100819804"/>
      <w:bookmarkStart w:id="89" w:name="_Toc106800853"/>
      <w:bookmarkStart w:id="90" w:name="_Toc149660317"/>
      <w:r w:rsidRPr="004E34CE">
        <w:rPr>
          <w:i w:val="0"/>
          <w:sz w:val="28"/>
          <w:szCs w:val="28"/>
        </w:rPr>
        <w:t>2.2.</w:t>
      </w:r>
      <w:r w:rsidR="00975A4E" w:rsidRPr="004E34CE">
        <w:rPr>
          <w:i w:val="0"/>
          <w:sz w:val="28"/>
          <w:szCs w:val="28"/>
        </w:rPr>
        <w:t>5</w:t>
      </w:r>
      <w:r w:rsidRPr="004E34CE">
        <w:rPr>
          <w:i w:val="0"/>
          <w:sz w:val="28"/>
          <w:szCs w:val="28"/>
        </w:rPr>
        <w:t xml:space="preserve"> Придорожная полоса</w:t>
      </w:r>
      <w:bookmarkEnd w:id="88"/>
      <w:bookmarkEnd w:id="89"/>
      <w:bookmarkEnd w:id="90"/>
    </w:p>
    <w:p w14:paraId="7F9064B2" w14:textId="55E270CA" w:rsidR="00191D1C" w:rsidRPr="004E34CE" w:rsidRDefault="002E33D7" w:rsidP="001E7CBF">
      <w:pPr>
        <w:widowControl w:val="0"/>
        <w:shd w:val="clear" w:color="auto" w:fill="FFFFFF"/>
        <w:ind w:firstLine="709"/>
        <w:textAlignment w:val="baseline"/>
        <w:rPr>
          <w:spacing w:val="2"/>
          <w:sz w:val="28"/>
          <w:szCs w:val="28"/>
        </w:rPr>
      </w:pPr>
      <w:r w:rsidRPr="004E34CE">
        <w:rPr>
          <w:spacing w:val="2"/>
          <w:sz w:val="28"/>
          <w:szCs w:val="28"/>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19DE7C5" w14:textId="58B387AD" w:rsidR="00F412DD" w:rsidRPr="004E34CE" w:rsidRDefault="00F412DD" w:rsidP="00F412DD">
      <w:pPr>
        <w:pStyle w:val="30"/>
        <w:rPr>
          <w:i w:val="0"/>
          <w:sz w:val="28"/>
          <w:szCs w:val="28"/>
        </w:rPr>
      </w:pPr>
      <w:bookmarkStart w:id="91" w:name="_Toc149660318"/>
      <w:r w:rsidRPr="004E34CE">
        <w:rPr>
          <w:i w:val="0"/>
          <w:sz w:val="28"/>
          <w:szCs w:val="28"/>
        </w:rPr>
        <w:t>2.2.</w:t>
      </w:r>
      <w:r w:rsidR="00975A4E" w:rsidRPr="004E34CE">
        <w:rPr>
          <w:i w:val="0"/>
          <w:sz w:val="28"/>
          <w:szCs w:val="28"/>
        </w:rPr>
        <w:t>6</w:t>
      </w:r>
      <w:r w:rsidRPr="004E34CE">
        <w:rPr>
          <w:i w:val="0"/>
          <w:sz w:val="28"/>
          <w:szCs w:val="28"/>
        </w:rPr>
        <w:t xml:space="preserve">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91"/>
    </w:p>
    <w:p w14:paraId="3385B817"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При разработке Генерального плана учитывались как охранные зоны трубопроводов, так и зоны минимально допустимых расстояний от оси трубопроводов до населенных пунктов, отдельных зданий и сооружений, которые должны приниматься в зависимости от класса и диаметра трубопроводов, степени ответственности объектов и необходимости обеспечения их безопасности в соответствии с СП 36.13330.2012 Свод правил. Магистральные трубопроводы. Актуализированная редакция СНиП 2.05.06-85*, «Правила охраны магистральных газопроводов от 08.09.2017 № 1083».</w:t>
      </w:r>
    </w:p>
    <w:p w14:paraId="2BF418F5"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 xml:space="preserve">В соответствии со ст. 28 Федерального Закона «О газоснабжении в Российской Федерации», ст. 90 пункта 6 Земельного Кодекса Российской Федерации, Правил охраны магистральных газопроводов, утвержденных постановлением Правительства Российской Федерации от 08.09.2017 № 1083, устанавливаются охранные зоны. Вдоль линейной части магистральных газопроводов - в виде территории, ограниченной условными параллельными плоскостями, проходящими на расстоянии 25 м от оси магистрального газопровода с каждой стороны. 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 с каждой стороны. </w:t>
      </w:r>
      <w:r w:rsidRPr="004E34CE">
        <w:rPr>
          <w:spacing w:val="2"/>
          <w:sz w:val="28"/>
          <w:szCs w:val="28"/>
        </w:rPr>
        <w:lastRenderedPageBreak/>
        <w:t>Минимальные расстояния в соответствии с СП 36.13330.2012 Свод правил. Магистральные трубопроводы. Актуализированная редакция СНиП 2.05.06-85* в зависимости от диаметра трубы газопровода:</w:t>
      </w:r>
    </w:p>
    <w:p w14:paraId="4E6E373C" w14:textId="77777777" w:rsidR="00F412DD" w:rsidRPr="004E34CE" w:rsidRDefault="00F412DD">
      <w:pPr>
        <w:pStyle w:val="afff2"/>
        <w:numPr>
          <w:ilvl w:val="0"/>
          <w:numId w:val="16"/>
        </w:numPr>
        <w:ind w:left="1064"/>
        <w:contextualSpacing w:val="0"/>
        <w:rPr>
          <w:bCs/>
          <w:spacing w:val="-1"/>
          <w:sz w:val="28"/>
          <w:szCs w:val="28"/>
        </w:rPr>
      </w:pPr>
      <w:r w:rsidRPr="004E34CE">
        <w:rPr>
          <w:bCs/>
          <w:spacing w:val="-1"/>
          <w:sz w:val="28"/>
          <w:szCs w:val="28"/>
        </w:rPr>
        <w:t>для газопровода I класса опасности до 300 мм = 100 м;</w:t>
      </w:r>
    </w:p>
    <w:p w14:paraId="7549D687" w14:textId="77777777" w:rsidR="00F412DD" w:rsidRPr="004E34CE" w:rsidRDefault="00F412DD">
      <w:pPr>
        <w:pStyle w:val="afff2"/>
        <w:numPr>
          <w:ilvl w:val="0"/>
          <w:numId w:val="16"/>
        </w:numPr>
        <w:ind w:left="1064"/>
        <w:contextualSpacing w:val="0"/>
        <w:rPr>
          <w:bCs/>
          <w:spacing w:val="-1"/>
          <w:sz w:val="28"/>
          <w:szCs w:val="28"/>
        </w:rPr>
      </w:pPr>
      <w:r w:rsidRPr="004E34CE">
        <w:rPr>
          <w:bCs/>
          <w:spacing w:val="-1"/>
          <w:sz w:val="28"/>
          <w:szCs w:val="28"/>
        </w:rPr>
        <w:t>для ГРС с диаметром трубы до 300 мм=150м.</w:t>
      </w:r>
    </w:p>
    <w:p w14:paraId="2CB8022A"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При проектировании, строительстве и реконструкции зданий, строений и сооружений должны соблюдаться минимальные расстояния от указанных объектов до магистрального газопровода, предусмотренные нормативными документами в области технического регулирования.</w:t>
      </w:r>
    </w:p>
    <w:p w14:paraId="2A37C852"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14:paraId="390CBB12"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охранных зонах запрещается:</w:t>
      </w:r>
    </w:p>
    <w:p w14:paraId="38716DBE"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а) перемещать, засыпать, повреждать и разрушать контрольно- измерительные и контрольно-диагностические пункты, предупредительные надписи, опознавательные и сигнальные знаки местонахождении магистральных газопроводов;</w:t>
      </w:r>
    </w:p>
    <w:p w14:paraId="728BE172"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7B54C0EE"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устраивать свалки, осуществлять сброс и слив едких и коррозионно- агрессивных веществ и горюче-смазочных материалов;</w:t>
      </w:r>
    </w:p>
    <w:p w14:paraId="7D7A67AA"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г) складировать любые материалы, в том числе горюче-смазочные, или размещать хранилища любых материалов;</w:t>
      </w:r>
    </w:p>
    <w:p w14:paraId="5BE7D2AD"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678A22AB"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3960E292"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54E0DCD2"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з) проводить работы с использованием ударно-импульсных устройств и вспомогательных механизмов, сбрасывать грузы;</w:t>
      </w:r>
    </w:p>
    <w:p w14:paraId="51843FB3"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 xml:space="preserve">и) осуществлять рекреационную деятельность, кроме деятельности, предусмотренной подпунктом "ж" пункта 6 Правил охраны магистральных </w:t>
      </w:r>
      <w:r w:rsidRPr="004E34CE">
        <w:rPr>
          <w:spacing w:val="2"/>
          <w:sz w:val="28"/>
          <w:szCs w:val="28"/>
        </w:rPr>
        <w:lastRenderedPageBreak/>
        <w:t>газопроводов, утвержденных постановлением Правительства Российской Федерации от 08.09.2017 № 1083, разводить костры и размещать источники огня;</w:t>
      </w:r>
    </w:p>
    <w:p w14:paraId="598CA6F1"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к) огораживать и перегораживать охранные зоны;</w:t>
      </w:r>
    </w:p>
    <w:p w14:paraId="03ED617E"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л) размещать какие-либо здания, строения, сооружения, не относящиеся к объектам, указанным в пункте 2 Правил охраны магистральных газопроводов, утвержденных постановлением Правительства Российской Федерации от 08.09.2017 № 1083, за исключением объектов, указанных в подпунктах "д" - "к" и "м" пункта 6 Правил охраны магистральных газопроводов, утвержденных постановлением Правительства Российской Федерации от 08.09.2017 № 1083;</w:t>
      </w:r>
    </w:p>
    <w:p w14:paraId="44C1CE81"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м) осуществлять несанкционированное подключение (присоединение) к магистральному газопроводу.</w:t>
      </w:r>
    </w:p>
    <w:p w14:paraId="5A1BF963"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охранных зонах с письменного разрешении собственники магистрального газопровода или организации, эксплуатирующей магистральный газопровод (далее - разрешение на производство работ), допускается:</w:t>
      </w:r>
    </w:p>
    <w:p w14:paraId="7E3B3296"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а) проведение горных, взрывных, строительных, монтажных, мелиоративных работ, в том числе работ, связанных с затоплением земель;</w:t>
      </w:r>
    </w:p>
    <w:p w14:paraId="4010ACB6"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 xml:space="preserve">б) осуществление посадки и вырубки деревьев и кустарников; </w:t>
      </w:r>
    </w:p>
    <w:p w14:paraId="5ABEA4A6"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проведение погрузочно-разгрузочных работ, устройство водопоев скота, колка и заготовка льда;</w:t>
      </w:r>
    </w:p>
    <w:p w14:paraId="5EBF48AC"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г) проведение земляных работ на глубине более чем 0,3 м, планировка грунта;</w:t>
      </w:r>
    </w:p>
    <w:p w14:paraId="6B53DC8D"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д) сооружение запруд на реках и ручьях;</w:t>
      </w:r>
    </w:p>
    <w:p w14:paraId="0B4106E9"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е) складирование кормов, удобрений, сена, соломы, размещение полевых станов и загонов для скота;</w:t>
      </w:r>
    </w:p>
    <w:p w14:paraId="58B2CB85"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ж) размещение туристских стоянок;</w:t>
      </w:r>
    </w:p>
    <w:p w14:paraId="5E3693F7"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з) размещение гаражей, стоянок и парковок транспортных средств;</w:t>
      </w:r>
    </w:p>
    <w:p w14:paraId="6ED76516"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и) сооружение переездов через магистральные газопроводы;</w:t>
      </w:r>
    </w:p>
    <w:p w14:paraId="584DEE95"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к) прокладка инженерных коммуникаций;</w:t>
      </w:r>
    </w:p>
    <w:p w14:paraId="40C6B20E"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л) проведение инженерных изысканий, связанных с бурением скважин и устройством шурфов;</w:t>
      </w:r>
    </w:p>
    <w:p w14:paraId="21A99A74"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м) устройство причалов для судов и пляжей;</w:t>
      </w:r>
    </w:p>
    <w:p w14:paraId="0297260B"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н) проведение работ на объектах транспортной инфраструктуры, находящихся на территории охранной зоны;</w:t>
      </w:r>
    </w:p>
    <w:p w14:paraId="7B9B1590"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о) проведение работ, связанных с временным затоплением земель, не относящихся к землям сельскохозяйственного назначения. Любые работы и действия, производимые в охранных зонах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14:paraId="07971D8B"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 xml:space="preserve">В целях получения разрешения на производство работ организация или физическое лицо, намеревающиеся производить указанные в пункте 6 </w:t>
      </w:r>
      <w:r w:rsidRPr="004E34CE">
        <w:rPr>
          <w:spacing w:val="2"/>
          <w:sz w:val="28"/>
          <w:szCs w:val="28"/>
        </w:rPr>
        <w:lastRenderedPageBreak/>
        <w:t>настоящих Правил работы, обязаны обратиться к собственнику магистрального газопровода или организации, эксплуатирующей магистральный газопровод, с письменным заявлением не менее чем за 20 рабочих дней до планируемого дня начала работ.</w:t>
      </w:r>
    </w:p>
    <w:p w14:paraId="4B551B03"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санитарно-защитной зоне не допускается размешать: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1AFA20CD"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Минимальные расстояния от ГРС в соответствии с СП 36.13330.2012 Свод правил. Магистральные трубопроводы. Актуализированная редакция 2.05.06-85* определяются в зависимости от диаметра трубы газопровода:</w:t>
      </w:r>
    </w:p>
    <w:p w14:paraId="08C922BB" w14:textId="77777777" w:rsidR="00F412DD" w:rsidRPr="004E34CE" w:rsidRDefault="00F412DD">
      <w:pPr>
        <w:pStyle w:val="afff2"/>
        <w:numPr>
          <w:ilvl w:val="0"/>
          <w:numId w:val="16"/>
        </w:numPr>
        <w:ind w:left="1064"/>
        <w:contextualSpacing w:val="0"/>
        <w:rPr>
          <w:bCs/>
          <w:spacing w:val="-1"/>
          <w:sz w:val="28"/>
          <w:szCs w:val="28"/>
        </w:rPr>
      </w:pPr>
      <w:r w:rsidRPr="004E34CE">
        <w:rPr>
          <w:bCs/>
          <w:spacing w:val="-1"/>
          <w:sz w:val="28"/>
          <w:szCs w:val="28"/>
        </w:rPr>
        <w:t>газопровод I класса, номинальный диаметр 300 мм и менее – 100 м;</w:t>
      </w:r>
    </w:p>
    <w:p w14:paraId="274613A3" w14:textId="77777777" w:rsidR="00F412DD" w:rsidRPr="004E34CE" w:rsidRDefault="00F412DD">
      <w:pPr>
        <w:pStyle w:val="afff2"/>
        <w:numPr>
          <w:ilvl w:val="0"/>
          <w:numId w:val="16"/>
        </w:numPr>
        <w:ind w:left="1064"/>
        <w:contextualSpacing w:val="0"/>
        <w:rPr>
          <w:bCs/>
          <w:spacing w:val="-1"/>
          <w:sz w:val="28"/>
          <w:szCs w:val="28"/>
        </w:rPr>
      </w:pPr>
      <w:r w:rsidRPr="004E34CE">
        <w:rPr>
          <w:bCs/>
          <w:spacing w:val="-1"/>
          <w:sz w:val="28"/>
          <w:szCs w:val="28"/>
        </w:rPr>
        <w:t>газопровод I класса, номинальный диаметр 300-600 мм – 150 м;</w:t>
      </w:r>
    </w:p>
    <w:p w14:paraId="466C146E" w14:textId="77777777" w:rsidR="00F412DD" w:rsidRPr="004E34CE" w:rsidRDefault="00F412DD">
      <w:pPr>
        <w:pStyle w:val="afff2"/>
        <w:numPr>
          <w:ilvl w:val="0"/>
          <w:numId w:val="16"/>
        </w:numPr>
        <w:ind w:left="1064"/>
        <w:contextualSpacing w:val="0"/>
        <w:rPr>
          <w:bCs/>
          <w:spacing w:val="-1"/>
          <w:sz w:val="28"/>
          <w:szCs w:val="28"/>
        </w:rPr>
      </w:pPr>
      <w:r w:rsidRPr="004E34CE">
        <w:rPr>
          <w:bCs/>
          <w:spacing w:val="-1"/>
          <w:sz w:val="28"/>
          <w:szCs w:val="28"/>
        </w:rPr>
        <w:t>газопровод I класса, номинальный диаметр 600-800 мм – 200 м;</w:t>
      </w:r>
    </w:p>
    <w:p w14:paraId="3B588CFD" w14:textId="77777777" w:rsidR="00F412DD" w:rsidRPr="004E34CE" w:rsidRDefault="00F412DD">
      <w:pPr>
        <w:pStyle w:val="afff2"/>
        <w:numPr>
          <w:ilvl w:val="0"/>
          <w:numId w:val="16"/>
        </w:numPr>
        <w:ind w:left="1064"/>
        <w:contextualSpacing w:val="0"/>
        <w:rPr>
          <w:bCs/>
          <w:spacing w:val="-1"/>
          <w:sz w:val="28"/>
          <w:szCs w:val="28"/>
        </w:rPr>
      </w:pPr>
      <w:r w:rsidRPr="004E34CE">
        <w:rPr>
          <w:bCs/>
          <w:spacing w:val="-1"/>
          <w:sz w:val="28"/>
          <w:szCs w:val="28"/>
        </w:rPr>
        <w:t>газопровод I класса, номинальный диаметр 800-1000 мм – 250 м;</w:t>
      </w:r>
    </w:p>
    <w:p w14:paraId="4F259542" w14:textId="77777777" w:rsidR="00F412DD" w:rsidRPr="004E34CE" w:rsidRDefault="00F412DD">
      <w:pPr>
        <w:pStyle w:val="afff2"/>
        <w:numPr>
          <w:ilvl w:val="0"/>
          <w:numId w:val="16"/>
        </w:numPr>
        <w:ind w:left="1064"/>
        <w:contextualSpacing w:val="0"/>
        <w:rPr>
          <w:bCs/>
          <w:spacing w:val="-1"/>
          <w:sz w:val="28"/>
          <w:szCs w:val="28"/>
        </w:rPr>
      </w:pPr>
      <w:r w:rsidRPr="004E34CE">
        <w:rPr>
          <w:bCs/>
          <w:spacing w:val="-1"/>
          <w:sz w:val="28"/>
          <w:szCs w:val="28"/>
        </w:rPr>
        <w:t>газопровод I класса, номинальный диаметр 1000-1200 мм – 300 м;</w:t>
      </w:r>
    </w:p>
    <w:p w14:paraId="6FDBEC86" w14:textId="77777777" w:rsidR="00F412DD" w:rsidRPr="004E34CE" w:rsidRDefault="00F412DD">
      <w:pPr>
        <w:pStyle w:val="afff2"/>
        <w:numPr>
          <w:ilvl w:val="0"/>
          <w:numId w:val="16"/>
        </w:numPr>
        <w:ind w:left="1064"/>
        <w:contextualSpacing w:val="0"/>
        <w:rPr>
          <w:bCs/>
          <w:spacing w:val="-1"/>
          <w:sz w:val="28"/>
          <w:szCs w:val="28"/>
        </w:rPr>
      </w:pPr>
      <w:r w:rsidRPr="004E34CE">
        <w:rPr>
          <w:bCs/>
          <w:spacing w:val="-1"/>
          <w:sz w:val="28"/>
          <w:szCs w:val="28"/>
        </w:rPr>
        <w:t>газопровод I класса, номинальный диаметр 1200-1400 мм – 350 м;</w:t>
      </w:r>
    </w:p>
    <w:p w14:paraId="630DD1EE" w14:textId="77777777" w:rsidR="00F412DD" w:rsidRPr="004E34CE" w:rsidRDefault="00F412DD">
      <w:pPr>
        <w:pStyle w:val="afff2"/>
        <w:numPr>
          <w:ilvl w:val="0"/>
          <w:numId w:val="16"/>
        </w:numPr>
        <w:ind w:left="1064"/>
        <w:contextualSpacing w:val="0"/>
        <w:rPr>
          <w:bCs/>
          <w:spacing w:val="-1"/>
          <w:sz w:val="28"/>
          <w:szCs w:val="28"/>
        </w:rPr>
      </w:pPr>
      <w:r w:rsidRPr="004E34CE">
        <w:rPr>
          <w:bCs/>
          <w:spacing w:val="-1"/>
          <w:sz w:val="28"/>
          <w:szCs w:val="28"/>
        </w:rPr>
        <w:t>газопровод II класса, номинальный диаметр 300 мм и менее – 75 м;</w:t>
      </w:r>
    </w:p>
    <w:p w14:paraId="243B7E0A" w14:textId="77777777" w:rsidR="00F412DD" w:rsidRDefault="00F412DD">
      <w:pPr>
        <w:pStyle w:val="afff2"/>
        <w:numPr>
          <w:ilvl w:val="0"/>
          <w:numId w:val="16"/>
        </w:numPr>
        <w:ind w:left="1064"/>
        <w:contextualSpacing w:val="0"/>
        <w:rPr>
          <w:bCs/>
          <w:spacing w:val="-1"/>
          <w:sz w:val="28"/>
          <w:szCs w:val="28"/>
        </w:rPr>
      </w:pPr>
      <w:r w:rsidRPr="004E34CE">
        <w:rPr>
          <w:bCs/>
          <w:spacing w:val="-1"/>
          <w:sz w:val="28"/>
          <w:szCs w:val="28"/>
        </w:rPr>
        <w:t>газопровод II класса, номинальный диаметр св. 300 мм – 125 м.</w:t>
      </w:r>
    </w:p>
    <w:p w14:paraId="191772AC" w14:textId="4C3E26C1" w:rsidR="006F30D9" w:rsidRPr="004E34CE" w:rsidRDefault="006F30D9" w:rsidP="006F30D9">
      <w:pPr>
        <w:widowControl w:val="0"/>
        <w:shd w:val="clear" w:color="auto" w:fill="FFFFFF"/>
        <w:ind w:firstLine="709"/>
        <w:textAlignment w:val="baseline"/>
        <w:rPr>
          <w:bCs/>
          <w:spacing w:val="-1"/>
          <w:sz w:val="28"/>
          <w:szCs w:val="28"/>
        </w:rPr>
      </w:pPr>
      <w:r w:rsidRPr="006F30D9">
        <w:rPr>
          <w:bCs/>
          <w:spacing w:val="-1"/>
          <w:sz w:val="28"/>
          <w:szCs w:val="28"/>
        </w:rPr>
        <w:t xml:space="preserve">В случае попадания в границу установленной </w:t>
      </w:r>
      <w:r>
        <w:rPr>
          <w:bCs/>
          <w:spacing w:val="-1"/>
          <w:sz w:val="28"/>
          <w:szCs w:val="28"/>
        </w:rPr>
        <w:t>зоны минимальных расстояний нефтепровода</w:t>
      </w:r>
      <w:r w:rsidRPr="006F30D9">
        <w:rPr>
          <w:bCs/>
          <w:spacing w:val="-1"/>
          <w:sz w:val="28"/>
          <w:szCs w:val="28"/>
        </w:rPr>
        <w:t xml:space="preserve"> существующих жилых объектов и объектов социально-бытового назначения Администрацией </w:t>
      </w:r>
      <w:r>
        <w:rPr>
          <w:bCs/>
          <w:spacing w:val="-1"/>
          <w:sz w:val="28"/>
          <w:szCs w:val="28"/>
        </w:rPr>
        <w:t>Дивинского сельсовета</w:t>
      </w:r>
      <w:r w:rsidRPr="006F30D9">
        <w:rPr>
          <w:bCs/>
          <w:spacing w:val="-1"/>
          <w:sz w:val="28"/>
          <w:szCs w:val="28"/>
        </w:rPr>
        <w:t xml:space="preserve"> на основании статьи 57.1 и статьи 107 Земельного кодекса Российской Федерации принимается решение о приведение в соответствие с ограничениями использования земельных участков, предусмотренными решением об установлении </w:t>
      </w:r>
      <w:r>
        <w:rPr>
          <w:bCs/>
          <w:spacing w:val="-1"/>
          <w:sz w:val="28"/>
          <w:szCs w:val="28"/>
        </w:rPr>
        <w:t>зоны минимальных расстояний</w:t>
      </w:r>
      <w:r w:rsidRPr="006F30D9">
        <w:rPr>
          <w:bCs/>
          <w:spacing w:val="-1"/>
          <w:sz w:val="28"/>
          <w:szCs w:val="28"/>
        </w:rPr>
        <w:t xml:space="preserve"> и возмещении убытков.</w:t>
      </w:r>
    </w:p>
    <w:p w14:paraId="56534A6D" w14:textId="23DC2C1E" w:rsidR="002E33D7" w:rsidRPr="004E34CE" w:rsidRDefault="002E33D7" w:rsidP="002E33D7">
      <w:pPr>
        <w:pStyle w:val="30"/>
        <w:keepNext w:val="0"/>
        <w:widowControl w:val="0"/>
        <w:rPr>
          <w:i w:val="0"/>
          <w:sz w:val="28"/>
          <w:szCs w:val="28"/>
        </w:rPr>
      </w:pPr>
      <w:bookmarkStart w:id="92" w:name="_Toc149660319"/>
      <w:r w:rsidRPr="004E34CE">
        <w:rPr>
          <w:i w:val="0"/>
          <w:sz w:val="28"/>
          <w:szCs w:val="28"/>
        </w:rPr>
        <w:t>2.2.</w:t>
      </w:r>
      <w:r w:rsidR="00975A4E" w:rsidRPr="004E34CE">
        <w:rPr>
          <w:i w:val="0"/>
          <w:sz w:val="28"/>
          <w:szCs w:val="28"/>
        </w:rPr>
        <w:t>7</w:t>
      </w:r>
      <w:r w:rsidRPr="004E34CE">
        <w:rPr>
          <w:i w:val="0"/>
          <w:sz w:val="28"/>
          <w:szCs w:val="28"/>
        </w:rPr>
        <w:t xml:space="preserve"> Береговые полосы</w:t>
      </w:r>
      <w:bookmarkEnd w:id="92"/>
    </w:p>
    <w:p w14:paraId="545B1C13" w14:textId="77777777" w:rsidR="002E33D7" w:rsidRPr="004E34CE" w:rsidRDefault="002E33D7" w:rsidP="002E33D7">
      <w:pPr>
        <w:widowControl w:val="0"/>
        <w:shd w:val="clear" w:color="auto" w:fill="FFFFFF"/>
        <w:ind w:firstLine="709"/>
        <w:textAlignment w:val="baseline"/>
        <w:rPr>
          <w:spacing w:val="2"/>
          <w:sz w:val="28"/>
          <w:szCs w:val="28"/>
        </w:rPr>
      </w:pPr>
      <w:r w:rsidRPr="004E34CE">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4650F4FF" w14:textId="77777777" w:rsidR="002E33D7" w:rsidRPr="004E34CE" w:rsidRDefault="002E33D7" w:rsidP="002E33D7">
      <w:pPr>
        <w:widowControl w:val="0"/>
        <w:shd w:val="clear" w:color="auto" w:fill="FFFFFF"/>
        <w:ind w:firstLine="709"/>
        <w:textAlignment w:val="baseline"/>
        <w:rPr>
          <w:spacing w:val="2"/>
          <w:sz w:val="28"/>
          <w:szCs w:val="28"/>
        </w:rPr>
      </w:pPr>
      <w:r w:rsidRPr="004E34CE">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2AD3AA4A" w14:textId="77777777" w:rsidR="002E33D7" w:rsidRPr="004E34CE" w:rsidRDefault="002E33D7" w:rsidP="002E33D7">
      <w:pPr>
        <w:widowControl w:val="0"/>
        <w:shd w:val="clear" w:color="auto" w:fill="FFFFFF"/>
        <w:ind w:firstLine="709"/>
        <w:textAlignment w:val="baseline"/>
        <w:rPr>
          <w:spacing w:val="2"/>
          <w:sz w:val="28"/>
          <w:szCs w:val="28"/>
        </w:rPr>
      </w:pPr>
      <w:r w:rsidRPr="004E34CE">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15388F95" w14:textId="77777777" w:rsidR="002E33D7" w:rsidRPr="004E34CE" w:rsidRDefault="002E33D7" w:rsidP="002E33D7">
      <w:pPr>
        <w:widowControl w:val="0"/>
        <w:shd w:val="clear" w:color="auto" w:fill="FFFFFF"/>
        <w:ind w:firstLine="709"/>
        <w:textAlignment w:val="baseline"/>
        <w:rPr>
          <w:spacing w:val="2"/>
          <w:sz w:val="28"/>
          <w:szCs w:val="28"/>
        </w:rPr>
      </w:pPr>
      <w:r w:rsidRPr="004E34CE">
        <w:rPr>
          <w:spacing w:val="2"/>
          <w:sz w:val="28"/>
          <w:szCs w:val="28"/>
        </w:rPr>
        <w:t xml:space="preserve">Полоса земли вдоль береговой линии (границы водного объекта) </w:t>
      </w:r>
      <w:r w:rsidRPr="004E34CE">
        <w:rPr>
          <w:spacing w:val="2"/>
          <w:sz w:val="28"/>
          <w:szCs w:val="28"/>
        </w:rPr>
        <w:lastRenderedPageBreak/>
        <w:t>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5E91189" w14:textId="77777777" w:rsidR="002E33D7" w:rsidRPr="004E34CE" w:rsidRDefault="002E33D7" w:rsidP="002E33D7">
      <w:pPr>
        <w:widowControl w:val="0"/>
        <w:shd w:val="clear" w:color="auto" w:fill="FFFFFF"/>
        <w:ind w:firstLine="709"/>
        <w:textAlignment w:val="baseline"/>
        <w:rPr>
          <w:spacing w:val="2"/>
          <w:sz w:val="28"/>
          <w:szCs w:val="28"/>
        </w:rPr>
      </w:pPr>
      <w:r w:rsidRPr="004E34CE">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9527668" w14:textId="77777777" w:rsidR="002E33D7" w:rsidRPr="004E34CE" w:rsidRDefault="002E33D7" w:rsidP="002E33D7">
      <w:pPr>
        <w:widowControl w:val="0"/>
        <w:shd w:val="clear" w:color="auto" w:fill="FFFFFF"/>
        <w:ind w:firstLine="709"/>
        <w:textAlignment w:val="baseline"/>
        <w:rPr>
          <w:spacing w:val="2"/>
          <w:sz w:val="28"/>
          <w:szCs w:val="28"/>
        </w:rPr>
      </w:pPr>
      <w:r w:rsidRPr="004E34CE">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623B9121" w14:textId="09BE80E8" w:rsidR="00AF6CE9" w:rsidRPr="004E34CE" w:rsidRDefault="00BA0D34" w:rsidP="00BA0D34">
      <w:pPr>
        <w:pStyle w:val="30"/>
        <w:keepNext w:val="0"/>
        <w:widowControl w:val="0"/>
        <w:rPr>
          <w:i w:val="0"/>
          <w:sz w:val="28"/>
          <w:szCs w:val="28"/>
        </w:rPr>
      </w:pPr>
      <w:bookmarkStart w:id="93" w:name="_Toc101257433"/>
      <w:bookmarkStart w:id="94" w:name="_Toc101430365"/>
      <w:bookmarkStart w:id="95" w:name="_Toc103945780"/>
      <w:bookmarkStart w:id="96" w:name="_Toc106800851"/>
      <w:bookmarkStart w:id="97" w:name="_Toc149660320"/>
      <w:bookmarkStart w:id="98" w:name="_Toc106800844"/>
      <w:bookmarkStart w:id="99" w:name="_Toc61969706"/>
      <w:bookmarkStart w:id="100" w:name="_Toc100819805"/>
      <w:r w:rsidRPr="004E34CE">
        <w:rPr>
          <w:i w:val="0"/>
          <w:sz w:val="28"/>
          <w:szCs w:val="28"/>
        </w:rPr>
        <w:t>2.2.</w:t>
      </w:r>
      <w:r w:rsidR="00975A4E" w:rsidRPr="004E34CE">
        <w:rPr>
          <w:i w:val="0"/>
          <w:sz w:val="28"/>
          <w:szCs w:val="28"/>
        </w:rPr>
        <w:t>8</w:t>
      </w:r>
      <w:r w:rsidRPr="004E34CE">
        <w:rPr>
          <w:i w:val="0"/>
          <w:sz w:val="28"/>
          <w:szCs w:val="28"/>
        </w:rPr>
        <w:t xml:space="preserve"> </w:t>
      </w:r>
      <w:r w:rsidR="00AF6CE9" w:rsidRPr="004E34CE">
        <w:rPr>
          <w:i w:val="0"/>
          <w:sz w:val="28"/>
          <w:szCs w:val="28"/>
        </w:rPr>
        <w:t>Водоохранная зона и прибрежная защитная полоса</w:t>
      </w:r>
      <w:bookmarkEnd w:id="93"/>
      <w:bookmarkEnd w:id="94"/>
      <w:bookmarkEnd w:id="95"/>
      <w:bookmarkEnd w:id="96"/>
      <w:bookmarkEnd w:id="97"/>
    </w:p>
    <w:p w14:paraId="779C5742" w14:textId="77777777" w:rsidR="00341536" w:rsidRPr="004E34CE" w:rsidRDefault="00341536" w:rsidP="00341536">
      <w:pPr>
        <w:pStyle w:val="a1"/>
        <w:rPr>
          <w:sz w:val="28"/>
          <w:szCs w:val="28"/>
          <w:lang w:val="ru-RU" w:eastAsia="ru-RU" w:bidi="ar-SA"/>
        </w:rPr>
      </w:pPr>
      <w:bookmarkStart w:id="101" w:name="_Toc61969714"/>
      <w:bookmarkStart w:id="102" w:name="_Toc106800850"/>
      <w:r w:rsidRPr="004E34CE">
        <w:rPr>
          <w:rFonts w:eastAsia="Calibri"/>
          <w:sz w:val="28"/>
          <w:szCs w:val="28"/>
          <w:lang w:val="ru-RU"/>
        </w:rPr>
        <w:t xml:space="preserve">В </w:t>
      </w:r>
      <w:r w:rsidRPr="004E34CE">
        <w:rPr>
          <w:sz w:val="28"/>
          <w:szCs w:val="28"/>
          <w:lang w:val="ru-RU" w:eastAsia="ru-RU" w:bidi="ar-SA"/>
        </w:rPr>
        <w:t>соответствии со статьей 65 Водного Кодекса Российской Федерации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3CC6C72"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46939CB" w14:textId="77777777" w:rsidR="00341536" w:rsidRPr="004E34CE" w:rsidRDefault="00341536" w:rsidP="00341536">
      <w:pPr>
        <w:pStyle w:val="a1"/>
        <w:rPr>
          <w:sz w:val="28"/>
          <w:szCs w:val="28"/>
          <w:lang w:val="ru-RU" w:eastAsia="ru-RU" w:bidi="ar-SA"/>
        </w:rPr>
      </w:pPr>
      <w:bookmarkStart w:id="103" w:name="_Hlk53853876"/>
      <w:r w:rsidRPr="004E34CE">
        <w:rPr>
          <w:sz w:val="28"/>
          <w:szCs w:val="28"/>
          <w:lang w:val="ru-RU" w:eastAsia="ru-RU" w:bidi="ar-SA"/>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bookmarkEnd w:id="103"/>
    <w:p w14:paraId="23DAD533"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Ширина водоохранной зоны рек или ручьев устанавливается в зависимости от их протяженности от истока до устья:</w:t>
      </w:r>
    </w:p>
    <w:p w14:paraId="1D31BEB3"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до 10 км – в размере 50 м;</w:t>
      </w:r>
    </w:p>
    <w:p w14:paraId="186DA336"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от 10 до 50 км – в размере 100 м;</w:t>
      </w:r>
    </w:p>
    <w:p w14:paraId="411AFB5A"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lastRenderedPageBreak/>
        <w:t>от 50 км и более – в размере 200 м.</w:t>
      </w:r>
    </w:p>
    <w:p w14:paraId="43297008"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Ширина водоохранной зоны для истоков реки, ручья устанавливается в размере пятидесяти метров.</w:t>
      </w:r>
    </w:p>
    <w:p w14:paraId="27BBAF8F"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64AD3D1"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Ширина прибрежной защитной полосы устанавливается в зависимости от уклона берега водного объекта и составляет:</w:t>
      </w:r>
    </w:p>
    <w:p w14:paraId="5FACF515"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для обратного или нулевого уклона – 30 м;</w:t>
      </w:r>
    </w:p>
    <w:p w14:paraId="0942FFA6"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для уклона до 3 градусов – 40 м;</w:t>
      </w:r>
    </w:p>
    <w:p w14:paraId="6A562EB0"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для уклона 3 градуса и более – 50 м.</w:t>
      </w:r>
    </w:p>
    <w:p w14:paraId="3B7A8BB7"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Федеральным законом от 10.01.2002 № 7-ФЗ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p>
    <w:p w14:paraId="674EB79B"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В границах водоохранных зон запрещаются:</w:t>
      </w:r>
    </w:p>
    <w:p w14:paraId="51E6A420"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использование сточных вод в целях регулирования плодородия почв;</w:t>
      </w:r>
    </w:p>
    <w:p w14:paraId="18335245"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3E7D119"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осуществление авиационных мер по борьбе с вредными организмами;</w:t>
      </w:r>
    </w:p>
    <w:p w14:paraId="6F4D701D"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8D3060B"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29B9111"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размещение специализированных хранилищ пестицидов и агрохимикатов, применение пестицидов и агрохимикатов;</w:t>
      </w:r>
    </w:p>
    <w:p w14:paraId="4518EE13"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lastRenderedPageBreak/>
        <w:t>сброс сточных, в том числе дренажных, вод;</w:t>
      </w:r>
    </w:p>
    <w:p w14:paraId="687231E1"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разведка и добыча общераспространенных полезных ископаемых.</w:t>
      </w:r>
    </w:p>
    <w:p w14:paraId="7FF082EA"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В границах прибрежных защитных полос наряду с вышеперечисленными ограничениями запрещаются:</w:t>
      </w:r>
    </w:p>
    <w:p w14:paraId="48DB46B7"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распашка земель;</w:t>
      </w:r>
    </w:p>
    <w:p w14:paraId="1F34B020"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размещение отвалов размываемых грунтов;</w:t>
      </w:r>
    </w:p>
    <w:p w14:paraId="435586B4" w14:textId="77777777" w:rsidR="00341536" w:rsidRPr="004E34CE" w:rsidRDefault="00341536">
      <w:pPr>
        <w:pStyle w:val="afff2"/>
        <w:widowControl w:val="0"/>
        <w:numPr>
          <w:ilvl w:val="0"/>
          <w:numId w:val="15"/>
        </w:numPr>
        <w:shd w:val="clear" w:color="auto" w:fill="FFFFFF"/>
        <w:suppressAutoHyphens/>
        <w:autoSpaceDE w:val="0"/>
        <w:ind w:left="1050"/>
        <w:rPr>
          <w:rFonts w:eastAsia="Calibri"/>
          <w:sz w:val="28"/>
          <w:szCs w:val="28"/>
        </w:rPr>
      </w:pPr>
      <w:r w:rsidRPr="004E34CE">
        <w:rPr>
          <w:rFonts w:eastAsia="Calibri"/>
          <w:sz w:val="28"/>
          <w:szCs w:val="28"/>
        </w:rPr>
        <w:t>выпас сельскохозяйственных животных и организация для них летних лагерей, ванн.</w:t>
      </w:r>
    </w:p>
    <w:p w14:paraId="431D8161"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5DF945D8" w14:textId="77777777" w:rsidR="00341536" w:rsidRPr="004E34CE" w:rsidRDefault="00341536" w:rsidP="00341536">
      <w:pPr>
        <w:pStyle w:val="a1"/>
        <w:rPr>
          <w:sz w:val="28"/>
          <w:szCs w:val="28"/>
          <w:lang w:val="ru-RU" w:eastAsia="ru-RU" w:bidi="ar-SA"/>
        </w:rPr>
      </w:pPr>
      <w:r w:rsidRPr="004E34CE">
        <w:rPr>
          <w:sz w:val="28"/>
          <w:szCs w:val="28"/>
          <w:lang w:val="ru-RU" w:eastAsia="ru-RU" w:bidi="ar-SA"/>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59BB270C" w14:textId="4216B00A" w:rsidR="00F412DD" w:rsidRPr="004E34CE" w:rsidRDefault="00F412DD" w:rsidP="00F412DD">
      <w:pPr>
        <w:pStyle w:val="30"/>
        <w:rPr>
          <w:rFonts w:cs="Times New Roman"/>
          <w:bCs w:val="0"/>
          <w:i w:val="0"/>
          <w:sz w:val="28"/>
          <w:szCs w:val="28"/>
          <w:lang w:eastAsia="ar-SA" w:bidi="en-US"/>
        </w:rPr>
      </w:pPr>
      <w:bookmarkStart w:id="104" w:name="_Toc137035638"/>
      <w:bookmarkStart w:id="105" w:name="_Toc149660321"/>
      <w:bookmarkStart w:id="106" w:name="_Toc54961565"/>
      <w:bookmarkStart w:id="107" w:name="_Toc109990046"/>
      <w:r w:rsidRPr="004E34CE">
        <w:rPr>
          <w:rFonts w:cs="Times New Roman"/>
          <w:bCs w:val="0"/>
          <w:i w:val="0"/>
          <w:sz w:val="28"/>
          <w:szCs w:val="28"/>
          <w:lang w:eastAsia="ar-SA" w:bidi="en-US"/>
        </w:rPr>
        <w:t>2.2.</w:t>
      </w:r>
      <w:r w:rsidR="00975A4E" w:rsidRPr="004E34CE">
        <w:rPr>
          <w:rFonts w:cs="Times New Roman"/>
          <w:bCs w:val="0"/>
          <w:i w:val="0"/>
          <w:sz w:val="28"/>
          <w:szCs w:val="28"/>
          <w:lang w:eastAsia="ar-SA" w:bidi="en-US"/>
        </w:rPr>
        <w:t>9</w:t>
      </w:r>
      <w:r w:rsidRPr="004E34CE">
        <w:rPr>
          <w:rFonts w:cs="Times New Roman"/>
          <w:bCs w:val="0"/>
          <w:i w:val="0"/>
          <w:sz w:val="28"/>
          <w:szCs w:val="28"/>
          <w:lang w:eastAsia="ar-SA" w:bidi="en-US"/>
        </w:rPr>
        <w:t xml:space="preserve"> </w:t>
      </w:r>
      <w:r w:rsidR="00EA1DE7" w:rsidRPr="004E34CE">
        <w:rPr>
          <w:rFonts w:cs="Times New Roman"/>
          <w:bCs w:val="0"/>
          <w:i w:val="0"/>
          <w:sz w:val="28"/>
          <w:szCs w:val="28"/>
          <w:lang w:eastAsia="ar-SA" w:bidi="en-US"/>
        </w:rPr>
        <w:t>Охранная</w:t>
      </w:r>
      <w:r w:rsidRPr="004E34CE">
        <w:rPr>
          <w:rFonts w:cs="Times New Roman"/>
          <w:bCs w:val="0"/>
          <w:i w:val="0"/>
          <w:sz w:val="28"/>
          <w:szCs w:val="28"/>
          <w:lang w:eastAsia="ar-SA" w:bidi="en-US"/>
        </w:rPr>
        <w:t xml:space="preserve"> зона объекта культурного наследия</w:t>
      </w:r>
      <w:bookmarkEnd w:id="104"/>
      <w:bookmarkEnd w:id="105"/>
    </w:p>
    <w:bookmarkEnd w:id="106"/>
    <w:bookmarkEnd w:id="107"/>
    <w:p w14:paraId="7BD5EEF1"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Согласно ст. 34.1 Федерального Закона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593C9B52"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«Об объектах культурного наследия (памятниках истории и культуры) народов Российской Федерации» требования и ограничения.</w:t>
      </w:r>
    </w:p>
    <w:p w14:paraId="051F77BA"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Границы защитной зоны объекта культурного наследия устанавливаются:</w:t>
      </w:r>
    </w:p>
    <w:p w14:paraId="2340D35E"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08F98ADA"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 xml:space="preserve">2) для ансамбля, расположенного в границах населенного пункта, на </w:t>
      </w:r>
      <w:r w:rsidRPr="004E34CE">
        <w:rPr>
          <w:spacing w:val="2"/>
          <w:sz w:val="28"/>
          <w:szCs w:val="28"/>
        </w:rPr>
        <w:lastRenderedPageBreak/>
        <w:t>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68508E88"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578E03A"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утвержденные границы зон охраны объекта культурного наследия (объединенной зоны охраны),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14:paraId="393F15B2" w14:textId="77777777" w:rsidR="00F412DD" w:rsidRPr="004E34CE" w:rsidRDefault="00F412DD" w:rsidP="00F412DD">
      <w:pPr>
        <w:widowControl w:val="0"/>
        <w:shd w:val="clear" w:color="auto" w:fill="FFFFFF"/>
        <w:ind w:firstLine="709"/>
        <w:textAlignment w:val="baseline"/>
        <w:rPr>
          <w:spacing w:val="2"/>
          <w:sz w:val="28"/>
          <w:szCs w:val="28"/>
        </w:rPr>
      </w:pPr>
      <w:r w:rsidRPr="004E34CE">
        <w:rPr>
          <w:spacing w:val="2"/>
          <w:sz w:val="28"/>
          <w:szCs w:val="28"/>
        </w:rPr>
        <w:t>В соответствии со статьей 4 Федерального закона от 25.06.2002 года № 73-ФЗ «Об объектах культурного наследия (памятниках истории и культуры) народов Российской Федерации» (с изменениями на 29.07.2017) объекты культурного наследия подразделяются на следующие категории историко-культурного значения:</w:t>
      </w:r>
    </w:p>
    <w:p w14:paraId="4430149F" w14:textId="77777777" w:rsidR="00F412DD" w:rsidRPr="004E34CE" w:rsidRDefault="00F412DD">
      <w:pPr>
        <w:pStyle w:val="afff2"/>
        <w:widowControl w:val="0"/>
        <w:numPr>
          <w:ilvl w:val="0"/>
          <w:numId w:val="13"/>
        </w:numPr>
        <w:shd w:val="clear" w:color="auto" w:fill="FFFFFF"/>
        <w:ind w:left="1064"/>
        <w:textAlignment w:val="baseline"/>
        <w:rPr>
          <w:spacing w:val="2"/>
          <w:sz w:val="28"/>
          <w:szCs w:val="28"/>
        </w:rPr>
      </w:pPr>
      <w:r w:rsidRPr="004E34CE">
        <w:rPr>
          <w:spacing w:val="2"/>
          <w:sz w:val="28"/>
          <w:szCs w:val="28"/>
        </w:rPr>
        <w:t>объекты культурного наследия федерального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14:paraId="0393F221" w14:textId="77777777" w:rsidR="00F412DD" w:rsidRPr="004E34CE" w:rsidRDefault="00F412DD">
      <w:pPr>
        <w:pStyle w:val="afff2"/>
        <w:widowControl w:val="0"/>
        <w:numPr>
          <w:ilvl w:val="0"/>
          <w:numId w:val="13"/>
        </w:numPr>
        <w:shd w:val="clear" w:color="auto" w:fill="FFFFFF"/>
        <w:ind w:left="1064"/>
        <w:textAlignment w:val="baseline"/>
        <w:rPr>
          <w:spacing w:val="2"/>
          <w:sz w:val="28"/>
          <w:szCs w:val="28"/>
        </w:rPr>
      </w:pPr>
      <w:r w:rsidRPr="004E34CE">
        <w:rPr>
          <w:spacing w:val="2"/>
          <w:sz w:val="28"/>
          <w:szCs w:val="28"/>
        </w:rPr>
        <w:t>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14:paraId="5DBC91B6" w14:textId="77777777" w:rsidR="00F412DD" w:rsidRPr="004E34CE" w:rsidRDefault="00F412DD">
      <w:pPr>
        <w:pStyle w:val="afff2"/>
        <w:widowControl w:val="0"/>
        <w:numPr>
          <w:ilvl w:val="0"/>
          <w:numId w:val="13"/>
        </w:numPr>
        <w:shd w:val="clear" w:color="auto" w:fill="FFFFFF"/>
        <w:ind w:left="1064"/>
        <w:textAlignment w:val="baseline"/>
        <w:rPr>
          <w:spacing w:val="2"/>
          <w:sz w:val="28"/>
          <w:szCs w:val="28"/>
        </w:rPr>
      </w:pPr>
      <w:r w:rsidRPr="004E34CE">
        <w:rPr>
          <w:spacing w:val="2"/>
          <w:sz w:val="28"/>
          <w:szCs w:val="28"/>
        </w:rPr>
        <w:t>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14:paraId="262ED606" w14:textId="77777777" w:rsidR="00F412DD" w:rsidRPr="004E34CE" w:rsidRDefault="00F412DD" w:rsidP="00F412DD">
      <w:pPr>
        <w:pStyle w:val="afff2"/>
        <w:ind w:left="0" w:firstLine="700"/>
        <w:rPr>
          <w:b/>
          <w:bCs/>
          <w:sz w:val="28"/>
          <w:szCs w:val="28"/>
        </w:rPr>
      </w:pPr>
      <w:r w:rsidRPr="004E34CE">
        <w:rPr>
          <w:b/>
          <w:bCs/>
          <w:sz w:val="28"/>
          <w:szCs w:val="28"/>
        </w:rPr>
        <w:lastRenderedPageBreak/>
        <w:t>Мероприятия по охране и использованию объектов культурного наследия</w:t>
      </w:r>
    </w:p>
    <w:p w14:paraId="6DD57506" w14:textId="77777777" w:rsidR="00F412DD" w:rsidRPr="004E34CE" w:rsidRDefault="00F412DD" w:rsidP="00F412DD">
      <w:pPr>
        <w:pStyle w:val="afff2"/>
        <w:ind w:left="0" w:firstLine="700"/>
        <w:rPr>
          <w:sz w:val="28"/>
          <w:szCs w:val="28"/>
        </w:rPr>
      </w:pPr>
      <w:r w:rsidRPr="004E34CE">
        <w:rPr>
          <w:sz w:val="28"/>
          <w:szCs w:val="28"/>
        </w:rPr>
        <w:t>Согласно статье 14 Федерального закона от 06.10.2003 № 131</w:t>
      </w:r>
      <w:r w:rsidRPr="004E34CE">
        <w:rPr>
          <w:sz w:val="28"/>
          <w:szCs w:val="28"/>
        </w:rPr>
        <w:noBreakHyphen/>
        <w:t xml:space="preserve">ФЗ «Об общих принципах организации местного самоуправления в Российской Федерации» к полномочиям органов местного самоуправления сельского поселения относятся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 </w:t>
      </w:r>
    </w:p>
    <w:p w14:paraId="30F76702" w14:textId="77777777" w:rsidR="00F412DD" w:rsidRPr="004E34CE" w:rsidRDefault="00F412DD" w:rsidP="00F412DD">
      <w:pPr>
        <w:pStyle w:val="afff2"/>
        <w:ind w:left="0" w:firstLine="700"/>
        <w:rPr>
          <w:sz w:val="28"/>
          <w:szCs w:val="28"/>
        </w:rPr>
      </w:pPr>
      <w:r w:rsidRPr="004E34CE">
        <w:rPr>
          <w:sz w:val="28"/>
          <w:szCs w:val="28"/>
        </w:rPr>
        <w:t>Согласно статье 11 Федерального закона от 14.01.1993 № 4292-1 «Об увековечивании памяти погибших при защите Отечества» органы местного самоуправления, осуществляющие работу по увековечиванию памяти погибших при защите Отечества, осуществляют мероприятия по содержанию в порядке и благоустройству воинских захоронений, мемориальных сооружений и объектов, увековечивающих память погибших при защите Отечества, которые находятся на их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создают резерв площадей для новых воинских захоронений, осуществляют взаимодействие с уполномоченным федеральным органом исполнительной власти по увековечению памяти погибших при защите Отечества в целях организации централизованного учета мемориальных сооружений, находящихся вне воинских захоронений и содержащих Вечный огонь или Огонь памяти.</w:t>
      </w:r>
    </w:p>
    <w:p w14:paraId="1E378D13" w14:textId="77777777" w:rsidR="00F412DD" w:rsidRPr="004E34CE" w:rsidRDefault="00F412DD" w:rsidP="00F412DD">
      <w:pPr>
        <w:pStyle w:val="afff2"/>
        <w:ind w:left="0" w:firstLine="700"/>
        <w:rPr>
          <w:sz w:val="28"/>
          <w:szCs w:val="28"/>
        </w:rPr>
      </w:pPr>
      <w:r w:rsidRPr="004E34CE">
        <w:rPr>
          <w:sz w:val="28"/>
          <w:szCs w:val="28"/>
        </w:rPr>
        <w:t xml:space="preserve">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 </w:t>
      </w:r>
    </w:p>
    <w:p w14:paraId="542BC11B" w14:textId="77777777" w:rsidR="00F412DD" w:rsidRPr="004E34CE" w:rsidRDefault="00F412DD" w:rsidP="00F412DD">
      <w:pPr>
        <w:pStyle w:val="afff2"/>
        <w:ind w:left="0" w:firstLine="700"/>
        <w:rPr>
          <w:sz w:val="28"/>
          <w:szCs w:val="28"/>
        </w:rPr>
      </w:pPr>
      <w:r w:rsidRPr="004E34CE">
        <w:rPr>
          <w:sz w:val="28"/>
          <w:szCs w:val="28"/>
        </w:rPr>
        <w:t>Требования и ограничения, выполнение которых обеспечивает сохранность и развитие объектов культурного наследия и выявленных объектов культурного наследия устанавливает Федеральный закон от 25.06.2002 №73-ФЗ «Об объектах культурного наследия (памятники истории и культуры) народов РФ».</w:t>
      </w:r>
    </w:p>
    <w:p w14:paraId="2D9C1348" w14:textId="77777777" w:rsidR="00F412DD" w:rsidRPr="004E34CE" w:rsidRDefault="00F412DD" w:rsidP="00F412DD">
      <w:pPr>
        <w:pStyle w:val="afff2"/>
        <w:ind w:left="0" w:firstLine="700"/>
        <w:rPr>
          <w:sz w:val="28"/>
          <w:szCs w:val="28"/>
        </w:rPr>
      </w:pPr>
      <w:r w:rsidRPr="004E34CE">
        <w:rPr>
          <w:sz w:val="28"/>
          <w:szCs w:val="28"/>
        </w:rPr>
        <w:t>Проектом генерального в качестве наиболее значимых мероприятий в части охраны культурного наследия предлагается:</w:t>
      </w:r>
    </w:p>
    <w:p w14:paraId="579C8F44" w14:textId="77777777" w:rsidR="00F412DD" w:rsidRPr="004E34CE" w:rsidRDefault="00F412DD">
      <w:pPr>
        <w:pStyle w:val="afff2"/>
        <w:numPr>
          <w:ilvl w:val="0"/>
          <w:numId w:val="12"/>
        </w:numPr>
        <w:ind w:left="1050"/>
        <w:rPr>
          <w:sz w:val="28"/>
          <w:szCs w:val="28"/>
          <w:lang w:eastAsia="ar-SA" w:bidi="en-US"/>
        </w:rPr>
      </w:pPr>
      <w:r w:rsidRPr="004E34CE">
        <w:rPr>
          <w:sz w:val="28"/>
          <w:szCs w:val="28"/>
          <w:lang w:eastAsia="ar-SA" w:bidi="en-US"/>
        </w:rPr>
        <w:t xml:space="preserve">обеспечение соблюдения режимов использования охранных зон и зон регулирования застройки и хозяйственной деятельности </w:t>
      </w:r>
      <w:r w:rsidRPr="004E34CE">
        <w:rPr>
          <w:sz w:val="28"/>
          <w:szCs w:val="28"/>
          <w:lang w:eastAsia="ar-SA" w:bidi="en-US"/>
        </w:rPr>
        <w:lastRenderedPageBreak/>
        <w:t xml:space="preserve">применительно к объектам культурного наследия, находящихся в собственности сельского поселения, и оказание содействия в соблюдении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на территории сельского поселения. </w:t>
      </w:r>
    </w:p>
    <w:p w14:paraId="2C3102F0" w14:textId="77777777" w:rsidR="00F412DD" w:rsidRPr="004E34CE" w:rsidRDefault="00F412DD">
      <w:pPr>
        <w:pStyle w:val="afff2"/>
        <w:numPr>
          <w:ilvl w:val="0"/>
          <w:numId w:val="12"/>
        </w:numPr>
        <w:ind w:left="1050"/>
        <w:rPr>
          <w:sz w:val="28"/>
          <w:szCs w:val="28"/>
          <w:lang w:eastAsia="ar-SA" w:bidi="en-US"/>
        </w:rPr>
      </w:pPr>
      <w:r w:rsidRPr="004E34CE">
        <w:rPr>
          <w:sz w:val="28"/>
          <w:szCs w:val="28"/>
          <w:lang w:eastAsia="ar-SA" w:bidi="en-US"/>
        </w:rPr>
        <w:t xml:space="preserve">постановка на кадастровый учёт территорий всех объектов культурного наследия в границах сельского поселения, а также их охранных зон (расчётный срок); </w:t>
      </w:r>
    </w:p>
    <w:p w14:paraId="6F4A85DB" w14:textId="77777777" w:rsidR="00F412DD" w:rsidRPr="004E34CE" w:rsidRDefault="00F412DD">
      <w:pPr>
        <w:pStyle w:val="afff2"/>
        <w:numPr>
          <w:ilvl w:val="0"/>
          <w:numId w:val="12"/>
        </w:numPr>
        <w:ind w:left="1050"/>
        <w:rPr>
          <w:sz w:val="28"/>
          <w:szCs w:val="28"/>
          <w:lang w:eastAsia="ar-SA" w:bidi="en-US"/>
        </w:rPr>
      </w:pPr>
      <w:r w:rsidRPr="004E34CE">
        <w:rPr>
          <w:sz w:val="28"/>
          <w:szCs w:val="28"/>
          <w:lang w:eastAsia="ar-SA" w:bidi="en-US"/>
        </w:rPr>
        <w:t xml:space="preserve">информирование уполномоченных органов о фактах нарушений законодательства об охране культурного наследия (весь период); </w:t>
      </w:r>
    </w:p>
    <w:p w14:paraId="18FE0624" w14:textId="77777777" w:rsidR="00F412DD" w:rsidRPr="004E34CE" w:rsidRDefault="00F412DD">
      <w:pPr>
        <w:pStyle w:val="afff2"/>
        <w:numPr>
          <w:ilvl w:val="0"/>
          <w:numId w:val="12"/>
        </w:numPr>
        <w:ind w:left="1050"/>
        <w:rPr>
          <w:sz w:val="28"/>
          <w:szCs w:val="28"/>
          <w:lang w:eastAsia="ar-SA" w:bidi="en-US"/>
        </w:rPr>
      </w:pPr>
      <w:r w:rsidRPr="004E34CE">
        <w:rPr>
          <w:sz w:val="28"/>
          <w:szCs w:val="28"/>
          <w:lang w:eastAsia="ar-SA" w:bidi="en-US"/>
        </w:rPr>
        <w:t xml:space="preserve">учет границ территорий объектов культурного наследия и охранных зон в документации по планировке территорий (весь период); </w:t>
      </w:r>
    </w:p>
    <w:p w14:paraId="643E55FD" w14:textId="77777777" w:rsidR="00F412DD" w:rsidRPr="004E34CE" w:rsidRDefault="00F412DD">
      <w:pPr>
        <w:pStyle w:val="afff2"/>
        <w:numPr>
          <w:ilvl w:val="0"/>
          <w:numId w:val="12"/>
        </w:numPr>
        <w:ind w:left="1050"/>
        <w:rPr>
          <w:sz w:val="28"/>
          <w:szCs w:val="28"/>
          <w:lang w:eastAsia="ar-SA" w:bidi="en-US"/>
        </w:rPr>
      </w:pPr>
      <w:r w:rsidRPr="004E34CE">
        <w:rPr>
          <w:sz w:val="28"/>
          <w:szCs w:val="28"/>
          <w:lang w:eastAsia="ar-SA" w:bidi="en-US"/>
        </w:rPr>
        <w:t xml:space="preserve">проведение работ по сохранению и восстановлению объектов культурного наследия, находящихся в муниципальной собственности (весь период); </w:t>
      </w:r>
    </w:p>
    <w:p w14:paraId="4675AC9E" w14:textId="77777777" w:rsidR="00F412DD" w:rsidRPr="004E34CE" w:rsidRDefault="00F412DD">
      <w:pPr>
        <w:pStyle w:val="afff2"/>
        <w:numPr>
          <w:ilvl w:val="0"/>
          <w:numId w:val="12"/>
        </w:numPr>
        <w:ind w:left="1050"/>
        <w:rPr>
          <w:sz w:val="28"/>
          <w:szCs w:val="28"/>
          <w:lang w:eastAsia="ar-SA" w:bidi="en-US"/>
        </w:rPr>
      </w:pPr>
      <w:r w:rsidRPr="004E34CE">
        <w:rPr>
          <w:sz w:val="28"/>
          <w:szCs w:val="28"/>
          <w:lang w:eastAsia="ar-SA" w:bidi="en-US"/>
        </w:rPr>
        <w:t xml:space="preserve">создание базы данных об объектах культурного наследия на территории сельского поселения, включающей описание объекта, фотоматериалы, схемы размещения, правоустанавливающие документы и т.д. (первая очередь); </w:t>
      </w:r>
    </w:p>
    <w:p w14:paraId="2B6BFDD8" w14:textId="77777777" w:rsidR="00F412DD" w:rsidRPr="004E34CE" w:rsidRDefault="00F412DD">
      <w:pPr>
        <w:pStyle w:val="afff2"/>
        <w:numPr>
          <w:ilvl w:val="0"/>
          <w:numId w:val="12"/>
        </w:numPr>
        <w:ind w:left="1050"/>
        <w:rPr>
          <w:sz w:val="28"/>
          <w:szCs w:val="28"/>
          <w:lang w:eastAsia="ar-SA" w:bidi="en-US"/>
        </w:rPr>
      </w:pPr>
      <w:r w:rsidRPr="004E34CE">
        <w:rPr>
          <w:sz w:val="28"/>
          <w:szCs w:val="28"/>
          <w:lang w:eastAsia="ar-SA" w:bidi="en-US"/>
        </w:rPr>
        <w:t xml:space="preserve">обозначение объектов культурного наследия на местности – установка указателей, дорожных знаков, информационных щитов, схем расположения объектов и маршрутов к ним (первая очередь – расчётный срок); </w:t>
      </w:r>
    </w:p>
    <w:p w14:paraId="68F61624" w14:textId="77777777" w:rsidR="00F412DD" w:rsidRPr="004E34CE" w:rsidRDefault="00F412DD">
      <w:pPr>
        <w:pStyle w:val="afff2"/>
        <w:numPr>
          <w:ilvl w:val="0"/>
          <w:numId w:val="12"/>
        </w:numPr>
        <w:ind w:left="1050"/>
        <w:rPr>
          <w:sz w:val="28"/>
          <w:szCs w:val="28"/>
          <w:lang w:eastAsia="ar-SA" w:bidi="en-US"/>
        </w:rPr>
      </w:pPr>
      <w:r w:rsidRPr="004E34CE">
        <w:rPr>
          <w:sz w:val="28"/>
          <w:szCs w:val="28"/>
          <w:lang w:eastAsia="ar-SA" w:bidi="en-US"/>
        </w:rPr>
        <w:t xml:space="preserve">создание благоприятной среды для привлечения инвестиций по реализации мероприятий по спасению, сохранению, ремонту и реставрации, приспособление объектов культурного наследия для современного использования (весь период). </w:t>
      </w:r>
    </w:p>
    <w:p w14:paraId="4A6732A9" w14:textId="2E7A3F07" w:rsidR="0025086A" w:rsidRDefault="0025086A" w:rsidP="0025086A">
      <w:pPr>
        <w:pStyle w:val="30"/>
        <w:keepNext w:val="0"/>
        <w:widowControl w:val="0"/>
        <w:rPr>
          <w:i w:val="0"/>
          <w:sz w:val="28"/>
          <w:szCs w:val="28"/>
        </w:rPr>
      </w:pPr>
      <w:bookmarkStart w:id="108" w:name="_Toc146877239"/>
      <w:bookmarkStart w:id="109" w:name="_Toc149660322"/>
      <w:r>
        <w:rPr>
          <w:i w:val="0"/>
          <w:sz w:val="28"/>
          <w:szCs w:val="28"/>
        </w:rPr>
        <w:t>2.2.10 Зоны санитарной охраны источников питьевого и хозяйственно-бытового водоснабжения и водопроводов питьевого назначения</w:t>
      </w:r>
      <w:bookmarkEnd w:id="108"/>
      <w:bookmarkEnd w:id="109"/>
    </w:p>
    <w:p w14:paraId="740F4E50" w14:textId="77777777" w:rsidR="0025086A" w:rsidRDefault="0025086A" w:rsidP="0025086A">
      <w:pPr>
        <w:widowControl w:val="0"/>
        <w:shd w:val="clear" w:color="auto" w:fill="FFFFFF"/>
        <w:ind w:firstLine="709"/>
        <w:textAlignment w:val="baseline"/>
        <w:rPr>
          <w:spacing w:val="2"/>
          <w:sz w:val="28"/>
          <w:szCs w:val="28"/>
        </w:rPr>
      </w:pPr>
      <w:r>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31.13330.2021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0A3C59DD" w14:textId="77777777" w:rsidR="0025086A" w:rsidRDefault="0025086A" w:rsidP="0025086A">
      <w:pPr>
        <w:widowControl w:val="0"/>
        <w:shd w:val="clear" w:color="auto" w:fill="FFFFFF"/>
        <w:ind w:firstLine="709"/>
        <w:textAlignment w:val="baseline"/>
        <w:rPr>
          <w:spacing w:val="2"/>
          <w:sz w:val="28"/>
          <w:szCs w:val="28"/>
        </w:rPr>
      </w:pPr>
      <w:r>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48501E12" w14:textId="77777777" w:rsidR="0025086A" w:rsidRDefault="0025086A" w:rsidP="0025086A">
      <w:pPr>
        <w:widowControl w:val="0"/>
        <w:shd w:val="clear" w:color="auto" w:fill="FFFFFF"/>
        <w:ind w:firstLine="709"/>
        <w:textAlignment w:val="baseline"/>
        <w:rPr>
          <w:spacing w:val="2"/>
          <w:sz w:val="28"/>
          <w:szCs w:val="28"/>
        </w:rPr>
      </w:pPr>
      <w:r>
        <w:rPr>
          <w:spacing w:val="2"/>
          <w:sz w:val="28"/>
          <w:szCs w:val="28"/>
        </w:rPr>
        <w:t xml:space="preserve">Граница первого пояса зоны санитарной охраны подземных </w:t>
      </w:r>
      <w:r>
        <w:rPr>
          <w:spacing w:val="2"/>
          <w:sz w:val="28"/>
          <w:szCs w:val="28"/>
        </w:rPr>
        <w:lastRenderedPageBreak/>
        <w:t>водозаборов должна находиться на расстоянии не менее 30 и 50 м от крайних скважин.</w:t>
      </w:r>
    </w:p>
    <w:p w14:paraId="449E6783" w14:textId="77777777" w:rsidR="0025086A" w:rsidRDefault="0025086A" w:rsidP="0025086A">
      <w:pPr>
        <w:widowControl w:val="0"/>
        <w:shd w:val="clear" w:color="auto" w:fill="FFFFFF"/>
        <w:ind w:firstLine="709"/>
        <w:textAlignment w:val="baseline"/>
        <w:rPr>
          <w:spacing w:val="2"/>
          <w:sz w:val="28"/>
          <w:szCs w:val="28"/>
        </w:rPr>
      </w:pPr>
      <w:r>
        <w:rPr>
          <w:spacing w:val="2"/>
          <w:sz w:val="28"/>
          <w:szCs w:val="28"/>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0BF5F7AA" w14:textId="77777777" w:rsidR="0025086A" w:rsidRDefault="0025086A" w:rsidP="0025086A">
      <w:pPr>
        <w:widowControl w:val="0"/>
        <w:shd w:val="clear" w:color="auto" w:fill="FFFFFF"/>
        <w:ind w:firstLine="709"/>
        <w:textAlignment w:val="baseline"/>
        <w:rPr>
          <w:spacing w:val="2"/>
          <w:sz w:val="28"/>
          <w:szCs w:val="28"/>
        </w:rPr>
      </w:pPr>
      <w:r>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762AFDE3" w14:textId="77777777" w:rsidR="0025086A" w:rsidRDefault="0025086A" w:rsidP="0025086A">
      <w:pPr>
        <w:widowControl w:val="0"/>
        <w:shd w:val="clear" w:color="auto" w:fill="FFFFFF"/>
        <w:ind w:firstLine="709"/>
        <w:textAlignment w:val="baseline"/>
        <w:rPr>
          <w:spacing w:val="2"/>
          <w:sz w:val="28"/>
          <w:szCs w:val="28"/>
        </w:rPr>
      </w:pPr>
      <w:r>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6A5AD217" w14:textId="77777777" w:rsidR="0025086A" w:rsidRDefault="0025086A" w:rsidP="0025086A">
      <w:pPr>
        <w:widowControl w:val="0"/>
        <w:shd w:val="clear" w:color="auto" w:fill="FFFFFF"/>
        <w:ind w:firstLine="709"/>
        <w:textAlignment w:val="baseline"/>
        <w:rPr>
          <w:spacing w:val="2"/>
          <w:sz w:val="28"/>
          <w:szCs w:val="28"/>
        </w:rPr>
      </w:pPr>
      <w:r>
        <w:rPr>
          <w:spacing w:val="2"/>
          <w:sz w:val="28"/>
          <w:szCs w:val="28"/>
        </w:rPr>
        <w:t>Ограничения на использование территорий зон санитарной охраны источников питьевого водоснабжения (I пояс ЗСО, II пояс ЗСО, III пояс ЗСО) устанавливаются в соответствии с разделом 3 СанПиНа 2.1.4.1110-02 «Зоны санитарной охраны источников водоснабжения и водопроводов питьевого назначения».</w:t>
      </w:r>
    </w:p>
    <w:p w14:paraId="5BCC2760" w14:textId="1866F4D5" w:rsidR="00D757BC" w:rsidRPr="004E34CE" w:rsidRDefault="00BA0D34" w:rsidP="00BA0D34">
      <w:pPr>
        <w:pStyle w:val="20"/>
        <w:rPr>
          <w:i w:val="0"/>
          <w:iCs w:val="0"/>
          <w:sz w:val="28"/>
        </w:rPr>
      </w:pPr>
      <w:bookmarkStart w:id="110" w:name="dst1878"/>
      <w:bookmarkStart w:id="111" w:name="dst1879"/>
      <w:bookmarkStart w:id="112" w:name="dst1880"/>
      <w:bookmarkStart w:id="113" w:name="dst1883"/>
      <w:bookmarkStart w:id="114" w:name="dst1884"/>
      <w:bookmarkStart w:id="115" w:name="dst1885"/>
      <w:bookmarkStart w:id="116" w:name="dst1888"/>
      <w:bookmarkStart w:id="117" w:name="dst1889"/>
      <w:bookmarkStart w:id="118" w:name="dst1892"/>
      <w:bookmarkStart w:id="119" w:name="_Toc100819799"/>
      <w:bookmarkStart w:id="120" w:name="_Toc106800855"/>
      <w:bookmarkStart w:id="121" w:name="_Toc149660323"/>
      <w:bookmarkEnd w:id="98"/>
      <w:bookmarkEnd w:id="99"/>
      <w:bookmarkEnd w:id="100"/>
      <w:bookmarkEnd w:id="101"/>
      <w:bookmarkEnd w:id="102"/>
      <w:bookmarkEnd w:id="110"/>
      <w:bookmarkEnd w:id="111"/>
      <w:bookmarkEnd w:id="112"/>
      <w:bookmarkEnd w:id="113"/>
      <w:bookmarkEnd w:id="114"/>
      <w:bookmarkEnd w:id="115"/>
      <w:bookmarkEnd w:id="116"/>
      <w:bookmarkEnd w:id="117"/>
      <w:bookmarkEnd w:id="118"/>
      <w:r w:rsidRPr="004E34CE">
        <w:rPr>
          <w:i w:val="0"/>
          <w:iCs w:val="0"/>
          <w:sz w:val="28"/>
        </w:rPr>
        <w:t xml:space="preserve">2.3 </w:t>
      </w:r>
      <w:r w:rsidR="00D757BC" w:rsidRPr="004E34CE">
        <w:rPr>
          <w:i w:val="0"/>
          <w:iCs w:val="0"/>
          <w:sz w:val="28"/>
        </w:rPr>
        <w:t>Объекты специального назначения</w:t>
      </w:r>
      <w:bookmarkEnd w:id="119"/>
      <w:bookmarkEnd w:id="120"/>
      <w:bookmarkEnd w:id="121"/>
    </w:p>
    <w:p w14:paraId="420F816A" w14:textId="39C38BEC" w:rsidR="00D757BC" w:rsidRPr="004E34CE" w:rsidRDefault="00D757BC" w:rsidP="00D757BC">
      <w:pPr>
        <w:ind w:firstLine="709"/>
        <w:rPr>
          <w:sz w:val="28"/>
          <w:szCs w:val="28"/>
        </w:rPr>
      </w:pPr>
      <w:r w:rsidRPr="004E34CE">
        <w:rPr>
          <w:sz w:val="28"/>
          <w:szCs w:val="28"/>
        </w:rPr>
        <w:t xml:space="preserve">Погребение тел умерших на территории </w:t>
      </w:r>
      <w:r w:rsidR="00372F4E" w:rsidRPr="004E34CE">
        <w:rPr>
          <w:sz w:val="28"/>
          <w:szCs w:val="28"/>
          <w:lang w:eastAsia="ar-SA" w:bidi="en-US"/>
        </w:rPr>
        <w:t>Дивинского</w:t>
      </w:r>
      <w:r w:rsidR="00F45BB5" w:rsidRPr="004E34CE">
        <w:rPr>
          <w:sz w:val="28"/>
          <w:szCs w:val="28"/>
          <w:lang w:eastAsia="ar-SA" w:bidi="en-US"/>
        </w:rPr>
        <w:t xml:space="preserve"> </w:t>
      </w:r>
      <w:r w:rsidR="00A0252E" w:rsidRPr="004E34CE">
        <w:rPr>
          <w:sz w:val="28"/>
          <w:szCs w:val="28"/>
        </w:rPr>
        <w:t>сельсовета</w:t>
      </w:r>
      <w:r w:rsidRPr="004E34CE">
        <w:rPr>
          <w:sz w:val="28"/>
          <w:szCs w:val="28"/>
        </w:rPr>
        <w:t xml:space="preserve"> осуществляется на общественных кладбищах с учетом вероисповедальных, воинских и иных обычаев и традиций. </w:t>
      </w:r>
    </w:p>
    <w:p w14:paraId="67E49CCB" w14:textId="736C7221" w:rsidR="00D757BC" w:rsidRPr="004E34CE" w:rsidRDefault="00D757BC" w:rsidP="005B7A5E">
      <w:pPr>
        <w:keepNext/>
        <w:ind w:firstLine="709"/>
        <w:jc w:val="right"/>
        <w:rPr>
          <w:b/>
          <w:sz w:val="28"/>
          <w:szCs w:val="28"/>
        </w:rPr>
      </w:pPr>
      <w:bookmarkStart w:id="122" w:name="_Hlk146534812"/>
      <w:r w:rsidRPr="004E34CE">
        <w:rPr>
          <w:b/>
          <w:sz w:val="28"/>
          <w:szCs w:val="28"/>
        </w:rPr>
        <w:t>Таблица 2.</w:t>
      </w:r>
      <w:r w:rsidR="00E05331" w:rsidRPr="004E34CE">
        <w:rPr>
          <w:b/>
          <w:sz w:val="28"/>
          <w:szCs w:val="28"/>
        </w:rPr>
        <w:t>1</w:t>
      </w:r>
      <w:r w:rsidR="00202FE0" w:rsidRPr="004E34CE">
        <w:rPr>
          <w:b/>
          <w:sz w:val="28"/>
          <w:szCs w:val="28"/>
        </w:rPr>
        <w:t>4</w:t>
      </w:r>
    </w:p>
    <w:p w14:paraId="485FF70E" w14:textId="111A7587" w:rsidR="00D757BC" w:rsidRPr="004E34CE" w:rsidRDefault="00D757BC" w:rsidP="00D757BC">
      <w:pPr>
        <w:keepNext/>
        <w:suppressAutoHyphens/>
        <w:spacing w:after="120"/>
        <w:jc w:val="center"/>
        <w:rPr>
          <w:b/>
          <w:sz w:val="28"/>
          <w:szCs w:val="28"/>
        </w:rPr>
      </w:pPr>
      <w:r w:rsidRPr="004E34CE">
        <w:rPr>
          <w:b/>
          <w:sz w:val="28"/>
          <w:szCs w:val="28"/>
        </w:rPr>
        <w:t xml:space="preserve">Объекты специального назначения </w:t>
      </w:r>
      <w:r w:rsidR="00372F4E" w:rsidRPr="004E34CE">
        <w:rPr>
          <w:b/>
          <w:bCs/>
          <w:sz w:val="28"/>
          <w:szCs w:val="28"/>
          <w:lang w:eastAsia="ar-SA" w:bidi="en-US"/>
        </w:rPr>
        <w:t>Дивинского</w:t>
      </w:r>
      <w:r w:rsidR="00F45BB5" w:rsidRPr="004E34CE">
        <w:rPr>
          <w:sz w:val="28"/>
          <w:szCs w:val="28"/>
          <w:lang w:eastAsia="ar-SA" w:bidi="en-US"/>
        </w:rPr>
        <w:t xml:space="preserve"> </w:t>
      </w:r>
      <w:r w:rsidR="00A0252E" w:rsidRPr="004E34CE">
        <w:rPr>
          <w:b/>
          <w:sz w:val="28"/>
          <w:szCs w:val="28"/>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1451"/>
        <w:gridCol w:w="5082"/>
        <w:gridCol w:w="2165"/>
      </w:tblGrid>
      <w:tr w:rsidR="00D757BC" w:rsidRPr="004E34CE" w14:paraId="42B5D90B" w14:textId="77777777" w:rsidTr="00F660F0">
        <w:trPr>
          <w:tblHeader/>
        </w:trPr>
        <w:tc>
          <w:tcPr>
            <w:tcW w:w="456" w:type="pct"/>
            <w:shd w:val="clear" w:color="auto" w:fill="auto"/>
            <w:vAlign w:val="center"/>
          </w:tcPr>
          <w:bookmarkEnd w:id="122"/>
          <w:p w14:paraId="2495AFBA" w14:textId="77777777" w:rsidR="00D757BC" w:rsidRPr="004E34CE" w:rsidRDefault="00D757BC" w:rsidP="00EF7FB9">
            <w:pPr>
              <w:jc w:val="center"/>
              <w:rPr>
                <w:b/>
              </w:rPr>
            </w:pPr>
            <w:r w:rsidRPr="004E34CE">
              <w:rPr>
                <w:b/>
                <w:sz w:val="22"/>
                <w:szCs w:val="22"/>
              </w:rPr>
              <w:t>№ п/п</w:t>
            </w:r>
          </w:p>
        </w:tc>
        <w:tc>
          <w:tcPr>
            <w:tcW w:w="758" w:type="pct"/>
            <w:shd w:val="clear" w:color="auto" w:fill="auto"/>
            <w:vAlign w:val="center"/>
          </w:tcPr>
          <w:p w14:paraId="1D832BAB" w14:textId="77777777" w:rsidR="00D757BC" w:rsidRPr="004E34CE" w:rsidRDefault="00D757BC" w:rsidP="00EF7FB9">
            <w:pPr>
              <w:jc w:val="center"/>
              <w:rPr>
                <w:b/>
              </w:rPr>
            </w:pPr>
            <w:r w:rsidRPr="004E34CE">
              <w:rPr>
                <w:b/>
                <w:sz w:val="22"/>
                <w:szCs w:val="22"/>
              </w:rPr>
              <w:t>Название</w:t>
            </w:r>
          </w:p>
        </w:tc>
        <w:tc>
          <w:tcPr>
            <w:tcW w:w="2655" w:type="pct"/>
            <w:shd w:val="clear" w:color="auto" w:fill="auto"/>
            <w:vAlign w:val="center"/>
          </w:tcPr>
          <w:p w14:paraId="4C2F0255" w14:textId="77777777" w:rsidR="00D757BC" w:rsidRPr="004E34CE" w:rsidRDefault="00D757BC" w:rsidP="00EF7FB9">
            <w:pPr>
              <w:jc w:val="center"/>
              <w:rPr>
                <w:b/>
              </w:rPr>
            </w:pPr>
            <w:r w:rsidRPr="004E34CE">
              <w:rPr>
                <w:b/>
                <w:sz w:val="22"/>
                <w:szCs w:val="22"/>
              </w:rPr>
              <w:t>Адрес</w:t>
            </w:r>
          </w:p>
        </w:tc>
        <w:tc>
          <w:tcPr>
            <w:tcW w:w="1131" w:type="pct"/>
            <w:shd w:val="clear" w:color="auto" w:fill="auto"/>
            <w:vAlign w:val="center"/>
          </w:tcPr>
          <w:p w14:paraId="42794E18" w14:textId="77777777" w:rsidR="00D757BC" w:rsidRPr="004E34CE" w:rsidRDefault="00D757BC" w:rsidP="00EF7FB9">
            <w:pPr>
              <w:jc w:val="center"/>
              <w:rPr>
                <w:b/>
                <w:vertAlign w:val="superscript"/>
              </w:rPr>
            </w:pPr>
            <w:r w:rsidRPr="004E34CE">
              <w:rPr>
                <w:b/>
                <w:sz w:val="22"/>
                <w:szCs w:val="22"/>
              </w:rPr>
              <w:t>Площадь, га</w:t>
            </w:r>
          </w:p>
        </w:tc>
      </w:tr>
      <w:tr w:rsidR="0079091F" w:rsidRPr="004E34CE" w14:paraId="770324E1" w14:textId="77777777" w:rsidTr="00F660F0">
        <w:tc>
          <w:tcPr>
            <w:tcW w:w="456" w:type="pct"/>
            <w:shd w:val="clear" w:color="auto" w:fill="auto"/>
          </w:tcPr>
          <w:p w14:paraId="55544B2B" w14:textId="77777777" w:rsidR="0079091F" w:rsidRPr="004E34CE" w:rsidRDefault="0079091F">
            <w:pPr>
              <w:pStyle w:val="afff2"/>
              <w:numPr>
                <w:ilvl w:val="0"/>
                <w:numId w:val="11"/>
              </w:numPr>
              <w:ind w:left="0" w:firstLine="0"/>
              <w:jc w:val="left"/>
              <w:rPr>
                <w:b/>
              </w:rPr>
            </w:pPr>
          </w:p>
        </w:tc>
        <w:tc>
          <w:tcPr>
            <w:tcW w:w="758" w:type="pct"/>
            <w:shd w:val="clear" w:color="auto" w:fill="auto"/>
          </w:tcPr>
          <w:p w14:paraId="1DD49819" w14:textId="3578E000" w:rsidR="0079091F" w:rsidRPr="004E34CE" w:rsidRDefault="00200118" w:rsidP="00200118">
            <w:pPr>
              <w:jc w:val="left"/>
            </w:pPr>
            <w:r w:rsidRPr="004E34CE">
              <w:rPr>
                <w:sz w:val="22"/>
                <w:szCs w:val="22"/>
              </w:rPr>
              <w:t>Кладбище</w:t>
            </w:r>
          </w:p>
        </w:tc>
        <w:tc>
          <w:tcPr>
            <w:tcW w:w="2655" w:type="pct"/>
            <w:shd w:val="clear" w:color="auto" w:fill="auto"/>
          </w:tcPr>
          <w:p w14:paraId="7FDBCB00" w14:textId="72997CAF" w:rsidR="0079091F" w:rsidRPr="004E34CE" w:rsidRDefault="0099666E" w:rsidP="00200118">
            <w:pPr>
              <w:jc w:val="left"/>
            </w:pPr>
            <w:r w:rsidRPr="004E34CE">
              <w:rPr>
                <w:sz w:val="22"/>
                <w:szCs w:val="22"/>
              </w:rPr>
              <w:t>с. Турнаево</w:t>
            </w:r>
          </w:p>
        </w:tc>
        <w:tc>
          <w:tcPr>
            <w:tcW w:w="1131" w:type="pct"/>
            <w:shd w:val="clear" w:color="auto" w:fill="auto"/>
          </w:tcPr>
          <w:p w14:paraId="2E07A9A0" w14:textId="4F2034AA" w:rsidR="0079091F" w:rsidRPr="004E34CE" w:rsidRDefault="0099666E" w:rsidP="00200118">
            <w:pPr>
              <w:jc w:val="center"/>
            </w:pPr>
            <w:r w:rsidRPr="004E34CE">
              <w:rPr>
                <w:sz w:val="22"/>
                <w:szCs w:val="22"/>
              </w:rPr>
              <w:t>1,16</w:t>
            </w:r>
          </w:p>
        </w:tc>
      </w:tr>
    </w:tbl>
    <w:p w14:paraId="2F1EBE61" w14:textId="18D766E8" w:rsidR="00092C93" w:rsidRPr="004E34CE" w:rsidRDefault="00092C93" w:rsidP="00092C93">
      <w:pPr>
        <w:spacing w:before="120"/>
        <w:ind w:firstLine="709"/>
        <w:rPr>
          <w:sz w:val="28"/>
          <w:szCs w:val="28"/>
        </w:rPr>
      </w:pPr>
      <w:r w:rsidRPr="004E34CE">
        <w:rPr>
          <w:sz w:val="28"/>
          <w:szCs w:val="28"/>
        </w:rPr>
        <w:t xml:space="preserve">В соответствии с реестром скотомогильников управления ветеринарии Новосибирской области, в границах </w:t>
      </w:r>
      <w:r w:rsidR="00372F4E" w:rsidRPr="004E34CE">
        <w:rPr>
          <w:sz w:val="28"/>
          <w:szCs w:val="28"/>
        </w:rPr>
        <w:t>Дивинского</w:t>
      </w:r>
      <w:r w:rsidRPr="004E34CE">
        <w:rPr>
          <w:sz w:val="28"/>
          <w:szCs w:val="28"/>
        </w:rPr>
        <w:t xml:space="preserve"> сельсовета Болотнинского района Новосибирской области зарегистрированы следующие скотомогильники:</w:t>
      </w:r>
    </w:p>
    <w:p w14:paraId="21FBC613" w14:textId="77777777" w:rsidR="00092C93" w:rsidRPr="004E34CE" w:rsidRDefault="00092C93" w:rsidP="00092C93">
      <w:pPr>
        <w:keepNext/>
        <w:ind w:firstLine="709"/>
        <w:jc w:val="right"/>
        <w:rPr>
          <w:b/>
          <w:sz w:val="28"/>
          <w:szCs w:val="28"/>
        </w:rPr>
      </w:pPr>
      <w:r w:rsidRPr="004E34CE">
        <w:rPr>
          <w:b/>
          <w:sz w:val="28"/>
          <w:szCs w:val="28"/>
        </w:rPr>
        <w:t>Таблица 2.14</w:t>
      </w:r>
    </w:p>
    <w:p w14:paraId="52EA7941" w14:textId="2B8D11F9" w:rsidR="00092C93" w:rsidRPr="004E34CE" w:rsidRDefault="00092C93" w:rsidP="00092C93">
      <w:pPr>
        <w:keepNext/>
        <w:suppressAutoHyphens/>
        <w:spacing w:after="120"/>
        <w:jc w:val="center"/>
        <w:rPr>
          <w:b/>
          <w:sz w:val="28"/>
          <w:szCs w:val="28"/>
        </w:rPr>
      </w:pPr>
      <w:r w:rsidRPr="004E34CE">
        <w:rPr>
          <w:b/>
          <w:sz w:val="28"/>
          <w:szCs w:val="28"/>
        </w:rPr>
        <w:t xml:space="preserve">Скотомогильники, расположенные в границах </w:t>
      </w:r>
      <w:r w:rsidR="00372F4E" w:rsidRPr="004E34CE">
        <w:rPr>
          <w:b/>
          <w:bCs/>
          <w:sz w:val="28"/>
          <w:szCs w:val="28"/>
          <w:lang w:eastAsia="ar-SA" w:bidi="en-US"/>
        </w:rPr>
        <w:t>Дивинского</w:t>
      </w:r>
      <w:r w:rsidRPr="004E34CE">
        <w:rPr>
          <w:sz w:val="28"/>
          <w:szCs w:val="28"/>
          <w:lang w:eastAsia="ar-SA" w:bidi="en-US"/>
        </w:rPr>
        <w:t xml:space="preserve"> </w:t>
      </w:r>
      <w:r w:rsidRPr="004E34CE">
        <w:rPr>
          <w:b/>
          <w:sz w:val="28"/>
          <w:szCs w:val="28"/>
        </w:rPr>
        <w:t>сельсовета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3"/>
        <w:gridCol w:w="2391"/>
        <w:gridCol w:w="3265"/>
        <w:gridCol w:w="3011"/>
      </w:tblGrid>
      <w:tr w:rsidR="00092C93" w:rsidRPr="004E34CE" w14:paraId="46B8B5EA" w14:textId="77777777" w:rsidTr="00092C93">
        <w:tc>
          <w:tcPr>
            <w:tcW w:w="903" w:type="dxa"/>
          </w:tcPr>
          <w:p w14:paraId="497A52F9" w14:textId="77777777" w:rsidR="00092C93" w:rsidRPr="004E34CE" w:rsidRDefault="00092C93" w:rsidP="00092C93">
            <w:pPr>
              <w:pBdr>
                <w:top w:val="none" w:sz="4" w:space="0" w:color="000000"/>
                <w:left w:val="none" w:sz="4" w:space="0" w:color="000000"/>
                <w:bottom w:val="none" w:sz="4" w:space="0" w:color="000000"/>
                <w:right w:val="none" w:sz="4" w:space="0" w:color="000000"/>
                <w:between w:val="none" w:sz="4" w:space="0" w:color="000000"/>
              </w:pBdr>
              <w:jc w:val="center"/>
              <w:rPr>
                <w:b/>
              </w:rPr>
            </w:pPr>
            <w:r w:rsidRPr="004E34CE">
              <w:rPr>
                <w:b/>
                <w:sz w:val="22"/>
                <w:szCs w:val="22"/>
              </w:rPr>
              <w:t>№ п/п</w:t>
            </w:r>
          </w:p>
        </w:tc>
        <w:tc>
          <w:tcPr>
            <w:tcW w:w="2391" w:type="dxa"/>
          </w:tcPr>
          <w:p w14:paraId="74CDFC16" w14:textId="77777777" w:rsidR="00092C93" w:rsidRPr="004E34CE" w:rsidRDefault="00092C93" w:rsidP="00092C93">
            <w:pPr>
              <w:pBdr>
                <w:top w:val="none" w:sz="4" w:space="0" w:color="000000"/>
                <w:left w:val="none" w:sz="4" w:space="0" w:color="000000"/>
                <w:bottom w:val="none" w:sz="4" w:space="0" w:color="000000"/>
                <w:right w:val="none" w:sz="4" w:space="0" w:color="000000"/>
                <w:between w:val="none" w:sz="4" w:space="0" w:color="000000"/>
              </w:pBdr>
              <w:jc w:val="center"/>
              <w:rPr>
                <w:b/>
              </w:rPr>
            </w:pPr>
            <w:r w:rsidRPr="004E34CE">
              <w:rPr>
                <w:b/>
                <w:sz w:val="22"/>
                <w:szCs w:val="22"/>
              </w:rPr>
              <w:t>Наименование сельсовета</w:t>
            </w:r>
          </w:p>
        </w:tc>
        <w:tc>
          <w:tcPr>
            <w:tcW w:w="3265" w:type="dxa"/>
          </w:tcPr>
          <w:p w14:paraId="1D4CCBD5" w14:textId="77777777" w:rsidR="00092C93" w:rsidRPr="004E34CE" w:rsidRDefault="00092C93" w:rsidP="00092C93">
            <w:pPr>
              <w:pBdr>
                <w:top w:val="none" w:sz="4" w:space="0" w:color="000000"/>
                <w:left w:val="none" w:sz="4" w:space="0" w:color="000000"/>
                <w:bottom w:val="none" w:sz="4" w:space="0" w:color="000000"/>
                <w:right w:val="none" w:sz="4" w:space="0" w:color="000000"/>
                <w:between w:val="none" w:sz="4" w:space="0" w:color="000000"/>
              </w:pBdr>
              <w:jc w:val="center"/>
              <w:rPr>
                <w:b/>
              </w:rPr>
            </w:pPr>
            <w:r w:rsidRPr="004E34CE">
              <w:rPr>
                <w:b/>
                <w:sz w:val="22"/>
                <w:szCs w:val="22"/>
              </w:rPr>
              <w:t>Наименование населенного пункта</w:t>
            </w:r>
          </w:p>
        </w:tc>
        <w:tc>
          <w:tcPr>
            <w:tcW w:w="3011" w:type="dxa"/>
          </w:tcPr>
          <w:p w14:paraId="26347D54" w14:textId="77777777" w:rsidR="00092C93" w:rsidRPr="004E34CE" w:rsidRDefault="00092C93" w:rsidP="00092C93">
            <w:pPr>
              <w:pBdr>
                <w:top w:val="none" w:sz="4" w:space="0" w:color="000000"/>
                <w:left w:val="none" w:sz="4" w:space="0" w:color="000000"/>
                <w:bottom w:val="none" w:sz="4" w:space="0" w:color="000000"/>
                <w:right w:val="none" w:sz="4" w:space="0" w:color="000000"/>
                <w:between w:val="none" w:sz="4" w:space="0" w:color="000000"/>
              </w:pBdr>
              <w:jc w:val="center"/>
              <w:rPr>
                <w:b/>
              </w:rPr>
            </w:pPr>
            <w:r w:rsidRPr="004E34CE">
              <w:rPr>
                <w:b/>
                <w:sz w:val="22"/>
                <w:szCs w:val="22"/>
              </w:rPr>
              <w:t>Координаты</w:t>
            </w:r>
          </w:p>
        </w:tc>
      </w:tr>
      <w:tr w:rsidR="00372F4E" w:rsidRPr="004E34CE" w14:paraId="280463A8" w14:textId="77777777" w:rsidTr="00092C93">
        <w:tc>
          <w:tcPr>
            <w:tcW w:w="903" w:type="dxa"/>
          </w:tcPr>
          <w:p w14:paraId="3727A6E7" w14:textId="77777777" w:rsidR="00372F4E" w:rsidRPr="004E34CE" w:rsidRDefault="00372F4E" w:rsidP="00372F4E">
            <w:pPr>
              <w:pBdr>
                <w:top w:val="none" w:sz="4" w:space="0" w:color="000000"/>
                <w:left w:val="none" w:sz="4" w:space="0" w:color="000000"/>
                <w:bottom w:val="none" w:sz="4" w:space="0" w:color="000000"/>
                <w:right w:val="none" w:sz="4" w:space="0" w:color="000000"/>
                <w:between w:val="none" w:sz="4" w:space="0" w:color="000000"/>
              </w:pBdr>
              <w:jc w:val="left"/>
            </w:pPr>
            <w:r w:rsidRPr="004E34CE">
              <w:rPr>
                <w:sz w:val="22"/>
                <w:szCs w:val="22"/>
              </w:rPr>
              <w:t>1</w:t>
            </w:r>
          </w:p>
        </w:tc>
        <w:tc>
          <w:tcPr>
            <w:tcW w:w="2391" w:type="dxa"/>
          </w:tcPr>
          <w:p w14:paraId="073ABE0B" w14:textId="55AA5437" w:rsidR="00372F4E" w:rsidRPr="004E34CE" w:rsidRDefault="00372F4E" w:rsidP="00372F4E">
            <w:pPr>
              <w:pBdr>
                <w:top w:val="none" w:sz="4" w:space="0" w:color="000000"/>
                <w:left w:val="none" w:sz="4" w:space="0" w:color="000000"/>
                <w:bottom w:val="none" w:sz="4" w:space="0" w:color="000000"/>
                <w:right w:val="none" w:sz="4" w:space="0" w:color="000000"/>
                <w:between w:val="none" w:sz="4" w:space="0" w:color="000000"/>
              </w:pBdr>
              <w:jc w:val="left"/>
            </w:pPr>
            <w:r w:rsidRPr="004E34CE">
              <w:rPr>
                <w:sz w:val="22"/>
                <w:szCs w:val="22"/>
              </w:rPr>
              <w:t>Дивинский сельсовет</w:t>
            </w:r>
          </w:p>
        </w:tc>
        <w:tc>
          <w:tcPr>
            <w:tcW w:w="3265" w:type="dxa"/>
          </w:tcPr>
          <w:p w14:paraId="73996277" w14:textId="4A2A1F9D" w:rsidR="00372F4E" w:rsidRPr="004E34CE" w:rsidRDefault="00372F4E" w:rsidP="00372F4E">
            <w:pPr>
              <w:pBdr>
                <w:top w:val="none" w:sz="4" w:space="0" w:color="000000"/>
                <w:left w:val="none" w:sz="4" w:space="0" w:color="000000"/>
                <w:bottom w:val="none" w:sz="4" w:space="0" w:color="000000"/>
                <w:right w:val="none" w:sz="4" w:space="0" w:color="000000"/>
                <w:between w:val="none" w:sz="4" w:space="0" w:color="000000"/>
              </w:pBdr>
              <w:jc w:val="left"/>
            </w:pPr>
            <w:r w:rsidRPr="004E34CE">
              <w:rPr>
                <w:rFonts w:eastAsia="Calibri"/>
                <w:color w:val="000000"/>
                <w:sz w:val="22"/>
                <w:szCs w:val="22"/>
              </w:rPr>
              <w:t>п.</w:t>
            </w:r>
            <w:r w:rsidR="00341E26" w:rsidRPr="004E34CE">
              <w:rPr>
                <w:rFonts w:eastAsia="Calibri"/>
                <w:color w:val="000000"/>
                <w:sz w:val="22"/>
                <w:szCs w:val="22"/>
              </w:rPr>
              <w:t xml:space="preserve"> </w:t>
            </w:r>
            <w:r w:rsidRPr="004E34CE">
              <w:rPr>
                <w:rFonts w:eastAsia="Calibri"/>
                <w:color w:val="000000"/>
                <w:sz w:val="22"/>
                <w:szCs w:val="22"/>
              </w:rPr>
              <w:t>Дивинка</w:t>
            </w:r>
          </w:p>
        </w:tc>
        <w:tc>
          <w:tcPr>
            <w:tcW w:w="3011" w:type="dxa"/>
          </w:tcPr>
          <w:p w14:paraId="5E637174" w14:textId="22843DC8" w:rsidR="00372F4E" w:rsidRPr="004E34CE" w:rsidRDefault="00372F4E" w:rsidP="00372F4E">
            <w:pPr>
              <w:pBdr>
                <w:top w:val="none" w:sz="4" w:space="0" w:color="000000"/>
                <w:left w:val="none" w:sz="4" w:space="0" w:color="000000"/>
                <w:bottom w:val="none" w:sz="4" w:space="0" w:color="000000"/>
                <w:right w:val="none" w:sz="4" w:space="0" w:color="000000"/>
                <w:between w:val="none" w:sz="4" w:space="0" w:color="000000"/>
              </w:pBdr>
              <w:jc w:val="left"/>
            </w:pPr>
            <w:r w:rsidRPr="004E34CE">
              <w:rPr>
                <w:rFonts w:eastAsia="Calibri"/>
                <w:color w:val="000000"/>
                <w:sz w:val="22"/>
                <w:szCs w:val="22"/>
              </w:rPr>
              <w:t>55.701118, 84.496024</w:t>
            </w:r>
          </w:p>
        </w:tc>
      </w:tr>
    </w:tbl>
    <w:p w14:paraId="5A9F99EF" w14:textId="73899F8A" w:rsidR="00092C93" w:rsidRPr="004E34CE" w:rsidRDefault="00092C93" w:rsidP="00F45BB5">
      <w:pPr>
        <w:spacing w:before="120"/>
        <w:ind w:firstLine="709"/>
        <w:rPr>
          <w:sz w:val="28"/>
          <w:szCs w:val="28"/>
        </w:rPr>
      </w:pPr>
      <w:r w:rsidRPr="004E34CE">
        <w:rPr>
          <w:sz w:val="28"/>
          <w:szCs w:val="28"/>
        </w:rPr>
        <w:t xml:space="preserve">На территории </w:t>
      </w:r>
      <w:r w:rsidR="00372F4E" w:rsidRPr="004E34CE">
        <w:rPr>
          <w:sz w:val="28"/>
          <w:szCs w:val="28"/>
        </w:rPr>
        <w:t>Дивинского</w:t>
      </w:r>
      <w:r w:rsidRPr="004E34CE">
        <w:rPr>
          <w:sz w:val="28"/>
          <w:szCs w:val="28"/>
        </w:rPr>
        <w:t xml:space="preserve"> сельсовета ветеринарных пунктов нет.</w:t>
      </w:r>
    </w:p>
    <w:p w14:paraId="383CB7BE" w14:textId="6BB0043D" w:rsidR="00D757BC" w:rsidRPr="004E34CE" w:rsidRDefault="00D757BC" w:rsidP="00092C93">
      <w:pPr>
        <w:ind w:firstLine="709"/>
        <w:rPr>
          <w:sz w:val="28"/>
          <w:szCs w:val="28"/>
        </w:rPr>
      </w:pPr>
      <w:r w:rsidRPr="004E34CE">
        <w:rPr>
          <w:sz w:val="28"/>
          <w:szCs w:val="28"/>
        </w:rPr>
        <w:t xml:space="preserve">Обращение с биологическим отходами регламентируется Ветеринарно-санитарными правилами сбора, утилизации и уничтожения биологических отходов, утвержденными Приказом Департамента ветеринарии Минсельхозпрода РФ от 04.12.1995 № 13-7-2/469. </w:t>
      </w:r>
    </w:p>
    <w:p w14:paraId="0C61B5F7" w14:textId="77777777" w:rsidR="00D757BC" w:rsidRPr="004E34CE" w:rsidRDefault="00D757BC" w:rsidP="00D757BC">
      <w:pPr>
        <w:ind w:firstLine="709"/>
        <w:rPr>
          <w:sz w:val="28"/>
          <w:szCs w:val="28"/>
        </w:rPr>
      </w:pPr>
      <w:r w:rsidRPr="004E34CE">
        <w:rPr>
          <w:sz w:val="28"/>
          <w:szCs w:val="28"/>
        </w:rPr>
        <w:lastRenderedPageBreak/>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Pr="004E34CE" w:rsidRDefault="00D757BC" w:rsidP="00D757BC">
      <w:pPr>
        <w:ind w:firstLine="709"/>
        <w:rPr>
          <w:sz w:val="28"/>
          <w:szCs w:val="28"/>
        </w:rPr>
      </w:pPr>
      <w:r w:rsidRPr="004E34CE">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4E34CE" w:rsidRDefault="00BA0D34" w:rsidP="00BA0D34">
      <w:pPr>
        <w:pStyle w:val="20"/>
        <w:rPr>
          <w:i w:val="0"/>
          <w:iCs w:val="0"/>
          <w:sz w:val="28"/>
        </w:rPr>
      </w:pPr>
      <w:bookmarkStart w:id="123" w:name="_Toc106800856"/>
      <w:bookmarkStart w:id="124" w:name="_Toc149660324"/>
      <w:r w:rsidRPr="004E34CE">
        <w:rPr>
          <w:i w:val="0"/>
          <w:iCs w:val="0"/>
          <w:sz w:val="28"/>
        </w:rPr>
        <w:t xml:space="preserve">2.4 </w:t>
      </w:r>
      <w:r w:rsidR="00D757BC" w:rsidRPr="004E34CE">
        <w:rPr>
          <w:i w:val="0"/>
          <w:iCs w:val="0"/>
          <w:sz w:val="28"/>
        </w:rPr>
        <w:t>Объекты культурного наследия</w:t>
      </w:r>
      <w:bookmarkEnd w:id="123"/>
      <w:bookmarkEnd w:id="124"/>
    </w:p>
    <w:p w14:paraId="0AB0C623" w14:textId="66AC583B" w:rsidR="008929D8" w:rsidRPr="004E34CE" w:rsidRDefault="005477DF" w:rsidP="008929D8">
      <w:pPr>
        <w:ind w:firstLine="709"/>
        <w:rPr>
          <w:sz w:val="28"/>
          <w:szCs w:val="28"/>
        </w:rPr>
      </w:pPr>
      <w:bookmarkStart w:id="125" w:name="_Toc106800857"/>
      <w:bookmarkStart w:id="126" w:name="_Hlk103948579"/>
      <w:bookmarkEnd w:id="73"/>
      <w:r w:rsidRPr="004E34CE">
        <w:rPr>
          <w:sz w:val="28"/>
          <w:szCs w:val="28"/>
        </w:rPr>
        <w:t xml:space="preserve">На территории </w:t>
      </w:r>
      <w:r w:rsidR="00372F4E" w:rsidRPr="004E34CE">
        <w:rPr>
          <w:sz w:val="28"/>
          <w:szCs w:val="28"/>
          <w:lang w:eastAsia="ar-SA" w:bidi="en-US"/>
        </w:rPr>
        <w:t>Дивинского</w:t>
      </w:r>
      <w:r w:rsidR="00F45BB5" w:rsidRPr="004E34CE">
        <w:rPr>
          <w:sz w:val="28"/>
          <w:szCs w:val="28"/>
          <w:lang w:eastAsia="ar-SA" w:bidi="en-US"/>
        </w:rPr>
        <w:t xml:space="preserve"> </w:t>
      </w:r>
      <w:r w:rsidRPr="004E34CE">
        <w:rPr>
          <w:sz w:val="28"/>
          <w:szCs w:val="28"/>
        </w:rPr>
        <w:t>сельсовета</w:t>
      </w:r>
      <w:r w:rsidR="007E602B" w:rsidRPr="004E34CE">
        <w:rPr>
          <w:sz w:val="28"/>
          <w:szCs w:val="28"/>
        </w:rPr>
        <w:t xml:space="preserve"> </w:t>
      </w:r>
      <w:r w:rsidR="00310BE4" w:rsidRPr="004E34CE">
        <w:rPr>
          <w:sz w:val="28"/>
          <w:szCs w:val="28"/>
        </w:rPr>
        <w:t xml:space="preserve">расположены </w:t>
      </w:r>
      <w:r w:rsidR="00DC587E" w:rsidRPr="004E34CE">
        <w:rPr>
          <w:sz w:val="28"/>
          <w:szCs w:val="28"/>
        </w:rPr>
        <w:t>объекты культурного наследия</w:t>
      </w:r>
      <w:r w:rsidR="00310BE4" w:rsidRPr="004E34CE">
        <w:rPr>
          <w:sz w:val="28"/>
          <w:szCs w:val="28"/>
        </w:rPr>
        <w:t xml:space="preserve"> и отражены в таблице ниже.</w:t>
      </w:r>
    </w:p>
    <w:p w14:paraId="76EB1F95" w14:textId="5944B094" w:rsidR="00310BE4" w:rsidRPr="004E34CE" w:rsidRDefault="00310BE4" w:rsidP="00310BE4">
      <w:pPr>
        <w:ind w:firstLine="709"/>
        <w:jc w:val="right"/>
        <w:rPr>
          <w:b/>
          <w:bCs/>
          <w:sz w:val="28"/>
          <w:szCs w:val="28"/>
        </w:rPr>
      </w:pPr>
      <w:r w:rsidRPr="004E34CE">
        <w:rPr>
          <w:b/>
          <w:bCs/>
          <w:sz w:val="28"/>
          <w:szCs w:val="28"/>
        </w:rPr>
        <w:t>Таблица 2.1</w:t>
      </w:r>
      <w:r w:rsidR="00202FE0" w:rsidRPr="004E34CE">
        <w:rPr>
          <w:b/>
          <w:bCs/>
          <w:sz w:val="28"/>
          <w:szCs w:val="28"/>
        </w:rPr>
        <w:t>5</w:t>
      </w:r>
    </w:p>
    <w:p w14:paraId="69B2F519" w14:textId="303F404D" w:rsidR="00310BE4" w:rsidRPr="004E34CE" w:rsidRDefault="00310BE4" w:rsidP="00310BE4">
      <w:pPr>
        <w:keepNext/>
        <w:suppressAutoHyphens/>
        <w:spacing w:after="120"/>
        <w:jc w:val="center"/>
        <w:rPr>
          <w:b/>
          <w:sz w:val="28"/>
          <w:szCs w:val="28"/>
        </w:rPr>
      </w:pPr>
      <w:r w:rsidRPr="004E34CE">
        <w:rPr>
          <w:b/>
          <w:sz w:val="28"/>
          <w:szCs w:val="28"/>
        </w:rPr>
        <w:t xml:space="preserve">Список объектов культурного наследия, расположенных на территории </w:t>
      </w:r>
      <w:r w:rsidR="00372F4E" w:rsidRPr="004E34CE">
        <w:rPr>
          <w:b/>
          <w:sz w:val="28"/>
          <w:szCs w:val="28"/>
        </w:rPr>
        <w:t>Дивинского</w:t>
      </w:r>
      <w:r w:rsidRPr="004E34CE">
        <w:rPr>
          <w:b/>
          <w:sz w:val="28"/>
          <w:szCs w:val="28"/>
        </w:rPr>
        <w:t xml:space="preserve"> сельсовета Болотнинского района Новосибирской области</w:t>
      </w:r>
    </w:p>
    <w:tbl>
      <w:tblPr>
        <w:tblStyle w:val="ae"/>
        <w:tblW w:w="0" w:type="auto"/>
        <w:jc w:val="center"/>
        <w:tblLook w:val="04A0" w:firstRow="1" w:lastRow="0" w:firstColumn="1" w:lastColumn="0" w:noHBand="0" w:noVBand="1"/>
      </w:tblPr>
      <w:tblGrid>
        <w:gridCol w:w="562"/>
        <w:gridCol w:w="3829"/>
        <w:gridCol w:w="4954"/>
      </w:tblGrid>
      <w:tr w:rsidR="00DD0DA9" w:rsidRPr="004E34CE" w14:paraId="3D29A6AD" w14:textId="77777777" w:rsidTr="00341E26">
        <w:trPr>
          <w:jc w:val="center"/>
        </w:trPr>
        <w:tc>
          <w:tcPr>
            <w:tcW w:w="562" w:type="dxa"/>
            <w:vAlign w:val="center"/>
          </w:tcPr>
          <w:p w14:paraId="13E1C991" w14:textId="77777777" w:rsidR="00DD0DA9" w:rsidRPr="004E34CE" w:rsidRDefault="00DD0DA9" w:rsidP="00FA3D37">
            <w:pPr>
              <w:jc w:val="center"/>
              <w:rPr>
                <w:b/>
                <w:bCs/>
              </w:rPr>
            </w:pPr>
            <w:r w:rsidRPr="004E34CE">
              <w:rPr>
                <w:b/>
                <w:bCs/>
              </w:rPr>
              <w:t>№</w:t>
            </w:r>
          </w:p>
        </w:tc>
        <w:tc>
          <w:tcPr>
            <w:tcW w:w="3829" w:type="dxa"/>
            <w:vAlign w:val="center"/>
          </w:tcPr>
          <w:p w14:paraId="57FE8429" w14:textId="77777777" w:rsidR="00DD0DA9" w:rsidRPr="004E34CE" w:rsidRDefault="00DD0DA9" w:rsidP="00FA3D37">
            <w:pPr>
              <w:jc w:val="center"/>
              <w:rPr>
                <w:b/>
                <w:bCs/>
              </w:rPr>
            </w:pPr>
            <w:r w:rsidRPr="004E34CE">
              <w:rPr>
                <w:b/>
                <w:bCs/>
              </w:rPr>
              <w:t>Наименование памятника</w:t>
            </w:r>
          </w:p>
        </w:tc>
        <w:tc>
          <w:tcPr>
            <w:tcW w:w="4954" w:type="dxa"/>
            <w:vAlign w:val="center"/>
          </w:tcPr>
          <w:p w14:paraId="5A20F37B" w14:textId="77777777" w:rsidR="00DD0DA9" w:rsidRPr="004E34CE" w:rsidRDefault="00DD0DA9" w:rsidP="00FA3D37">
            <w:pPr>
              <w:jc w:val="center"/>
              <w:rPr>
                <w:b/>
                <w:bCs/>
              </w:rPr>
            </w:pPr>
            <w:r w:rsidRPr="004E34CE">
              <w:rPr>
                <w:b/>
                <w:bCs/>
              </w:rPr>
              <w:t>Адрес</w:t>
            </w:r>
          </w:p>
        </w:tc>
      </w:tr>
      <w:tr w:rsidR="00DD0DA9" w:rsidRPr="004E34CE" w14:paraId="5863FB4C" w14:textId="77777777" w:rsidTr="00FA3D37">
        <w:trPr>
          <w:jc w:val="center"/>
        </w:trPr>
        <w:tc>
          <w:tcPr>
            <w:tcW w:w="9345" w:type="dxa"/>
            <w:gridSpan w:val="3"/>
            <w:vAlign w:val="center"/>
          </w:tcPr>
          <w:p w14:paraId="01EC1165" w14:textId="77777777" w:rsidR="00DD0DA9" w:rsidRPr="004E34CE" w:rsidRDefault="00DD0DA9" w:rsidP="00FA3D37">
            <w:pPr>
              <w:jc w:val="center"/>
            </w:pPr>
            <w:r w:rsidRPr="004E34CE">
              <w:t>Дивинский сельсовет</w:t>
            </w:r>
          </w:p>
        </w:tc>
      </w:tr>
      <w:tr w:rsidR="00DD0DA9" w:rsidRPr="004E34CE" w14:paraId="0BE5711F" w14:textId="77777777" w:rsidTr="00FA3D37">
        <w:trPr>
          <w:jc w:val="center"/>
        </w:trPr>
        <w:tc>
          <w:tcPr>
            <w:tcW w:w="9345" w:type="dxa"/>
            <w:gridSpan w:val="3"/>
            <w:vAlign w:val="center"/>
          </w:tcPr>
          <w:p w14:paraId="0EAC87E1" w14:textId="77777777" w:rsidR="00DD0DA9" w:rsidRPr="004E34CE" w:rsidRDefault="00DD0DA9" w:rsidP="00FA3D37">
            <w:pPr>
              <w:jc w:val="center"/>
            </w:pPr>
            <w:r w:rsidRPr="004E34CE">
              <w:t>Объекты культурного наследия регионального значения</w:t>
            </w:r>
          </w:p>
        </w:tc>
      </w:tr>
      <w:tr w:rsidR="00DD0DA9" w:rsidRPr="004E34CE" w14:paraId="70E39D60" w14:textId="77777777" w:rsidTr="00341E26">
        <w:trPr>
          <w:jc w:val="center"/>
        </w:trPr>
        <w:tc>
          <w:tcPr>
            <w:tcW w:w="562" w:type="dxa"/>
            <w:vAlign w:val="center"/>
          </w:tcPr>
          <w:p w14:paraId="7C317671" w14:textId="77777777" w:rsidR="00DD0DA9" w:rsidRPr="004E34CE" w:rsidRDefault="00DD0DA9" w:rsidP="00FA3D37">
            <w:pPr>
              <w:jc w:val="center"/>
            </w:pPr>
            <w:r w:rsidRPr="004E34CE">
              <w:t>1</w:t>
            </w:r>
          </w:p>
        </w:tc>
        <w:tc>
          <w:tcPr>
            <w:tcW w:w="3829" w:type="dxa"/>
            <w:vAlign w:val="center"/>
          </w:tcPr>
          <w:p w14:paraId="1099D87F" w14:textId="77777777" w:rsidR="00DD0DA9" w:rsidRPr="004E34CE" w:rsidRDefault="00DD0DA9" w:rsidP="00FA3D37">
            <w:pPr>
              <w:pStyle w:val="Default"/>
              <w:jc w:val="center"/>
              <w:rPr>
                <w:sz w:val="22"/>
                <w:szCs w:val="22"/>
              </w:rPr>
            </w:pPr>
            <w:r w:rsidRPr="004E34CE">
              <w:rPr>
                <w:bCs/>
                <w:sz w:val="22"/>
                <w:szCs w:val="22"/>
              </w:rPr>
              <w:t>Деревянная церковь св. Серафима</w:t>
            </w:r>
          </w:p>
        </w:tc>
        <w:tc>
          <w:tcPr>
            <w:tcW w:w="4954" w:type="dxa"/>
            <w:vAlign w:val="center"/>
          </w:tcPr>
          <w:p w14:paraId="791334F5" w14:textId="77777777" w:rsidR="00DD0DA9" w:rsidRPr="004E34CE" w:rsidRDefault="00DD0DA9" w:rsidP="00FA3D37">
            <w:pPr>
              <w:pStyle w:val="Default"/>
              <w:jc w:val="center"/>
              <w:rPr>
                <w:sz w:val="22"/>
                <w:szCs w:val="22"/>
              </w:rPr>
            </w:pPr>
            <w:r w:rsidRPr="004E34CE">
              <w:rPr>
                <w:sz w:val="22"/>
                <w:szCs w:val="22"/>
              </w:rPr>
              <w:t>Новосибирская область, Болотнинский район, с. Турнаево, ул. Хохловка, 3</w:t>
            </w:r>
          </w:p>
        </w:tc>
      </w:tr>
      <w:tr w:rsidR="00DD0DA9" w:rsidRPr="004E34CE" w14:paraId="05372790" w14:textId="77777777" w:rsidTr="00341E26">
        <w:trPr>
          <w:jc w:val="center"/>
        </w:trPr>
        <w:tc>
          <w:tcPr>
            <w:tcW w:w="562" w:type="dxa"/>
            <w:vAlign w:val="center"/>
          </w:tcPr>
          <w:p w14:paraId="67196E2C" w14:textId="77777777" w:rsidR="00DD0DA9" w:rsidRPr="004E34CE" w:rsidRDefault="00DD0DA9" w:rsidP="00FA3D37">
            <w:pPr>
              <w:jc w:val="center"/>
            </w:pPr>
            <w:r w:rsidRPr="004E34CE">
              <w:t>2</w:t>
            </w:r>
          </w:p>
        </w:tc>
        <w:tc>
          <w:tcPr>
            <w:tcW w:w="3829" w:type="dxa"/>
            <w:vAlign w:val="center"/>
          </w:tcPr>
          <w:p w14:paraId="55A48964" w14:textId="77777777" w:rsidR="00DD0DA9" w:rsidRPr="004E34CE" w:rsidRDefault="00DD0DA9" w:rsidP="00FA3D37">
            <w:pPr>
              <w:pStyle w:val="Default"/>
              <w:jc w:val="center"/>
              <w:rPr>
                <w:sz w:val="22"/>
                <w:szCs w:val="22"/>
              </w:rPr>
            </w:pPr>
            <w:r w:rsidRPr="004E34CE">
              <w:rPr>
                <w:bCs/>
                <w:sz w:val="22"/>
                <w:szCs w:val="22"/>
              </w:rPr>
              <w:t>Дом жилой</w:t>
            </w:r>
          </w:p>
        </w:tc>
        <w:tc>
          <w:tcPr>
            <w:tcW w:w="4954" w:type="dxa"/>
            <w:vAlign w:val="center"/>
          </w:tcPr>
          <w:p w14:paraId="2437A163" w14:textId="77777777" w:rsidR="00DD0DA9" w:rsidRPr="004E34CE" w:rsidRDefault="00DD0DA9" w:rsidP="00FA3D37">
            <w:pPr>
              <w:pStyle w:val="Default"/>
              <w:jc w:val="center"/>
              <w:rPr>
                <w:sz w:val="22"/>
                <w:szCs w:val="22"/>
              </w:rPr>
            </w:pPr>
            <w:r w:rsidRPr="004E34CE">
              <w:rPr>
                <w:sz w:val="22"/>
                <w:szCs w:val="22"/>
              </w:rPr>
              <w:t>Новосибирская область, Болотнинский район, с. Турнаево, ул. Центральная, 26</w:t>
            </w:r>
          </w:p>
        </w:tc>
      </w:tr>
    </w:tbl>
    <w:p w14:paraId="42D2B54A" w14:textId="3CFB157A" w:rsidR="00F62191" w:rsidRPr="004E34CE" w:rsidRDefault="00BA0D34" w:rsidP="00BA0D34">
      <w:pPr>
        <w:pStyle w:val="20"/>
        <w:rPr>
          <w:i w:val="0"/>
          <w:iCs w:val="0"/>
          <w:sz w:val="28"/>
        </w:rPr>
      </w:pPr>
      <w:bookmarkStart w:id="127" w:name="_Toc149660325"/>
      <w:r w:rsidRPr="004E34CE">
        <w:rPr>
          <w:i w:val="0"/>
          <w:iCs w:val="0"/>
          <w:sz w:val="28"/>
        </w:rPr>
        <w:t xml:space="preserve">2.5 </w:t>
      </w:r>
      <w:r w:rsidR="00D757BC" w:rsidRPr="004E34CE">
        <w:rPr>
          <w:i w:val="0"/>
          <w:iCs w:val="0"/>
          <w:sz w:val="28"/>
        </w:rPr>
        <w:t>Особо охраняемые природные территории</w:t>
      </w:r>
      <w:bookmarkEnd w:id="125"/>
      <w:bookmarkEnd w:id="126"/>
      <w:bookmarkEnd w:id="127"/>
    </w:p>
    <w:p w14:paraId="451712C3" w14:textId="6A5EBB96" w:rsidR="004C7485" w:rsidRPr="004E34CE" w:rsidRDefault="005C5EE7" w:rsidP="00F45BB5">
      <w:pPr>
        <w:pStyle w:val="a1"/>
        <w:rPr>
          <w:rFonts w:cs="Arial"/>
          <w:sz w:val="28"/>
          <w:szCs w:val="28"/>
          <w:lang w:val="ru-RU"/>
        </w:rPr>
      </w:pPr>
      <w:r w:rsidRPr="004E34CE">
        <w:rPr>
          <w:rFonts w:cs="Arial"/>
          <w:sz w:val="28"/>
          <w:szCs w:val="28"/>
          <w:lang w:val="ru-RU"/>
        </w:rPr>
        <w:t xml:space="preserve">На территории </w:t>
      </w:r>
      <w:r w:rsidR="00372F4E" w:rsidRPr="004E34CE">
        <w:rPr>
          <w:rFonts w:cs="Arial"/>
          <w:sz w:val="28"/>
          <w:szCs w:val="28"/>
          <w:lang w:val="ru-RU"/>
        </w:rPr>
        <w:t>Дивинского</w:t>
      </w:r>
      <w:r w:rsidR="00F45BB5" w:rsidRPr="004E34CE">
        <w:rPr>
          <w:rFonts w:cs="Arial"/>
          <w:sz w:val="28"/>
          <w:szCs w:val="28"/>
          <w:lang w:val="ru-RU"/>
        </w:rPr>
        <w:t xml:space="preserve"> </w:t>
      </w:r>
      <w:r w:rsidRPr="004E34CE">
        <w:rPr>
          <w:rFonts w:cs="Arial"/>
          <w:sz w:val="28"/>
          <w:szCs w:val="28"/>
          <w:lang w:val="ru-RU"/>
        </w:rPr>
        <w:t>сельсовета особо охраняем</w:t>
      </w:r>
      <w:r w:rsidR="00985499" w:rsidRPr="004E34CE">
        <w:rPr>
          <w:rFonts w:cs="Arial"/>
          <w:sz w:val="28"/>
          <w:szCs w:val="28"/>
          <w:lang w:val="ru-RU"/>
        </w:rPr>
        <w:t>ые</w:t>
      </w:r>
      <w:r w:rsidRPr="004E34CE">
        <w:rPr>
          <w:rFonts w:cs="Arial"/>
          <w:sz w:val="28"/>
          <w:szCs w:val="28"/>
          <w:lang w:val="ru-RU"/>
        </w:rPr>
        <w:t xml:space="preserve"> природн</w:t>
      </w:r>
      <w:r w:rsidR="00985499" w:rsidRPr="004E34CE">
        <w:rPr>
          <w:rFonts w:cs="Arial"/>
          <w:sz w:val="28"/>
          <w:szCs w:val="28"/>
          <w:lang w:val="ru-RU"/>
        </w:rPr>
        <w:t xml:space="preserve">ые </w:t>
      </w:r>
      <w:r w:rsidRPr="004E34CE">
        <w:rPr>
          <w:rFonts w:cs="Arial"/>
          <w:sz w:val="28"/>
          <w:szCs w:val="28"/>
          <w:lang w:val="ru-RU"/>
        </w:rPr>
        <w:t>территори</w:t>
      </w:r>
      <w:r w:rsidR="00985499" w:rsidRPr="004E34CE">
        <w:rPr>
          <w:rFonts w:cs="Arial"/>
          <w:sz w:val="28"/>
          <w:szCs w:val="28"/>
          <w:lang w:val="ru-RU"/>
        </w:rPr>
        <w:t>и отсутствуют.</w:t>
      </w:r>
    </w:p>
    <w:p w14:paraId="0615866D" w14:textId="003FA83E" w:rsidR="007569FB" w:rsidRPr="004E34CE" w:rsidRDefault="00BA0D34" w:rsidP="00642AF1">
      <w:pPr>
        <w:pStyle w:val="20"/>
        <w:spacing w:before="120" w:after="120"/>
        <w:rPr>
          <w:i w:val="0"/>
          <w:iCs w:val="0"/>
          <w:sz w:val="28"/>
        </w:rPr>
      </w:pPr>
      <w:bookmarkStart w:id="128" w:name="_Toc149660326"/>
      <w:r w:rsidRPr="004E34CE">
        <w:rPr>
          <w:i w:val="0"/>
          <w:iCs w:val="0"/>
          <w:sz w:val="28"/>
        </w:rPr>
        <w:t xml:space="preserve">2.6 </w:t>
      </w:r>
      <w:r w:rsidR="007569FB" w:rsidRPr="004E34CE">
        <w:rPr>
          <w:i w:val="0"/>
          <w:iCs w:val="0"/>
          <w:sz w:val="28"/>
        </w:rPr>
        <w:t>Выводы</w:t>
      </w:r>
      <w:bookmarkEnd w:id="128"/>
    </w:p>
    <w:p w14:paraId="3475ECA9" w14:textId="661CA958" w:rsidR="00372F4E" w:rsidRPr="004E34CE" w:rsidRDefault="002F0248" w:rsidP="00007349">
      <w:pPr>
        <w:pStyle w:val="a1"/>
        <w:rPr>
          <w:sz w:val="28"/>
          <w:szCs w:val="28"/>
          <w:lang w:val="ru-RU"/>
        </w:rPr>
      </w:pPr>
      <w:r w:rsidRPr="004E34CE">
        <w:rPr>
          <w:sz w:val="28"/>
          <w:szCs w:val="28"/>
          <w:lang w:val="ru-RU"/>
        </w:rPr>
        <w:t>1.</w:t>
      </w:r>
      <w:r w:rsidR="00ED5116" w:rsidRPr="004E34CE">
        <w:rPr>
          <w:rFonts w:cs="Arial"/>
          <w:sz w:val="28"/>
          <w:szCs w:val="28"/>
          <w:lang w:val="ru-RU"/>
        </w:rPr>
        <w:t xml:space="preserve"> </w:t>
      </w:r>
      <w:r w:rsidR="00372F4E" w:rsidRPr="004E34CE">
        <w:rPr>
          <w:sz w:val="28"/>
          <w:szCs w:val="28"/>
          <w:lang w:val="ru-RU"/>
        </w:rPr>
        <w:t>Дивинский</w:t>
      </w:r>
      <w:r w:rsidR="00F45BB5" w:rsidRPr="004E34CE">
        <w:rPr>
          <w:sz w:val="28"/>
          <w:szCs w:val="28"/>
          <w:lang w:val="ru-RU"/>
        </w:rPr>
        <w:t xml:space="preserve"> </w:t>
      </w:r>
      <w:r w:rsidR="00ED5116" w:rsidRPr="004E34CE">
        <w:rPr>
          <w:rFonts w:cs="Arial"/>
          <w:sz w:val="28"/>
          <w:szCs w:val="28"/>
          <w:lang w:val="ru-RU"/>
        </w:rPr>
        <w:t xml:space="preserve">сельсовет </w:t>
      </w:r>
      <w:r w:rsidR="0007458F" w:rsidRPr="004E34CE">
        <w:rPr>
          <w:rFonts w:cs="Arial"/>
          <w:sz w:val="28"/>
          <w:szCs w:val="28"/>
          <w:lang w:val="ru-RU"/>
        </w:rPr>
        <w:t>Болотнинского</w:t>
      </w:r>
      <w:r w:rsidR="00ED5116" w:rsidRPr="004E34CE">
        <w:rPr>
          <w:rFonts w:cs="Arial"/>
          <w:sz w:val="28"/>
          <w:szCs w:val="28"/>
          <w:lang w:val="ru-RU"/>
        </w:rPr>
        <w:t xml:space="preserve"> муниципального района Новосибирской области</w:t>
      </w:r>
      <w:r w:rsidR="00F75FB8" w:rsidRPr="004E34CE">
        <w:rPr>
          <w:sz w:val="28"/>
          <w:szCs w:val="28"/>
          <w:lang w:val="ru-RU"/>
        </w:rPr>
        <w:t xml:space="preserve"> </w:t>
      </w:r>
      <w:r w:rsidR="00C37F4D" w:rsidRPr="004E34CE">
        <w:rPr>
          <w:sz w:val="28"/>
          <w:szCs w:val="28"/>
          <w:lang w:val="ru-RU"/>
        </w:rPr>
        <w:t xml:space="preserve">состоит из </w:t>
      </w:r>
      <w:r w:rsidR="00372F4E" w:rsidRPr="004E34CE">
        <w:rPr>
          <w:sz w:val="28"/>
          <w:szCs w:val="28"/>
          <w:lang w:val="ru-RU"/>
        </w:rPr>
        <w:t>3</w:t>
      </w:r>
      <w:r w:rsidR="00C37F4D" w:rsidRPr="004E34CE">
        <w:rPr>
          <w:sz w:val="28"/>
          <w:szCs w:val="28"/>
          <w:lang w:val="ru-RU"/>
        </w:rPr>
        <w:t xml:space="preserve"> населенных пунктов</w:t>
      </w:r>
      <w:r w:rsidR="00F30009" w:rsidRPr="004E34CE">
        <w:rPr>
          <w:sz w:val="28"/>
          <w:szCs w:val="28"/>
          <w:lang w:val="ru-RU"/>
        </w:rPr>
        <w:t xml:space="preserve">: </w:t>
      </w:r>
      <w:r w:rsidR="00372F4E" w:rsidRPr="004E34CE">
        <w:rPr>
          <w:sz w:val="28"/>
          <w:szCs w:val="28"/>
          <w:lang w:val="ru-RU"/>
        </w:rPr>
        <w:t>железнодорожная станция Тын, поселок Дивинка, село Турнаево.</w:t>
      </w:r>
    </w:p>
    <w:p w14:paraId="03A41DAE" w14:textId="7654100B" w:rsidR="002F0248" w:rsidRPr="004E34CE" w:rsidRDefault="00C37F4D" w:rsidP="00007349">
      <w:pPr>
        <w:pStyle w:val="a1"/>
        <w:rPr>
          <w:sz w:val="28"/>
          <w:szCs w:val="28"/>
          <w:lang w:val="ru-RU"/>
        </w:rPr>
      </w:pPr>
      <w:r w:rsidRPr="004E34CE">
        <w:rPr>
          <w:sz w:val="28"/>
          <w:szCs w:val="28"/>
          <w:lang w:val="ru-RU"/>
        </w:rPr>
        <w:t>Основная</w:t>
      </w:r>
      <w:r w:rsidR="002F0248" w:rsidRPr="004E34CE">
        <w:rPr>
          <w:sz w:val="28"/>
          <w:szCs w:val="28"/>
          <w:lang w:val="ru-RU"/>
        </w:rPr>
        <w:t xml:space="preserve"> часть населения проживает в административном центре поселения – </w:t>
      </w:r>
      <w:r w:rsidR="00372F4E" w:rsidRPr="004E34CE">
        <w:rPr>
          <w:sz w:val="28"/>
          <w:szCs w:val="28"/>
          <w:lang w:val="ru-RU"/>
        </w:rPr>
        <w:t>поселок Дивинка</w:t>
      </w:r>
      <w:r w:rsidR="00DE0843" w:rsidRPr="004E34CE">
        <w:rPr>
          <w:sz w:val="28"/>
          <w:szCs w:val="28"/>
          <w:lang w:val="ru-RU"/>
        </w:rPr>
        <w:t>.</w:t>
      </w:r>
    </w:p>
    <w:p w14:paraId="6AB76F33" w14:textId="2C9F39D9" w:rsidR="00FB1547" w:rsidRPr="004E34CE" w:rsidRDefault="007569FB" w:rsidP="00007349">
      <w:pPr>
        <w:pStyle w:val="a1"/>
        <w:rPr>
          <w:sz w:val="28"/>
          <w:szCs w:val="28"/>
          <w:lang w:val="ru-RU"/>
        </w:rPr>
      </w:pPr>
      <w:r w:rsidRPr="004E34CE">
        <w:rPr>
          <w:sz w:val="28"/>
          <w:szCs w:val="28"/>
          <w:lang w:val="ru-RU"/>
        </w:rPr>
        <w:t>2. Основная градостроительная деятельность развивается в</w:t>
      </w:r>
      <w:r w:rsidR="00DE0843" w:rsidRPr="004E34CE">
        <w:rPr>
          <w:sz w:val="28"/>
          <w:szCs w:val="28"/>
          <w:lang w:val="ru-RU"/>
        </w:rPr>
        <w:t xml:space="preserve"> </w:t>
      </w:r>
      <w:r w:rsidR="00372F4E" w:rsidRPr="004E34CE">
        <w:rPr>
          <w:sz w:val="28"/>
          <w:szCs w:val="28"/>
          <w:lang w:val="ru-RU"/>
        </w:rPr>
        <w:t>поселке Дивинка</w:t>
      </w:r>
      <w:r w:rsidR="00DE0843" w:rsidRPr="004E34CE">
        <w:rPr>
          <w:sz w:val="28"/>
          <w:szCs w:val="28"/>
          <w:lang w:val="ru-RU"/>
        </w:rPr>
        <w:t>.</w:t>
      </w:r>
    </w:p>
    <w:p w14:paraId="1A31E0E2" w14:textId="7455D44C" w:rsidR="007569FB" w:rsidRPr="004E34CE" w:rsidRDefault="007569FB" w:rsidP="007569FB">
      <w:pPr>
        <w:pStyle w:val="a1"/>
        <w:rPr>
          <w:sz w:val="28"/>
          <w:szCs w:val="28"/>
          <w:lang w:val="ru-RU"/>
        </w:rPr>
      </w:pPr>
      <w:r w:rsidRPr="004E34CE">
        <w:rPr>
          <w:sz w:val="28"/>
          <w:szCs w:val="28"/>
          <w:lang w:val="ru-RU"/>
        </w:rPr>
        <w:t xml:space="preserve">3. На территории </w:t>
      </w:r>
      <w:r w:rsidR="00ED5116" w:rsidRPr="004E34CE">
        <w:rPr>
          <w:sz w:val="28"/>
          <w:szCs w:val="28"/>
          <w:lang w:val="ru-RU"/>
        </w:rPr>
        <w:t>муниципального образования</w:t>
      </w:r>
      <w:r w:rsidRPr="004E34CE">
        <w:rPr>
          <w:sz w:val="28"/>
          <w:szCs w:val="28"/>
          <w:lang w:val="ru-RU"/>
        </w:rPr>
        <w:t xml:space="preserve">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41D63C9F" w:rsidR="007569FB" w:rsidRPr="004E34CE" w:rsidRDefault="007569FB" w:rsidP="007569FB">
      <w:pPr>
        <w:pStyle w:val="a1"/>
        <w:rPr>
          <w:sz w:val="28"/>
          <w:szCs w:val="28"/>
          <w:lang w:val="ru-RU"/>
        </w:rPr>
      </w:pPr>
      <w:r w:rsidRPr="004E34CE">
        <w:rPr>
          <w:sz w:val="28"/>
          <w:szCs w:val="28"/>
          <w:lang w:val="ru-RU"/>
        </w:rPr>
        <w:t xml:space="preserve">4. Хозяйственная деятельность на территории </w:t>
      </w:r>
      <w:r w:rsidR="00ED5116" w:rsidRPr="004E34CE">
        <w:rPr>
          <w:sz w:val="28"/>
          <w:szCs w:val="28"/>
          <w:lang w:val="ru-RU"/>
        </w:rPr>
        <w:t>муниципального образования</w:t>
      </w:r>
      <w:r w:rsidRPr="004E34CE">
        <w:rPr>
          <w:sz w:val="28"/>
          <w:szCs w:val="28"/>
          <w:lang w:val="ru-RU"/>
        </w:rPr>
        <w:t xml:space="preserve"> сосредоточена в </w:t>
      </w:r>
      <w:r w:rsidR="00372F4E" w:rsidRPr="004E34CE">
        <w:rPr>
          <w:sz w:val="28"/>
          <w:szCs w:val="28"/>
          <w:lang w:val="ru-RU"/>
        </w:rPr>
        <w:t>поселке Дивинка</w:t>
      </w:r>
      <w:r w:rsidR="00247C71" w:rsidRPr="004E34CE">
        <w:rPr>
          <w:sz w:val="28"/>
          <w:szCs w:val="28"/>
          <w:lang w:val="ru-RU"/>
        </w:rPr>
        <w:t>,</w:t>
      </w:r>
      <w:r w:rsidR="006B72A9" w:rsidRPr="004E34CE">
        <w:rPr>
          <w:sz w:val="28"/>
          <w:szCs w:val="28"/>
          <w:lang w:val="ru-RU"/>
        </w:rPr>
        <w:t xml:space="preserve"> </w:t>
      </w:r>
      <w:r w:rsidRPr="004E34CE">
        <w:rPr>
          <w:sz w:val="28"/>
          <w:szCs w:val="28"/>
          <w:lang w:val="ru-RU"/>
        </w:rPr>
        <w:t>а также на</w:t>
      </w:r>
      <w:r w:rsidR="00F71FC5" w:rsidRPr="004E34CE">
        <w:rPr>
          <w:sz w:val="28"/>
          <w:szCs w:val="28"/>
          <w:lang w:val="ru-RU"/>
        </w:rPr>
        <w:t xml:space="preserve"> прилегающей</w:t>
      </w:r>
      <w:r w:rsidR="000D19D8" w:rsidRPr="004E34CE">
        <w:rPr>
          <w:sz w:val="28"/>
          <w:szCs w:val="28"/>
          <w:lang w:val="ru-RU"/>
        </w:rPr>
        <w:t xml:space="preserve"> к не</w:t>
      </w:r>
      <w:r w:rsidR="00F75FB8" w:rsidRPr="004E34CE">
        <w:rPr>
          <w:sz w:val="28"/>
          <w:szCs w:val="28"/>
          <w:lang w:val="ru-RU"/>
        </w:rPr>
        <w:t>му</w:t>
      </w:r>
      <w:r w:rsidR="000D19D8" w:rsidRPr="004E34CE">
        <w:rPr>
          <w:sz w:val="28"/>
          <w:szCs w:val="28"/>
          <w:lang w:val="ru-RU"/>
        </w:rPr>
        <w:t xml:space="preserve"> территории.</w:t>
      </w:r>
    </w:p>
    <w:p w14:paraId="68086D57" w14:textId="77777777" w:rsidR="007569FB" w:rsidRPr="004E34CE" w:rsidRDefault="007569FB" w:rsidP="007569FB">
      <w:pPr>
        <w:pStyle w:val="a1"/>
        <w:rPr>
          <w:sz w:val="28"/>
          <w:szCs w:val="28"/>
          <w:lang w:val="ru-RU"/>
        </w:rPr>
      </w:pPr>
      <w:r w:rsidRPr="004E34CE">
        <w:rPr>
          <w:sz w:val="28"/>
          <w:szCs w:val="28"/>
          <w:lang w:val="ru-RU"/>
        </w:rPr>
        <w:t xml:space="preserve">5. На территории поселения размещаются объекты </w:t>
      </w:r>
      <w:r w:rsidR="00D378CF" w:rsidRPr="004E34CE">
        <w:rPr>
          <w:sz w:val="28"/>
          <w:szCs w:val="28"/>
          <w:lang w:val="ru-RU"/>
        </w:rPr>
        <w:t xml:space="preserve">социальной, транспортной и инженерной </w:t>
      </w:r>
      <w:r w:rsidRPr="004E34CE">
        <w:rPr>
          <w:sz w:val="28"/>
          <w:szCs w:val="28"/>
          <w:lang w:val="ru-RU"/>
        </w:rPr>
        <w:t>инфраструктуры регионального</w:t>
      </w:r>
      <w:r w:rsidR="00D378CF" w:rsidRPr="004E34CE">
        <w:rPr>
          <w:sz w:val="28"/>
          <w:szCs w:val="28"/>
          <w:lang w:val="ru-RU"/>
        </w:rPr>
        <w:t xml:space="preserve"> значения, местного значения муниципального района и</w:t>
      </w:r>
      <w:r w:rsidR="00B06438" w:rsidRPr="004E34CE">
        <w:rPr>
          <w:sz w:val="28"/>
          <w:szCs w:val="28"/>
          <w:lang w:val="ru-RU"/>
        </w:rPr>
        <w:t xml:space="preserve"> </w:t>
      </w:r>
      <w:r w:rsidR="00D378CF" w:rsidRPr="004E34CE">
        <w:rPr>
          <w:sz w:val="28"/>
          <w:szCs w:val="28"/>
          <w:lang w:val="ru-RU"/>
        </w:rPr>
        <w:t>местного</w:t>
      </w:r>
      <w:r w:rsidRPr="004E34CE">
        <w:rPr>
          <w:sz w:val="28"/>
          <w:szCs w:val="28"/>
          <w:lang w:val="ru-RU"/>
        </w:rPr>
        <w:t xml:space="preserve"> значения</w:t>
      </w:r>
      <w:r w:rsidR="00D378CF" w:rsidRPr="004E34CE">
        <w:rPr>
          <w:sz w:val="28"/>
          <w:szCs w:val="28"/>
          <w:lang w:val="ru-RU"/>
        </w:rPr>
        <w:t xml:space="preserve"> сельского поселения</w:t>
      </w:r>
      <w:r w:rsidRPr="004E34CE">
        <w:rPr>
          <w:sz w:val="28"/>
          <w:szCs w:val="28"/>
          <w:lang w:val="ru-RU"/>
        </w:rPr>
        <w:t>.</w:t>
      </w:r>
    </w:p>
    <w:p w14:paraId="265798D8" w14:textId="77777777" w:rsidR="00D378CF" w:rsidRPr="004E34CE" w:rsidRDefault="00D378CF" w:rsidP="00D378CF">
      <w:pPr>
        <w:pStyle w:val="a1"/>
        <w:rPr>
          <w:sz w:val="28"/>
          <w:szCs w:val="28"/>
          <w:lang w:val="ru-RU"/>
        </w:rPr>
      </w:pPr>
      <w:r w:rsidRPr="004E34CE">
        <w:rPr>
          <w:sz w:val="28"/>
          <w:szCs w:val="28"/>
          <w:lang w:val="ru-RU"/>
        </w:rPr>
        <w:lastRenderedPageBreak/>
        <w:t>6. Установление зон с особыми условиями использования территории осуществляется в соответствии с действующим законодательством.</w:t>
      </w:r>
    </w:p>
    <w:p w14:paraId="41A44AB2" w14:textId="77A3DB1F" w:rsidR="006B72A9" w:rsidRPr="004E34CE" w:rsidRDefault="00D378CF" w:rsidP="000D651C">
      <w:pPr>
        <w:pStyle w:val="a1"/>
        <w:rPr>
          <w:sz w:val="28"/>
          <w:szCs w:val="28"/>
          <w:lang w:val="ru-RU"/>
        </w:rPr>
      </w:pPr>
      <w:r w:rsidRPr="004E34CE">
        <w:rPr>
          <w:sz w:val="28"/>
          <w:szCs w:val="28"/>
          <w:lang w:val="ru-RU"/>
        </w:rPr>
        <w:t>7</w:t>
      </w:r>
      <w:r w:rsidR="007569FB" w:rsidRPr="004E34CE">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372F4E" w:rsidRPr="004E34CE">
        <w:rPr>
          <w:sz w:val="28"/>
          <w:szCs w:val="28"/>
          <w:lang w:val="ru-RU"/>
        </w:rPr>
        <w:t>Дивинского</w:t>
      </w:r>
      <w:r w:rsidR="00F45BB5" w:rsidRPr="004E34CE">
        <w:rPr>
          <w:sz w:val="28"/>
          <w:szCs w:val="28"/>
          <w:lang w:val="ru-RU"/>
        </w:rPr>
        <w:t xml:space="preserve"> </w:t>
      </w:r>
      <w:r w:rsidR="00ED5116" w:rsidRPr="004E34CE">
        <w:rPr>
          <w:sz w:val="28"/>
          <w:szCs w:val="28"/>
          <w:lang w:val="ru-RU"/>
        </w:rPr>
        <w:t>сельсовета</w:t>
      </w:r>
      <w:r w:rsidR="005A45B7" w:rsidRPr="004E34CE">
        <w:rPr>
          <w:sz w:val="28"/>
          <w:szCs w:val="28"/>
          <w:lang w:val="ru-RU"/>
        </w:rPr>
        <w:t xml:space="preserve"> </w:t>
      </w:r>
      <w:r w:rsidR="007569FB" w:rsidRPr="004E34CE">
        <w:rPr>
          <w:sz w:val="28"/>
          <w:szCs w:val="28"/>
          <w:lang w:val="ru-RU"/>
        </w:rPr>
        <w:t xml:space="preserve">не соответствует современным требованиям. </w:t>
      </w:r>
    </w:p>
    <w:p w14:paraId="579FA989" w14:textId="77777777" w:rsidR="00EA18E2" w:rsidRPr="004E34CE" w:rsidRDefault="00EA18E2" w:rsidP="000D651C">
      <w:pPr>
        <w:pStyle w:val="a1"/>
        <w:rPr>
          <w:sz w:val="28"/>
          <w:szCs w:val="28"/>
          <w:lang w:val="ru-RU"/>
        </w:rPr>
      </w:pPr>
    </w:p>
    <w:p w14:paraId="1779B6CB" w14:textId="596A21CD" w:rsidR="00247C71" w:rsidRPr="004E34CE" w:rsidRDefault="00247C71" w:rsidP="000D651C">
      <w:pPr>
        <w:pStyle w:val="a1"/>
        <w:rPr>
          <w:sz w:val="28"/>
          <w:szCs w:val="28"/>
          <w:lang w:val="ru-RU"/>
        </w:rPr>
        <w:sectPr w:rsidR="00247C71" w:rsidRPr="004E34CE" w:rsidSect="00850DFE">
          <w:pgSz w:w="11906" w:h="16838"/>
          <w:pgMar w:top="1134" w:right="851" w:bottom="1134" w:left="1701" w:header="454" w:footer="510" w:gutter="0"/>
          <w:cols w:space="708"/>
          <w:docGrid w:linePitch="360"/>
        </w:sectPr>
      </w:pPr>
    </w:p>
    <w:p w14:paraId="5CB230F1" w14:textId="23E39593" w:rsidR="008C6D4D" w:rsidRPr="004E34CE" w:rsidRDefault="00BA0D34" w:rsidP="00BA0D34">
      <w:pPr>
        <w:pStyle w:val="1"/>
        <w:spacing w:before="120" w:after="120"/>
        <w:rPr>
          <w:sz w:val="28"/>
        </w:rPr>
      </w:pPr>
      <w:bookmarkStart w:id="129" w:name="_Toc149660327"/>
      <w:r w:rsidRPr="004E34CE">
        <w:rPr>
          <w:sz w:val="28"/>
        </w:rPr>
        <w:lastRenderedPageBreak/>
        <w:t xml:space="preserve">3. </w:t>
      </w:r>
      <w:r w:rsidR="00A5122F" w:rsidRPr="004E34CE">
        <w:rPr>
          <w:sz w:val="28"/>
        </w:rPr>
        <w:t>Оценка</w:t>
      </w:r>
      <w:r w:rsidR="00CD6289" w:rsidRPr="004E34CE">
        <w:rPr>
          <w:sz w:val="28"/>
        </w:rPr>
        <w:t xml:space="preserve"> возможного влияния планируемых для размещения объектов мест</w:t>
      </w:r>
      <w:r w:rsidR="00A5122F" w:rsidRPr="004E34CE">
        <w:rPr>
          <w:sz w:val="28"/>
        </w:rPr>
        <w:t>ного значения поселения</w:t>
      </w:r>
      <w:bookmarkEnd w:id="129"/>
    </w:p>
    <w:p w14:paraId="49F106B3" w14:textId="77777777" w:rsidR="00692769" w:rsidRPr="004E34CE" w:rsidRDefault="00692769" w:rsidP="00692769">
      <w:pPr>
        <w:pStyle w:val="a1"/>
        <w:rPr>
          <w:rFonts w:eastAsiaTheme="minorHAnsi"/>
          <w:color w:val="000000"/>
          <w:sz w:val="28"/>
          <w:szCs w:val="28"/>
          <w:lang w:val="ru-RU" w:eastAsia="en-US"/>
        </w:rPr>
      </w:pPr>
      <w:bookmarkStart w:id="130" w:name="_Hlk118986327"/>
      <w:r w:rsidRPr="004E34CE">
        <w:rPr>
          <w:rFonts w:eastAsiaTheme="minorHAnsi"/>
          <w:color w:val="000000"/>
          <w:sz w:val="28"/>
          <w:szCs w:val="28"/>
          <w:lang w:val="ru-RU" w:eastAsia="en-US"/>
        </w:rPr>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3E9AD1E0" w14:textId="77777777" w:rsidR="00692769" w:rsidRPr="004E34CE" w:rsidRDefault="00692769" w:rsidP="00692769">
      <w:pPr>
        <w:pStyle w:val="a1"/>
        <w:rPr>
          <w:rFonts w:eastAsiaTheme="minorHAnsi"/>
          <w:color w:val="000000"/>
          <w:sz w:val="28"/>
          <w:szCs w:val="28"/>
          <w:lang w:val="ru-RU" w:eastAsia="en-US"/>
        </w:rPr>
      </w:pPr>
      <w:r w:rsidRPr="004E34CE">
        <w:rPr>
          <w:rFonts w:eastAsiaTheme="minorHAnsi"/>
          <w:color w:val="000000"/>
          <w:sz w:val="28"/>
          <w:szCs w:val="28"/>
          <w:lang w:val="ru-RU" w:eastAsia="en-US"/>
        </w:rPr>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47257D7" w14:textId="77777777" w:rsidR="00692769" w:rsidRPr="004E34CE" w:rsidRDefault="00692769" w:rsidP="00692769">
      <w:pPr>
        <w:pStyle w:val="a1"/>
        <w:rPr>
          <w:rFonts w:eastAsiaTheme="minorHAnsi"/>
          <w:color w:val="000000"/>
          <w:sz w:val="28"/>
          <w:szCs w:val="28"/>
          <w:lang w:val="ru-RU" w:eastAsia="en-US"/>
        </w:rPr>
      </w:pPr>
      <w:r w:rsidRPr="004E34CE">
        <w:rPr>
          <w:rFonts w:eastAsiaTheme="minorHAnsi"/>
          <w:color w:val="000000"/>
          <w:sz w:val="28"/>
          <w:szCs w:val="28"/>
          <w:lang w:val="ru-RU" w:eastAsia="en-US"/>
        </w:rPr>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4E34CE">
          <w:rPr>
            <w:rFonts w:eastAsiaTheme="minorHAnsi"/>
            <w:color w:val="000000"/>
            <w:sz w:val="28"/>
            <w:szCs w:val="28"/>
            <w:lang w:val="ru-RU" w:eastAsia="en-US"/>
          </w:rPr>
          <w:t>стратегии</w:t>
        </w:r>
      </w:hyperlink>
      <w:r w:rsidRPr="004E34CE">
        <w:rPr>
          <w:rFonts w:eastAsiaTheme="minorHAnsi"/>
          <w:color w:val="000000"/>
          <w:sz w:val="28"/>
          <w:szCs w:val="28"/>
          <w:lang w:val="ru-RU" w:eastAsia="en-US"/>
        </w:rPr>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1A0A84D" w14:textId="77777777" w:rsidR="00692769" w:rsidRPr="004E34CE" w:rsidRDefault="00692769" w:rsidP="00692769">
      <w:pPr>
        <w:pStyle w:val="a1"/>
        <w:rPr>
          <w:rFonts w:eastAsiaTheme="minorHAnsi"/>
          <w:color w:val="000000"/>
          <w:sz w:val="28"/>
          <w:szCs w:val="28"/>
          <w:lang w:val="ru-RU" w:eastAsia="en-US"/>
        </w:rPr>
      </w:pPr>
      <w:r w:rsidRPr="004E34CE">
        <w:rPr>
          <w:rFonts w:eastAsiaTheme="minorHAnsi"/>
          <w:color w:val="000000"/>
          <w:sz w:val="28"/>
          <w:szCs w:val="28"/>
          <w:lang w:val="ru-RU" w:eastAsia="en-US"/>
        </w:rPr>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4B65599B" w14:textId="70307805" w:rsidR="00692769" w:rsidRPr="004E34CE" w:rsidRDefault="00692769" w:rsidP="00692769">
      <w:pPr>
        <w:pStyle w:val="a1"/>
        <w:rPr>
          <w:rFonts w:eastAsiaTheme="minorHAnsi"/>
          <w:color w:val="000000"/>
          <w:sz w:val="28"/>
          <w:szCs w:val="28"/>
          <w:lang w:val="ru-RU" w:eastAsia="en-US"/>
        </w:rPr>
      </w:pPr>
      <w:r w:rsidRPr="004E34CE">
        <w:rPr>
          <w:rFonts w:eastAsiaTheme="minorHAnsi"/>
          <w:color w:val="000000"/>
          <w:sz w:val="28"/>
          <w:szCs w:val="28"/>
          <w:lang w:val="ru-RU" w:eastAsia="en-US"/>
        </w:rPr>
        <w:t>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Новосибирской области,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0A2B5BAA" w14:textId="77777777" w:rsidR="00692769" w:rsidRPr="004E34CE" w:rsidRDefault="00692769" w:rsidP="00692769">
      <w:pPr>
        <w:pStyle w:val="a1"/>
        <w:rPr>
          <w:rFonts w:eastAsiaTheme="minorHAnsi"/>
          <w:color w:val="000000"/>
          <w:sz w:val="28"/>
          <w:szCs w:val="28"/>
          <w:lang w:val="ru-RU" w:eastAsia="en-US"/>
        </w:rPr>
      </w:pPr>
      <w:r w:rsidRPr="004E34CE">
        <w:rPr>
          <w:rFonts w:eastAsiaTheme="minorHAnsi"/>
          <w:color w:val="000000"/>
          <w:sz w:val="28"/>
          <w:szCs w:val="28"/>
          <w:lang w:val="ru-RU" w:eastAsia="en-US"/>
        </w:rPr>
        <w:t>Сведения о видах, назначении и наименованиях, планируемых для размещения на территориях поселения объектов местного значения поселения, их основные характеристики, местоположение, характеристики зон с особыми условиями использования территорий представлены в таблице 3.1.</w:t>
      </w:r>
    </w:p>
    <w:bookmarkEnd w:id="130"/>
    <w:p w14:paraId="0EF9226A" w14:textId="77777777" w:rsidR="00B64DB0" w:rsidRPr="004E34CE" w:rsidRDefault="00B64DB0" w:rsidP="008F668E">
      <w:pPr>
        <w:pStyle w:val="a1"/>
        <w:rPr>
          <w:bCs/>
          <w:color w:val="000000"/>
          <w:sz w:val="28"/>
          <w:szCs w:val="28"/>
          <w:lang w:val="ru-RU" w:eastAsia="ru-RU" w:bidi="ar-SA"/>
        </w:rPr>
      </w:pPr>
    </w:p>
    <w:p w14:paraId="43FF66E6" w14:textId="381B6B88" w:rsidR="00B64DB0" w:rsidRPr="004E34CE" w:rsidRDefault="00B64DB0" w:rsidP="008F668E">
      <w:pPr>
        <w:pStyle w:val="a1"/>
        <w:rPr>
          <w:bCs/>
          <w:color w:val="000000"/>
          <w:sz w:val="28"/>
          <w:szCs w:val="28"/>
          <w:lang w:val="ru-RU" w:eastAsia="ru-RU" w:bidi="ar-SA"/>
        </w:rPr>
        <w:sectPr w:rsidR="00B64DB0" w:rsidRPr="004E34CE" w:rsidSect="00850DFE">
          <w:pgSz w:w="11906" w:h="16838"/>
          <w:pgMar w:top="1134" w:right="851" w:bottom="1134" w:left="1701" w:header="680" w:footer="1077" w:gutter="0"/>
          <w:cols w:space="708"/>
          <w:docGrid w:linePitch="360"/>
        </w:sectPr>
      </w:pPr>
    </w:p>
    <w:p w14:paraId="09BC9F05" w14:textId="583D19AA" w:rsidR="00247C71" w:rsidRPr="004E34CE" w:rsidRDefault="000164F5" w:rsidP="000164F5">
      <w:pPr>
        <w:pStyle w:val="a1"/>
        <w:jc w:val="right"/>
        <w:rPr>
          <w:b/>
          <w:color w:val="000000"/>
          <w:sz w:val="28"/>
          <w:szCs w:val="28"/>
          <w:lang w:val="ru-RU" w:eastAsia="ru-RU" w:bidi="ar-SA"/>
        </w:rPr>
      </w:pPr>
      <w:r w:rsidRPr="004E34CE">
        <w:rPr>
          <w:b/>
          <w:color w:val="000000"/>
          <w:sz w:val="28"/>
          <w:szCs w:val="28"/>
          <w:lang w:val="ru-RU" w:eastAsia="ru-RU" w:bidi="ar-SA"/>
        </w:rPr>
        <w:lastRenderedPageBreak/>
        <w:t xml:space="preserve">Таблица 3.1 </w:t>
      </w:r>
    </w:p>
    <w:p w14:paraId="0BA2FEF7" w14:textId="60BB0E2D" w:rsidR="00D528D8" w:rsidRPr="004E34CE" w:rsidRDefault="00D528D8" w:rsidP="00B64DB0">
      <w:pPr>
        <w:keepNext/>
        <w:suppressAutoHyphens/>
        <w:spacing w:after="120"/>
        <w:jc w:val="center"/>
        <w:rPr>
          <w:b/>
          <w:sz w:val="28"/>
          <w:szCs w:val="28"/>
          <w:lang w:eastAsia="ar-SA" w:bidi="en-US"/>
        </w:rPr>
      </w:pPr>
      <w:r w:rsidRPr="004E34CE">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000" w:type="pct"/>
        <w:tblLayout w:type="fixed"/>
        <w:tblCellMar>
          <w:left w:w="28" w:type="dxa"/>
          <w:right w:w="28" w:type="dxa"/>
        </w:tblCellMar>
        <w:tblLook w:val="04A0" w:firstRow="1" w:lastRow="0" w:firstColumn="1" w:lastColumn="0" w:noHBand="0" w:noVBand="1"/>
      </w:tblPr>
      <w:tblGrid>
        <w:gridCol w:w="1048"/>
        <w:gridCol w:w="1670"/>
        <w:gridCol w:w="2132"/>
        <w:gridCol w:w="1934"/>
        <w:gridCol w:w="2742"/>
        <w:gridCol w:w="1755"/>
        <w:gridCol w:w="1463"/>
        <w:gridCol w:w="1598"/>
      </w:tblGrid>
      <w:tr w:rsidR="00B64DB0" w:rsidRPr="004E34CE" w14:paraId="3BA12A8F" w14:textId="77777777" w:rsidTr="00D6360E">
        <w:trPr>
          <w:tblHeader/>
        </w:trPr>
        <w:tc>
          <w:tcPr>
            <w:tcW w:w="365" w:type="pct"/>
            <w:shd w:val="clear" w:color="auto" w:fill="auto"/>
            <w:vAlign w:val="center"/>
          </w:tcPr>
          <w:p w14:paraId="7DDB982C" w14:textId="77777777" w:rsidR="00247C71" w:rsidRPr="004E34CE" w:rsidRDefault="00247C71" w:rsidP="00654B42">
            <w:pPr>
              <w:jc w:val="center"/>
            </w:pPr>
            <w:bookmarkStart w:id="131" w:name="_Hlk146527180"/>
            <w:r w:rsidRPr="004E34CE">
              <w:rPr>
                <w:b/>
              </w:rPr>
              <w:t>Код объекта</w:t>
            </w:r>
          </w:p>
        </w:tc>
        <w:tc>
          <w:tcPr>
            <w:tcW w:w="582" w:type="pct"/>
            <w:shd w:val="clear" w:color="auto" w:fill="auto"/>
            <w:vAlign w:val="center"/>
          </w:tcPr>
          <w:p w14:paraId="6C69CE16" w14:textId="77777777" w:rsidR="00247C71" w:rsidRPr="004E34CE" w:rsidRDefault="00247C71" w:rsidP="00654B42">
            <w:pPr>
              <w:jc w:val="center"/>
            </w:pPr>
            <w:r w:rsidRPr="004E34CE">
              <w:rPr>
                <w:b/>
              </w:rPr>
              <w:t>Вид объекта</w:t>
            </w:r>
          </w:p>
        </w:tc>
        <w:tc>
          <w:tcPr>
            <w:tcW w:w="743" w:type="pct"/>
            <w:shd w:val="clear" w:color="auto" w:fill="auto"/>
            <w:vAlign w:val="center"/>
          </w:tcPr>
          <w:p w14:paraId="321416CE" w14:textId="77777777" w:rsidR="00247C71" w:rsidRPr="004E34CE" w:rsidRDefault="00247C71" w:rsidP="00654B42">
            <w:pPr>
              <w:jc w:val="center"/>
            </w:pPr>
            <w:r w:rsidRPr="004E34CE">
              <w:rPr>
                <w:b/>
              </w:rPr>
              <w:t>Назначение объекта</w:t>
            </w:r>
          </w:p>
        </w:tc>
        <w:tc>
          <w:tcPr>
            <w:tcW w:w="674" w:type="pct"/>
            <w:shd w:val="clear" w:color="auto" w:fill="auto"/>
            <w:vAlign w:val="center"/>
          </w:tcPr>
          <w:p w14:paraId="47BBBD91" w14:textId="77777777" w:rsidR="00247C71" w:rsidRPr="004E34CE" w:rsidRDefault="00247C71" w:rsidP="00654B42">
            <w:pPr>
              <w:jc w:val="center"/>
            </w:pPr>
            <w:r w:rsidRPr="004E34CE">
              <w:rPr>
                <w:b/>
              </w:rPr>
              <w:t>Наименование объекта</w:t>
            </w:r>
          </w:p>
        </w:tc>
        <w:tc>
          <w:tcPr>
            <w:tcW w:w="956" w:type="pct"/>
            <w:shd w:val="clear" w:color="auto" w:fill="auto"/>
            <w:vAlign w:val="center"/>
          </w:tcPr>
          <w:p w14:paraId="086450A0" w14:textId="77777777" w:rsidR="00247C71" w:rsidRPr="004E34CE" w:rsidRDefault="00247C71" w:rsidP="00654B42">
            <w:pPr>
              <w:jc w:val="center"/>
            </w:pPr>
            <w:r w:rsidRPr="004E34CE">
              <w:rPr>
                <w:b/>
              </w:rPr>
              <w:t>Основные характеристики объекта</w:t>
            </w:r>
          </w:p>
        </w:tc>
        <w:tc>
          <w:tcPr>
            <w:tcW w:w="612" w:type="pct"/>
            <w:shd w:val="clear" w:color="auto" w:fill="auto"/>
            <w:vAlign w:val="center"/>
          </w:tcPr>
          <w:p w14:paraId="0B75C1A7" w14:textId="77777777" w:rsidR="00247C71" w:rsidRPr="004E34CE" w:rsidRDefault="00247C71" w:rsidP="00654B42">
            <w:pPr>
              <w:autoSpaceDE w:val="0"/>
              <w:autoSpaceDN w:val="0"/>
              <w:adjustRightInd w:val="0"/>
              <w:jc w:val="center"/>
            </w:pPr>
            <w:r w:rsidRPr="004E34CE">
              <w:rPr>
                <w:b/>
              </w:rPr>
              <w:t>Местоположение</w:t>
            </w:r>
          </w:p>
        </w:tc>
        <w:tc>
          <w:tcPr>
            <w:tcW w:w="510" w:type="pct"/>
            <w:shd w:val="clear" w:color="auto" w:fill="auto"/>
            <w:vAlign w:val="center"/>
          </w:tcPr>
          <w:p w14:paraId="3F92C7A2" w14:textId="77777777" w:rsidR="00247C71" w:rsidRPr="004E34CE" w:rsidRDefault="00247C71" w:rsidP="00654B42">
            <w:pPr>
              <w:jc w:val="center"/>
            </w:pPr>
            <w:r w:rsidRPr="004E34CE">
              <w:rPr>
                <w:b/>
              </w:rPr>
              <w:t>Планируемые мероприятия по объекту</w:t>
            </w:r>
          </w:p>
        </w:tc>
        <w:tc>
          <w:tcPr>
            <w:tcW w:w="557" w:type="pct"/>
            <w:shd w:val="clear" w:color="auto" w:fill="auto"/>
            <w:vAlign w:val="center"/>
          </w:tcPr>
          <w:p w14:paraId="7D0172E1" w14:textId="77777777" w:rsidR="00247C71" w:rsidRPr="004E34CE" w:rsidRDefault="00247C71" w:rsidP="00654B42">
            <w:pPr>
              <w:jc w:val="center"/>
            </w:pPr>
            <w:r w:rsidRPr="004E34CE">
              <w:rPr>
                <w:b/>
              </w:rPr>
              <w:t>Зоны с особыми условиями использования территории</w:t>
            </w:r>
          </w:p>
        </w:tc>
      </w:tr>
      <w:tr w:rsidR="00B138A9" w:rsidRPr="004E34CE" w14:paraId="5412DC7E" w14:textId="77777777" w:rsidTr="00D6360E">
        <w:trPr>
          <w:trHeight w:val="881"/>
        </w:trPr>
        <w:tc>
          <w:tcPr>
            <w:tcW w:w="365" w:type="pct"/>
            <w:shd w:val="clear" w:color="auto" w:fill="auto"/>
            <w:vAlign w:val="center"/>
          </w:tcPr>
          <w:p w14:paraId="30EA7D80" w14:textId="1C7E3C58" w:rsidR="00B138A9" w:rsidRPr="004E34CE" w:rsidRDefault="00B138A9" w:rsidP="00D6360E">
            <w:pPr>
              <w:jc w:val="left"/>
            </w:pPr>
            <w:r w:rsidRPr="004E34CE">
              <w:t>602050205</w:t>
            </w:r>
          </w:p>
        </w:tc>
        <w:tc>
          <w:tcPr>
            <w:tcW w:w="582" w:type="pct"/>
            <w:shd w:val="clear" w:color="auto" w:fill="auto"/>
            <w:vAlign w:val="center"/>
          </w:tcPr>
          <w:p w14:paraId="2EDD7144" w14:textId="20CB9826" w:rsidR="00B138A9" w:rsidRPr="004E34CE" w:rsidRDefault="00B138A9" w:rsidP="00D6360E">
            <w:pPr>
              <w:jc w:val="left"/>
            </w:pPr>
            <w:r w:rsidRPr="004E34CE">
              <w:t>Объекты информирования и оповещения</w:t>
            </w:r>
          </w:p>
        </w:tc>
        <w:tc>
          <w:tcPr>
            <w:tcW w:w="743" w:type="pct"/>
            <w:shd w:val="clear" w:color="auto" w:fill="auto"/>
            <w:vAlign w:val="center"/>
          </w:tcPr>
          <w:p w14:paraId="004F0869" w14:textId="3D98ABBE" w:rsidR="00B138A9" w:rsidRPr="004E34CE" w:rsidRDefault="00B138A9" w:rsidP="00D6360E">
            <w:pPr>
              <w:pStyle w:val="Default"/>
              <w:rPr>
                <w:sz w:val="22"/>
                <w:szCs w:val="22"/>
                <w:lang w:bidi="ru-RU"/>
              </w:rPr>
            </w:pPr>
            <w:r w:rsidRPr="004E34CE">
              <w:rPr>
                <w:sz w:val="22"/>
                <w:szCs w:val="22"/>
              </w:rPr>
              <w:t>Участие в предупреждении и ликвидации последствий чрезвычайных ситуаций</w:t>
            </w:r>
          </w:p>
        </w:tc>
        <w:tc>
          <w:tcPr>
            <w:tcW w:w="674" w:type="pct"/>
            <w:shd w:val="clear" w:color="auto" w:fill="auto"/>
            <w:vAlign w:val="center"/>
          </w:tcPr>
          <w:p w14:paraId="73025B4A" w14:textId="25016BDF" w:rsidR="00B138A9" w:rsidRPr="004E34CE" w:rsidRDefault="00B138A9" w:rsidP="00D6360E">
            <w:pPr>
              <w:pStyle w:val="Default"/>
              <w:rPr>
                <w:sz w:val="22"/>
                <w:szCs w:val="22"/>
                <w:lang w:bidi="ru-RU"/>
              </w:rPr>
            </w:pPr>
            <w:r w:rsidRPr="004E34CE">
              <w:rPr>
                <w:color w:val="auto"/>
                <w:sz w:val="22"/>
                <w:szCs w:val="22"/>
              </w:rPr>
              <w:t>Громкоговорители</w:t>
            </w:r>
          </w:p>
        </w:tc>
        <w:tc>
          <w:tcPr>
            <w:tcW w:w="956" w:type="pct"/>
            <w:shd w:val="clear" w:color="auto" w:fill="auto"/>
            <w:vAlign w:val="center"/>
          </w:tcPr>
          <w:p w14:paraId="4294074E" w14:textId="77777777" w:rsidR="00B138A9" w:rsidRPr="004E34CE" w:rsidRDefault="00B138A9" w:rsidP="00D6360E">
            <w:pPr>
              <w:pStyle w:val="Default"/>
              <w:rPr>
                <w:color w:val="auto"/>
                <w:sz w:val="22"/>
                <w:szCs w:val="22"/>
              </w:rPr>
            </w:pPr>
            <w:r w:rsidRPr="004E34CE">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3C751A19" w14:textId="43E90524" w:rsidR="00B138A9" w:rsidRPr="004E34CE" w:rsidRDefault="00B138A9" w:rsidP="00D6360E">
            <w:pPr>
              <w:pStyle w:val="Default"/>
              <w:rPr>
                <w:sz w:val="22"/>
                <w:szCs w:val="22"/>
                <w:lang w:bidi="ru-RU"/>
              </w:rPr>
            </w:pPr>
            <w:r w:rsidRPr="004E34CE">
              <w:rPr>
                <w:color w:val="auto"/>
                <w:sz w:val="22"/>
                <w:szCs w:val="22"/>
              </w:rPr>
              <w:t>Радиус действия 1000 м</w:t>
            </w:r>
          </w:p>
        </w:tc>
        <w:tc>
          <w:tcPr>
            <w:tcW w:w="612" w:type="pct"/>
            <w:shd w:val="clear" w:color="auto" w:fill="auto"/>
            <w:vAlign w:val="center"/>
          </w:tcPr>
          <w:p w14:paraId="73770ED1" w14:textId="179DE549" w:rsidR="00B138A9" w:rsidRPr="004E34CE" w:rsidRDefault="00B138A9" w:rsidP="00D6360E">
            <w:pPr>
              <w:pStyle w:val="Default"/>
              <w:rPr>
                <w:sz w:val="22"/>
                <w:szCs w:val="22"/>
                <w:lang w:bidi="ru-RU"/>
              </w:rPr>
            </w:pPr>
            <w:r w:rsidRPr="004E34CE">
              <w:rPr>
                <w:sz w:val="22"/>
                <w:szCs w:val="22"/>
                <w:lang w:bidi="ru-RU"/>
              </w:rPr>
              <w:t>с. Турнаево</w:t>
            </w:r>
          </w:p>
        </w:tc>
        <w:tc>
          <w:tcPr>
            <w:tcW w:w="510" w:type="pct"/>
            <w:shd w:val="clear" w:color="auto" w:fill="auto"/>
            <w:vAlign w:val="center"/>
          </w:tcPr>
          <w:p w14:paraId="39804AAF" w14:textId="168EAD4D" w:rsidR="00B138A9" w:rsidRPr="004E34CE" w:rsidRDefault="00944215" w:rsidP="00D6360E">
            <w:pPr>
              <w:pStyle w:val="Default"/>
              <w:rPr>
                <w:sz w:val="22"/>
                <w:szCs w:val="22"/>
                <w:lang w:bidi="ru-RU"/>
              </w:rPr>
            </w:pPr>
            <w:r w:rsidRPr="004E34CE">
              <w:rPr>
                <w:sz w:val="22"/>
                <w:szCs w:val="22"/>
                <w:lang w:bidi="ru-RU"/>
              </w:rPr>
              <w:t>Планируемый к размещению</w:t>
            </w:r>
          </w:p>
        </w:tc>
        <w:tc>
          <w:tcPr>
            <w:tcW w:w="557" w:type="pct"/>
            <w:shd w:val="clear" w:color="auto" w:fill="auto"/>
            <w:vAlign w:val="center"/>
          </w:tcPr>
          <w:p w14:paraId="09BDDEA4" w14:textId="579AFFEF" w:rsidR="00B138A9" w:rsidRPr="004E34CE" w:rsidRDefault="00944215" w:rsidP="00D6360E">
            <w:pPr>
              <w:pStyle w:val="a1"/>
              <w:spacing w:after="120"/>
              <w:ind w:firstLine="0"/>
              <w:jc w:val="left"/>
              <w:rPr>
                <w:rFonts w:eastAsia="Microsoft Sans Serif"/>
                <w:color w:val="000000"/>
                <w:lang w:val="ru-RU" w:eastAsia="ru-RU" w:bidi="ru-RU"/>
              </w:rPr>
            </w:pPr>
            <w:r w:rsidRPr="004E34CE">
              <w:rPr>
                <w:rFonts w:eastAsia="Microsoft Sans Serif"/>
                <w:color w:val="000000"/>
                <w:lang w:val="ru-RU" w:eastAsia="ru-RU" w:bidi="ru-RU"/>
              </w:rPr>
              <w:t>Не устанавливается</w:t>
            </w:r>
          </w:p>
        </w:tc>
      </w:tr>
      <w:tr w:rsidR="00944215" w:rsidRPr="004E34CE" w14:paraId="3116749F" w14:textId="77777777" w:rsidTr="00D6360E">
        <w:trPr>
          <w:trHeight w:val="881"/>
        </w:trPr>
        <w:tc>
          <w:tcPr>
            <w:tcW w:w="365" w:type="pct"/>
            <w:shd w:val="clear" w:color="auto" w:fill="auto"/>
            <w:vAlign w:val="center"/>
          </w:tcPr>
          <w:p w14:paraId="6A1061A7" w14:textId="6742A304" w:rsidR="00944215" w:rsidRPr="004E34CE" w:rsidRDefault="00944215" w:rsidP="00D6360E">
            <w:pPr>
              <w:jc w:val="left"/>
            </w:pPr>
            <w:r w:rsidRPr="004E34CE">
              <w:t>602050205</w:t>
            </w:r>
          </w:p>
        </w:tc>
        <w:tc>
          <w:tcPr>
            <w:tcW w:w="582" w:type="pct"/>
            <w:shd w:val="clear" w:color="auto" w:fill="auto"/>
            <w:vAlign w:val="center"/>
          </w:tcPr>
          <w:p w14:paraId="117F42F9" w14:textId="0274AF04" w:rsidR="00944215" w:rsidRPr="004E34CE" w:rsidRDefault="00944215" w:rsidP="00D6360E">
            <w:pPr>
              <w:jc w:val="left"/>
            </w:pPr>
            <w:r w:rsidRPr="004E34CE">
              <w:t>Объекты информирования и оповещения</w:t>
            </w:r>
          </w:p>
        </w:tc>
        <w:tc>
          <w:tcPr>
            <w:tcW w:w="743" w:type="pct"/>
            <w:shd w:val="clear" w:color="auto" w:fill="auto"/>
            <w:vAlign w:val="center"/>
          </w:tcPr>
          <w:p w14:paraId="5A39153C" w14:textId="516AE8C5" w:rsidR="00944215" w:rsidRPr="004E34CE" w:rsidRDefault="00944215" w:rsidP="00D6360E">
            <w:pPr>
              <w:pStyle w:val="Default"/>
              <w:rPr>
                <w:color w:val="auto"/>
                <w:sz w:val="22"/>
                <w:szCs w:val="22"/>
              </w:rPr>
            </w:pPr>
            <w:r w:rsidRPr="004E34CE">
              <w:rPr>
                <w:sz w:val="22"/>
                <w:szCs w:val="22"/>
              </w:rPr>
              <w:t>Участие в предупреждении и ликвидации последствий чрезвычайных ситуаций</w:t>
            </w:r>
          </w:p>
        </w:tc>
        <w:tc>
          <w:tcPr>
            <w:tcW w:w="674" w:type="pct"/>
            <w:shd w:val="clear" w:color="auto" w:fill="auto"/>
            <w:vAlign w:val="center"/>
          </w:tcPr>
          <w:p w14:paraId="5AF08346" w14:textId="0D70AFE1" w:rsidR="00944215" w:rsidRPr="004E34CE" w:rsidRDefault="00944215" w:rsidP="00D6360E">
            <w:pPr>
              <w:pStyle w:val="Default"/>
              <w:rPr>
                <w:color w:val="auto"/>
                <w:sz w:val="22"/>
                <w:szCs w:val="22"/>
              </w:rPr>
            </w:pPr>
            <w:r w:rsidRPr="004E34CE">
              <w:rPr>
                <w:color w:val="auto"/>
                <w:sz w:val="22"/>
                <w:szCs w:val="22"/>
              </w:rPr>
              <w:t>Громкоговорители</w:t>
            </w:r>
          </w:p>
        </w:tc>
        <w:tc>
          <w:tcPr>
            <w:tcW w:w="956" w:type="pct"/>
            <w:shd w:val="clear" w:color="auto" w:fill="auto"/>
            <w:vAlign w:val="center"/>
          </w:tcPr>
          <w:p w14:paraId="3717FAD8" w14:textId="77777777" w:rsidR="00944215" w:rsidRPr="004E34CE" w:rsidRDefault="00944215" w:rsidP="00D6360E">
            <w:pPr>
              <w:pStyle w:val="Default"/>
              <w:rPr>
                <w:color w:val="auto"/>
                <w:sz w:val="22"/>
                <w:szCs w:val="22"/>
              </w:rPr>
            </w:pPr>
            <w:r w:rsidRPr="004E34CE">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57E90485" w14:textId="2DFEFB79" w:rsidR="00944215" w:rsidRPr="004E34CE" w:rsidRDefault="00944215" w:rsidP="00D6360E">
            <w:pPr>
              <w:pStyle w:val="Default"/>
              <w:rPr>
                <w:color w:val="auto"/>
                <w:sz w:val="22"/>
                <w:szCs w:val="22"/>
              </w:rPr>
            </w:pPr>
            <w:r w:rsidRPr="004E34CE">
              <w:rPr>
                <w:color w:val="auto"/>
                <w:sz w:val="22"/>
                <w:szCs w:val="22"/>
              </w:rPr>
              <w:t>Радиус действия 1000 м</w:t>
            </w:r>
          </w:p>
        </w:tc>
        <w:tc>
          <w:tcPr>
            <w:tcW w:w="612" w:type="pct"/>
            <w:shd w:val="clear" w:color="auto" w:fill="auto"/>
            <w:vAlign w:val="center"/>
          </w:tcPr>
          <w:p w14:paraId="215F5855" w14:textId="28AC7E74" w:rsidR="00944215" w:rsidRPr="004E34CE" w:rsidRDefault="00944215" w:rsidP="00D6360E">
            <w:pPr>
              <w:pStyle w:val="Default"/>
              <w:rPr>
                <w:sz w:val="22"/>
                <w:szCs w:val="22"/>
                <w:lang w:bidi="ru-RU"/>
              </w:rPr>
            </w:pPr>
            <w:r w:rsidRPr="004E34CE">
              <w:rPr>
                <w:color w:val="auto"/>
                <w:sz w:val="22"/>
                <w:szCs w:val="22"/>
              </w:rPr>
              <w:t>п. Дивинка</w:t>
            </w:r>
          </w:p>
        </w:tc>
        <w:tc>
          <w:tcPr>
            <w:tcW w:w="510" w:type="pct"/>
            <w:shd w:val="clear" w:color="auto" w:fill="auto"/>
            <w:vAlign w:val="center"/>
          </w:tcPr>
          <w:p w14:paraId="61CC6B93" w14:textId="07546C57" w:rsidR="00944215" w:rsidRPr="004E34CE" w:rsidRDefault="00944215" w:rsidP="00D6360E">
            <w:pPr>
              <w:pStyle w:val="Default"/>
              <w:rPr>
                <w:sz w:val="22"/>
                <w:szCs w:val="22"/>
                <w:lang w:bidi="ru-RU"/>
              </w:rPr>
            </w:pPr>
            <w:r w:rsidRPr="004E34CE">
              <w:rPr>
                <w:sz w:val="22"/>
                <w:szCs w:val="22"/>
                <w:lang w:bidi="ru-RU"/>
              </w:rPr>
              <w:t>Планируемый к размещению</w:t>
            </w:r>
          </w:p>
        </w:tc>
        <w:tc>
          <w:tcPr>
            <w:tcW w:w="557" w:type="pct"/>
            <w:shd w:val="clear" w:color="auto" w:fill="auto"/>
            <w:vAlign w:val="center"/>
          </w:tcPr>
          <w:p w14:paraId="7A47D72B" w14:textId="620C0B70" w:rsidR="00944215" w:rsidRPr="004E34CE" w:rsidRDefault="00944215" w:rsidP="00D6360E">
            <w:pPr>
              <w:pStyle w:val="a1"/>
              <w:spacing w:after="120"/>
              <w:ind w:firstLine="0"/>
              <w:jc w:val="left"/>
              <w:rPr>
                <w:rFonts w:eastAsia="Microsoft Sans Serif"/>
                <w:lang w:val="ru-RU" w:eastAsia="ru-RU" w:bidi="ru-RU"/>
              </w:rPr>
            </w:pPr>
            <w:r w:rsidRPr="004E34CE">
              <w:rPr>
                <w:rFonts w:eastAsia="Microsoft Sans Serif"/>
                <w:color w:val="000000"/>
                <w:lang w:val="ru-RU" w:eastAsia="ru-RU" w:bidi="ru-RU"/>
              </w:rPr>
              <w:t>Не устанавливается</w:t>
            </w:r>
          </w:p>
        </w:tc>
      </w:tr>
      <w:tr w:rsidR="00944215" w:rsidRPr="004E34CE" w14:paraId="27928F09" w14:textId="77777777" w:rsidTr="00D6360E">
        <w:trPr>
          <w:trHeight w:val="881"/>
        </w:trPr>
        <w:tc>
          <w:tcPr>
            <w:tcW w:w="365" w:type="pct"/>
            <w:shd w:val="clear" w:color="auto" w:fill="auto"/>
            <w:vAlign w:val="center"/>
          </w:tcPr>
          <w:p w14:paraId="644F49FF" w14:textId="0B952DC8" w:rsidR="00944215" w:rsidRPr="004E34CE" w:rsidRDefault="00944215" w:rsidP="00D6360E">
            <w:pPr>
              <w:jc w:val="left"/>
            </w:pPr>
            <w:r w:rsidRPr="004E34CE">
              <w:t>602010202</w:t>
            </w:r>
          </w:p>
        </w:tc>
        <w:tc>
          <w:tcPr>
            <w:tcW w:w="582" w:type="pct"/>
            <w:shd w:val="clear" w:color="auto" w:fill="auto"/>
            <w:vAlign w:val="center"/>
          </w:tcPr>
          <w:p w14:paraId="50D6AE80" w14:textId="750A0C06" w:rsidR="00944215" w:rsidRPr="004E34CE" w:rsidRDefault="00944215" w:rsidP="00D6360E">
            <w:pPr>
              <w:pStyle w:val="Default"/>
              <w:rPr>
                <w:sz w:val="22"/>
                <w:szCs w:val="22"/>
              </w:rPr>
            </w:pPr>
            <w:r w:rsidRPr="004E34CE">
              <w:rPr>
                <w:sz w:val="22"/>
                <w:szCs w:val="22"/>
              </w:rPr>
              <w:t>Объект культурно-досугового (клубного) типа</w:t>
            </w:r>
          </w:p>
        </w:tc>
        <w:tc>
          <w:tcPr>
            <w:tcW w:w="743" w:type="pct"/>
            <w:shd w:val="clear" w:color="auto" w:fill="auto"/>
            <w:vAlign w:val="center"/>
          </w:tcPr>
          <w:p w14:paraId="56F14FCC" w14:textId="15EACFDF" w:rsidR="00944215" w:rsidRPr="004E34CE" w:rsidRDefault="00D6360E" w:rsidP="00D6360E">
            <w:pPr>
              <w:pStyle w:val="Default"/>
              <w:rPr>
                <w:sz w:val="22"/>
                <w:szCs w:val="22"/>
              </w:rPr>
            </w:pPr>
            <w:r w:rsidRPr="004E34CE">
              <w:rPr>
                <w:sz w:val="22"/>
                <w:szCs w:val="22"/>
              </w:rPr>
              <w:t>Создание условий для организации досуга и обеспечения жителей поселения услугами организаций культуры;</w:t>
            </w:r>
          </w:p>
        </w:tc>
        <w:tc>
          <w:tcPr>
            <w:tcW w:w="674" w:type="pct"/>
            <w:shd w:val="clear" w:color="auto" w:fill="auto"/>
            <w:vAlign w:val="center"/>
          </w:tcPr>
          <w:p w14:paraId="028F2326" w14:textId="2949FCA7" w:rsidR="00944215" w:rsidRPr="004E34CE" w:rsidRDefault="00944215" w:rsidP="00D6360E">
            <w:pPr>
              <w:pStyle w:val="Default"/>
              <w:rPr>
                <w:sz w:val="22"/>
                <w:szCs w:val="22"/>
              </w:rPr>
            </w:pPr>
            <w:r w:rsidRPr="004E34CE">
              <w:rPr>
                <w:sz w:val="22"/>
                <w:szCs w:val="22"/>
              </w:rPr>
              <w:t>Клуб</w:t>
            </w:r>
          </w:p>
        </w:tc>
        <w:tc>
          <w:tcPr>
            <w:tcW w:w="956" w:type="pct"/>
            <w:shd w:val="clear" w:color="auto" w:fill="auto"/>
            <w:vAlign w:val="center"/>
          </w:tcPr>
          <w:p w14:paraId="48441AB5" w14:textId="17C037B7" w:rsidR="00944215" w:rsidRPr="004E34CE" w:rsidRDefault="00D6360E" w:rsidP="00D6360E">
            <w:pPr>
              <w:pStyle w:val="Default"/>
              <w:rPr>
                <w:color w:val="auto"/>
                <w:sz w:val="22"/>
                <w:szCs w:val="22"/>
              </w:rPr>
            </w:pPr>
            <w:r w:rsidRPr="004E34CE">
              <w:rPr>
                <w:color w:val="auto"/>
                <w:sz w:val="22"/>
                <w:szCs w:val="22"/>
              </w:rPr>
              <w:t>Вместимость – 150 чел.</w:t>
            </w:r>
          </w:p>
        </w:tc>
        <w:tc>
          <w:tcPr>
            <w:tcW w:w="612" w:type="pct"/>
            <w:shd w:val="clear" w:color="auto" w:fill="auto"/>
            <w:vAlign w:val="center"/>
          </w:tcPr>
          <w:p w14:paraId="77C16A8B" w14:textId="50704644" w:rsidR="00944215" w:rsidRPr="004E34CE" w:rsidRDefault="00944215" w:rsidP="00D6360E">
            <w:pPr>
              <w:pStyle w:val="Default"/>
              <w:rPr>
                <w:color w:val="auto"/>
                <w:sz w:val="22"/>
                <w:szCs w:val="22"/>
              </w:rPr>
            </w:pPr>
            <w:r w:rsidRPr="004E34CE">
              <w:rPr>
                <w:color w:val="auto"/>
                <w:sz w:val="22"/>
                <w:szCs w:val="22"/>
              </w:rPr>
              <w:t>п. Дивинка</w:t>
            </w:r>
          </w:p>
        </w:tc>
        <w:tc>
          <w:tcPr>
            <w:tcW w:w="510" w:type="pct"/>
            <w:shd w:val="clear" w:color="auto" w:fill="auto"/>
            <w:vAlign w:val="center"/>
          </w:tcPr>
          <w:p w14:paraId="522150B4" w14:textId="4CCCEB98" w:rsidR="00944215" w:rsidRPr="004E34CE" w:rsidRDefault="00944215" w:rsidP="00D6360E">
            <w:pPr>
              <w:pStyle w:val="Default"/>
              <w:rPr>
                <w:sz w:val="22"/>
                <w:szCs w:val="22"/>
                <w:lang w:bidi="ru-RU"/>
              </w:rPr>
            </w:pPr>
            <w:r w:rsidRPr="004E34CE">
              <w:rPr>
                <w:sz w:val="22"/>
                <w:szCs w:val="22"/>
                <w:lang w:bidi="ru-RU"/>
              </w:rPr>
              <w:t>Планируемый к размещению</w:t>
            </w:r>
          </w:p>
        </w:tc>
        <w:tc>
          <w:tcPr>
            <w:tcW w:w="557" w:type="pct"/>
            <w:shd w:val="clear" w:color="auto" w:fill="auto"/>
            <w:vAlign w:val="center"/>
          </w:tcPr>
          <w:p w14:paraId="6321ED1E" w14:textId="031FAECB" w:rsidR="00944215" w:rsidRPr="004E34CE" w:rsidRDefault="00944215" w:rsidP="00D6360E">
            <w:pPr>
              <w:pStyle w:val="a1"/>
              <w:spacing w:after="120"/>
              <w:ind w:firstLine="0"/>
              <w:jc w:val="left"/>
              <w:rPr>
                <w:rFonts w:eastAsia="Microsoft Sans Serif"/>
                <w:lang w:val="ru-RU" w:eastAsia="ru-RU" w:bidi="ru-RU"/>
              </w:rPr>
            </w:pPr>
            <w:r w:rsidRPr="004E34CE">
              <w:rPr>
                <w:rFonts w:eastAsia="Microsoft Sans Serif"/>
                <w:color w:val="000000"/>
                <w:lang w:val="ru-RU" w:eastAsia="ru-RU" w:bidi="ru-RU"/>
              </w:rPr>
              <w:t>Не устанавливается</w:t>
            </w:r>
          </w:p>
        </w:tc>
      </w:tr>
      <w:tr w:rsidR="00944215" w:rsidRPr="004E34CE" w14:paraId="7CD016EF" w14:textId="77777777" w:rsidTr="00D6360E">
        <w:trPr>
          <w:trHeight w:val="881"/>
        </w:trPr>
        <w:tc>
          <w:tcPr>
            <w:tcW w:w="365" w:type="pct"/>
            <w:shd w:val="clear" w:color="auto" w:fill="auto"/>
            <w:vAlign w:val="center"/>
          </w:tcPr>
          <w:p w14:paraId="437A4914" w14:textId="5E31AFD2" w:rsidR="00944215" w:rsidRPr="004E34CE" w:rsidRDefault="00944215" w:rsidP="00D6360E">
            <w:pPr>
              <w:jc w:val="left"/>
            </w:pPr>
            <w:r w:rsidRPr="004E34CE">
              <w:t>602010302</w:t>
            </w:r>
          </w:p>
        </w:tc>
        <w:tc>
          <w:tcPr>
            <w:tcW w:w="582" w:type="pct"/>
            <w:shd w:val="clear" w:color="auto" w:fill="auto"/>
            <w:vAlign w:val="center"/>
          </w:tcPr>
          <w:p w14:paraId="455258EF" w14:textId="3332F457" w:rsidR="00944215" w:rsidRPr="004E34CE" w:rsidRDefault="00944215" w:rsidP="00D6360E">
            <w:pPr>
              <w:jc w:val="left"/>
            </w:pPr>
            <w:r w:rsidRPr="004E34CE">
              <w:t>Спортивное сооружение</w:t>
            </w:r>
          </w:p>
        </w:tc>
        <w:tc>
          <w:tcPr>
            <w:tcW w:w="743" w:type="pct"/>
            <w:shd w:val="clear" w:color="auto" w:fill="auto"/>
            <w:vAlign w:val="center"/>
          </w:tcPr>
          <w:p w14:paraId="032AAC68" w14:textId="44D47A68" w:rsidR="00944215" w:rsidRPr="004E34CE" w:rsidRDefault="00944215" w:rsidP="00D6360E">
            <w:pPr>
              <w:pStyle w:val="Default"/>
              <w:rPr>
                <w:rFonts w:eastAsia="Times New Roman"/>
                <w:color w:val="auto"/>
                <w:sz w:val="22"/>
                <w:szCs w:val="22"/>
              </w:rPr>
            </w:pPr>
            <w:r w:rsidRPr="004E34CE">
              <w:rPr>
                <w:color w:val="auto"/>
                <w:sz w:val="22"/>
                <w:szCs w:val="22"/>
              </w:rPr>
              <w:t>Обеспечение условий для развития физической культуры и спорта</w:t>
            </w:r>
          </w:p>
        </w:tc>
        <w:tc>
          <w:tcPr>
            <w:tcW w:w="674" w:type="pct"/>
            <w:shd w:val="clear" w:color="auto" w:fill="auto"/>
            <w:vAlign w:val="center"/>
          </w:tcPr>
          <w:p w14:paraId="1724D49F" w14:textId="2668C897" w:rsidR="00944215" w:rsidRPr="004E34CE" w:rsidRDefault="00944215" w:rsidP="00D6360E">
            <w:pPr>
              <w:pStyle w:val="Default"/>
              <w:rPr>
                <w:sz w:val="22"/>
                <w:szCs w:val="22"/>
              </w:rPr>
            </w:pPr>
            <w:r w:rsidRPr="004E34CE">
              <w:rPr>
                <w:sz w:val="22"/>
                <w:szCs w:val="22"/>
                <w:lang w:bidi="ru-RU"/>
              </w:rPr>
              <w:t>Многофункциональная спортивная площадка</w:t>
            </w:r>
          </w:p>
        </w:tc>
        <w:tc>
          <w:tcPr>
            <w:tcW w:w="956" w:type="pct"/>
            <w:shd w:val="clear" w:color="auto" w:fill="auto"/>
            <w:vAlign w:val="center"/>
          </w:tcPr>
          <w:p w14:paraId="1CE41669" w14:textId="77777777" w:rsidR="00944215" w:rsidRPr="004E34CE" w:rsidRDefault="00944215" w:rsidP="00D6360E">
            <w:pPr>
              <w:pStyle w:val="Default"/>
              <w:rPr>
                <w:color w:val="auto"/>
                <w:sz w:val="22"/>
                <w:szCs w:val="22"/>
              </w:rPr>
            </w:pPr>
            <w:r w:rsidRPr="004E34CE">
              <w:rPr>
                <w:color w:val="auto"/>
                <w:sz w:val="22"/>
                <w:szCs w:val="22"/>
              </w:rPr>
              <w:t>Площадь 0,2 га</w:t>
            </w:r>
          </w:p>
          <w:p w14:paraId="7AFD8C23" w14:textId="753C6D8B" w:rsidR="00944215" w:rsidRPr="004E34CE" w:rsidRDefault="00944215" w:rsidP="00D6360E">
            <w:pPr>
              <w:pStyle w:val="Default"/>
              <w:rPr>
                <w:color w:val="auto"/>
                <w:sz w:val="22"/>
                <w:szCs w:val="22"/>
              </w:rPr>
            </w:pPr>
            <w:r w:rsidRPr="004E34CE">
              <w:rPr>
                <w:sz w:val="22"/>
                <w:szCs w:val="22"/>
                <w:lang w:bidi="ru-RU"/>
              </w:rPr>
              <w:t>Вместимость 50 чел.</w:t>
            </w:r>
          </w:p>
        </w:tc>
        <w:tc>
          <w:tcPr>
            <w:tcW w:w="612" w:type="pct"/>
            <w:shd w:val="clear" w:color="auto" w:fill="auto"/>
            <w:vAlign w:val="center"/>
          </w:tcPr>
          <w:p w14:paraId="6BF60A48" w14:textId="79ED63E8" w:rsidR="00944215" w:rsidRPr="004E34CE" w:rsidRDefault="00D6360E" w:rsidP="00D6360E">
            <w:pPr>
              <w:pStyle w:val="Default"/>
              <w:rPr>
                <w:color w:val="auto"/>
                <w:sz w:val="22"/>
                <w:szCs w:val="22"/>
              </w:rPr>
            </w:pPr>
            <w:r w:rsidRPr="004E34CE">
              <w:rPr>
                <w:sz w:val="22"/>
                <w:szCs w:val="22"/>
                <w:lang w:bidi="ru-RU"/>
              </w:rPr>
              <w:t>с. Турнаево</w:t>
            </w:r>
          </w:p>
        </w:tc>
        <w:tc>
          <w:tcPr>
            <w:tcW w:w="510" w:type="pct"/>
            <w:shd w:val="clear" w:color="auto" w:fill="auto"/>
            <w:vAlign w:val="center"/>
          </w:tcPr>
          <w:p w14:paraId="58F557D4" w14:textId="6C770394" w:rsidR="00944215" w:rsidRPr="004E34CE" w:rsidRDefault="00944215" w:rsidP="00D6360E">
            <w:pPr>
              <w:pStyle w:val="Default"/>
              <w:rPr>
                <w:sz w:val="22"/>
                <w:szCs w:val="22"/>
                <w:lang w:bidi="ru-RU"/>
              </w:rPr>
            </w:pPr>
            <w:r w:rsidRPr="004E34CE">
              <w:rPr>
                <w:sz w:val="22"/>
                <w:szCs w:val="22"/>
                <w:lang w:bidi="ru-RU"/>
              </w:rPr>
              <w:t>Планируемый к размещению</w:t>
            </w:r>
          </w:p>
        </w:tc>
        <w:tc>
          <w:tcPr>
            <w:tcW w:w="557" w:type="pct"/>
            <w:shd w:val="clear" w:color="auto" w:fill="auto"/>
            <w:vAlign w:val="center"/>
          </w:tcPr>
          <w:p w14:paraId="57373A9A" w14:textId="718152D2" w:rsidR="00944215" w:rsidRPr="004E34CE" w:rsidRDefault="00944215" w:rsidP="00D6360E">
            <w:pPr>
              <w:pStyle w:val="a1"/>
              <w:spacing w:after="120"/>
              <w:ind w:firstLine="0"/>
              <w:jc w:val="left"/>
              <w:rPr>
                <w:rFonts w:eastAsia="Microsoft Sans Serif"/>
                <w:lang w:val="ru-RU" w:eastAsia="ru-RU" w:bidi="ru-RU"/>
              </w:rPr>
            </w:pPr>
            <w:r w:rsidRPr="004E34CE">
              <w:rPr>
                <w:rFonts w:eastAsia="Microsoft Sans Serif"/>
                <w:color w:val="000000"/>
                <w:lang w:val="ru-RU" w:eastAsia="ru-RU" w:bidi="ru-RU"/>
              </w:rPr>
              <w:t>Не устанавливается</w:t>
            </w:r>
          </w:p>
        </w:tc>
      </w:tr>
      <w:bookmarkEnd w:id="131"/>
    </w:tbl>
    <w:p w14:paraId="730F05E0" w14:textId="77777777" w:rsidR="00B64DB0" w:rsidRPr="004E34CE" w:rsidRDefault="00B64DB0" w:rsidP="008F668E">
      <w:pPr>
        <w:pStyle w:val="a1"/>
        <w:rPr>
          <w:bCs/>
          <w:color w:val="000000"/>
          <w:sz w:val="28"/>
          <w:szCs w:val="28"/>
          <w:lang w:val="ru-RU" w:eastAsia="ru-RU" w:bidi="ar-SA"/>
        </w:rPr>
        <w:sectPr w:rsidR="00B64DB0" w:rsidRPr="004E34CE" w:rsidSect="00850DFE">
          <w:pgSz w:w="16838" w:h="11906" w:orient="landscape"/>
          <w:pgMar w:top="1134" w:right="851" w:bottom="1134" w:left="1701" w:header="680" w:footer="1077" w:gutter="0"/>
          <w:cols w:space="708"/>
          <w:docGrid w:linePitch="360"/>
        </w:sectPr>
      </w:pPr>
    </w:p>
    <w:p w14:paraId="7FE22904" w14:textId="20BED6D2" w:rsidR="00BA5736" w:rsidRPr="004E34CE" w:rsidRDefault="00BA0D34" w:rsidP="00BA0D34">
      <w:pPr>
        <w:pStyle w:val="1"/>
        <w:rPr>
          <w:sz w:val="28"/>
          <w:lang w:eastAsia="ar-SA" w:bidi="en-US"/>
        </w:rPr>
      </w:pPr>
      <w:bookmarkStart w:id="132" w:name="_Toc149660328"/>
      <w:bookmarkEnd w:id="26"/>
      <w:bookmarkEnd w:id="30"/>
      <w:r w:rsidRPr="004E34CE">
        <w:rPr>
          <w:sz w:val="28"/>
          <w:lang w:eastAsia="ar-SA" w:bidi="en-US"/>
        </w:rPr>
        <w:lastRenderedPageBreak/>
        <w:t xml:space="preserve">4. </w:t>
      </w:r>
      <w:r w:rsidR="0057505E" w:rsidRPr="004E34CE">
        <w:rPr>
          <w:sz w:val="28"/>
          <w:lang w:eastAsia="ar-SA" w:bidi="en-US"/>
        </w:rPr>
        <w:t xml:space="preserve">Сведения </w:t>
      </w:r>
      <w:r w:rsidR="0057505E" w:rsidRPr="004E34CE">
        <w:rPr>
          <w:rFonts w:eastAsia="Times New Roman"/>
          <w:sz w:val="28"/>
          <w:lang w:eastAsia="ar-SA" w:bidi="en-US"/>
        </w:rPr>
        <w:t>о планируемых для размещения на территориях поселения</w:t>
      </w:r>
      <w:r w:rsidR="004218FF" w:rsidRPr="004E34CE">
        <w:rPr>
          <w:rFonts w:eastAsia="Times New Roman"/>
          <w:sz w:val="28"/>
          <w:lang w:eastAsia="ar-SA" w:bidi="en-US"/>
        </w:rPr>
        <w:t xml:space="preserve"> </w:t>
      </w:r>
      <w:r w:rsidR="0057505E" w:rsidRPr="004E34CE">
        <w:rPr>
          <w:sz w:val="28"/>
          <w:shd w:val="clear" w:color="auto" w:fill="FFFFFF"/>
        </w:rPr>
        <w:t>объектов</w:t>
      </w:r>
      <w:r w:rsidR="0057505E" w:rsidRPr="004E34CE">
        <w:rPr>
          <w:rFonts w:eastAsia="Times New Roman"/>
          <w:sz w:val="28"/>
          <w:lang w:eastAsia="ar-SA" w:bidi="en-US"/>
        </w:rPr>
        <w:t xml:space="preserve"> федерального значения, объектов регионального значения</w:t>
      </w:r>
      <w:bookmarkEnd w:id="132"/>
    </w:p>
    <w:p w14:paraId="224C6B40" w14:textId="5936AF30" w:rsidR="005461E8" w:rsidRPr="004E34CE" w:rsidRDefault="005461E8" w:rsidP="005461E8">
      <w:pPr>
        <w:pStyle w:val="a1"/>
        <w:rPr>
          <w:sz w:val="28"/>
          <w:szCs w:val="28"/>
          <w:lang w:val="ru-RU"/>
        </w:rPr>
      </w:pPr>
      <w:r w:rsidRPr="004E34CE">
        <w:rPr>
          <w:sz w:val="28"/>
          <w:szCs w:val="28"/>
          <w:lang w:val="ru-RU"/>
        </w:rPr>
        <w:t xml:space="preserve">На территорию </w:t>
      </w:r>
      <w:r w:rsidR="00372F4E" w:rsidRPr="004E34CE">
        <w:rPr>
          <w:sz w:val="28"/>
          <w:szCs w:val="28"/>
          <w:lang w:val="ru-RU"/>
        </w:rPr>
        <w:t>Дивинского</w:t>
      </w:r>
      <w:r w:rsidR="005B0972" w:rsidRPr="004E34CE">
        <w:rPr>
          <w:sz w:val="28"/>
          <w:szCs w:val="28"/>
          <w:lang w:val="ru-RU"/>
        </w:rPr>
        <w:t xml:space="preserve"> </w:t>
      </w:r>
      <w:r w:rsidR="00ED5116" w:rsidRPr="004E34CE">
        <w:rPr>
          <w:sz w:val="28"/>
          <w:szCs w:val="28"/>
          <w:lang w:val="ru-RU"/>
        </w:rPr>
        <w:t>сель</w:t>
      </w:r>
      <w:r w:rsidR="00B31E32" w:rsidRPr="004E34CE">
        <w:rPr>
          <w:sz w:val="28"/>
          <w:szCs w:val="28"/>
          <w:lang w:val="ru-RU"/>
        </w:rPr>
        <w:t>совета</w:t>
      </w:r>
      <w:r w:rsidR="0029131E" w:rsidRPr="004E34CE">
        <w:rPr>
          <w:sz w:val="28"/>
          <w:szCs w:val="28"/>
          <w:lang w:val="ru-RU"/>
        </w:rPr>
        <w:t xml:space="preserve"> </w:t>
      </w:r>
      <w:r w:rsidRPr="004E34CE">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4E34CE" w:rsidRDefault="005461E8" w:rsidP="005461E8">
      <w:pPr>
        <w:pStyle w:val="a1"/>
        <w:rPr>
          <w:sz w:val="28"/>
          <w:szCs w:val="28"/>
          <w:lang w:val="ru-RU"/>
        </w:rPr>
      </w:pPr>
      <w:r w:rsidRPr="004E34CE">
        <w:rPr>
          <w:rFonts w:eastAsiaTheme="minorHAnsi"/>
          <w:color w:val="000000"/>
          <w:sz w:val="28"/>
          <w:szCs w:val="28"/>
          <w:lang w:val="ru-RU" w:eastAsia="en-US"/>
        </w:rPr>
        <w:t>1</w:t>
      </w:r>
      <w:r w:rsidR="00CC732F" w:rsidRPr="004E34CE">
        <w:rPr>
          <w:rFonts w:eastAsiaTheme="minorHAnsi"/>
          <w:color w:val="000000"/>
          <w:sz w:val="28"/>
          <w:szCs w:val="28"/>
          <w:lang w:val="ru-RU" w:eastAsia="en-US"/>
        </w:rPr>
        <w:t>)</w:t>
      </w:r>
      <w:r w:rsidRPr="004E34CE">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4E34CE">
        <w:rPr>
          <w:rFonts w:eastAsiaTheme="minorHAnsi"/>
          <w:color w:val="000000"/>
          <w:sz w:val="28"/>
          <w:szCs w:val="28"/>
          <w:lang w:val="ru-RU" w:eastAsia="en-US"/>
        </w:rPr>
        <w:t xml:space="preserve"> </w:t>
      </w:r>
      <w:r w:rsidRPr="004E34CE">
        <w:rPr>
          <w:rFonts w:eastAsiaTheme="minorHAnsi"/>
          <w:color w:val="000000"/>
          <w:sz w:val="28"/>
          <w:szCs w:val="28"/>
          <w:lang w:val="ru-RU" w:eastAsia="en-US"/>
        </w:rPr>
        <w:t>2607-р</w:t>
      </w:r>
      <w:r w:rsidR="00272471" w:rsidRPr="004E34CE">
        <w:rPr>
          <w:rFonts w:eastAsiaTheme="minorHAnsi"/>
          <w:color w:val="000000"/>
          <w:sz w:val="28"/>
          <w:szCs w:val="28"/>
          <w:lang w:val="ru-RU" w:eastAsia="en-US"/>
        </w:rPr>
        <w:t xml:space="preserve"> </w:t>
      </w:r>
      <w:r w:rsidR="006A08D1" w:rsidRPr="004E34CE">
        <w:rPr>
          <w:rFonts w:eastAsiaTheme="minorHAnsi"/>
          <w:color w:val="000000"/>
          <w:sz w:val="28"/>
          <w:szCs w:val="28"/>
          <w:lang w:val="ru-RU" w:eastAsia="en-US"/>
        </w:rPr>
        <w:t>(с последующими изменениями и дополнениями)</w:t>
      </w:r>
      <w:r w:rsidRPr="004E34CE">
        <w:rPr>
          <w:rFonts w:eastAsiaTheme="minorHAnsi"/>
          <w:color w:val="000000"/>
          <w:sz w:val="28"/>
          <w:szCs w:val="28"/>
          <w:lang w:val="ru-RU" w:eastAsia="en-US"/>
        </w:rPr>
        <w:t>;</w:t>
      </w:r>
    </w:p>
    <w:p w14:paraId="7380E518" w14:textId="77777777" w:rsidR="005461E8" w:rsidRPr="004E34CE" w:rsidRDefault="005461E8" w:rsidP="005461E8">
      <w:pPr>
        <w:pStyle w:val="a1"/>
        <w:rPr>
          <w:rFonts w:eastAsiaTheme="minorHAnsi"/>
          <w:color w:val="000000"/>
          <w:sz w:val="28"/>
          <w:szCs w:val="28"/>
          <w:lang w:val="ru-RU" w:eastAsia="en-US"/>
        </w:rPr>
      </w:pPr>
      <w:r w:rsidRPr="004E34CE">
        <w:rPr>
          <w:sz w:val="28"/>
          <w:szCs w:val="28"/>
          <w:lang w:val="ru-RU"/>
        </w:rPr>
        <w:t>2) схема территориального планирования Российской Федерации в области высшего</w:t>
      </w:r>
      <w:r w:rsidRPr="004E34CE">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4E34CE">
        <w:rPr>
          <w:rFonts w:eastAsiaTheme="minorHAnsi"/>
          <w:color w:val="000000"/>
          <w:sz w:val="28"/>
          <w:szCs w:val="28"/>
          <w:lang w:val="ru-RU" w:eastAsia="en-US"/>
        </w:rPr>
        <w:t xml:space="preserve"> </w:t>
      </w:r>
      <w:r w:rsidRPr="004E34CE">
        <w:rPr>
          <w:rFonts w:eastAsiaTheme="minorHAnsi"/>
          <w:color w:val="000000"/>
          <w:sz w:val="28"/>
          <w:szCs w:val="28"/>
          <w:lang w:val="ru-RU" w:eastAsia="en-US"/>
        </w:rPr>
        <w:t>247-р;</w:t>
      </w:r>
    </w:p>
    <w:p w14:paraId="32E1D05E" w14:textId="77777777" w:rsidR="005461E8" w:rsidRPr="004E34CE" w:rsidRDefault="005461E8" w:rsidP="005461E8">
      <w:pPr>
        <w:pStyle w:val="a1"/>
        <w:rPr>
          <w:rFonts w:eastAsiaTheme="minorHAnsi"/>
          <w:color w:val="000000"/>
          <w:sz w:val="28"/>
          <w:szCs w:val="28"/>
          <w:lang w:val="ru-RU" w:eastAsia="en-US"/>
        </w:rPr>
      </w:pPr>
      <w:r w:rsidRPr="004E34CE">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4E34CE">
        <w:rPr>
          <w:rFonts w:eastAsiaTheme="minorHAnsi"/>
          <w:color w:val="000000"/>
          <w:sz w:val="28"/>
          <w:szCs w:val="28"/>
          <w:lang w:val="ru-RU" w:eastAsia="en-US"/>
        </w:rPr>
        <w:t xml:space="preserve"> </w:t>
      </w:r>
      <w:r w:rsidRPr="004E34CE">
        <w:rPr>
          <w:rFonts w:eastAsiaTheme="minorHAnsi"/>
          <w:color w:val="000000"/>
          <w:sz w:val="28"/>
          <w:szCs w:val="28"/>
          <w:lang w:val="ru-RU" w:eastAsia="en-US"/>
        </w:rPr>
        <w:t>384-р (с последующими изменениями и дополнениями);</w:t>
      </w:r>
    </w:p>
    <w:p w14:paraId="1C03695D" w14:textId="4968B35B" w:rsidR="005461E8" w:rsidRPr="004E34CE" w:rsidRDefault="005461E8" w:rsidP="005461E8">
      <w:pPr>
        <w:pStyle w:val="a1"/>
        <w:rPr>
          <w:rFonts w:eastAsiaTheme="minorHAnsi"/>
          <w:color w:val="000000"/>
          <w:sz w:val="28"/>
          <w:szCs w:val="28"/>
          <w:lang w:val="ru-RU" w:eastAsia="en-US"/>
        </w:rPr>
      </w:pPr>
      <w:r w:rsidRPr="004E34CE">
        <w:rPr>
          <w:rFonts w:eastAsiaTheme="minorHAnsi"/>
          <w:color w:val="000000"/>
          <w:sz w:val="28"/>
          <w:szCs w:val="28"/>
          <w:lang w:val="ru-RU" w:eastAsia="en-US"/>
        </w:rPr>
        <w:t xml:space="preserve">4) </w:t>
      </w:r>
      <w:r w:rsidR="00F37E1D" w:rsidRPr="004E34CE">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4E34CE" w:rsidRDefault="005461E8" w:rsidP="005461E8">
      <w:pPr>
        <w:pStyle w:val="a1"/>
        <w:rPr>
          <w:rFonts w:eastAsiaTheme="minorHAnsi"/>
          <w:color w:val="000000"/>
          <w:sz w:val="28"/>
          <w:szCs w:val="28"/>
          <w:lang w:val="ru-RU" w:eastAsia="en-US"/>
        </w:rPr>
      </w:pPr>
      <w:r w:rsidRPr="004E34CE">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4E34CE">
        <w:rPr>
          <w:rFonts w:eastAsiaTheme="minorHAnsi"/>
          <w:color w:val="000000"/>
          <w:sz w:val="28"/>
          <w:szCs w:val="28"/>
          <w:lang w:val="ru-RU" w:eastAsia="en-US"/>
        </w:rPr>
        <w:t xml:space="preserve">№ </w:t>
      </w:r>
      <w:r w:rsidRPr="004E34CE">
        <w:rPr>
          <w:rFonts w:eastAsiaTheme="minorHAnsi"/>
          <w:color w:val="000000"/>
          <w:sz w:val="28"/>
          <w:szCs w:val="28"/>
          <w:lang w:val="ru-RU" w:eastAsia="en-US"/>
        </w:rPr>
        <w:t>615</w:t>
      </w:r>
      <w:r w:rsidR="00D50BCD" w:rsidRPr="004E34CE">
        <w:rPr>
          <w:rFonts w:eastAsiaTheme="minorHAnsi"/>
          <w:color w:val="000000"/>
          <w:sz w:val="28"/>
          <w:szCs w:val="28"/>
          <w:lang w:val="ru-RU" w:eastAsia="en-US"/>
        </w:rPr>
        <w:t xml:space="preserve"> </w:t>
      </w:r>
      <w:r w:rsidRPr="004E34CE">
        <w:rPr>
          <w:rFonts w:eastAsiaTheme="minorHAnsi"/>
          <w:color w:val="000000"/>
          <w:sz w:val="28"/>
          <w:szCs w:val="28"/>
          <w:lang w:val="ru-RU" w:eastAsia="en-US"/>
        </w:rPr>
        <w:t>сс;</w:t>
      </w:r>
    </w:p>
    <w:p w14:paraId="41C3E88A" w14:textId="3D47E402" w:rsidR="005461E8" w:rsidRPr="004E34CE" w:rsidRDefault="005461E8" w:rsidP="005461E8">
      <w:pPr>
        <w:pStyle w:val="a1"/>
        <w:rPr>
          <w:rFonts w:eastAsiaTheme="minorHAnsi"/>
          <w:color w:val="000000"/>
          <w:sz w:val="28"/>
          <w:szCs w:val="28"/>
          <w:lang w:val="ru-RU" w:eastAsia="en-US"/>
        </w:rPr>
      </w:pPr>
      <w:r w:rsidRPr="004E34CE">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4E34CE">
        <w:rPr>
          <w:rFonts w:eastAsiaTheme="minorHAnsi"/>
          <w:color w:val="000000"/>
          <w:sz w:val="28"/>
          <w:szCs w:val="28"/>
          <w:lang w:val="ru-RU" w:eastAsia="en-US"/>
        </w:rPr>
        <w:t>№</w:t>
      </w:r>
      <w:r w:rsidRPr="004E34CE">
        <w:rPr>
          <w:rFonts w:eastAsiaTheme="minorHAnsi"/>
          <w:color w:val="000000"/>
          <w:sz w:val="28"/>
          <w:szCs w:val="28"/>
          <w:lang w:val="ru-RU" w:eastAsia="en-US"/>
        </w:rPr>
        <w:t>1634-р (с последующими изменениями и дополнениями).</w:t>
      </w:r>
    </w:p>
    <w:p w14:paraId="5C822BE3" w14:textId="49513876" w:rsidR="005C7FFA" w:rsidRPr="004E34CE" w:rsidRDefault="005C7FFA" w:rsidP="005C7FFA">
      <w:pPr>
        <w:pStyle w:val="a1"/>
        <w:rPr>
          <w:rFonts w:eastAsiaTheme="minorHAnsi"/>
          <w:color w:val="000000"/>
          <w:sz w:val="28"/>
          <w:szCs w:val="28"/>
          <w:lang w:val="ru-RU" w:eastAsia="en-US"/>
        </w:rPr>
      </w:pPr>
      <w:r w:rsidRPr="004E34CE">
        <w:rPr>
          <w:rFonts w:eastAsiaTheme="minorHAnsi"/>
          <w:color w:val="000000"/>
          <w:sz w:val="28"/>
          <w:szCs w:val="28"/>
          <w:lang w:val="ru-RU" w:eastAsia="en-US"/>
        </w:rPr>
        <w:t xml:space="preserve">Сведения о видах, назначении и наименованиях, планируемых для </w:t>
      </w:r>
      <w:r w:rsidRPr="004E34CE">
        <w:rPr>
          <w:sz w:val="28"/>
          <w:szCs w:val="28"/>
          <w:lang w:val="ru-RU"/>
        </w:rPr>
        <w:t>размещения</w:t>
      </w:r>
      <w:r w:rsidRPr="004E34CE">
        <w:rPr>
          <w:rFonts w:eastAsiaTheme="minorHAnsi"/>
          <w:color w:val="000000"/>
          <w:sz w:val="28"/>
          <w:szCs w:val="28"/>
          <w:lang w:val="ru-RU" w:eastAsia="en-US"/>
        </w:rPr>
        <w:t xml:space="preserve"> на территориях поселения объектов федерального значения, их основные характеристики, местоположение, характеристики зон с особыми условиями использования территорий представлены в таблице 4.1.</w:t>
      </w:r>
    </w:p>
    <w:p w14:paraId="4C1085D0" w14:textId="6890EB0A" w:rsidR="00CC732F" w:rsidRPr="004E34CE" w:rsidRDefault="005461E8" w:rsidP="005461E8">
      <w:pPr>
        <w:pStyle w:val="a1"/>
        <w:rPr>
          <w:sz w:val="28"/>
          <w:szCs w:val="28"/>
          <w:lang w:val="ru-RU"/>
        </w:rPr>
      </w:pPr>
      <w:r w:rsidRPr="004E34CE">
        <w:rPr>
          <w:sz w:val="28"/>
          <w:szCs w:val="28"/>
          <w:lang w:val="ru-RU"/>
        </w:rPr>
        <w:t xml:space="preserve">Кроме того, на территорию </w:t>
      </w:r>
      <w:r w:rsidR="00372F4E" w:rsidRPr="004E34CE">
        <w:rPr>
          <w:sz w:val="28"/>
          <w:szCs w:val="28"/>
          <w:lang w:val="ru-RU"/>
        </w:rPr>
        <w:t>Дивинского</w:t>
      </w:r>
      <w:r w:rsidR="00F231FB" w:rsidRPr="004E34CE">
        <w:rPr>
          <w:sz w:val="28"/>
          <w:szCs w:val="28"/>
          <w:lang w:val="ru-RU"/>
        </w:rPr>
        <w:t xml:space="preserve"> </w:t>
      </w:r>
      <w:r w:rsidR="00B31E32" w:rsidRPr="004E34CE">
        <w:rPr>
          <w:sz w:val="28"/>
          <w:szCs w:val="28"/>
          <w:lang w:val="ru-RU"/>
        </w:rPr>
        <w:t xml:space="preserve">сельсовета </w:t>
      </w:r>
      <w:r w:rsidRPr="004E34CE">
        <w:rPr>
          <w:sz w:val="28"/>
          <w:szCs w:val="28"/>
          <w:lang w:val="ru-RU"/>
        </w:rPr>
        <w:t xml:space="preserve">распространяется действие документов территориального планирования </w:t>
      </w:r>
      <w:r w:rsidR="00B31E32" w:rsidRPr="004E34CE">
        <w:rPr>
          <w:sz w:val="28"/>
          <w:szCs w:val="28"/>
          <w:lang w:val="ru-RU"/>
        </w:rPr>
        <w:t>Новосибирской области</w:t>
      </w:r>
      <w:r w:rsidR="00234B55" w:rsidRPr="004E34CE">
        <w:rPr>
          <w:sz w:val="28"/>
          <w:szCs w:val="28"/>
          <w:lang w:val="ru-RU"/>
        </w:rPr>
        <w:t>:</w:t>
      </w:r>
    </w:p>
    <w:p w14:paraId="53B5AB9C" w14:textId="75A80CF8" w:rsidR="00F84672" w:rsidRPr="004E34CE" w:rsidRDefault="00F84672">
      <w:pPr>
        <w:pStyle w:val="afff2"/>
        <w:numPr>
          <w:ilvl w:val="0"/>
          <w:numId w:val="7"/>
        </w:numPr>
        <w:autoSpaceDE w:val="0"/>
        <w:autoSpaceDN w:val="0"/>
        <w:adjustRightInd w:val="0"/>
        <w:ind w:left="1040"/>
        <w:rPr>
          <w:sz w:val="28"/>
          <w:szCs w:val="28"/>
          <w:lang w:eastAsia="ar-SA" w:bidi="en-US"/>
        </w:rPr>
      </w:pPr>
      <w:r w:rsidRPr="004E34CE">
        <w:rPr>
          <w:sz w:val="28"/>
          <w:szCs w:val="28"/>
          <w:lang w:eastAsia="ar-SA" w:bidi="en-US"/>
        </w:rPr>
        <w:t xml:space="preserve">схема территориального планирования Новосибирской области, утвержденная Постановлением Правительства Новосибирской области от 05.10.2021 № 401-п «О внесении изменения в </w:t>
      </w:r>
      <w:r w:rsidRPr="004E34CE">
        <w:rPr>
          <w:sz w:val="28"/>
          <w:szCs w:val="28"/>
          <w:lang w:eastAsia="ar-SA" w:bidi="en-US"/>
        </w:rPr>
        <w:lastRenderedPageBreak/>
        <w:t>постановление администрации Новосибирской области от 07.09.2009 № 339-па»</w:t>
      </w:r>
      <w:r w:rsidR="001365FA" w:rsidRPr="004E34CE">
        <w:rPr>
          <w:sz w:val="28"/>
          <w:szCs w:val="28"/>
          <w:lang w:eastAsia="ar-SA" w:bidi="en-US"/>
        </w:rPr>
        <w:t>.</w:t>
      </w:r>
    </w:p>
    <w:p w14:paraId="5A630F71" w14:textId="41595079" w:rsidR="00065FC6" w:rsidRPr="004E34CE" w:rsidRDefault="00DB3D14" w:rsidP="00EF7FB9">
      <w:pPr>
        <w:pStyle w:val="a1"/>
        <w:rPr>
          <w:rFonts w:eastAsiaTheme="minorHAnsi"/>
          <w:color w:val="000000"/>
          <w:sz w:val="28"/>
          <w:szCs w:val="28"/>
          <w:lang w:val="ru-RU" w:eastAsia="en-US"/>
        </w:rPr>
      </w:pPr>
      <w:r w:rsidRPr="004E34CE">
        <w:rPr>
          <w:rFonts w:eastAsiaTheme="minorHAnsi"/>
          <w:color w:val="000000"/>
          <w:sz w:val="28"/>
          <w:szCs w:val="28"/>
          <w:lang w:val="ru-RU" w:eastAsia="en-US"/>
        </w:rPr>
        <w:t xml:space="preserve">Указанными документами </w:t>
      </w:r>
      <w:r w:rsidRPr="004E34CE">
        <w:rPr>
          <w:sz w:val="28"/>
          <w:szCs w:val="28"/>
          <w:lang w:val="ru-RU"/>
        </w:rPr>
        <w:t>территориального планирования Новосибирской области размещение и реконструкция объектов регионального значения не предусмотрено.</w:t>
      </w:r>
    </w:p>
    <w:p w14:paraId="225D90E8" w14:textId="77777777" w:rsidR="00DB3D14" w:rsidRPr="004E34CE" w:rsidRDefault="00DB3D14" w:rsidP="00EF7FB9">
      <w:pPr>
        <w:pStyle w:val="a1"/>
        <w:rPr>
          <w:rFonts w:eastAsiaTheme="minorHAnsi"/>
          <w:color w:val="000000"/>
          <w:sz w:val="28"/>
          <w:szCs w:val="28"/>
          <w:lang w:val="ru-RU" w:eastAsia="en-US"/>
        </w:rPr>
      </w:pPr>
    </w:p>
    <w:p w14:paraId="08001652" w14:textId="77777777" w:rsidR="00DB3D14" w:rsidRPr="004E34CE" w:rsidRDefault="00DB3D14" w:rsidP="00EF7FB9">
      <w:pPr>
        <w:pStyle w:val="a1"/>
        <w:rPr>
          <w:rFonts w:eastAsiaTheme="minorHAnsi"/>
          <w:color w:val="000000"/>
          <w:sz w:val="28"/>
          <w:szCs w:val="28"/>
          <w:lang w:val="ru-RU" w:eastAsia="en-US"/>
        </w:rPr>
      </w:pPr>
    </w:p>
    <w:p w14:paraId="2555889E" w14:textId="77777777" w:rsidR="00007090" w:rsidRPr="004E34CE" w:rsidRDefault="00007090" w:rsidP="00EF7FB9">
      <w:pPr>
        <w:pStyle w:val="a1"/>
        <w:rPr>
          <w:rFonts w:eastAsiaTheme="minorHAnsi"/>
          <w:color w:val="000000"/>
          <w:sz w:val="28"/>
          <w:szCs w:val="28"/>
          <w:lang w:val="ru-RU" w:eastAsia="en-US"/>
        </w:rPr>
        <w:sectPr w:rsidR="00007090" w:rsidRPr="004E34CE" w:rsidSect="00850DFE">
          <w:headerReference w:type="default" r:id="rId18"/>
          <w:footerReference w:type="default" r:id="rId19"/>
          <w:pgSz w:w="11906" w:h="16838"/>
          <w:pgMar w:top="1134" w:right="851" w:bottom="1134" w:left="1701" w:header="680" w:footer="1077" w:gutter="0"/>
          <w:cols w:space="708"/>
          <w:docGrid w:linePitch="360"/>
        </w:sectPr>
      </w:pPr>
    </w:p>
    <w:p w14:paraId="04133F3A" w14:textId="1776B54F" w:rsidR="00007090" w:rsidRPr="004E34CE" w:rsidRDefault="00007090" w:rsidP="00007090">
      <w:pPr>
        <w:pStyle w:val="a1"/>
        <w:jc w:val="right"/>
        <w:rPr>
          <w:b/>
          <w:color w:val="000000"/>
          <w:sz w:val="28"/>
          <w:szCs w:val="28"/>
          <w:lang w:val="ru-RU" w:eastAsia="ru-RU" w:bidi="ar-SA"/>
        </w:rPr>
      </w:pPr>
      <w:r w:rsidRPr="004E34CE">
        <w:rPr>
          <w:b/>
          <w:color w:val="000000"/>
          <w:sz w:val="28"/>
          <w:szCs w:val="28"/>
          <w:lang w:val="ru-RU" w:eastAsia="ru-RU" w:bidi="ar-SA"/>
        </w:rPr>
        <w:lastRenderedPageBreak/>
        <w:t xml:space="preserve">Таблица 4.1 </w:t>
      </w:r>
    </w:p>
    <w:p w14:paraId="1D1C5E2F" w14:textId="68E6A1AC" w:rsidR="00153311" w:rsidRPr="004E34CE" w:rsidRDefault="00153311" w:rsidP="00F94CBA">
      <w:pPr>
        <w:pStyle w:val="a1"/>
        <w:spacing w:after="120"/>
        <w:jc w:val="center"/>
        <w:rPr>
          <w:b/>
          <w:color w:val="000000"/>
          <w:sz w:val="28"/>
          <w:szCs w:val="28"/>
          <w:lang w:val="ru-RU" w:eastAsia="ru-RU" w:bidi="ar-SA"/>
        </w:rPr>
      </w:pPr>
      <w:r w:rsidRPr="004E34CE">
        <w:rPr>
          <w:b/>
          <w:sz w:val="28"/>
          <w:szCs w:val="28"/>
          <w:lang w:val="ru-RU"/>
        </w:rPr>
        <w:t>Сведения о планируемых для размещения на территории поселения объектах федерального значения</w:t>
      </w:r>
    </w:p>
    <w:tbl>
      <w:tblPr>
        <w:tblStyle w:val="ae"/>
        <w:tblW w:w="5000" w:type="pct"/>
        <w:tblCellMar>
          <w:left w:w="28" w:type="dxa"/>
          <w:right w:w="28" w:type="dxa"/>
        </w:tblCellMar>
        <w:tblLook w:val="04A0" w:firstRow="1" w:lastRow="0" w:firstColumn="1" w:lastColumn="0" w:noHBand="0" w:noVBand="1"/>
      </w:tblPr>
      <w:tblGrid>
        <w:gridCol w:w="1077"/>
        <w:gridCol w:w="1885"/>
        <w:gridCol w:w="1695"/>
        <w:gridCol w:w="2446"/>
        <w:gridCol w:w="1856"/>
        <w:gridCol w:w="2549"/>
        <w:gridCol w:w="1515"/>
        <w:gridCol w:w="1603"/>
      </w:tblGrid>
      <w:tr w:rsidR="003A67A5" w:rsidRPr="004E34CE" w14:paraId="33C241D4" w14:textId="77777777" w:rsidTr="003A67A5">
        <w:trPr>
          <w:tblHeader/>
        </w:trPr>
        <w:tc>
          <w:tcPr>
            <w:tcW w:w="368" w:type="pct"/>
            <w:shd w:val="clear" w:color="auto" w:fill="auto"/>
            <w:vAlign w:val="center"/>
          </w:tcPr>
          <w:p w14:paraId="68F8D073" w14:textId="7BC8D2B3" w:rsidR="003A67A5" w:rsidRPr="004E34CE" w:rsidRDefault="003A67A5" w:rsidP="00633DA2">
            <w:pPr>
              <w:jc w:val="center"/>
            </w:pPr>
            <w:r w:rsidRPr="004E34CE">
              <w:rPr>
                <w:b/>
              </w:rPr>
              <w:t>Код объекта</w:t>
            </w:r>
          </w:p>
        </w:tc>
        <w:tc>
          <w:tcPr>
            <w:tcW w:w="644" w:type="pct"/>
            <w:shd w:val="clear" w:color="auto" w:fill="auto"/>
            <w:vAlign w:val="center"/>
          </w:tcPr>
          <w:p w14:paraId="2C61B6DA" w14:textId="77777777" w:rsidR="003A67A5" w:rsidRPr="004E34CE" w:rsidRDefault="003A67A5" w:rsidP="00633DA2">
            <w:pPr>
              <w:jc w:val="center"/>
            </w:pPr>
            <w:r w:rsidRPr="004E34CE">
              <w:rPr>
                <w:b/>
              </w:rPr>
              <w:t>Вид объекта</w:t>
            </w:r>
          </w:p>
        </w:tc>
        <w:tc>
          <w:tcPr>
            <w:tcW w:w="579" w:type="pct"/>
            <w:shd w:val="clear" w:color="auto" w:fill="auto"/>
            <w:vAlign w:val="center"/>
          </w:tcPr>
          <w:p w14:paraId="3BB09253" w14:textId="77777777" w:rsidR="003A67A5" w:rsidRPr="004E34CE" w:rsidRDefault="003A67A5" w:rsidP="00633DA2">
            <w:pPr>
              <w:jc w:val="center"/>
            </w:pPr>
            <w:r w:rsidRPr="004E34CE">
              <w:rPr>
                <w:b/>
              </w:rPr>
              <w:t>Назначение объекта</w:t>
            </w:r>
          </w:p>
        </w:tc>
        <w:tc>
          <w:tcPr>
            <w:tcW w:w="836" w:type="pct"/>
            <w:shd w:val="clear" w:color="auto" w:fill="auto"/>
            <w:vAlign w:val="center"/>
          </w:tcPr>
          <w:p w14:paraId="7FEA5EC7" w14:textId="77777777" w:rsidR="003A67A5" w:rsidRPr="004E34CE" w:rsidRDefault="003A67A5" w:rsidP="00633DA2">
            <w:pPr>
              <w:jc w:val="center"/>
            </w:pPr>
            <w:r w:rsidRPr="004E34CE">
              <w:rPr>
                <w:b/>
              </w:rPr>
              <w:t>Наименование объекта</w:t>
            </w:r>
          </w:p>
        </w:tc>
        <w:tc>
          <w:tcPr>
            <w:tcW w:w="634" w:type="pct"/>
            <w:shd w:val="clear" w:color="auto" w:fill="auto"/>
            <w:vAlign w:val="center"/>
          </w:tcPr>
          <w:p w14:paraId="5D42F652" w14:textId="12D3A5FF" w:rsidR="003A67A5" w:rsidRPr="004E34CE" w:rsidRDefault="003A67A5" w:rsidP="00633DA2">
            <w:pPr>
              <w:jc w:val="center"/>
            </w:pPr>
            <w:r w:rsidRPr="004E34CE">
              <w:rPr>
                <w:b/>
                <w:bCs/>
              </w:rPr>
              <w:t>Краткая характеристика объекта</w:t>
            </w:r>
          </w:p>
        </w:tc>
        <w:tc>
          <w:tcPr>
            <w:tcW w:w="871" w:type="pct"/>
            <w:shd w:val="clear" w:color="auto" w:fill="auto"/>
            <w:vAlign w:val="center"/>
          </w:tcPr>
          <w:p w14:paraId="6CF095B5" w14:textId="61EF7ED0" w:rsidR="003A67A5" w:rsidRPr="004E34CE" w:rsidRDefault="003A67A5" w:rsidP="00633DA2">
            <w:pPr>
              <w:autoSpaceDE w:val="0"/>
              <w:autoSpaceDN w:val="0"/>
              <w:adjustRightInd w:val="0"/>
              <w:jc w:val="center"/>
            </w:pPr>
            <w:r w:rsidRPr="004E34CE">
              <w:rPr>
                <w:b/>
                <w:bCs/>
              </w:rPr>
              <w:t>Местоположение планируемого объекта</w:t>
            </w:r>
          </w:p>
        </w:tc>
        <w:tc>
          <w:tcPr>
            <w:tcW w:w="518" w:type="pct"/>
            <w:shd w:val="clear" w:color="auto" w:fill="auto"/>
            <w:vAlign w:val="center"/>
          </w:tcPr>
          <w:p w14:paraId="64AC2C80" w14:textId="77777777" w:rsidR="003A67A5" w:rsidRPr="004E34CE" w:rsidRDefault="003A67A5" w:rsidP="00633DA2">
            <w:pPr>
              <w:jc w:val="center"/>
            </w:pPr>
            <w:r w:rsidRPr="004E34CE">
              <w:rPr>
                <w:b/>
              </w:rPr>
              <w:t>Планируемые мероприятия по объекту</w:t>
            </w:r>
          </w:p>
        </w:tc>
        <w:tc>
          <w:tcPr>
            <w:tcW w:w="548" w:type="pct"/>
            <w:shd w:val="clear" w:color="auto" w:fill="auto"/>
            <w:vAlign w:val="center"/>
          </w:tcPr>
          <w:p w14:paraId="3C340C22" w14:textId="77777777" w:rsidR="003A67A5" w:rsidRPr="004E34CE" w:rsidRDefault="003A67A5" w:rsidP="00633DA2">
            <w:pPr>
              <w:jc w:val="center"/>
            </w:pPr>
            <w:r w:rsidRPr="004E34CE">
              <w:rPr>
                <w:b/>
              </w:rPr>
              <w:t>Зоны с особыми условиями использования территории</w:t>
            </w:r>
          </w:p>
        </w:tc>
      </w:tr>
      <w:tr w:rsidR="003A67A5" w:rsidRPr="004E34CE" w14:paraId="25D3EBD0" w14:textId="77777777" w:rsidTr="003A67A5">
        <w:trPr>
          <w:trHeight w:val="881"/>
        </w:trPr>
        <w:tc>
          <w:tcPr>
            <w:tcW w:w="368" w:type="pct"/>
            <w:shd w:val="clear" w:color="auto" w:fill="auto"/>
            <w:vAlign w:val="center"/>
          </w:tcPr>
          <w:p w14:paraId="3E6434D0" w14:textId="235F83FA" w:rsidR="003A67A5" w:rsidRPr="004E34CE" w:rsidRDefault="003A67A5" w:rsidP="00944215">
            <w:pPr>
              <w:pStyle w:val="Default"/>
              <w:rPr>
                <w:color w:val="auto"/>
                <w:sz w:val="22"/>
                <w:szCs w:val="22"/>
              </w:rPr>
            </w:pPr>
            <w:r w:rsidRPr="004E34CE">
              <w:rPr>
                <w:color w:val="auto"/>
                <w:sz w:val="22"/>
                <w:szCs w:val="22"/>
              </w:rPr>
              <w:t>602030101</w:t>
            </w:r>
          </w:p>
        </w:tc>
        <w:tc>
          <w:tcPr>
            <w:tcW w:w="644" w:type="pct"/>
            <w:shd w:val="clear" w:color="auto" w:fill="auto"/>
            <w:vAlign w:val="center"/>
          </w:tcPr>
          <w:p w14:paraId="254ADE64" w14:textId="2256C6FE" w:rsidR="003A67A5" w:rsidRPr="004E34CE" w:rsidRDefault="003A67A5" w:rsidP="00944215">
            <w:pPr>
              <w:pStyle w:val="Default"/>
              <w:rPr>
                <w:color w:val="auto"/>
                <w:sz w:val="22"/>
                <w:szCs w:val="22"/>
              </w:rPr>
            </w:pPr>
            <w:r w:rsidRPr="004E34CE">
              <w:rPr>
                <w:color w:val="auto"/>
                <w:sz w:val="22"/>
                <w:szCs w:val="22"/>
              </w:rPr>
              <w:t>Железнодорожные линии (за исключением железнодорожных путей необщего пользования)</w:t>
            </w:r>
          </w:p>
        </w:tc>
        <w:tc>
          <w:tcPr>
            <w:tcW w:w="579" w:type="pct"/>
            <w:shd w:val="clear" w:color="auto" w:fill="auto"/>
            <w:vAlign w:val="center"/>
          </w:tcPr>
          <w:p w14:paraId="4442591A" w14:textId="39D81FDE" w:rsidR="003A67A5" w:rsidRPr="004E34CE" w:rsidRDefault="003A67A5" w:rsidP="00944215">
            <w:pPr>
              <w:pStyle w:val="Default"/>
              <w:rPr>
                <w:color w:val="auto"/>
                <w:sz w:val="22"/>
                <w:szCs w:val="22"/>
              </w:rPr>
            </w:pPr>
            <w:r w:rsidRPr="004E34CE">
              <w:rPr>
                <w:color w:val="auto"/>
                <w:sz w:val="22"/>
                <w:szCs w:val="22"/>
              </w:rPr>
              <w:t>Развитие транспортной инфраструктуры</w:t>
            </w:r>
          </w:p>
        </w:tc>
        <w:tc>
          <w:tcPr>
            <w:tcW w:w="836" w:type="pct"/>
            <w:shd w:val="clear" w:color="auto" w:fill="auto"/>
            <w:vAlign w:val="center"/>
          </w:tcPr>
          <w:p w14:paraId="40610BD1" w14:textId="217FBD94" w:rsidR="003A67A5" w:rsidRPr="004E34CE" w:rsidRDefault="003A67A5" w:rsidP="00944215">
            <w:pPr>
              <w:pStyle w:val="Default"/>
              <w:rPr>
                <w:color w:val="auto"/>
                <w:sz w:val="22"/>
                <w:szCs w:val="22"/>
              </w:rPr>
            </w:pPr>
            <w:r w:rsidRPr="004E34CE">
              <w:rPr>
                <w:color w:val="auto"/>
                <w:sz w:val="22"/>
                <w:szCs w:val="22"/>
              </w:rPr>
              <w:t>Организация скоростного движения на участках железных дорог</w:t>
            </w:r>
          </w:p>
        </w:tc>
        <w:tc>
          <w:tcPr>
            <w:tcW w:w="634" w:type="pct"/>
            <w:shd w:val="clear" w:color="auto" w:fill="auto"/>
            <w:vAlign w:val="center"/>
          </w:tcPr>
          <w:p w14:paraId="7069A18B" w14:textId="63132E57" w:rsidR="003A67A5" w:rsidRPr="004E34CE" w:rsidRDefault="003A67A5" w:rsidP="00944215">
            <w:pPr>
              <w:pStyle w:val="Default"/>
              <w:rPr>
                <w:color w:val="auto"/>
                <w:sz w:val="22"/>
                <w:szCs w:val="22"/>
              </w:rPr>
            </w:pPr>
            <w:r w:rsidRPr="004E34CE">
              <w:rPr>
                <w:color w:val="auto"/>
                <w:sz w:val="22"/>
                <w:szCs w:val="22"/>
              </w:rPr>
              <w:t xml:space="preserve">Новосибирск - Кемерово протяженностью 301 км </w:t>
            </w:r>
          </w:p>
        </w:tc>
        <w:tc>
          <w:tcPr>
            <w:tcW w:w="871" w:type="pct"/>
            <w:shd w:val="clear" w:color="auto" w:fill="auto"/>
            <w:vAlign w:val="center"/>
          </w:tcPr>
          <w:p w14:paraId="1F67421E" w14:textId="71E5BB9C" w:rsidR="003A67A5" w:rsidRPr="004E34CE" w:rsidRDefault="003A67A5" w:rsidP="00944215">
            <w:pPr>
              <w:pStyle w:val="Default"/>
              <w:rPr>
                <w:color w:val="auto"/>
                <w:sz w:val="22"/>
                <w:szCs w:val="22"/>
              </w:rPr>
            </w:pPr>
            <w:r w:rsidRPr="004E34CE">
              <w:rPr>
                <w:color w:val="auto"/>
                <w:sz w:val="22"/>
                <w:szCs w:val="22"/>
              </w:rPr>
              <w:t>(Болотнинский, Мошковский, Новосибирский районы, гг.Кемерово, Топки, Юргинский, Кемеровский, Топкинский районы, г.Новосибирск).</w:t>
            </w:r>
          </w:p>
        </w:tc>
        <w:tc>
          <w:tcPr>
            <w:tcW w:w="518" w:type="pct"/>
            <w:shd w:val="clear" w:color="auto" w:fill="auto"/>
            <w:vAlign w:val="center"/>
          </w:tcPr>
          <w:p w14:paraId="57602CAC" w14:textId="18B95A77" w:rsidR="003A67A5" w:rsidRPr="004E34CE" w:rsidRDefault="003A67A5" w:rsidP="00944215">
            <w:pPr>
              <w:jc w:val="left"/>
              <w:rPr>
                <w:rFonts w:eastAsiaTheme="minorEastAsia"/>
              </w:rPr>
            </w:pPr>
            <w:r w:rsidRPr="004E34CE">
              <w:rPr>
                <w:rFonts w:eastAsiaTheme="minorEastAsia"/>
              </w:rPr>
              <w:t xml:space="preserve">Планируемые к реконструкции </w:t>
            </w:r>
          </w:p>
        </w:tc>
        <w:tc>
          <w:tcPr>
            <w:tcW w:w="548" w:type="pct"/>
            <w:shd w:val="clear" w:color="auto" w:fill="auto"/>
            <w:vAlign w:val="center"/>
          </w:tcPr>
          <w:p w14:paraId="1F9EB008" w14:textId="4C7B60AE" w:rsidR="003A67A5" w:rsidRPr="004E34CE" w:rsidRDefault="003A67A5" w:rsidP="00944215">
            <w:pPr>
              <w:pStyle w:val="a1"/>
              <w:spacing w:after="120"/>
              <w:ind w:firstLine="0"/>
              <w:jc w:val="left"/>
              <w:rPr>
                <w:rFonts w:eastAsiaTheme="minorEastAsia"/>
                <w:color w:val="000000"/>
                <w:lang w:val="ru-RU" w:eastAsia="ru-RU" w:bidi="ru-RU"/>
              </w:rPr>
            </w:pPr>
            <w:r w:rsidRPr="004E34CE">
              <w:rPr>
                <w:rFonts w:eastAsiaTheme="minorEastAsia"/>
                <w:color w:val="000000"/>
                <w:lang w:val="ru-RU" w:eastAsia="ru-RU" w:bidi="ru-RU"/>
              </w:rPr>
              <w:t>Не устанвливается</w:t>
            </w:r>
          </w:p>
        </w:tc>
      </w:tr>
    </w:tbl>
    <w:p w14:paraId="72B288CE" w14:textId="77777777" w:rsidR="00153311" w:rsidRPr="004E34CE" w:rsidRDefault="00153311" w:rsidP="00007090">
      <w:pPr>
        <w:pStyle w:val="a1"/>
        <w:jc w:val="right"/>
        <w:rPr>
          <w:b/>
          <w:color w:val="000000"/>
          <w:sz w:val="28"/>
          <w:szCs w:val="28"/>
          <w:lang w:val="ru-RU" w:eastAsia="ru-RU" w:bidi="ar-SA"/>
        </w:rPr>
      </w:pPr>
    </w:p>
    <w:p w14:paraId="5D66E9FE" w14:textId="77777777" w:rsidR="00007090" w:rsidRPr="004E34CE" w:rsidRDefault="00007090" w:rsidP="00EF7FB9">
      <w:pPr>
        <w:pStyle w:val="a1"/>
        <w:rPr>
          <w:rFonts w:eastAsiaTheme="minorHAnsi"/>
          <w:color w:val="000000"/>
          <w:sz w:val="28"/>
          <w:szCs w:val="28"/>
          <w:lang w:val="ru-RU" w:eastAsia="en-US"/>
        </w:rPr>
        <w:sectPr w:rsidR="00007090" w:rsidRPr="004E34CE" w:rsidSect="00007090">
          <w:pgSz w:w="16838" w:h="11906" w:orient="landscape"/>
          <w:pgMar w:top="1701" w:right="1134" w:bottom="851" w:left="1134" w:header="680" w:footer="1077" w:gutter="0"/>
          <w:cols w:space="708"/>
          <w:docGrid w:linePitch="360"/>
        </w:sectPr>
      </w:pPr>
    </w:p>
    <w:p w14:paraId="180F4C87" w14:textId="6C6EAFB2" w:rsidR="008C6D4D" w:rsidRPr="004E34CE" w:rsidRDefault="00BA0D34" w:rsidP="00BA0D34">
      <w:pPr>
        <w:pStyle w:val="1"/>
        <w:spacing w:before="240"/>
        <w:rPr>
          <w:rFonts w:eastAsia="Times New Roman"/>
          <w:sz w:val="28"/>
          <w:lang w:eastAsia="ar-SA" w:bidi="en-US"/>
        </w:rPr>
      </w:pPr>
      <w:bookmarkStart w:id="133" w:name="_Toc149660329"/>
      <w:r w:rsidRPr="004E34CE">
        <w:rPr>
          <w:rFonts w:eastAsia="Times New Roman"/>
          <w:sz w:val="28"/>
          <w:lang w:eastAsia="ar-SA" w:bidi="en-US"/>
        </w:rPr>
        <w:lastRenderedPageBreak/>
        <w:t xml:space="preserve">5. </w:t>
      </w:r>
      <w:r w:rsidR="0057505E" w:rsidRPr="004E34CE">
        <w:rPr>
          <w:rFonts w:eastAsia="Times New Roman"/>
          <w:sz w:val="28"/>
          <w:lang w:eastAsia="ar-SA" w:bidi="en-US"/>
        </w:rPr>
        <w:t xml:space="preserve">Сведения о планируемых для размещения на территориях </w:t>
      </w:r>
      <w:r w:rsidR="0057505E" w:rsidRPr="004E34CE">
        <w:rPr>
          <w:sz w:val="28"/>
          <w:lang w:eastAsia="ar-SA" w:bidi="en-US"/>
        </w:rPr>
        <w:t>поселения</w:t>
      </w:r>
      <w:r w:rsidR="0057505E" w:rsidRPr="004E34CE">
        <w:rPr>
          <w:rFonts w:eastAsia="Times New Roman"/>
          <w:sz w:val="28"/>
          <w:lang w:eastAsia="ar-SA" w:bidi="en-US"/>
        </w:rPr>
        <w:t xml:space="preserve"> объектов местного значения муниципального района</w:t>
      </w:r>
      <w:bookmarkEnd w:id="133"/>
    </w:p>
    <w:p w14:paraId="1DF7929D" w14:textId="7ECF94BC" w:rsidR="00781AB9" w:rsidRPr="004E34CE" w:rsidRDefault="005461E8" w:rsidP="00AF5CF0">
      <w:pPr>
        <w:pStyle w:val="a1"/>
        <w:rPr>
          <w:sz w:val="28"/>
          <w:szCs w:val="28"/>
          <w:lang w:val="ru-RU"/>
        </w:rPr>
      </w:pPr>
      <w:bookmarkStart w:id="134" w:name="dst101699"/>
      <w:bookmarkStart w:id="135" w:name="_Toc370201566"/>
      <w:bookmarkEnd w:id="134"/>
      <w:r w:rsidRPr="004E34CE">
        <w:rPr>
          <w:sz w:val="28"/>
          <w:szCs w:val="28"/>
          <w:lang w:val="ru-RU"/>
        </w:rPr>
        <w:t>На территори</w:t>
      </w:r>
      <w:r w:rsidR="00B671EE" w:rsidRPr="004E34CE">
        <w:rPr>
          <w:sz w:val="28"/>
          <w:szCs w:val="28"/>
          <w:lang w:val="ru-RU"/>
        </w:rPr>
        <w:t>ю</w:t>
      </w:r>
      <w:r w:rsidR="00D5384F" w:rsidRPr="004E34CE">
        <w:rPr>
          <w:sz w:val="28"/>
          <w:szCs w:val="28"/>
          <w:lang w:val="ru-RU"/>
        </w:rPr>
        <w:t xml:space="preserve"> </w:t>
      </w:r>
      <w:r w:rsidR="00372F4E" w:rsidRPr="004E34CE">
        <w:rPr>
          <w:sz w:val="28"/>
          <w:szCs w:val="28"/>
          <w:lang w:val="ru-RU"/>
        </w:rPr>
        <w:t>Дивинского</w:t>
      </w:r>
      <w:r w:rsidR="00F231FB" w:rsidRPr="004E34CE">
        <w:rPr>
          <w:sz w:val="28"/>
          <w:szCs w:val="28"/>
          <w:lang w:val="ru-RU"/>
        </w:rPr>
        <w:t xml:space="preserve"> </w:t>
      </w:r>
      <w:r w:rsidR="00FD1DDE" w:rsidRPr="004E34CE">
        <w:rPr>
          <w:sz w:val="28"/>
          <w:szCs w:val="28"/>
          <w:lang w:val="ru-RU"/>
        </w:rPr>
        <w:t>сельсовета</w:t>
      </w:r>
      <w:r w:rsidR="00D5384F" w:rsidRPr="004E34CE">
        <w:rPr>
          <w:sz w:val="28"/>
          <w:szCs w:val="28"/>
          <w:lang w:val="ru-RU"/>
        </w:rPr>
        <w:t xml:space="preserve"> </w:t>
      </w:r>
      <w:r w:rsidRPr="004E34CE">
        <w:rPr>
          <w:sz w:val="28"/>
          <w:szCs w:val="28"/>
          <w:lang w:val="ru-RU"/>
        </w:rPr>
        <w:t xml:space="preserve">распространяет действие документ территориального планирования </w:t>
      </w:r>
      <w:r w:rsidR="0007458F" w:rsidRPr="004E34CE">
        <w:rPr>
          <w:sz w:val="28"/>
          <w:szCs w:val="28"/>
          <w:lang w:val="ru-RU"/>
        </w:rPr>
        <w:t>Болотнинского</w:t>
      </w:r>
      <w:r w:rsidR="002A7B86" w:rsidRPr="004E34CE">
        <w:rPr>
          <w:sz w:val="28"/>
          <w:szCs w:val="28"/>
          <w:lang w:val="ru-RU"/>
        </w:rPr>
        <w:t xml:space="preserve"> </w:t>
      </w:r>
      <w:r w:rsidR="00FD1DDE" w:rsidRPr="004E34CE">
        <w:rPr>
          <w:sz w:val="28"/>
          <w:szCs w:val="28"/>
          <w:lang w:val="ru-RU"/>
        </w:rPr>
        <w:t>района Новосибирской области</w:t>
      </w:r>
      <w:r w:rsidRPr="004E34CE">
        <w:rPr>
          <w:sz w:val="28"/>
          <w:szCs w:val="28"/>
          <w:lang w:val="ru-RU"/>
        </w:rPr>
        <w:t>:</w:t>
      </w:r>
    </w:p>
    <w:p w14:paraId="4CB05E34" w14:textId="716B99ED" w:rsidR="00F231FB" w:rsidRPr="004E34CE" w:rsidRDefault="00F231FB">
      <w:pPr>
        <w:pStyle w:val="afff2"/>
        <w:numPr>
          <w:ilvl w:val="0"/>
          <w:numId w:val="6"/>
        </w:numPr>
        <w:ind w:left="1064"/>
        <w:contextualSpacing w:val="0"/>
        <w:rPr>
          <w:sz w:val="28"/>
          <w:szCs w:val="28"/>
        </w:rPr>
      </w:pPr>
      <w:r w:rsidRPr="004E34CE">
        <w:rPr>
          <w:sz w:val="28"/>
          <w:szCs w:val="28"/>
        </w:rPr>
        <w:t>Схема территориального планирования Болотнинского района Новосибирской области, утвержденной решением Совета депутатов Болотнинского района Новосибирской области от 26.12.2012 N 256 "Об утверждении схемы территориального планирования Болотнинского района Новосибирской области"</w:t>
      </w:r>
      <w:r w:rsidR="0068225A" w:rsidRPr="004E34CE">
        <w:rPr>
          <w:sz w:val="28"/>
          <w:szCs w:val="28"/>
        </w:rPr>
        <w:t>.</w:t>
      </w:r>
    </w:p>
    <w:p w14:paraId="4BB3E2A7" w14:textId="6169E877" w:rsidR="00AF7C65" w:rsidRPr="004E34CE" w:rsidRDefault="00AF7C65" w:rsidP="00AF7C65">
      <w:pPr>
        <w:pStyle w:val="a1"/>
        <w:rPr>
          <w:rFonts w:eastAsiaTheme="minorHAnsi"/>
          <w:color w:val="000000"/>
          <w:sz w:val="28"/>
          <w:szCs w:val="28"/>
          <w:lang w:val="ru-RU" w:eastAsia="en-US"/>
        </w:rPr>
      </w:pPr>
      <w:r w:rsidRPr="004E34CE">
        <w:rPr>
          <w:rFonts w:eastAsiaTheme="minorHAnsi"/>
          <w:color w:val="000000"/>
          <w:sz w:val="28"/>
          <w:szCs w:val="28"/>
          <w:lang w:val="ru-RU" w:eastAsia="en-US"/>
        </w:rPr>
        <w:t xml:space="preserve">Сведения о видах, назначении и наименованиях, планируемых для </w:t>
      </w:r>
      <w:r w:rsidRPr="004E34CE">
        <w:rPr>
          <w:sz w:val="28"/>
          <w:szCs w:val="28"/>
          <w:lang w:val="ru-RU"/>
        </w:rPr>
        <w:t>размещения</w:t>
      </w:r>
      <w:r w:rsidRPr="004E34CE">
        <w:rPr>
          <w:rFonts w:eastAsiaTheme="minorHAnsi"/>
          <w:color w:val="000000"/>
          <w:sz w:val="28"/>
          <w:szCs w:val="28"/>
          <w:lang w:val="ru-RU" w:eastAsia="en-US"/>
        </w:rPr>
        <w:t xml:space="preserve"> на территориях поселения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представлены в таблице 5.1.</w:t>
      </w:r>
    </w:p>
    <w:p w14:paraId="019E78DC" w14:textId="77777777" w:rsidR="00DC41F3" w:rsidRPr="004E34CE" w:rsidRDefault="00DC41F3" w:rsidP="00AF7C65">
      <w:pPr>
        <w:pStyle w:val="a1"/>
        <w:rPr>
          <w:rFonts w:eastAsiaTheme="minorHAnsi"/>
          <w:color w:val="000000"/>
          <w:sz w:val="28"/>
          <w:szCs w:val="28"/>
          <w:lang w:val="ru-RU" w:eastAsia="en-US"/>
        </w:rPr>
      </w:pPr>
    </w:p>
    <w:p w14:paraId="5A90A4EE" w14:textId="77777777" w:rsidR="00AF7C65" w:rsidRPr="004E34CE" w:rsidRDefault="00AF7C65" w:rsidP="00F46A6C">
      <w:pPr>
        <w:pStyle w:val="a1"/>
        <w:rPr>
          <w:rFonts w:eastAsiaTheme="minorHAnsi"/>
          <w:color w:val="000000"/>
          <w:sz w:val="28"/>
          <w:szCs w:val="28"/>
          <w:lang w:val="ru-RU" w:eastAsia="en-US"/>
        </w:rPr>
        <w:sectPr w:rsidR="00AF7C65" w:rsidRPr="004E34CE" w:rsidSect="00850DFE">
          <w:footerReference w:type="default" r:id="rId20"/>
          <w:pgSz w:w="11906" w:h="16838"/>
          <w:pgMar w:top="1134" w:right="851" w:bottom="1134" w:left="1701" w:header="680" w:footer="1077" w:gutter="0"/>
          <w:cols w:space="708"/>
          <w:docGrid w:linePitch="360"/>
        </w:sectPr>
      </w:pPr>
    </w:p>
    <w:p w14:paraId="64E68A16" w14:textId="617CB685" w:rsidR="00AF7C65" w:rsidRPr="004E34CE" w:rsidRDefault="00AF7C65" w:rsidP="00AF7C65">
      <w:pPr>
        <w:pStyle w:val="a1"/>
        <w:jc w:val="right"/>
        <w:rPr>
          <w:b/>
          <w:color w:val="000000"/>
          <w:sz w:val="28"/>
          <w:szCs w:val="28"/>
          <w:lang w:val="ru-RU" w:eastAsia="ru-RU" w:bidi="ar-SA"/>
        </w:rPr>
      </w:pPr>
      <w:r w:rsidRPr="004E34CE">
        <w:rPr>
          <w:b/>
          <w:color w:val="000000"/>
          <w:sz w:val="28"/>
          <w:szCs w:val="28"/>
          <w:lang w:val="ru-RU" w:eastAsia="ru-RU" w:bidi="ar-SA"/>
        </w:rPr>
        <w:lastRenderedPageBreak/>
        <w:t xml:space="preserve">Таблица 5.1 </w:t>
      </w:r>
    </w:p>
    <w:p w14:paraId="7B4C5C35" w14:textId="29F2FC3C" w:rsidR="00AF7C65" w:rsidRPr="004E34CE" w:rsidRDefault="00AF7C65" w:rsidP="00AF7C65">
      <w:pPr>
        <w:keepNext/>
        <w:suppressAutoHyphens/>
        <w:spacing w:after="120"/>
        <w:jc w:val="center"/>
        <w:rPr>
          <w:b/>
          <w:sz w:val="28"/>
          <w:szCs w:val="28"/>
          <w:lang w:eastAsia="ar-SA" w:bidi="en-US"/>
        </w:rPr>
      </w:pPr>
      <w:r w:rsidRPr="004E34CE">
        <w:rPr>
          <w:b/>
          <w:sz w:val="28"/>
          <w:szCs w:val="28"/>
          <w:lang w:eastAsia="ar-SA" w:bidi="en-US"/>
        </w:rPr>
        <w:t>Сведения о планируемых для размещения на территории поселения объектах местного значения муниципального района</w:t>
      </w:r>
    </w:p>
    <w:tbl>
      <w:tblPr>
        <w:tblStyle w:val="ae"/>
        <w:tblW w:w="5000" w:type="pct"/>
        <w:tblCellMar>
          <w:left w:w="28" w:type="dxa"/>
          <w:right w:w="28" w:type="dxa"/>
        </w:tblCellMar>
        <w:tblLook w:val="04A0" w:firstRow="1" w:lastRow="0" w:firstColumn="1" w:lastColumn="0" w:noHBand="0" w:noVBand="1"/>
      </w:tblPr>
      <w:tblGrid>
        <w:gridCol w:w="1046"/>
        <w:gridCol w:w="1646"/>
        <w:gridCol w:w="2284"/>
        <w:gridCol w:w="1608"/>
        <w:gridCol w:w="3255"/>
        <w:gridCol w:w="1756"/>
        <w:gridCol w:w="1474"/>
        <w:gridCol w:w="1557"/>
      </w:tblGrid>
      <w:tr w:rsidR="00944215" w:rsidRPr="004E34CE" w14:paraId="71762C3E" w14:textId="77777777" w:rsidTr="00DC41F3">
        <w:trPr>
          <w:tblHeader/>
        </w:trPr>
        <w:tc>
          <w:tcPr>
            <w:tcW w:w="358" w:type="pct"/>
            <w:shd w:val="clear" w:color="auto" w:fill="auto"/>
            <w:vAlign w:val="center"/>
          </w:tcPr>
          <w:p w14:paraId="1BD08DAD" w14:textId="77777777" w:rsidR="00AF7C65" w:rsidRPr="004E34CE" w:rsidRDefault="00AF7C65" w:rsidP="00E44DFE">
            <w:pPr>
              <w:jc w:val="center"/>
            </w:pPr>
            <w:r w:rsidRPr="004E34CE">
              <w:rPr>
                <w:b/>
              </w:rPr>
              <w:t>Код объекта</w:t>
            </w:r>
          </w:p>
        </w:tc>
        <w:tc>
          <w:tcPr>
            <w:tcW w:w="563" w:type="pct"/>
            <w:shd w:val="clear" w:color="auto" w:fill="auto"/>
            <w:vAlign w:val="center"/>
          </w:tcPr>
          <w:p w14:paraId="2AD7F50C" w14:textId="77777777" w:rsidR="00AF7C65" w:rsidRPr="004E34CE" w:rsidRDefault="00AF7C65" w:rsidP="00E44DFE">
            <w:pPr>
              <w:jc w:val="center"/>
            </w:pPr>
            <w:r w:rsidRPr="004E34CE">
              <w:rPr>
                <w:b/>
              </w:rPr>
              <w:t>Вид объекта</w:t>
            </w:r>
          </w:p>
        </w:tc>
        <w:tc>
          <w:tcPr>
            <w:tcW w:w="781" w:type="pct"/>
            <w:shd w:val="clear" w:color="auto" w:fill="auto"/>
            <w:vAlign w:val="center"/>
          </w:tcPr>
          <w:p w14:paraId="39E0A6F9" w14:textId="77777777" w:rsidR="00AF7C65" w:rsidRPr="004E34CE" w:rsidRDefault="00AF7C65" w:rsidP="00E44DFE">
            <w:pPr>
              <w:jc w:val="center"/>
            </w:pPr>
            <w:r w:rsidRPr="004E34CE">
              <w:rPr>
                <w:b/>
              </w:rPr>
              <w:t>Назначение объекта</w:t>
            </w:r>
          </w:p>
        </w:tc>
        <w:tc>
          <w:tcPr>
            <w:tcW w:w="550" w:type="pct"/>
            <w:shd w:val="clear" w:color="auto" w:fill="auto"/>
            <w:vAlign w:val="center"/>
          </w:tcPr>
          <w:p w14:paraId="7A728195" w14:textId="77777777" w:rsidR="00AF7C65" w:rsidRPr="004E34CE" w:rsidRDefault="00AF7C65" w:rsidP="00E44DFE">
            <w:pPr>
              <w:jc w:val="center"/>
            </w:pPr>
            <w:r w:rsidRPr="004E34CE">
              <w:rPr>
                <w:b/>
              </w:rPr>
              <w:t>Наименование объекта</w:t>
            </w:r>
          </w:p>
        </w:tc>
        <w:tc>
          <w:tcPr>
            <w:tcW w:w="1113" w:type="pct"/>
            <w:shd w:val="clear" w:color="auto" w:fill="auto"/>
            <w:vAlign w:val="center"/>
          </w:tcPr>
          <w:p w14:paraId="15E23D3F" w14:textId="77777777" w:rsidR="00AF7C65" w:rsidRPr="004E34CE" w:rsidRDefault="00AF7C65" w:rsidP="00E44DFE">
            <w:pPr>
              <w:jc w:val="center"/>
            </w:pPr>
            <w:r w:rsidRPr="004E34CE">
              <w:rPr>
                <w:b/>
              </w:rPr>
              <w:t>Основные характеристики объекта</w:t>
            </w:r>
          </w:p>
        </w:tc>
        <w:tc>
          <w:tcPr>
            <w:tcW w:w="600" w:type="pct"/>
            <w:shd w:val="clear" w:color="auto" w:fill="auto"/>
            <w:vAlign w:val="center"/>
          </w:tcPr>
          <w:p w14:paraId="23546724" w14:textId="77777777" w:rsidR="00AF7C65" w:rsidRPr="004E34CE" w:rsidRDefault="00AF7C65" w:rsidP="00E44DFE">
            <w:pPr>
              <w:autoSpaceDE w:val="0"/>
              <w:autoSpaceDN w:val="0"/>
              <w:adjustRightInd w:val="0"/>
              <w:jc w:val="center"/>
            </w:pPr>
            <w:r w:rsidRPr="004E34CE">
              <w:rPr>
                <w:b/>
              </w:rPr>
              <w:t>Местоположение</w:t>
            </w:r>
          </w:p>
        </w:tc>
        <w:tc>
          <w:tcPr>
            <w:tcW w:w="504" w:type="pct"/>
            <w:shd w:val="clear" w:color="auto" w:fill="auto"/>
            <w:vAlign w:val="center"/>
          </w:tcPr>
          <w:p w14:paraId="78058DF7" w14:textId="77777777" w:rsidR="00AF7C65" w:rsidRPr="004E34CE" w:rsidRDefault="00AF7C65" w:rsidP="00E44DFE">
            <w:pPr>
              <w:jc w:val="center"/>
            </w:pPr>
            <w:r w:rsidRPr="004E34CE">
              <w:rPr>
                <w:b/>
              </w:rPr>
              <w:t>Планируемые мероприятия по объекту</w:t>
            </w:r>
          </w:p>
        </w:tc>
        <w:tc>
          <w:tcPr>
            <w:tcW w:w="532" w:type="pct"/>
            <w:shd w:val="clear" w:color="auto" w:fill="auto"/>
            <w:vAlign w:val="center"/>
          </w:tcPr>
          <w:p w14:paraId="08243E49" w14:textId="77777777" w:rsidR="00AF7C65" w:rsidRPr="004E34CE" w:rsidRDefault="00AF7C65" w:rsidP="00E44DFE">
            <w:pPr>
              <w:jc w:val="center"/>
            </w:pPr>
            <w:r w:rsidRPr="004E34CE">
              <w:rPr>
                <w:b/>
              </w:rPr>
              <w:t>Зоны с особыми условиями использования территории</w:t>
            </w:r>
          </w:p>
        </w:tc>
      </w:tr>
      <w:tr w:rsidR="00944215" w:rsidRPr="004E34CE" w14:paraId="73FD9E56" w14:textId="77777777" w:rsidTr="00DC41F3">
        <w:trPr>
          <w:trHeight w:val="881"/>
        </w:trPr>
        <w:tc>
          <w:tcPr>
            <w:tcW w:w="358" w:type="pct"/>
            <w:shd w:val="clear" w:color="auto" w:fill="auto"/>
            <w:vAlign w:val="center"/>
          </w:tcPr>
          <w:p w14:paraId="5D8C296D" w14:textId="4A0908B9" w:rsidR="00944215" w:rsidRPr="004E34CE" w:rsidRDefault="00944215" w:rsidP="00944215">
            <w:pPr>
              <w:jc w:val="left"/>
            </w:pPr>
            <w:r w:rsidRPr="004E34CE">
              <w:t>602041202</w:t>
            </w:r>
          </w:p>
        </w:tc>
        <w:tc>
          <w:tcPr>
            <w:tcW w:w="563" w:type="pct"/>
            <w:shd w:val="clear" w:color="auto" w:fill="auto"/>
            <w:vAlign w:val="center"/>
          </w:tcPr>
          <w:p w14:paraId="651E31CE" w14:textId="57A07068" w:rsidR="00944215" w:rsidRPr="004E34CE" w:rsidRDefault="00944215" w:rsidP="00944215">
            <w:pPr>
              <w:jc w:val="left"/>
            </w:pPr>
            <w:r w:rsidRPr="004E34CE">
              <w:t>Водопровод</w:t>
            </w:r>
          </w:p>
        </w:tc>
        <w:tc>
          <w:tcPr>
            <w:tcW w:w="781" w:type="pct"/>
            <w:shd w:val="clear" w:color="auto" w:fill="auto"/>
            <w:vAlign w:val="center"/>
          </w:tcPr>
          <w:p w14:paraId="5269ABAA" w14:textId="56DFCED4" w:rsidR="00944215" w:rsidRPr="004E34CE" w:rsidRDefault="009035C3" w:rsidP="00944215">
            <w:pPr>
              <w:pStyle w:val="Default"/>
              <w:rPr>
                <w:rFonts w:eastAsia="Times New Roman"/>
                <w:color w:val="auto"/>
                <w:sz w:val="22"/>
                <w:szCs w:val="22"/>
              </w:rPr>
            </w:pPr>
            <w:r w:rsidRPr="004E34CE">
              <w:rPr>
                <w:rFonts w:eastAsia="Times New Roman"/>
                <w:color w:val="auto"/>
                <w:sz w:val="22"/>
                <w:szCs w:val="22"/>
              </w:rPr>
              <w:t xml:space="preserve">Организация в границах поселения водоснабжения </w:t>
            </w:r>
          </w:p>
        </w:tc>
        <w:tc>
          <w:tcPr>
            <w:tcW w:w="550" w:type="pct"/>
            <w:shd w:val="clear" w:color="auto" w:fill="auto"/>
            <w:vAlign w:val="center"/>
          </w:tcPr>
          <w:p w14:paraId="3AEB6DF4" w14:textId="7B34A8A3" w:rsidR="00944215" w:rsidRPr="004E34CE" w:rsidRDefault="00944215" w:rsidP="00944215">
            <w:pPr>
              <w:pStyle w:val="Default"/>
              <w:rPr>
                <w:iCs/>
                <w:sz w:val="22"/>
                <w:szCs w:val="22"/>
              </w:rPr>
            </w:pPr>
            <w:r w:rsidRPr="004E34CE">
              <w:rPr>
                <w:iCs/>
                <w:sz w:val="22"/>
                <w:szCs w:val="22"/>
              </w:rPr>
              <w:t xml:space="preserve">Реконструкция водопроводной сети </w:t>
            </w:r>
          </w:p>
        </w:tc>
        <w:tc>
          <w:tcPr>
            <w:tcW w:w="1113" w:type="pct"/>
            <w:shd w:val="clear" w:color="auto" w:fill="auto"/>
            <w:vAlign w:val="center"/>
          </w:tcPr>
          <w:p w14:paraId="74E5F145" w14:textId="06AE8464" w:rsidR="00944215" w:rsidRPr="004E34CE" w:rsidRDefault="00941E03" w:rsidP="00944215">
            <w:pPr>
              <w:pStyle w:val="Default"/>
              <w:rPr>
                <w:iCs/>
                <w:sz w:val="22"/>
                <w:szCs w:val="22"/>
              </w:rPr>
            </w:pPr>
            <w:r w:rsidRPr="004E34CE">
              <w:rPr>
                <w:iCs/>
                <w:sz w:val="22"/>
                <w:szCs w:val="22"/>
              </w:rPr>
              <w:t>Протяженность 1,30 км.</w:t>
            </w:r>
          </w:p>
        </w:tc>
        <w:tc>
          <w:tcPr>
            <w:tcW w:w="600" w:type="pct"/>
            <w:shd w:val="clear" w:color="auto" w:fill="auto"/>
            <w:vAlign w:val="center"/>
          </w:tcPr>
          <w:p w14:paraId="3465D6C8" w14:textId="52858EDB" w:rsidR="00944215" w:rsidRPr="004E34CE" w:rsidRDefault="00944215" w:rsidP="00944215">
            <w:pPr>
              <w:pStyle w:val="Default"/>
              <w:rPr>
                <w:iCs/>
                <w:sz w:val="22"/>
                <w:szCs w:val="22"/>
              </w:rPr>
            </w:pPr>
            <w:r w:rsidRPr="004E34CE">
              <w:rPr>
                <w:iCs/>
                <w:sz w:val="22"/>
                <w:szCs w:val="22"/>
              </w:rPr>
              <w:t>с.Турнаево</w:t>
            </w:r>
          </w:p>
        </w:tc>
        <w:tc>
          <w:tcPr>
            <w:tcW w:w="504" w:type="pct"/>
            <w:shd w:val="clear" w:color="auto" w:fill="auto"/>
            <w:vAlign w:val="center"/>
          </w:tcPr>
          <w:p w14:paraId="41ED9418" w14:textId="60E642EF" w:rsidR="00944215" w:rsidRPr="004E34CE" w:rsidRDefault="00944215" w:rsidP="00944215">
            <w:pPr>
              <w:jc w:val="left"/>
              <w:rPr>
                <w:rFonts w:eastAsiaTheme="minorEastAsia"/>
                <w:iCs/>
                <w:color w:val="000000"/>
              </w:rPr>
            </w:pPr>
            <w:r w:rsidRPr="004E34CE">
              <w:rPr>
                <w:rFonts w:eastAsiaTheme="minorEastAsia"/>
                <w:iCs/>
                <w:color w:val="000000"/>
              </w:rPr>
              <w:t>Планируемый к реконструкции</w:t>
            </w:r>
          </w:p>
        </w:tc>
        <w:tc>
          <w:tcPr>
            <w:tcW w:w="532" w:type="pct"/>
            <w:shd w:val="clear" w:color="auto" w:fill="auto"/>
            <w:vAlign w:val="center"/>
          </w:tcPr>
          <w:p w14:paraId="5257239A" w14:textId="6087774C" w:rsidR="00944215" w:rsidRPr="004E34CE" w:rsidRDefault="00944215" w:rsidP="00944215">
            <w:pPr>
              <w:pStyle w:val="a1"/>
              <w:spacing w:after="120"/>
              <w:ind w:firstLine="0"/>
              <w:jc w:val="left"/>
              <w:rPr>
                <w:rFonts w:eastAsia="Microsoft Sans Serif"/>
                <w:color w:val="000000"/>
                <w:lang w:val="ru-RU" w:eastAsia="ru-RU" w:bidi="ru-RU"/>
              </w:rPr>
            </w:pPr>
            <w:r w:rsidRPr="004E34CE">
              <w:rPr>
                <w:rFonts w:eastAsia="Microsoft Sans Serif"/>
                <w:color w:val="000000"/>
                <w:lang w:val="ru-RU" w:eastAsia="ru-RU" w:bidi="ru-RU"/>
              </w:rPr>
              <w:t>Первый пояс ЗСО 5 м</w:t>
            </w:r>
          </w:p>
        </w:tc>
      </w:tr>
      <w:tr w:rsidR="00BE32BE" w:rsidRPr="004E34CE" w14:paraId="0B4D336C" w14:textId="77777777" w:rsidTr="00DC41F3">
        <w:trPr>
          <w:trHeight w:val="881"/>
        </w:trPr>
        <w:tc>
          <w:tcPr>
            <w:tcW w:w="358" w:type="pct"/>
            <w:shd w:val="clear" w:color="auto" w:fill="auto"/>
            <w:vAlign w:val="center"/>
          </w:tcPr>
          <w:p w14:paraId="58712F84" w14:textId="00675B40" w:rsidR="00BE32BE" w:rsidRPr="004E34CE" w:rsidRDefault="009035C3" w:rsidP="00BE32BE">
            <w:pPr>
              <w:jc w:val="left"/>
            </w:pPr>
            <w:r w:rsidRPr="004E34CE">
              <w:rPr>
                <w:bCs/>
              </w:rPr>
              <w:t>602041106</w:t>
            </w:r>
          </w:p>
        </w:tc>
        <w:tc>
          <w:tcPr>
            <w:tcW w:w="563" w:type="pct"/>
            <w:shd w:val="clear" w:color="auto" w:fill="auto"/>
            <w:vAlign w:val="center"/>
          </w:tcPr>
          <w:p w14:paraId="0938C9C7" w14:textId="0F8FC6FA" w:rsidR="00BE32BE" w:rsidRPr="004E34CE" w:rsidRDefault="00BE32BE" w:rsidP="00BE32BE">
            <w:pPr>
              <w:jc w:val="left"/>
            </w:pPr>
            <w:r w:rsidRPr="004E34CE">
              <w:t>Артезианская скважина</w:t>
            </w:r>
          </w:p>
        </w:tc>
        <w:tc>
          <w:tcPr>
            <w:tcW w:w="781" w:type="pct"/>
            <w:shd w:val="clear" w:color="auto" w:fill="auto"/>
            <w:vAlign w:val="center"/>
          </w:tcPr>
          <w:p w14:paraId="62A17D34" w14:textId="7604CDAC" w:rsidR="00BE32BE" w:rsidRPr="004E34CE" w:rsidRDefault="009035C3" w:rsidP="00BE32BE">
            <w:pPr>
              <w:pStyle w:val="Default"/>
              <w:rPr>
                <w:sz w:val="22"/>
                <w:szCs w:val="22"/>
                <w:lang w:bidi="ru-RU"/>
              </w:rPr>
            </w:pPr>
            <w:r w:rsidRPr="004E34CE">
              <w:rPr>
                <w:rFonts w:eastAsia="Times New Roman"/>
                <w:color w:val="auto"/>
                <w:sz w:val="22"/>
                <w:szCs w:val="22"/>
              </w:rPr>
              <w:t>Организация в границах поселения водоснабжения</w:t>
            </w:r>
          </w:p>
        </w:tc>
        <w:tc>
          <w:tcPr>
            <w:tcW w:w="550" w:type="pct"/>
            <w:shd w:val="clear" w:color="auto" w:fill="auto"/>
            <w:vAlign w:val="center"/>
          </w:tcPr>
          <w:p w14:paraId="684D30A5" w14:textId="7C09872E" w:rsidR="00BE32BE" w:rsidRPr="004E34CE" w:rsidRDefault="00BE32BE" w:rsidP="00BE32BE">
            <w:pPr>
              <w:pStyle w:val="Default"/>
              <w:rPr>
                <w:iCs/>
                <w:sz w:val="22"/>
                <w:szCs w:val="22"/>
              </w:rPr>
            </w:pPr>
            <w:r w:rsidRPr="004E34CE">
              <w:rPr>
                <w:iCs/>
                <w:sz w:val="22"/>
                <w:szCs w:val="22"/>
              </w:rPr>
              <w:t>Проектирование и строительство скважного водозабора</w:t>
            </w:r>
          </w:p>
        </w:tc>
        <w:tc>
          <w:tcPr>
            <w:tcW w:w="1113" w:type="pct"/>
            <w:shd w:val="clear" w:color="auto" w:fill="auto"/>
            <w:vAlign w:val="center"/>
          </w:tcPr>
          <w:p w14:paraId="38EB5907" w14:textId="77777777" w:rsidR="009035C3" w:rsidRPr="004E34CE" w:rsidRDefault="009035C3" w:rsidP="009035C3">
            <w:pPr>
              <w:pStyle w:val="a1"/>
              <w:widowControl w:val="0"/>
              <w:ind w:firstLine="0"/>
              <w:jc w:val="left"/>
              <w:rPr>
                <w:bCs/>
                <w:lang w:val="ru-RU"/>
              </w:rPr>
            </w:pPr>
            <w:r w:rsidRPr="004E34CE">
              <w:rPr>
                <w:bCs/>
                <w:lang w:val="ru-RU"/>
              </w:rPr>
              <w:t>Глубина: более 30 м</w:t>
            </w:r>
          </w:p>
          <w:p w14:paraId="74501456" w14:textId="37C341C0" w:rsidR="00BE32BE" w:rsidRPr="004E34CE" w:rsidRDefault="009035C3" w:rsidP="009035C3">
            <w:pPr>
              <w:pStyle w:val="Default"/>
              <w:rPr>
                <w:iCs/>
                <w:sz w:val="22"/>
                <w:szCs w:val="22"/>
              </w:rPr>
            </w:pPr>
            <w:r w:rsidRPr="004E34CE">
              <w:rPr>
                <w:bCs/>
                <w:sz w:val="22"/>
                <w:szCs w:val="22"/>
              </w:rPr>
              <w:t>производительность: средняя до 6 куб м</w:t>
            </w:r>
          </w:p>
        </w:tc>
        <w:tc>
          <w:tcPr>
            <w:tcW w:w="600" w:type="pct"/>
            <w:shd w:val="clear" w:color="auto" w:fill="auto"/>
            <w:vAlign w:val="center"/>
          </w:tcPr>
          <w:p w14:paraId="3F2924BF" w14:textId="43A5C534" w:rsidR="00BE32BE" w:rsidRPr="004E34CE" w:rsidRDefault="00BE32BE" w:rsidP="00BE32BE">
            <w:pPr>
              <w:pStyle w:val="Default"/>
              <w:rPr>
                <w:iCs/>
                <w:sz w:val="22"/>
                <w:szCs w:val="22"/>
              </w:rPr>
            </w:pPr>
            <w:r w:rsidRPr="004E34CE">
              <w:rPr>
                <w:iCs/>
                <w:sz w:val="22"/>
                <w:szCs w:val="22"/>
              </w:rPr>
              <w:t>п. Дивинка</w:t>
            </w:r>
          </w:p>
        </w:tc>
        <w:tc>
          <w:tcPr>
            <w:tcW w:w="504" w:type="pct"/>
            <w:shd w:val="clear" w:color="auto" w:fill="auto"/>
            <w:vAlign w:val="center"/>
          </w:tcPr>
          <w:p w14:paraId="287396D1" w14:textId="74FA2306" w:rsidR="00BE32BE" w:rsidRPr="004E34CE" w:rsidRDefault="00BE32BE" w:rsidP="00BE32BE">
            <w:pPr>
              <w:jc w:val="left"/>
              <w:rPr>
                <w:rFonts w:eastAsiaTheme="minorEastAsia"/>
                <w:iCs/>
                <w:color w:val="000000"/>
              </w:rPr>
            </w:pPr>
            <w:r w:rsidRPr="004E34CE">
              <w:rPr>
                <w:rFonts w:eastAsiaTheme="minorEastAsia"/>
                <w:iCs/>
                <w:color w:val="000000"/>
              </w:rPr>
              <w:t>Планируемый к размещению</w:t>
            </w:r>
          </w:p>
        </w:tc>
        <w:tc>
          <w:tcPr>
            <w:tcW w:w="532" w:type="pct"/>
            <w:shd w:val="clear" w:color="auto" w:fill="auto"/>
            <w:vAlign w:val="center"/>
          </w:tcPr>
          <w:p w14:paraId="756DAB2F" w14:textId="27E3CABB" w:rsidR="00BE32BE" w:rsidRPr="004E34CE" w:rsidRDefault="00BE32BE" w:rsidP="00BE32BE">
            <w:pPr>
              <w:pStyle w:val="a1"/>
              <w:spacing w:after="120"/>
              <w:ind w:firstLine="0"/>
              <w:jc w:val="left"/>
              <w:rPr>
                <w:rFonts w:eastAsiaTheme="minorEastAsia"/>
                <w:iCs/>
                <w:color w:val="000000"/>
                <w:lang w:val="ru-RU" w:eastAsia="ru-RU" w:bidi="ar-SA"/>
              </w:rPr>
            </w:pPr>
            <w:r w:rsidRPr="004E34CE">
              <w:rPr>
                <w:rFonts w:eastAsia="Microsoft Sans Serif"/>
                <w:color w:val="000000"/>
                <w:lang w:val="ru-RU" w:eastAsia="ru-RU" w:bidi="ru-RU"/>
              </w:rPr>
              <w:t>Первый пояс ЗСО 5 м</w:t>
            </w:r>
          </w:p>
        </w:tc>
      </w:tr>
      <w:tr w:rsidR="00271DF1" w:rsidRPr="004E34CE" w14:paraId="5B7C4DB8" w14:textId="77777777" w:rsidTr="00DC41F3">
        <w:trPr>
          <w:trHeight w:val="881"/>
        </w:trPr>
        <w:tc>
          <w:tcPr>
            <w:tcW w:w="358" w:type="pct"/>
            <w:shd w:val="clear" w:color="auto" w:fill="auto"/>
            <w:vAlign w:val="center"/>
          </w:tcPr>
          <w:p w14:paraId="27B92C8A" w14:textId="5AF914F6" w:rsidR="00271DF1" w:rsidRPr="004E34CE" w:rsidRDefault="00271DF1" w:rsidP="00271DF1">
            <w:pPr>
              <w:jc w:val="left"/>
              <w:rPr>
                <w:bCs/>
              </w:rPr>
            </w:pPr>
            <w:r w:rsidRPr="004E34CE">
              <w:t>602041101</w:t>
            </w:r>
          </w:p>
        </w:tc>
        <w:tc>
          <w:tcPr>
            <w:tcW w:w="563" w:type="pct"/>
            <w:shd w:val="clear" w:color="auto" w:fill="auto"/>
            <w:vAlign w:val="center"/>
          </w:tcPr>
          <w:p w14:paraId="05EE7630" w14:textId="20A60879" w:rsidR="00271DF1" w:rsidRPr="004E34CE" w:rsidRDefault="00271DF1" w:rsidP="00271DF1">
            <w:pPr>
              <w:jc w:val="left"/>
            </w:pPr>
            <w:r w:rsidRPr="004E34CE">
              <w:t>Водозабор</w:t>
            </w:r>
          </w:p>
        </w:tc>
        <w:tc>
          <w:tcPr>
            <w:tcW w:w="781" w:type="pct"/>
            <w:shd w:val="clear" w:color="auto" w:fill="auto"/>
            <w:vAlign w:val="center"/>
          </w:tcPr>
          <w:p w14:paraId="2838D0ED" w14:textId="1923AB35" w:rsidR="00271DF1" w:rsidRPr="004E34CE" w:rsidRDefault="00271DF1" w:rsidP="00271DF1">
            <w:pPr>
              <w:pStyle w:val="Default"/>
              <w:rPr>
                <w:rFonts w:eastAsia="Times New Roman"/>
                <w:color w:val="auto"/>
                <w:sz w:val="22"/>
                <w:szCs w:val="22"/>
              </w:rPr>
            </w:pPr>
            <w:r w:rsidRPr="004E34CE">
              <w:rPr>
                <w:rFonts w:eastAsia="Times New Roman"/>
                <w:color w:val="auto"/>
                <w:sz w:val="22"/>
                <w:szCs w:val="22"/>
              </w:rPr>
              <w:t>Организация в границах поселения водоснабжения</w:t>
            </w:r>
          </w:p>
        </w:tc>
        <w:tc>
          <w:tcPr>
            <w:tcW w:w="550" w:type="pct"/>
            <w:shd w:val="clear" w:color="auto" w:fill="auto"/>
            <w:vAlign w:val="center"/>
          </w:tcPr>
          <w:p w14:paraId="26B3E47F" w14:textId="11365413" w:rsidR="00271DF1" w:rsidRPr="004E34CE" w:rsidRDefault="00271DF1" w:rsidP="00271DF1">
            <w:pPr>
              <w:pStyle w:val="Default"/>
              <w:rPr>
                <w:iCs/>
                <w:sz w:val="22"/>
                <w:szCs w:val="22"/>
              </w:rPr>
            </w:pPr>
            <w:r w:rsidRPr="004E34CE">
              <w:rPr>
                <w:iCs/>
                <w:sz w:val="22"/>
                <w:szCs w:val="22"/>
              </w:rPr>
              <w:t>Проектирование и строительство водозабора</w:t>
            </w:r>
          </w:p>
        </w:tc>
        <w:tc>
          <w:tcPr>
            <w:tcW w:w="1113" w:type="pct"/>
            <w:shd w:val="clear" w:color="auto" w:fill="auto"/>
            <w:vAlign w:val="center"/>
          </w:tcPr>
          <w:p w14:paraId="486EA6B7" w14:textId="77777777" w:rsidR="00271DF1" w:rsidRPr="004E34CE" w:rsidRDefault="00271DF1" w:rsidP="00271DF1">
            <w:pPr>
              <w:pStyle w:val="a1"/>
              <w:widowControl w:val="0"/>
              <w:ind w:firstLine="0"/>
              <w:jc w:val="left"/>
              <w:rPr>
                <w:bCs/>
                <w:lang w:val="ru-RU"/>
              </w:rPr>
            </w:pPr>
            <w:r w:rsidRPr="004E34CE">
              <w:rPr>
                <w:bCs/>
                <w:lang w:val="ru-RU"/>
              </w:rPr>
              <w:t>Производительность:</w:t>
            </w:r>
          </w:p>
          <w:p w14:paraId="5E51B227" w14:textId="366EAB98" w:rsidR="00271DF1" w:rsidRPr="004E34CE" w:rsidRDefault="00271DF1" w:rsidP="00271DF1">
            <w:pPr>
              <w:pStyle w:val="a1"/>
              <w:widowControl w:val="0"/>
              <w:ind w:firstLine="0"/>
              <w:jc w:val="left"/>
              <w:rPr>
                <w:bCs/>
                <w:lang w:val="ru-RU"/>
              </w:rPr>
            </w:pPr>
            <w:r w:rsidRPr="004E34CE">
              <w:rPr>
                <w:bCs/>
                <w:lang w:val="ru-RU"/>
              </w:rPr>
              <w:t>средний (1-6 м</w:t>
            </w:r>
            <w:r w:rsidRPr="004E34CE">
              <w:rPr>
                <w:bCs/>
                <w:vertAlign w:val="superscript"/>
                <w:lang w:val="ru-RU"/>
              </w:rPr>
              <w:t>3</w:t>
            </w:r>
            <w:r w:rsidRPr="004E34CE">
              <w:rPr>
                <w:bCs/>
                <w:lang w:val="ru-RU"/>
              </w:rPr>
              <w:t>/с)</w:t>
            </w:r>
          </w:p>
        </w:tc>
        <w:tc>
          <w:tcPr>
            <w:tcW w:w="600" w:type="pct"/>
            <w:shd w:val="clear" w:color="auto" w:fill="auto"/>
            <w:vAlign w:val="center"/>
          </w:tcPr>
          <w:p w14:paraId="7F2C7016" w14:textId="73232CA9" w:rsidR="00271DF1" w:rsidRPr="004E34CE" w:rsidRDefault="00271DF1" w:rsidP="00271DF1">
            <w:pPr>
              <w:pStyle w:val="Default"/>
              <w:rPr>
                <w:iCs/>
                <w:sz w:val="22"/>
                <w:szCs w:val="22"/>
              </w:rPr>
            </w:pPr>
            <w:r w:rsidRPr="004E34CE">
              <w:rPr>
                <w:iCs/>
                <w:sz w:val="22"/>
                <w:szCs w:val="22"/>
              </w:rPr>
              <w:t>п. Дивинка</w:t>
            </w:r>
          </w:p>
        </w:tc>
        <w:tc>
          <w:tcPr>
            <w:tcW w:w="504" w:type="pct"/>
            <w:shd w:val="clear" w:color="auto" w:fill="auto"/>
            <w:vAlign w:val="center"/>
          </w:tcPr>
          <w:p w14:paraId="66D4E7BD" w14:textId="47DE4C47" w:rsidR="00271DF1" w:rsidRPr="004E34CE" w:rsidRDefault="00271DF1" w:rsidP="00271DF1">
            <w:pPr>
              <w:jc w:val="left"/>
              <w:rPr>
                <w:rFonts w:eastAsiaTheme="minorEastAsia"/>
                <w:iCs/>
                <w:color w:val="000000"/>
              </w:rPr>
            </w:pPr>
            <w:r w:rsidRPr="004E34CE">
              <w:rPr>
                <w:rFonts w:eastAsiaTheme="minorEastAsia"/>
                <w:iCs/>
                <w:color w:val="000000"/>
              </w:rPr>
              <w:t>Планируемый к размещению</w:t>
            </w:r>
          </w:p>
        </w:tc>
        <w:tc>
          <w:tcPr>
            <w:tcW w:w="532" w:type="pct"/>
            <w:shd w:val="clear" w:color="auto" w:fill="auto"/>
            <w:vAlign w:val="center"/>
          </w:tcPr>
          <w:p w14:paraId="10CB1F4C" w14:textId="28EE3A01" w:rsidR="00271DF1" w:rsidRPr="004E34CE" w:rsidRDefault="00271DF1" w:rsidP="00271DF1">
            <w:pPr>
              <w:pStyle w:val="a1"/>
              <w:spacing w:after="120"/>
              <w:ind w:firstLine="0"/>
              <w:jc w:val="left"/>
              <w:rPr>
                <w:rFonts w:eastAsia="Microsoft Sans Serif"/>
                <w:color w:val="000000"/>
                <w:lang w:val="ru-RU" w:eastAsia="ru-RU" w:bidi="ru-RU"/>
              </w:rPr>
            </w:pPr>
            <w:r w:rsidRPr="004E34CE">
              <w:rPr>
                <w:rFonts w:eastAsia="Microsoft Sans Serif"/>
                <w:color w:val="000000"/>
                <w:lang w:val="ru-RU" w:eastAsia="ru-RU" w:bidi="ru-RU"/>
              </w:rPr>
              <w:t>Первый пояс ЗСО 5 м</w:t>
            </w:r>
          </w:p>
        </w:tc>
      </w:tr>
    </w:tbl>
    <w:p w14:paraId="2BBD47DE" w14:textId="77777777" w:rsidR="00AF7C65" w:rsidRPr="004E34CE" w:rsidRDefault="00AF7C65" w:rsidP="00F46A6C">
      <w:pPr>
        <w:pStyle w:val="a1"/>
        <w:rPr>
          <w:rFonts w:eastAsiaTheme="minorHAnsi"/>
          <w:color w:val="000000"/>
          <w:sz w:val="28"/>
          <w:szCs w:val="28"/>
          <w:lang w:val="ru-RU" w:eastAsia="en-US"/>
        </w:rPr>
      </w:pPr>
    </w:p>
    <w:p w14:paraId="4BDB2EE9" w14:textId="77777777" w:rsidR="00AF7C65" w:rsidRPr="004E34CE" w:rsidRDefault="00AF7C65" w:rsidP="00F46A6C">
      <w:pPr>
        <w:pStyle w:val="a1"/>
        <w:rPr>
          <w:rFonts w:eastAsiaTheme="minorHAnsi"/>
          <w:color w:val="000000"/>
          <w:sz w:val="28"/>
          <w:szCs w:val="28"/>
          <w:lang w:val="ru-RU" w:eastAsia="en-US"/>
        </w:rPr>
      </w:pPr>
    </w:p>
    <w:p w14:paraId="1FF6F9D1" w14:textId="77777777" w:rsidR="00F477C7" w:rsidRPr="004E34CE" w:rsidRDefault="00F477C7" w:rsidP="00F46A6C">
      <w:pPr>
        <w:pStyle w:val="a1"/>
        <w:rPr>
          <w:rFonts w:eastAsiaTheme="minorHAnsi"/>
          <w:color w:val="000000"/>
          <w:sz w:val="28"/>
          <w:szCs w:val="28"/>
          <w:lang w:val="ru-RU" w:eastAsia="en-US"/>
        </w:rPr>
      </w:pPr>
    </w:p>
    <w:p w14:paraId="7A141620" w14:textId="77777777" w:rsidR="00AF7C65" w:rsidRPr="004E34CE" w:rsidRDefault="00AF7C65" w:rsidP="00F46A6C">
      <w:pPr>
        <w:pStyle w:val="a1"/>
        <w:rPr>
          <w:rFonts w:eastAsiaTheme="minorHAnsi"/>
          <w:color w:val="000000"/>
          <w:sz w:val="28"/>
          <w:szCs w:val="28"/>
          <w:lang w:val="ru-RU" w:eastAsia="en-US"/>
        </w:rPr>
        <w:sectPr w:rsidR="00AF7C65" w:rsidRPr="004E34CE" w:rsidSect="00AF7C65">
          <w:pgSz w:w="16838" w:h="11906" w:orient="landscape"/>
          <w:pgMar w:top="1701" w:right="1134" w:bottom="851" w:left="1134" w:header="680" w:footer="1077" w:gutter="0"/>
          <w:cols w:space="708"/>
          <w:docGrid w:linePitch="360"/>
        </w:sectPr>
      </w:pPr>
    </w:p>
    <w:p w14:paraId="17640DAB" w14:textId="5D02761C" w:rsidR="00CC6D80" w:rsidRPr="004E34CE" w:rsidRDefault="00BA0D34" w:rsidP="00BA0D34">
      <w:pPr>
        <w:pStyle w:val="1"/>
        <w:spacing w:before="120" w:after="120"/>
        <w:rPr>
          <w:rFonts w:eastAsia="Times New Roman"/>
          <w:sz w:val="28"/>
          <w:lang w:eastAsia="ar-SA" w:bidi="en-US"/>
        </w:rPr>
      </w:pPr>
      <w:bookmarkStart w:id="136" w:name="_Toc80880517"/>
      <w:bookmarkStart w:id="137" w:name="_Toc105658677"/>
      <w:bookmarkStart w:id="138" w:name="_Toc149660330"/>
      <w:r w:rsidRPr="004E34CE">
        <w:rPr>
          <w:rFonts w:eastAsia="Times New Roman"/>
          <w:sz w:val="28"/>
          <w:lang w:eastAsia="ar-SA" w:bidi="en-US"/>
        </w:rPr>
        <w:lastRenderedPageBreak/>
        <w:t xml:space="preserve">6. </w:t>
      </w:r>
      <w:r w:rsidR="00CC6D80" w:rsidRPr="004E34CE">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36"/>
      <w:bookmarkEnd w:id="137"/>
      <w:bookmarkEnd w:id="138"/>
    </w:p>
    <w:p w14:paraId="746D2000" w14:textId="52B6D201" w:rsidR="00CC6D80" w:rsidRPr="004E34CE" w:rsidRDefault="00CC6D80" w:rsidP="00CC6D80">
      <w:pPr>
        <w:pStyle w:val="a1"/>
        <w:rPr>
          <w:sz w:val="28"/>
          <w:szCs w:val="28"/>
          <w:lang w:val="ru-RU"/>
        </w:rPr>
      </w:pPr>
      <w:r w:rsidRPr="004E34CE">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372F4E" w:rsidRPr="004E34CE">
        <w:rPr>
          <w:sz w:val="28"/>
          <w:szCs w:val="28"/>
          <w:lang w:val="ru-RU"/>
        </w:rPr>
        <w:t>Дивинского</w:t>
      </w:r>
      <w:r w:rsidR="00287DC5" w:rsidRPr="004E34CE">
        <w:rPr>
          <w:sz w:val="28"/>
          <w:szCs w:val="28"/>
          <w:lang w:val="ru-RU"/>
        </w:rPr>
        <w:t xml:space="preserve"> </w:t>
      </w:r>
      <w:r w:rsidR="005E0130" w:rsidRPr="004E34CE">
        <w:rPr>
          <w:sz w:val="28"/>
          <w:szCs w:val="28"/>
          <w:lang w:val="ru-RU"/>
        </w:rPr>
        <w:t>сельсовета</w:t>
      </w:r>
      <w:r w:rsidRPr="004E34CE">
        <w:rPr>
          <w:sz w:val="28"/>
          <w:szCs w:val="28"/>
          <w:lang w:val="ru-RU"/>
        </w:rPr>
        <w:t>.</w:t>
      </w:r>
    </w:p>
    <w:p w14:paraId="197199C3" w14:textId="4E98BB93" w:rsidR="00CC6D80" w:rsidRPr="004E34CE" w:rsidRDefault="00BA0D34" w:rsidP="00BA0D34">
      <w:pPr>
        <w:pStyle w:val="20"/>
        <w:rPr>
          <w:i w:val="0"/>
          <w:iCs w:val="0"/>
          <w:sz w:val="28"/>
        </w:rPr>
      </w:pPr>
      <w:bookmarkStart w:id="139" w:name="_Toc520277840"/>
      <w:bookmarkStart w:id="140" w:name="_Toc520277884"/>
      <w:bookmarkStart w:id="141" w:name="_Toc80880518"/>
      <w:bookmarkStart w:id="142" w:name="_Toc105658678"/>
      <w:bookmarkStart w:id="143" w:name="_Toc149660331"/>
      <w:r w:rsidRPr="004E34CE">
        <w:rPr>
          <w:i w:val="0"/>
          <w:iCs w:val="0"/>
          <w:sz w:val="28"/>
        </w:rPr>
        <w:t xml:space="preserve">6.1 </w:t>
      </w:r>
      <w:r w:rsidR="00CC6D80" w:rsidRPr="004E34CE">
        <w:rPr>
          <w:i w:val="0"/>
          <w:iCs w:val="0"/>
          <w:sz w:val="28"/>
        </w:rPr>
        <w:t>Инженерно-технические мероприятия гражданской обороны</w:t>
      </w:r>
      <w:bookmarkEnd w:id="139"/>
      <w:bookmarkEnd w:id="140"/>
      <w:bookmarkEnd w:id="141"/>
      <w:bookmarkEnd w:id="142"/>
      <w:bookmarkEnd w:id="143"/>
    </w:p>
    <w:p w14:paraId="362487C3" w14:textId="38F4833F" w:rsidR="00CC6D80" w:rsidRPr="004E34CE" w:rsidRDefault="00CC6D80" w:rsidP="00CC6D80">
      <w:pPr>
        <w:pStyle w:val="a1"/>
        <w:rPr>
          <w:sz w:val="28"/>
          <w:szCs w:val="28"/>
          <w:lang w:val="ru-RU"/>
        </w:rPr>
      </w:pPr>
      <w:r w:rsidRPr="004E34CE">
        <w:rPr>
          <w:sz w:val="28"/>
          <w:szCs w:val="28"/>
          <w:lang w:val="ru-RU"/>
        </w:rPr>
        <w:t xml:space="preserve">По группе ГО </w:t>
      </w:r>
      <w:r w:rsidR="00372F4E" w:rsidRPr="004E34CE">
        <w:rPr>
          <w:sz w:val="28"/>
          <w:szCs w:val="28"/>
          <w:lang w:val="ru-RU"/>
        </w:rPr>
        <w:t>Дивинский</w:t>
      </w:r>
      <w:r w:rsidR="005E0130" w:rsidRPr="004E34CE">
        <w:rPr>
          <w:sz w:val="28"/>
          <w:szCs w:val="28"/>
          <w:lang w:val="ru-RU"/>
        </w:rPr>
        <w:t xml:space="preserve"> сельсовет </w:t>
      </w:r>
      <w:r w:rsidRPr="004E34CE">
        <w:rPr>
          <w:sz w:val="28"/>
          <w:szCs w:val="28"/>
          <w:lang w:val="ru-RU"/>
        </w:rPr>
        <w:t xml:space="preserve">– не категорирован. На территории </w:t>
      </w:r>
      <w:r w:rsidRPr="004E34CE">
        <w:rPr>
          <w:sz w:val="28"/>
          <w:szCs w:val="28"/>
          <w:lang w:val="ru-RU" w:eastAsia="x-none"/>
        </w:rPr>
        <w:t>муниципального образования</w:t>
      </w:r>
      <w:r w:rsidRPr="004E34CE">
        <w:rPr>
          <w:sz w:val="28"/>
          <w:szCs w:val="28"/>
          <w:lang w:val="x-none" w:eastAsia="x-none"/>
        </w:rPr>
        <w:t xml:space="preserve"> </w:t>
      </w:r>
      <w:r w:rsidRPr="004E34CE">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4E34CE" w:rsidRDefault="00CC6D80" w:rsidP="00CC6D80">
      <w:pPr>
        <w:pStyle w:val="a1"/>
        <w:spacing w:before="120"/>
        <w:rPr>
          <w:b/>
          <w:bCs/>
          <w:sz w:val="28"/>
          <w:szCs w:val="28"/>
          <w:lang w:val="ru-RU"/>
        </w:rPr>
      </w:pPr>
      <w:bookmarkStart w:id="144" w:name="_Toc520277842"/>
      <w:bookmarkStart w:id="145" w:name="_Toc520277886"/>
      <w:r w:rsidRPr="004E34CE">
        <w:rPr>
          <w:b/>
          <w:bCs/>
          <w:sz w:val="28"/>
          <w:szCs w:val="28"/>
          <w:lang w:val="ru-RU"/>
        </w:rPr>
        <w:t>Безопасный район</w:t>
      </w:r>
    </w:p>
    <w:p w14:paraId="680D7511" w14:textId="1DEC9B43" w:rsidR="00CC6D80" w:rsidRPr="004E34CE" w:rsidRDefault="00CC6D80" w:rsidP="00CC6D80">
      <w:pPr>
        <w:pStyle w:val="a1"/>
        <w:rPr>
          <w:sz w:val="28"/>
          <w:szCs w:val="28"/>
          <w:lang w:val="ru-RU"/>
        </w:rPr>
      </w:pPr>
      <w:r w:rsidRPr="004E34CE">
        <w:rPr>
          <w:sz w:val="28"/>
          <w:szCs w:val="28"/>
          <w:lang w:val="ru-RU"/>
        </w:rPr>
        <w:t xml:space="preserve">Пешие маршруты эвакуации предусмотрены из административного центра </w:t>
      </w:r>
      <w:r w:rsidRPr="004E34CE">
        <w:rPr>
          <w:sz w:val="28"/>
          <w:szCs w:val="28"/>
          <w:lang w:val="ru-RU" w:eastAsia="x-none"/>
        </w:rPr>
        <w:t>муниципального образования</w:t>
      </w:r>
      <w:r w:rsidRPr="004E34CE">
        <w:rPr>
          <w:sz w:val="28"/>
          <w:szCs w:val="28"/>
          <w:lang w:val="x-none" w:eastAsia="x-none"/>
        </w:rPr>
        <w:t xml:space="preserve"> </w:t>
      </w:r>
      <w:r w:rsidRPr="004E34CE">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sidRPr="004E34CE">
        <w:rPr>
          <w:sz w:val="28"/>
          <w:szCs w:val="28"/>
          <w:lang w:val="ru-RU"/>
        </w:rPr>
        <w:t>м</w:t>
      </w:r>
      <w:r w:rsidR="00F928C9" w:rsidRPr="004E34CE">
        <w:rPr>
          <w:sz w:val="28"/>
          <w:szCs w:val="28"/>
          <w:vertAlign w:val="superscript"/>
          <w:lang w:val="ru-RU"/>
        </w:rPr>
        <w:t>2</w:t>
      </w:r>
      <w:r w:rsidRPr="004E34CE">
        <w:rPr>
          <w:sz w:val="28"/>
          <w:szCs w:val="28"/>
          <w:lang w:val="ru-RU"/>
        </w:rPr>
        <w:t xml:space="preserve"> общей площади на одного человека. </w:t>
      </w:r>
    </w:p>
    <w:p w14:paraId="6750FB9E" w14:textId="77777777" w:rsidR="00CC6D80" w:rsidRPr="004E34CE" w:rsidRDefault="00CC6D80" w:rsidP="00CC6D80">
      <w:pPr>
        <w:pStyle w:val="a1"/>
        <w:rPr>
          <w:sz w:val="28"/>
          <w:szCs w:val="28"/>
          <w:lang w:val="ru-RU"/>
        </w:rPr>
      </w:pPr>
      <w:r w:rsidRPr="004E34CE">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4E34CE">
        <w:rPr>
          <w:sz w:val="28"/>
          <w:szCs w:val="28"/>
          <w:lang w:val="ru-RU" w:eastAsia="x-none"/>
        </w:rPr>
        <w:t>муниципального образования</w:t>
      </w:r>
      <w:r w:rsidRPr="004E34CE">
        <w:rPr>
          <w:sz w:val="28"/>
          <w:szCs w:val="28"/>
          <w:lang w:val="x-none" w:eastAsia="x-none"/>
        </w:rPr>
        <w:t xml:space="preserve"> </w:t>
      </w:r>
      <w:r w:rsidRPr="004E34CE">
        <w:rPr>
          <w:sz w:val="28"/>
          <w:szCs w:val="28"/>
          <w:lang w:val="ru-RU"/>
        </w:rPr>
        <w:t>отсутствуют.</w:t>
      </w:r>
    </w:p>
    <w:p w14:paraId="28D1D290" w14:textId="77777777" w:rsidR="00CC6D80" w:rsidRPr="004E34CE" w:rsidRDefault="00CC6D80" w:rsidP="00CC6D80">
      <w:pPr>
        <w:pStyle w:val="a1"/>
        <w:rPr>
          <w:sz w:val="28"/>
          <w:szCs w:val="28"/>
          <w:lang w:val="ru-RU"/>
        </w:rPr>
      </w:pPr>
      <w:r w:rsidRPr="004E34CE">
        <w:rPr>
          <w:sz w:val="28"/>
          <w:szCs w:val="28"/>
          <w:lang w:val="ru-RU"/>
        </w:rPr>
        <w:t>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добегания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4E34CE" w:rsidRDefault="00CC6D80" w:rsidP="00CC6D80">
      <w:pPr>
        <w:pStyle w:val="a1"/>
        <w:rPr>
          <w:sz w:val="28"/>
          <w:szCs w:val="28"/>
          <w:lang w:val="ru-RU"/>
        </w:rPr>
      </w:pPr>
      <w:r w:rsidRPr="004E34CE">
        <w:rPr>
          <w:sz w:val="28"/>
          <w:szCs w:val="28"/>
          <w:lang w:val="ru-RU"/>
        </w:rPr>
        <w:t xml:space="preserve">Эвакуации подлежат: </w:t>
      </w:r>
    </w:p>
    <w:p w14:paraId="32830671" w14:textId="77777777" w:rsidR="00CC6D80" w:rsidRPr="004E34CE" w:rsidRDefault="00CC6D80" w:rsidP="00CC6D80">
      <w:pPr>
        <w:pStyle w:val="a1"/>
        <w:rPr>
          <w:sz w:val="28"/>
          <w:szCs w:val="28"/>
          <w:lang w:val="ru-RU"/>
        </w:rPr>
      </w:pPr>
      <w:r w:rsidRPr="004E34CE">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4E34CE" w:rsidRDefault="00CC6D80" w:rsidP="00CC6D80">
      <w:pPr>
        <w:pStyle w:val="a1"/>
        <w:rPr>
          <w:sz w:val="28"/>
          <w:szCs w:val="28"/>
          <w:lang w:val="ru-RU"/>
        </w:rPr>
      </w:pPr>
      <w:r w:rsidRPr="004E34CE">
        <w:rPr>
          <w:sz w:val="28"/>
          <w:szCs w:val="28"/>
          <w:lang w:val="ru-RU"/>
        </w:rPr>
        <w:t xml:space="preserve">б) нетрудоспособное и не занятое в производстве население; </w:t>
      </w:r>
    </w:p>
    <w:p w14:paraId="3B7AA2FB" w14:textId="77777777" w:rsidR="00CC6D80" w:rsidRPr="004E34CE" w:rsidRDefault="00CC6D80" w:rsidP="00CC6D80">
      <w:pPr>
        <w:pStyle w:val="a1"/>
        <w:rPr>
          <w:sz w:val="28"/>
          <w:szCs w:val="28"/>
          <w:lang w:val="ru-RU"/>
        </w:rPr>
      </w:pPr>
      <w:r w:rsidRPr="004E34CE">
        <w:rPr>
          <w:sz w:val="28"/>
          <w:szCs w:val="28"/>
          <w:lang w:val="ru-RU"/>
        </w:rPr>
        <w:t>в) материальные и культурные ценности.</w:t>
      </w:r>
    </w:p>
    <w:p w14:paraId="6ACB421C" w14:textId="77777777" w:rsidR="00CC6D80" w:rsidRPr="004E34CE" w:rsidRDefault="00CC6D80" w:rsidP="00CC6D80">
      <w:pPr>
        <w:pStyle w:val="a1"/>
        <w:rPr>
          <w:sz w:val="28"/>
          <w:szCs w:val="28"/>
          <w:lang w:val="ru-RU"/>
        </w:rPr>
      </w:pPr>
      <w:r w:rsidRPr="004E34CE">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4E34CE" w:rsidRDefault="00CC6D80" w:rsidP="00CC6D80">
      <w:pPr>
        <w:pStyle w:val="a1"/>
        <w:rPr>
          <w:sz w:val="28"/>
          <w:szCs w:val="28"/>
          <w:lang w:val="ru-RU"/>
        </w:rPr>
      </w:pPr>
      <w:r w:rsidRPr="004E34CE">
        <w:rPr>
          <w:sz w:val="28"/>
          <w:szCs w:val="28"/>
          <w:lang w:val="ru-RU"/>
        </w:rPr>
        <w:t>К материальным ценностям, подлежащим эвакуации, относятся:</w:t>
      </w:r>
    </w:p>
    <w:p w14:paraId="2306486B" w14:textId="77777777" w:rsidR="00CC6D80" w:rsidRPr="004E34CE" w:rsidRDefault="00CC6D80" w:rsidP="00CC6D80">
      <w:pPr>
        <w:pStyle w:val="a1"/>
        <w:rPr>
          <w:sz w:val="28"/>
          <w:szCs w:val="28"/>
          <w:lang w:val="ru-RU"/>
        </w:rPr>
      </w:pPr>
      <w:r w:rsidRPr="004E34CE">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4E34CE" w:rsidRDefault="00CC6D80" w:rsidP="00CC6D80">
      <w:pPr>
        <w:pStyle w:val="a1"/>
        <w:rPr>
          <w:sz w:val="28"/>
          <w:szCs w:val="28"/>
          <w:lang w:val="ru-RU"/>
        </w:rPr>
      </w:pPr>
      <w:r w:rsidRPr="004E34CE">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4E34CE" w:rsidRDefault="00CC6D80" w:rsidP="00CC6D80">
      <w:pPr>
        <w:pStyle w:val="a1"/>
        <w:rPr>
          <w:sz w:val="28"/>
          <w:szCs w:val="28"/>
          <w:lang w:val="ru-RU"/>
        </w:rPr>
      </w:pPr>
      <w:r w:rsidRPr="004E34CE">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5EF8AD61" w14:textId="77777777" w:rsidR="00CC6D80" w:rsidRPr="004E34CE" w:rsidRDefault="00CC6D80" w:rsidP="00CC6D80">
      <w:pPr>
        <w:pStyle w:val="a1"/>
        <w:rPr>
          <w:sz w:val="28"/>
          <w:szCs w:val="28"/>
          <w:lang w:val="ru-RU"/>
        </w:rPr>
      </w:pPr>
      <w:r w:rsidRPr="004E34CE">
        <w:rPr>
          <w:sz w:val="28"/>
          <w:szCs w:val="28"/>
          <w:lang w:val="ru-RU"/>
        </w:rPr>
        <w:t>г) сельскохозяйственные животные, запасы зерновых культур, семенные и фуражные запасы; д) запасы материальных средств для обеспечения проведения аварийно-спасательных и других неотложных работ.</w:t>
      </w:r>
    </w:p>
    <w:p w14:paraId="05204A78" w14:textId="77777777" w:rsidR="00CC6D80" w:rsidRPr="004E34CE" w:rsidRDefault="00CC6D80" w:rsidP="00CC6D80">
      <w:pPr>
        <w:pStyle w:val="a1"/>
        <w:rPr>
          <w:sz w:val="28"/>
          <w:szCs w:val="28"/>
          <w:lang w:val="ru-RU"/>
        </w:rPr>
      </w:pPr>
      <w:r w:rsidRPr="004E34CE">
        <w:rPr>
          <w:sz w:val="28"/>
          <w:szCs w:val="28"/>
          <w:lang w:val="ru-RU"/>
        </w:rPr>
        <w:t xml:space="preserve">К культурным ценностям, подлежащим эвакуации, относятся: </w:t>
      </w:r>
    </w:p>
    <w:p w14:paraId="42D5841B" w14:textId="77777777" w:rsidR="00CC6D80" w:rsidRPr="004E34CE" w:rsidRDefault="00CC6D80" w:rsidP="00CC6D80">
      <w:pPr>
        <w:pStyle w:val="a1"/>
        <w:rPr>
          <w:sz w:val="28"/>
          <w:szCs w:val="28"/>
          <w:lang w:val="ru-RU"/>
        </w:rPr>
      </w:pPr>
      <w:r w:rsidRPr="004E34CE">
        <w:rPr>
          <w:sz w:val="28"/>
          <w:szCs w:val="28"/>
          <w:lang w:val="ru-RU"/>
        </w:rPr>
        <w:t xml:space="preserve">а) культурные ценности мирового значения; </w:t>
      </w:r>
    </w:p>
    <w:p w14:paraId="1439E796" w14:textId="77777777" w:rsidR="00CC6D80" w:rsidRPr="004E34CE" w:rsidRDefault="00CC6D80" w:rsidP="00CC6D80">
      <w:pPr>
        <w:pStyle w:val="a1"/>
        <w:rPr>
          <w:sz w:val="28"/>
          <w:szCs w:val="28"/>
          <w:lang w:val="ru-RU"/>
        </w:rPr>
      </w:pPr>
      <w:r w:rsidRPr="004E34CE">
        <w:rPr>
          <w:sz w:val="28"/>
          <w:szCs w:val="28"/>
          <w:lang w:val="ru-RU"/>
        </w:rPr>
        <w:t xml:space="preserve">б) российский страховой фонд документов библиотечных фондов; </w:t>
      </w:r>
    </w:p>
    <w:p w14:paraId="0C762EED" w14:textId="77777777" w:rsidR="00CC6D80" w:rsidRPr="004E34CE" w:rsidRDefault="00CC6D80" w:rsidP="00CC6D80">
      <w:pPr>
        <w:pStyle w:val="a1"/>
        <w:rPr>
          <w:sz w:val="28"/>
          <w:szCs w:val="28"/>
          <w:lang w:val="ru-RU"/>
        </w:rPr>
      </w:pPr>
      <w:r w:rsidRPr="004E34CE">
        <w:rPr>
          <w:sz w:val="28"/>
          <w:szCs w:val="28"/>
          <w:lang w:val="ru-RU"/>
        </w:rPr>
        <w:t xml:space="preserve">в) культурные ценности федерального (общероссийского) значения; </w:t>
      </w:r>
    </w:p>
    <w:p w14:paraId="2CF2EDE0" w14:textId="77777777" w:rsidR="00CC6D80" w:rsidRPr="004E34CE" w:rsidRDefault="00CC6D80" w:rsidP="00CC6D80">
      <w:pPr>
        <w:pStyle w:val="a1"/>
        <w:rPr>
          <w:sz w:val="28"/>
          <w:szCs w:val="28"/>
          <w:lang w:val="ru-RU"/>
        </w:rPr>
      </w:pPr>
      <w:r w:rsidRPr="004E34CE">
        <w:rPr>
          <w:sz w:val="28"/>
          <w:szCs w:val="28"/>
          <w:lang w:val="ru-RU"/>
        </w:rPr>
        <w:t xml:space="preserve">г) электронные информационные ресурсы на жестких носителях; </w:t>
      </w:r>
    </w:p>
    <w:p w14:paraId="7E9C718E" w14:textId="77777777" w:rsidR="00CC6D80" w:rsidRPr="004E34CE" w:rsidRDefault="00CC6D80" w:rsidP="00CC6D80">
      <w:pPr>
        <w:pStyle w:val="a1"/>
        <w:rPr>
          <w:sz w:val="28"/>
          <w:szCs w:val="28"/>
          <w:lang w:val="ru-RU"/>
        </w:rPr>
      </w:pPr>
      <w:r w:rsidRPr="004E34CE">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4E34CE" w:rsidRDefault="00CC6D80" w:rsidP="00CC6D80">
      <w:pPr>
        <w:pStyle w:val="a1"/>
        <w:rPr>
          <w:sz w:val="28"/>
          <w:szCs w:val="28"/>
          <w:lang w:val="ru-RU"/>
        </w:rPr>
      </w:pPr>
      <w:r w:rsidRPr="004E34CE">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Pr="004E34CE" w:rsidRDefault="00CC6D80" w:rsidP="00CC6D80">
      <w:pPr>
        <w:pStyle w:val="a1"/>
        <w:rPr>
          <w:sz w:val="28"/>
          <w:szCs w:val="28"/>
          <w:lang w:val="ru-RU"/>
        </w:rPr>
      </w:pPr>
      <w:r w:rsidRPr="004E34CE">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Pr="004E34CE" w:rsidRDefault="00DB2C0F" w:rsidP="00DB2C0F">
      <w:pPr>
        <w:pStyle w:val="a1"/>
        <w:spacing w:before="120"/>
        <w:rPr>
          <w:b/>
          <w:bCs/>
          <w:sz w:val="28"/>
          <w:szCs w:val="28"/>
          <w:lang w:val="ru-RU"/>
        </w:rPr>
      </w:pPr>
    </w:p>
    <w:p w14:paraId="0F41F707" w14:textId="77777777" w:rsidR="00DB2C0F" w:rsidRPr="004E34CE" w:rsidRDefault="00DB2C0F" w:rsidP="00DB2C0F">
      <w:pPr>
        <w:pStyle w:val="a1"/>
        <w:spacing w:before="120"/>
        <w:rPr>
          <w:b/>
          <w:bCs/>
          <w:sz w:val="28"/>
          <w:szCs w:val="28"/>
          <w:lang w:val="ru-RU"/>
        </w:rPr>
      </w:pPr>
    </w:p>
    <w:p w14:paraId="6EA4A60E" w14:textId="511434FF" w:rsidR="00CC6D80" w:rsidRPr="004E34CE" w:rsidRDefault="00CC6D80" w:rsidP="00DB2C0F">
      <w:pPr>
        <w:pStyle w:val="a1"/>
        <w:spacing w:before="120"/>
        <w:rPr>
          <w:b/>
          <w:bCs/>
          <w:sz w:val="28"/>
          <w:szCs w:val="28"/>
          <w:lang w:val="ru-RU"/>
        </w:rPr>
      </w:pPr>
      <w:r w:rsidRPr="004E34CE">
        <w:rPr>
          <w:b/>
          <w:bCs/>
          <w:sz w:val="28"/>
          <w:szCs w:val="28"/>
          <w:lang w:val="ru-RU"/>
        </w:rPr>
        <w:lastRenderedPageBreak/>
        <w:t>Защита населения</w:t>
      </w:r>
      <w:bookmarkEnd w:id="144"/>
      <w:bookmarkEnd w:id="145"/>
    </w:p>
    <w:p w14:paraId="3D834F9D" w14:textId="7197DED0" w:rsidR="00CC6D80" w:rsidRPr="004E34CE" w:rsidRDefault="00CC6D80" w:rsidP="00CC6D80">
      <w:pPr>
        <w:pStyle w:val="a1"/>
        <w:rPr>
          <w:sz w:val="28"/>
          <w:szCs w:val="28"/>
          <w:lang w:val="ru-RU"/>
        </w:rPr>
      </w:pPr>
      <w:r w:rsidRPr="004E34CE">
        <w:rPr>
          <w:sz w:val="28"/>
          <w:szCs w:val="28"/>
          <w:lang w:val="ru-RU"/>
        </w:rPr>
        <w:t xml:space="preserve">Так как </w:t>
      </w:r>
      <w:r w:rsidR="00372F4E" w:rsidRPr="004E34CE">
        <w:rPr>
          <w:sz w:val="28"/>
          <w:szCs w:val="28"/>
          <w:lang w:val="ru-RU"/>
        </w:rPr>
        <w:t>Дивинский</w:t>
      </w:r>
      <w:r w:rsidR="00070FDF" w:rsidRPr="004E34CE">
        <w:rPr>
          <w:sz w:val="28"/>
          <w:szCs w:val="28"/>
          <w:lang w:val="ru-RU"/>
        </w:rPr>
        <w:t xml:space="preserve"> </w:t>
      </w:r>
      <w:r w:rsidR="005E0130" w:rsidRPr="004E34CE">
        <w:rPr>
          <w:sz w:val="28"/>
          <w:szCs w:val="28"/>
          <w:lang w:val="ru-RU"/>
        </w:rPr>
        <w:t xml:space="preserve">сельсовет </w:t>
      </w:r>
      <w:r w:rsidRPr="004E34CE">
        <w:rPr>
          <w:sz w:val="28"/>
          <w:szCs w:val="28"/>
          <w:lang w:val="ru-RU"/>
        </w:rPr>
        <w:t xml:space="preserve">является некатегорированным, то население подлежит рассредоточению в границах территории </w:t>
      </w:r>
      <w:r w:rsidRPr="004E34CE">
        <w:rPr>
          <w:sz w:val="28"/>
          <w:szCs w:val="28"/>
          <w:lang w:val="ru-RU" w:eastAsia="x-none"/>
        </w:rPr>
        <w:t>муниципального образования</w:t>
      </w:r>
      <w:r w:rsidRPr="004E34CE">
        <w:rPr>
          <w:sz w:val="28"/>
          <w:szCs w:val="28"/>
          <w:lang w:val="x-none" w:eastAsia="x-none"/>
        </w:rPr>
        <w:t xml:space="preserve"> </w:t>
      </w:r>
      <w:r w:rsidRPr="004E34CE">
        <w:rPr>
          <w:sz w:val="28"/>
          <w:szCs w:val="28"/>
          <w:lang w:val="ru-RU"/>
        </w:rPr>
        <w:t>согласно мобилизационному плану.</w:t>
      </w:r>
    </w:p>
    <w:p w14:paraId="7191FC7E" w14:textId="73F28F1D" w:rsidR="00CC6D80" w:rsidRPr="004E34CE" w:rsidRDefault="00CC6D80" w:rsidP="00CC6D80">
      <w:pPr>
        <w:pStyle w:val="a1"/>
        <w:rPr>
          <w:sz w:val="28"/>
          <w:szCs w:val="28"/>
          <w:lang w:val="ru-RU"/>
        </w:rPr>
      </w:pPr>
      <w:r w:rsidRPr="004E34CE">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372F4E" w:rsidRPr="004E34CE">
        <w:rPr>
          <w:sz w:val="28"/>
          <w:szCs w:val="28"/>
          <w:lang w:val="ru-RU"/>
        </w:rPr>
        <w:t>Дивинского</w:t>
      </w:r>
      <w:r w:rsidR="00287DC5" w:rsidRPr="004E34CE">
        <w:rPr>
          <w:sz w:val="28"/>
          <w:szCs w:val="28"/>
          <w:lang w:val="ru-RU"/>
        </w:rPr>
        <w:t xml:space="preserve"> </w:t>
      </w:r>
      <w:r w:rsidR="005D0581" w:rsidRPr="004E34CE">
        <w:rPr>
          <w:sz w:val="28"/>
          <w:szCs w:val="28"/>
          <w:lang w:val="ru-RU"/>
        </w:rPr>
        <w:t xml:space="preserve">сельсовета </w:t>
      </w:r>
      <w:r w:rsidRPr="004E34CE">
        <w:rPr>
          <w:sz w:val="28"/>
          <w:szCs w:val="28"/>
          <w:lang w:val="ru-RU"/>
        </w:rPr>
        <w:t xml:space="preserve">оборудованные защитные сооружения ГО отсутствуют. </w:t>
      </w:r>
    </w:p>
    <w:p w14:paraId="08907266" w14:textId="77777777" w:rsidR="00CC6D80" w:rsidRPr="004E34CE" w:rsidRDefault="00CC6D80" w:rsidP="00CC6D80">
      <w:pPr>
        <w:pStyle w:val="a1"/>
        <w:rPr>
          <w:sz w:val="28"/>
          <w:szCs w:val="28"/>
          <w:lang w:val="ru-RU"/>
        </w:rPr>
      </w:pPr>
      <w:r w:rsidRPr="004E34CE">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4E34CE">
        <w:rPr>
          <w:sz w:val="28"/>
          <w:szCs w:val="28"/>
          <w:vertAlign w:val="superscript"/>
          <w:lang w:val="ru-RU"/>
        </w:rPr>
        <w:t>2</w:t>
      </w:r>
      <w:r w:rsidRPr="004E34CE">
        <w:rPr>
          <w:sz w:val="28"/>
          <w:szCs w:val="28"/>
          <w:lang w:val="ru-RU"/>
        </w:rPr>
        <w:t>, для хранения загрязненной уличной одежды – 0,07м</w:t>
      </w:r>
      <w:r w:rsidRPr="004E34CE">
        <w:rPr>
          <w:sz w:val="28"/>
          <w:szCs w:val="28"/>
          <w:vertAlign w:val="superscript"/>
          <w:lang w:val="ru-RU"/>
        </w:rPr>
        <w:t>2</w:t>
      </w:r>
      <w:r w:rsidRPr="004E34CE">
        <w:rPr>
          <w:sz w:val="28"/>
          <w:szCs w:val="28"/>
          <w:lang w:val="ru-RU"/>
        </w:rPr>
        <w:t>, для санитарного узла – 0,02м</w:t>
      </w:r>
      <w:r w:rsidRPr="004E34CE">
        <w:rPr>
          <w:sz w:val="28"/>
          <w:szCs w:val="28"/>
          <w:vertAlign w:val="superscript"/>
          <w:lang w:val="ru-RU"/>
        </w:rPr>
        <w:t>2</w:t>
      </w:r>
      <w:r w:rsidRPr="004E34CE">
        <w:rPr>
          <w:sz w:val="28"/>
          <w:szCs w:val="28"/>
          <w:lang w:val="ru-RU"/>
        </w:rPr>
        <w:t>. Всего на одного укрываемого рассчитывается 0,59м</w:t>
      </w:r>
      <w:r w:rsidRPr="004E34CE">
        <w:rPr>
          <w:sz w:val="28"/>
          <w:szCs w:val="28"/>
          <w:vertAlign w:val="superscript"/>
          <w:lang w:val="ru-RU"/>
        </w:rPr>
        <w:t>2</w:t>
      </w:r>
      <w:r w:rsidRPr="004E34CE">
        <w:rPr>
          <w:sz w:val="28"/>
          <w:szCs w:val="28"/>
          <w:lang w:val="ru-RU"/>
        </w:rPr>
        <w:t>.</w:t>
      </w:r>
    </w:p>
    <w:p w14:paraId="28817A03" w14:textId="2CAF660E" w:rsidR="00CC6D80" w:rsidRPr="004E34CE" w:rsidRDefault="00CC6D80" w:rsidP="00CC6D80">
      <w:pPr>
        <w:pStyle w:val="a1"/>
        <w:rPr>
          <w:sz w:val="28"/>
          <w:szCs w:val="28"/>
          <w:lang w:val="ru-RU"/>
        </w:rPr>
      </w:pPr>
      <w:r w:rsidRPr="004E34CE">
        <w:rPr>
          <w:sz w:val="28"/>
          <w:szCs w:val="28"/>
          <w:lang w:val="ru-RU"/>
        </w:rPr>
        <w:t xml:space="preserve">Численность населения </w:t>
      </w:r>
      <w:r w:rsidR="00372F4E" w:rsidRPr="004E34CE">
        <w:rPr>
          <w:sz w:val="28"/>
          <w:szCs w:val="28"/>
          <w:lang w:val="ru-RU"/>
        </w:rPr>
        <w:t>Дивинского</w:t>
      </w:r>
      <w:r w:rsidR="00435B5D" w:rsidRPr="004E34CE">
        <w:rPr>
          <w:sz w:val="28"/>
          <w:szCs w:val="28"/>
          <w:lang w:val="ru-RU"/>
        </w:rPr>
        <w:t xml:space="preserve"> </w:t>
      </w:r>
      <w:r w:rsidR="007647E0" w:rsidRPr="004E34CE">
        <w:rPr>
          <w:sz w:val="28"/>
          <w:szCs w:val="28"/>
          <w:lang w:val="ru-RU"/>
        </w:rPr>
        <w:t xml:space="preserve">сельсовета </w:t>
      </w:r>
      <w:r w:rsidRPr="004E34CE">
        <w:rPr>
          <w:sz w:val="28"/>
          <w:szCs w:val="28"/>
          <w:lang w:val="ru-RU"/>
        </w:rPr>
        <w:t xml:space="preserve">составляет </w:t>
      </w:r>
      <w:r w:rsidR="00372F4E" w:rsidRPr="004E34CE">
        <w:rPr>
          <w:sz w:val="28"/>
          <w:szCs w:val="28"/>
          <w:lang w:val="ru-RU"/>
        </w:rPr>
        <w:t>905</w:t>
      </w:r>
      <w:r w:rsidRPr="004E34CE">
        <w:rPr>
          <w:sz w:val="28"/>
          <w:szCs w:val="28"/>
          <w:lang w:val="ru-RU"/>
        </w:rPr>
        <w:t xml:space="preserve"> человека. Подлежит укрытию на расчетный срок до 95% от всего количества населения это – </w:t>
      </w:r>
      <w:r w:rsidR="00372F4E" w:rsidRPr="004E34CE">
        <w:rPr>
          <w:sz w:val="28"/>
          <w:szCs w:val="28"/>
          <w:lang w:val="ru-RU"/>
        </w:rPr>
        <w:t>859</w:t>
      </w:r>
      <w:r w:rsidRPr="004E34CE">
        <w:rPr>
          <w:sz w:val="28"/>
          <w:szCs w:val="28"/>
          <w:lang w:val="ru-RU"/>
        </w:rPr>
        <w:t xml:space="preserve"> чел. </w:t>
      </w:r>
    </w:p>
    <w:p w14:paraId="0A329F75" w14:textId="25DCC410" w:rsidR="00CC6D80" w:rsidRPr="004E34CE" w:rsidRDefault="00CC6D80" w:rsidP="00CC6D80">
      <w:pPr>
        <w:pStyle w:val="a1"/>
        <w:rPr>
          <w:sz w:val="28"/>
          <w:szCs w:val="28"/>
          <w:lang w:val="ru-RU"/>
        </w:rPr>
      </w:pPr>
      <w:r w:rsidRPr="004E34CE">
        <w:rPr>
          <w:sz w:val="28"/>
          <w:szCs w:val="28"/>
          <w:lang w:val="ru-RU"/>
        </w:rPr>
        <w:t xml:space="preserve">В соответствии с этим, проектом планируются укрытия по типу П-5 на </w:t>
      </w:r>
      <w:r w:rsidR="00191A10" w:rsidRPr="004E34CE">
        <w:rPr>
          <w:sz w:val="28"/>
          <w:szCs w:val="28"/>
          <w:lang w:val="ru-RU"/>
        </w:rPr>
        <w:t>391</w:t>
      </w:r>
      <w:r w:rsidRPr="004E34CE">
        <w:rPr>
          <w:sz w:val="28"/>
          <w:szCs w:val="28"/>
          <w:lang w:val="ru-RU"/>
        </w:rPr>
        <w:t xml:space="preserve"> чел. Площадь планируемых укрытий составляет:</w:t>
      </w:r>
    </w:p>
    <w:p w14:paraId="531C013A" w14:textId="04C14351" w:rsidR="00CC6D80" w:rsidRPr="004E34CE" w:rsidRDefault="00CC6D80" w:rsidP="00CC6D80">
      <w:pPr>
        <w:ind w:firstLine="709"/>
        <w:jc w:val="center"/>
        <w:rPr>
          <w:rFonts w:eastAsiaTheme="minorEastAsia" w:cstheme="minorBidi"/>
          <w:sz w:val="28"/>
          <w:szCs w:val="28"/>
          <w:lang w:eastAsia="ar-SA" w:bidi="en-US"/>
        </w:rPr>
      </w:pPr>
      <w:r w:rsidRPr="004E34CE">
        <w:rPr>
          <w:rFonts w:eastAsiaTheme="minorEastAsia" w:cstheme="minorBidi"/>
          <w:sz w:val="28"/>
          <w:szCs w:val="28"/>
          <w:lang w:eastAsia="ar-SA" w:bidi="en-US"/>
        </w:rPr>
        <w:t>по типу П-5: 0,59м</w:t>
      </w:r>
      <w:r w:rsidRPr="004E34CE">
        <w:rPr>
          <w:rFonts w:eastAsiaTheme="minorEastAsia" w:cstheme="minorBidi"/>
          <w:sz w:val="28"/>
          <w:szCs w:val="28"/>
          <w:vertAlign w:val="superscript"/>
          <w:lang w:eastAsia="ar-SA" w:bidi="en-US"/>
        </w:rPr>
        <w:t>2</w:t>
      </w:r>
      <w:r w:rsidRPr="004E34CE">
        <w:rPr>
          <w:rFonts w:eastAsiaTheme="minorEastAsia" w:cstheme="minorBidi"/>
          <w:sz w:val="28"/>
          <w:szCs w:val="28"/>
          <w:lang w:eastAsia="ar-SA" w:bidi="en-US"/>
        </w:rPr>
        <w:t>×</w:t>
      </w:r>
      <w:r w:rsidR="00372F4E" w:rsidRPr="004E34CE">
        <w:rPr>
          <w:rFonts w:eastAsiaTheme="minorEastAsia" w:cstheme="minorBidi"/>
          <w:sz w:val="28"/>
          <w:szCs w:val="28"/>
          <w:lang w:eastAsia="ar-SA" w:bidi="en-US"/>
        </w:rPr>
        <w:t>859</w:t>
      </w:r>
      <w:r w:rsidRPr="004E34CE">
        <w:rPr>
          <w:rFonts w:eastAsiaTheme="minorEastAsia" w:cstheme="minorBidi"/>
          <w:sz w:val="28"/>
          <w:szCs w:val="28"/>
          <w:lang w:eastAsia="ar-SA" w:bidi="en-US"/>
        </w:rPr>
        <w:t xml:space="preserve"> = </w:t>
      </w:r>
      <w:r w:rsidR="00372F4E" w:rsidRPr="004E34CE">
        <w:rPr>
          <w:rFonts w:eastAsiaTheme="minorEastAsia" w:cstheme="minorBidi"/>
          <w:sz w:val="28"/>
          <w:szCs w:val="28"/>
          <w:lang w:eastAsia="ar-SA" w:bidi="en-US"/>
        </w:rPr>
        <w:t>506,81</w:t>
      </w:r>
      <w:r w:rsidRPr="004E34CE">
        <w:rPr>
          <w:rFonts w:eastAsiaTheme="minorEastAsia" w:cstheme="minorBidi"/>
          <w:sz w:val="28"/>
          <w:szCs w:val="28"/>
          <w:lang w:eastAsia="ar-SA" w:bidi="en-US"/>
        </w:rPr>
        <w:t xml:space="preserve"> м</w:t>
      </w:r>
      <w:r w:rsidRPr="004E34CE">
        <w:rPr>
          <w:rFonts w:eastAsiaTheme="minorEastAsia" w:cstheme="minorBidi"/>
          <w:sz w:val="28"/>
          <w:szCs w:val="28"/>
          <w:vertAlign w:val="superscript"/>
          <w:lang w:eastAsia="ar-SA" w:bidi="en-US"/>
        </w:rPr>
        <w:t>2</w:t>
      </w:r>
    </w:p>
    <w:p w14:paraId="7467F0F9" w14:textId="4181B7D2" w:rsidR="00CC6D80" w:rsidRPr="004E34CE" w:rsidRDefault="00CC6D80" w:rsidP="00CC6D80">
      <w:pPr>
        <w:pStyle w:val="a1"/>
        <w:rPr>
          <w:sz w:val="28"/>
          <w:szCs w:val="28"/>
          <w:lang w:val="ru-RU"/>
        </w:rPr>
      </w:pPr>
      <w:r w:rsidRPr="004E34CE">
        <w:rPr>
          <w:sz w:val="28"/>
          <w:szCs w:val="28"/>
          <w:lang w:val="ru-RU"/>
        </w:rPr>
        <w:t xml:space="preserve">Таким образом, в настоящее время на территории </w:t>
      </w:r>
      <w:r w:rsidR="00372F4E" w:rsidRPr="004E34CE">
        <w:rPr>
          <w:sz w:val="28"/>
          <w:szCs w:val="28"/>
          <w:lang w:val="ru-RU"/>
        </w:rPr>
        <w:t>Дивинского</w:t>
      </w:r>
      <w:r w:rsidR="00435B5D" w:rsidRPr="004E34CE">
        <w:rPr>
          <w:sz w:val="28"/>
          <w:szCs w:val="28"/>
          <w:lang w:val="ru-RU"/>
        </w:rPr>
        <w:t xml:space="preserve"> </w:t>
      </w:r>
      <w:r w:rsidR="005D0581" w:rsidRPr="004E34CE">
        <w:rPr>
          <w:sz w:val="28"/>
          <w:szCs w:val="28"/>
          <w:lang w:val="ru-RU"/>
        </w:rPr>
        <w:t xml:space="preserve">сельсовета </w:t>
      </w:r>
      <w:r w:rsidRPr="004E34CE">
        <w:rPr>
          <w:sz w:val="28"/>
          <w:szCs w:val="28"/>
          <w:lang w:val="ru-RU"/>
        </w:rPr>
        <w:t xml:space="preserve">необходимо иметь </w:t>
      </w:r>
      <w:r w:rsidR="00372F4E" w:rsidRPr="004E34CE">
        <w:rPr>
          <w:rFonts w:eastAsiaTheme="minorEastAsia" w:cstheme="minorBidi"/>
          <w:sz w:val="28"/>
          <w:szCs w:val="28"/>
          <w:lang w:val="ru-RU"/>
        </w:rPr>
        <w:t>506,81</w:t>
      </w:r>
      <w:r w:rsidR="00435B5D" w:rsidRPr="004E34CE">
        <w:rPr>
          <w:rFonts w:eastAsiaTheme="minorEastAsia" w:cstheme="minorBidi"/>
          <w:sz w:val="28"/>
          <w:szCs w:val="28"/>
          <w:lang w:val="ru-RU"/>
        </w:rPr>
        <w:t xml:space="preserve"> </w:t>
      </w:r>
      <w:r w:rsidRPr="004E34CE">
        <w:rPr>
          <w:sz w:val="28"/>
          <w:szCs w:val="28"/>
          <w:lang w:val="ru-RU"/>
        </w:rPr>
        <w:t>м</w:t>
      </w:r>
      <w:r w:rsidRPr="004E34CE">
        <w:rPr>
          <w:sz w:val="28"/>
          <w:szCs w:val="28"/>
          <w:vertAlign w:val="superscript"/>
          <w:lang w:val="ru-RU"/>
        </w:rPr>
        <w:t>2</w:t>
      </w:r>
      <w:r w:rsidRPr="004E34CE">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4E34CE" w:rsidRDefault="00CC6D80" w:rsidP="00CC6D80">
      <w:pPr>
        <w:pStyle w:val="a1"/>
        <w:rPr>
          <w:sz w:val="28"/>
          <w:szCs w:val="28"/>
          <w:lang w:val="ru-RU"/>
        </w:rPr>
      </w:pPr>
      <w:r w:rsidRPr="004E34CE">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4E34CE" w:rsidRDefault="00CC6D80">
      <w:pPr>
        <w:numPr>
          <w:ilvl w:val="0"/>
          <w:numId w:val="8"/>
        </w:numPr>
        <w:autoSpaceDE w:val="0"/>
        <w:autoSpaceDN w:val="0"/>
        <w:adjustRightInd w:val="0"/>
        <w:ind w:left="1097"/>
        <w:contextualSpacing/>
        <w:rPr>
          <w:sz w:val="28"/>
          <w:szCs w:val="28"/>
        </w:rPr>
      </w:pPr>
      <w:r w:rsidRPr="004E34CE">
        <w:rPr>
          <w:sz w:val="28"/>
          <w:szCs w:val="28"/>
        </w:rPr>
        <w:t>в подвальных помещениях одноэтажных жилых домов, школ и детских садов, домов культуры и др.</w:t>
      </w:r>
    </w:p>
    <w:p w14:paraId="6982938E" w14:textId="77777777" w:rsidR="00CC6D80" w:rsidRPr="004E34CE" w:rsidRDefault="00CC6D80">
      <w:pPr>
        <w:numPr>
          <w:ilvl w:val="0"/>
          <w:numId w:val="8"/>
        </w:numPr>
        <w:autoSpaceDE w:val="0"/>
        <w:autoSpaceDN w:val="0"/>
        <w:adjustRightInd w:val="0"/>
        <w:ind w:left="1097"/>
        <w:contextualSpacing/>
        <w:rPr>
          <w:sz w:val="28"/>
          <w:szCs w:val="28"/>
        </w:rPr>
      </w:pPr>
      <w:r w:rsidRPr="004E34CE">
        <w:rPr>
          <w:sz w:val="28"/>
          <w:szCs w:val="28"/>
        </w:rPr>
        <w:t>в приспосабливаемых 1 этажах административных зданий, школ и др.</w:t>
      </w:r>
    </w:p>
    <w:p w14:paraId="51639875" w14:textId="77777777" w:rsidR="00CC6D80" w:rsidRPr="004E34CE" w:rsidRDefault="00CC6D80" w:rsidP="00CC6D80">
      <w:pPr>
        <w:pStyle w:val="a1"/>
        <w:rPr>
          <w:sz w:val="28"/>
          <w:szCs w:val="28"/>
          <w:lang w:val="ru-RU"/>
        </w:rPr>
      </w:pPr>
      <w:r w:rsidRPr="004E34CE">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4E34CE" w:rsidRDefault="00CC6D80" w:rsidP="00CC6D80">
      <w:pPr>
        <w:pStyle w:val="a1"/>
        <w:spacing w:before="120"/>
        <w:rPr>
          <w:b/>
          <w:bCs/>
          <w:sz w:val="28"/>
          <w:szCs w:val="28"/>
          <w:lang w:val="ru-RU"/>
        </w:rPr>
      </w:pPr>
      <w:bookmarkStart w:id="146" w:name="_Toc520277843"/>
      <w:bookmarkStart w:id="147" w:name="_Toc520277887"/>
      <w:r w:rsidRPr="004E34CE">
        <w:rPr>
          <w:b/>
          <w:bCs/>
          <w:sz w:val="28"/>
          <w:szCs w:val="28"/>
          <w:lang w:val="ru-RU"/>
        </w:rPr>
        <w:t>Система оповещения ГО</w:t>
      </w:r>
      <w:bookmarkEnd w:id="146"/>
      <w:bookmarkEnd w:id="147"/>
      <w:r w:rsidRPr="004E34CE">
        <w:rPr>
          <w:b/>
          <w:bCs/>
          <w:sz w:val="28"/>
          <w:szCs w:val="28"/>
          <w:lang w:val="ru-RU"/>
        </w:rPr>
        <w:t xml:space="preserve"> </w:t>
      </w:r>
    </w:p>
    <w:p w14:paraId="51E2A80F" w14:textId="2BB56D05" w:rsidR="00CC6D80" w:rsidRPr="004E34CE" w:rsidRDefault="00CC6D80" w:rsidP="00CC6D80">
      <w:pPr>
        <w:pStyle w:val="a1"/>
        <w:rPr>
          <w:sz w:val="28"/>
          <w:szCs w:val="28"/>
          <w:lang w:val="ru-RU"/>
        </w:rPr>
      </w:pPr>
      <w:r w:rsidRPr="004E34CE">
        <w:rPr>
          <w:sz w:val="28"/>
          <w:szCs w:val="28"/>
          <w:lang w:val="ru-RU"/>
        </w:rPr>
        <w:t xml:space="preserve">Основным способом оповещения и информирования населения </w:t>
      </w:r>
      <w:r w:rsidR="00372F4E" w:rsidRPr="004E34CE">
        <w:rPr>
          <w:sz w:val="28"/>
          <w:szCs w:val="28"/>
          <w:lang w:val="ru-RU"/>
        </w:rPr>
        <w:t>Дивинского</w:t>
      </w:r>
      <w:r w:rsidR="00435B5D" w:rsidRPr="004E34CE">
        <w:rPr>
          <w:sz w:val="28"/>
          <w:szCs w:val="28"/>
          <w:lang w:val="ru-RU"/>
        </w:rPr>
        <w:t xml:space="preserve"> </w:t>
      </w:r>
      <w:r w:rsidR="00D53B4C" w:rsidRPr="004E34CE">
        <w:rPr>
          <w:sz w:val="28"/>
          <w:szCs w:val="28"/>
          <w:lang w:val="ru-RU"/>
        </w:rPr>
        <w:t xml:space="preserve">сельсовета </w:t>
      </w:r>
      <w:r w:rsidRPr="004E34CE">
        <w:rPr>
          <w:sz w:val="28"/>
          <w:szCs w:val="28"/>
          <w:lang w:val="ru-RU"/>
        </w:rPr>
        <w:t xml:space="preserve">о ситуациях ГО и ЧС является передача речевой информации. Сигналы (распоряжения) ГО в </w:t>
      </w:r>
      <w:r w:rsidR="00372F4E" w:rsidRPr="004E34CE">
        <w:rPr>
          <w:sz w:val="28"/>
          <w:szCs w:val="28"/>
          <w:lang w:val="ru-RU"/>
        </w:rPr>
        <w:t>Дивинском</w:t>
      </w:r>
      <w:r w:rsidR="00435B5D" w:rsidRPr="004E34CE">
        <w:rPr>
          <w:sz w:val="28"/>
          <w:szCs w:val="28"/>
          <w:lang w:val="ru-RU"/>
        </w:rPr>
        <w:t xml:space="preserve"> </w:t>
      </w:r>
      <w:r w:rsidR="00D53B4C" w:rsidRPr="004E34CE">
        <w:rPr>
          <w:sz w:val="28"/>
          <w:szCs w:val="28"/>
          <w:lang w:val="ru-RU"/>
        </w:rPr>
        <w:t xml:space="preserve">сельсовете </w:t>
      </w:r>
      <w:r w:rsidRPr="004E34CE">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4E34CE" w:rsidRDefault="00CC6D80" w:rsidP="00CC6D80">
      <w:pPr>
        <w:pStyle w:val="a1"/>
        <w:rPr>
          <w:sz w:val="28"/>
          <w:szCs w:val="28"/>
          <w:lang w:val="ru-RU"/>
        </w:rPr>
      </w:pPr>
      <w:r w:rsidRPr="004E34CE">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4E34CE" w:rsidRDefault="00CC6D80" w:rsidP="00CC6D80">
      <w:pPr>
        <w:pStyle w:val="a1"/>
        <w:rPr>
          <w:sz w:val="28"/>
          <w:szCs w:val="28"/>
          <w:lang w:val="ru-RU"/>
        </w:rPr>
      </w:pPr>
      <w:r w:rsidRPr="004E34CE">
        <w:rPr>
          <w:sz w:val="28"/>
          <w:szCs w:val="28"/>
          <w:lang w:val="ru-RU"/>
        </w:rPr>
        <w:lastRenderedPageBreak/>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4E34CE" w:rsidRDefault="00CC6D80">
      <w:pPr>
        <w:numPr>
          <w:ilvl w:val="0"/>
          <w:numId w:val="8"/>
        </w:numPr>
        <w:autoSpaceDE w:val="0"/>
        <w:autoSpaceDN w:val="0"/>
        <w:adjustRightInd w:val="0"/>
        <w:ind w:left="1154"/>
        <w:contextualSpacing/>
        <w:rPr>
          <w:sz w:val="28"/>
          <w:szCs w:val="28"/>
        </w:rPr>
      </w:pPr>
      <w:r w:rsidRPr="004E34CE">
        <w:rPr>
          <w:sz w:val="28"/>
          <w:szCs w:val="28"/>
        </w:rPr>
        <w:t>из электронного оповещения персонала объекта;</w:t>
      </w:r>
    </w:p>
    <w:p w14:paraId="20AF9BE4" w14:textId="77777777" w:rsidR="00CC6D80" w:rsidRPr="004E34CE" w:rsidRDefault="00CC6D80">
      <w:pPr>
        <w:numPr>
          <w:ilvl w:val="0"/>
          <w:numId w:val="8"/>
        </w:numPr>
        <w:autoSpaceDE w:val="0"/>
        <w:autoSpaceDN w:val="0"/>
        <w:adjustRightInd w:val="0"/>
        <w:ind w:left="1154"/>
        <w:contextualSpacing/>
        <w:rPr>
          <w:sz w:val="28"/>
          <w:szCs w:val="28"/>
        </w:rPr>
      </w:pPr>
      <w:r w:rsidRPr="004E34CE">
        <w:rPr>
          <w:sz w:val="28"/>
          <w:szCs w:val="28"/>
        </w:rPr>
        <w:t>объектовой сети радиотрансляционного вещания.</w:t>
      </w:r>
    </w:p>
    <w:p w14:paraId="0BFC3A0C" w14:textId="606644D2" w:rsidR="00CC6D80" w:rsidRPr="004E34CE" w:rsidRDefault="00CC6D80" w:rsidP="00CC6D80">
      <w:pPr>
        <w:ind w:firstLine="709"/>
        <w:rPr>
          <w:rFonts w:eastAsiaTheme="minorEastAsia" w:cstheme="minorBidi"/>
          <w:sz w:val="28"/>
          <w:szCs w:val="28"/>
          <w:lang w:eastAsia="ar-SA" w:bidi="en-US"/>
        </w:rPr>
      </w:pPr>
      <w:bookmarkStart w:id="148" w:name="_Toc520277844"/>
      <w:bookmarkStart w:id="149" w:name="_Toc520277888"/>
      <w:r w:rsidRPr="004E34CE">
        <w:rPr>
          <w:rFonts w:eastAsiaTheme="minorEastAsia" w:cstheme="minorBidi"/>
          <w:sz w:val="28"/>
          <w:szCs w:val="28"/>
          <w:lang w:eastAsia="ar-SA" w:bidi="en-US"/>
        </w:rPr>
        <w:t xml:space="preserve">В настоящее время объектовые системы оповещения на территории </w:t>
      </w:r>
      <w:r w:rsidR="00372F4E" w:rsidRPr="004E34CE">
        <w:rPr>
          <w:sz w:val="28"/>
          <w:szCs w:val="28"/>
        </w:rPr>
        <w:t>Дивинского</w:t>
      </w:r>
      <w:r w:rsidR="00435B5D" w:rsidRPr="004E34CE">
        <w:rPr>
          <w:sz w:val="28"/>
          <w:szCs w:val="28"/>
        </w:rPr>
        <w:t xml:space="preserve"> </w:t>
      </w:r>
      <w:r w:rsidR="00D53B4C" w:rsidRPr="004E34CE">
        <w:rPr>
          <w:sz w:val="28"/>
          <w:szCs w:val="28"/>
        </w:rPr>
        <w:t>сельсовета</w:t>
      </w:r>
      <w:r w:rsidR="00D53B4C" w:rsidRPr="004E34CE">
        <w:rPr>
          <w:rFonts w:eastAsiaTheme="minorEastAsia" w:cstheme="minorBidi"/>
          <w:sz w:val="28"/>
          <w:szCs w:val="28"/>
          <w:lang w:eastAsia="ar-SA" w:bidi="en-US"/>
        </w:rPr>
        <w:t xml:space="preserve"> </w:t>
      </w:r>
      <w:r w:rsidRPr="004E34CE">
        <w:rPr>
          <w:rFonts w:eastAsiaTheme="minorEastAsia" w:cstheme="minorBidi"/>
          <w:sz w:val="28"/>
          <w:szCs w:val="28"/>
          <w:lang w:eastAsia="ar-SA" w:bidi="en-US"/>
        </w:rPr>
        <w:t xml:space="preserve">отсутствуют. </w:t>
      </w:r>
    </w:p>
    <w:p w14:paraId="664B8505" w14:textId="77777777" w:rsidR="00CC6D80" w:rsidRPr="004E34CE" w:rsidRDefault="00CC6D80" w:rsidP="00CC6D80">
      <w:pPr>
        <w:ind w:firstLine="709"/>
        <w:rPr>
          <w:rFonts w:eastAsiaTheme="minorEastAsia" w:cstheme="minorBidi"/>
          <w:sz w:val="28"/>
          <w:szCs w:val="28"/>
          <w:lang w:eastAsia="ar-SA" w:bidi="en-US"/>
        </w:rPr>
      </w:pPr>
      <w:r w:rsidRPr="004E34CE">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(редакция СНиП 2.01.51-90). </w:t>
      </w:r>
    </w:p>
    <w:p w14:paraId="7A3B0687" w14:textId="3E1A9D46" w:rsidR="00CC6D80" w:rsidRPr="004E34CE" w:rsidRDefault="00BA0D34" w:rsidP="00BA0D34">
      <w:pPr>
        <w:pStyle w:val="20"/>
        <w:rPr>
          <w:i w:val="0"/>
          <w:iCs w:val="0"/>
          <w:sz w:val="28"/>
        </w:rPr>
      </w:pPr>
      <w:bookmarkStart w:id="150" w:name="_Toc80880519"/>
      <w:bookmarkStart w:id="151" w:name="_Toc105658679"/>
      <w:bookmarkStart w:id="152" w:name="_Toc149660332"/>
      <w:r w:rsidRPr="004E34CE">
        <w:rPr>
          <w:i w:val="0"/>
          <w:iCs w:val="0"/>
          <w:sz w:val="28"/>
        </w:rPr>
        <w:t xml:space="preserve">6.2 </w:t>
      </w:r>
      <w:r w:rsidR="00CC6D80" w:rsidRPr="004E34CE">
        <w:rPr>
          <w:i w:val="0"/>
          <w:iCs w:val="0"/>
          <w:sz w:val="28"/>
        </w:rPr>
        <w:t>Инженерное обеспечение территории</w:t>
      </w:r>
      <w:bookmarkEnd w:id="148"/>
      <w:bookmarkEnd w:id="149"/>
      <w:bookmarkEnd w:id="150"/>
      <w:bookmarkEnd w:id="151"/>
      <w:bookmarkEnd w:id="152"/>
    </w:p>
    <w:p w14:paraId="45765098" w14:textId="77777777" w:rsidR="00CC6D80" w:rsidRPr="004E34CE" w:rsidRDefault="00CC6D80" w:rsidP="00CC6D80">
      <w:pPr>
        <w:pStyle w:val="a1"/>
        <w:spacing w:before="120"/>
        <w:rPr>
          <w:b/>
          <w:bCs/>
          <w:sz w:val="28"/>
          <w:szCs w:val="28"/>
          <w:lang w:val="ru-RU"/>
        </w:rPr>
      </w:pPr>
      <w:bookmarkStart w:id="153" w:name="_Toc520277845"/>
      <w:bookmarkStart w:id="154" w:name="_Toc520277889"/>
      <w:r w:rsidRPr="004E34CE">
        <w:rPr>
          <w:b/>
          <w:bCs/>
          <w:sz w:val="28"/>
          <w:szCs w:val="28"/>
          <w:lang w:val="ru-RU"/>
        </w:rPr>
        <w:t>Водоснабжение и водоотведение</w:t>
      </w:r>
      <w:bookmarkEnd w:id="153"/>
      <w:bookmarkEnd w:id="154"/>
    </w:p>
    <w:p w14:paraId="70F6A3B1" w14:textId="120A0933" w:rsidR="008E7A96" w:rsidRPr="004E34CE" w:rsidRDefault="008E7A96" w:rsidP="008E7A96">
      <w:pPr>
        <w:pStyle w:val="a1"/>
        <w:rPr>
          <w:sz w:val="28"/>
          <w:szCs w:val="28"/>
          <w:lang w:val="ru-RU"/>
        </w:rPr>
      </w:pPr>
      <w:r w:rsidRPr="004E34CE">
        <w:rPr>
          <w:sz w:val="28"/>
          <w:szCs w:val="28"/>
          <w:lang w:val="ru-RU"/>
        </w:rPr>
        <w:t xml:space="preserve">В населенных пунктах </w:t>
      </w:r>
      <w:r w:rsidR="00372F4E" w:rsidRPr="004E34CE">
        <w:rPr>
          <w:sz w:val="28"/>
          <w:szCs w:val="28"/>
          <w:lang w:val="ru-RU"/>
        </w:rPr>
        <w:t>Дивинского</w:t>
      </w:r>
      <w:r w:rsidR="00435B5D" w:rsidRPr="004E34CE">
        <w:rPr>
          <w:sz w:val="28"/>
          <w:szCs w:val="28"/>
          <w:lang w:val="ru-RU"/>
        </w:rPr>
        <w:t xml:space="preserve"> </w:t>
      </w:r>
      <w:r w:rsidRPr="004E34CE">
        <w:rPr>
          <w:rFonts w:eastAsiaTheme="minorEastAsia"/>
          <w:sz w:val="28"/>
          <w:szCs w:val="28"/>
          <w:lang w:val="ru-RU"/>
        </w:rPr>
        <w:t xml:space="preserve">сельсовета </w:t>
      </w:r>
      <w:r w:rsidRPr="004E34CE">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4E34CE" w:rsidRDefault="008E7A96" w:rsidP="008E7A96">
      <w:pPr>
        <w:pStyle w:val="a1"/>
        <w:rPr>
          <w:sz w:val="28"/>
          <w:szCs w:val="28"/>
          <w:lang w:val="ru-RU"/>
        </w:rPr>
      </w:pPr>
      <w:r w:rsidRPr="004E34CE">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2DB4F9D6" w14:textId="0150CAFA" w:rsidR="00372F4E" w:rsidRPr="004E34CE" w:rsidRDefault="00372F4E" w:rsidP="00372F4E">
      <w:pPr>
        <w:ind w:firstLine="709"/>
        <w:rPr>
          <w:snapToGrid w:val="0"/>
          <w:sz w:val="28"/>
          <w:szCs w:val="28"/>
        </w:rPr>
      </w:pPr>
      <w:r w:rsidRPr="004E34CE">
        <w:rPr>
          <w:snapToGrid w:val="0"/>
          <w:sz w:val="28"/>
          <w:szCs w:val="28"/>
        </w:rPr>
        <w:t xml:space="preserve">Водоснабжение </w:t>
      </w:r>
      <w:r w:rsidRPr="004E34CE">
        <w:rPr>
          <w:sz w:val="28"/>
          <w:szCs w:val="28"/>
        </w:rPr>
        <w:t>Дивинского</w:t>
      </w:r>
      <w:r w:rsidRPr="004E34CE">
        <w:rPr>
          <w:snapToGrid w:val="0"/>
          <w:sz w:val="28"/>
          <w:szCs w:val="28"/>
        </w:rPr>
        <w:t xml:space="preserve"> сельсовета осуществляется из 7 водозаборных скважин, расположенных в: </w:t>
      </w:r>
      <w:r w:rsidRPr="004E34CE">
        <w:rPr>
          <w:sz w:val="28"/>
          <w:szCs w:val="28"/>
        </w:rPr>
        <w:t>п.</w:t>
      </w:r>
      <w:r w:rsidR="00D31E95" w:rsidRPr="004E34CE">
        <w:rPr>
          <w:sz w:val="28"/>
          <w:szCs w:val="28"/>
        </w:rPr>
        <w:t xml:space="preserve"> </w:t>
      </w:r>
      <w:r w:rsidRPr="004E34CE">
        <w:rPr>
          <w:sz w:val="28"/>
          <w:szCs w:val="28"/>
        </w:rPr>
        <w:t>Дивинка</w:t>
      </w:r>
      <w:r w:rsidRPr="004E34CE">
        <w:rPr>
          <w:snapToGrid w:val="0"/>
          <w:sz w:val="28"/>
          <w:szCs w:val="28"/>
        </w:rPr>
        <w:t xml:space="preserve"> – 3 шт. и 1 резервная, с.</w:t>
      </w:r>
      <w:r w:rsidR="00D31E95" w:rsidRPr="004E34CE">
        <w:rPr>
          <w:snapToGrid w:val="0"/>
          <w:sz w:val="28"/>
          <w:szCs w:val="28"/>
        </w:rPr>
        <w:t xml:space="preserve"> </w:t>
      </w:r>
      <w:r w:rsidRPr="004E34CE">
        <w:rPr>
          <w:snapToGrid w:val="0"/>
          <w:sz w:val="28"/>
          <w:szCs w:val="28"/>
        </w:rPr>
        <w:t>Турнаево – 2</w:t>
      </w:r>
      <w:r w:rsidR="00584116" w:rsidRPr="004E34CE">
        <w:rPr>
          <w:snapToGrid w:val="0"/>
          <w:sz w:val="28"/>
          <w:szCs w:val="28"/>
        </w:rPr>
        <w:t xml:space="preserve"> </w:t>
      </w:r>
      <w:r w:rsidRPr="004E34CE">
        <w:rPr>
          <w:snapToGrid w:val="0"/>
          <w:sz w:val="28"/>
          <w:szCs w:val="28"/>
        </w:rPr>
        <w:t xml:space="preserve">шт, </w:t>
      </w:r>
      <w:r w:rsidR="00182C6D" w:rsidRPr="004E34CE">
        <w:rPr>
          <w:snapToGrid w:val="0"/>
          <w:sz w:val="28"/>
          <w:szCs w:val="28"/>
        </w:rPr>
        <w:t xml:space="preserve">ж/д. ст. </w:t>
      </w:r>
      <w:r w:rsidRPr="004E34CE">
        <w:rPr>
          <w:snapToGrid w:val="0"/>
          <w:sz w:val="28"/>
          <w:szCs w:val="28"/>
        </w:rPr>
        <w:t xml:space="preserve">Тын – 1шт, а также для регулирования напора установлены водонапорные башни в </w:t>
      </w:r>
      <w:r w:rsidRPr="004E34CE">
        <w:rPr>
          <w:sz w:val="28"/>
          <w:szCs w:val="28"/>
        </w:rPr>
        <w:t>п.</w:t>
      </w:r>
      <w:r w:rsidR="00D31E95" w:rsidRPr="004E34CE">
        <w:rPr>
          <w:sz w:val="28"/>
          <w:szCs w:val="28"/>
        </w:rPr>
        <w:t xml:space="preserve"> </w:t>
      </w:r>
      <w:r w:rsidRPr="004E34CE">
        <w:rPr>
          <w:sz w:val="28"/>
          <w:szCs w:val="28"/>
        </w:rPr>
        <w:t>Дивинка</w:t>
      </w:r>
      <w:r w:rsidRPr="004E34CE">
        <w:rPr>
          <w:snapToGrid w:val="0"/>
          <w:sz w:val="28"/>
          <w:szCs w:val="28"/>
        </w:rPr>
        <w:t xml:space="preserve"> – 3 шт., 2- объемом 15м</w:t>
      </w:r>
      <w:r w:rsidRPr="004E34CE">
        <w:rPr>
          <w:snapToGrid w:val="0"/>
          <w:sz w:val="28"/>
          <w:szCs w:val="28"/>
          <w:vertAlign w:val="superscript"/>
        </w:rPr>
        <w:t>3</w:t>
      </w:r>
      <w:r w:rsidRPr="004E34CE">
        <w:rPr>
          <w:snapToGrid w:val="0"/>
          <w:sz w:val="28"/>
          <w:szCs w:val="28"/>
        </w:rPr>
        <w:t>, 1- объемом 25м</w:t>
      </w:r>
      <w:r w:rsidRPr="004E34CE">
        <w:rPr>
          <w:snapToGrid w:val="0"/>
          <w:sz w:val="28"/>
          <w:szCs w:val="28"/>
          <w:vertAlign w:val="superscript"/>
        </w:rPr>
        <w:t>3</w:t>
      </w:r>
      <w:r w:rsidRPr="004E34CE">
        <w:rPr>
          <w:snapToGrid w:val="0"/>
          <w:sz w:val="28"/>
          <w:szCs w:val="28"/>
        </w:rPr>
        <w:t xml:space="preserve">. </w:t>
      </w:r>
    </w:p>
    <w:p w14:paraId="51EA16C0" w14:textId="77777777" w:rsidR="008E7A96" w:rsidRPr="004E34CE" w:rsidRDefault="008E7A96" w:rsidP="008E7A96">
      <w:pPr>
        <w:ind w:firstLine="709"/>
        <w:rPr>
          <w:sz w:val="28"/>
          <w:szCs w:val="28"/>
          <w:lang w:eastAsia="ar-SA" w:bidi="en-US"/>
        </w:rPr>
      </w:pPr>
      <w:r w:rsidRPr="004E34CE">
        <w:rPr>
          <w:sz w:val="28"/>
          <w:szCs w:val="28"/>
          <w:lang w:eastAsia="ar-SA" w:bidi="en-US"/>
        </w:rPr>
        <w:t xml:space="preserve">Водопровод выполнен металлическими трубами, диаметром от 70 -100 мм полипропиленовыми трубами, диаметром труб - 40-63 мм. </w:t>
      </w:r>
    </w:p>
    <w:p w14:paraId="15E13DFF" w14:textId="289A256F" w:rsidR="00435B5D" w:rsidRPr="004E34CE" w:rsidRDefault="00435B5D" w:rsidP="00CC6D80">
      <w:pPr>
        <w:ind w:firstLine="709"/>
        <w:rPr>
          <w:sz w:val="28"/>
          <w:szCs w:val="28"/>
        </w:rPr>
      </w:pPr>
      <w:r w:rsidRPr="004E34CE">
        <w:rPr>
          <w:sz w:val="28"/>
          <w:szCs w:val="28"/>
        </w:rPr>
        <w:t xml:space="preserve">Общая протяженность водопроводных сетей составляет </w:t>
      </w:r>
      <w:r w:rsidR="00941E03" w:rsidRPr="004E34CE">
        <w:rPr>
          <w:sz w:val="28"/>
          <w:szCs w:val="28"/>
        </w:rPr>
        <w:t>9,10</w:t>
      </w:r>
      <w:r w:rsidRPr="004E34CE">
        <w:rPr>
          <w:sz w:val="28"/>
          <w:szCs w:val="28"/>
        </w:rPr>
        <w:t xml:space="preserve"> км. </w:t>
      </w:r>
    </w:p>
    <w:p w14:paraId="04F3237C" w14:textId="2953FB6D" w:rsidR="00CC6D80" w:rsidRPr="004E34CE" w:rsidRDefault="00CC6D80" w:rsidP="00CC6D80">
      <w:pPr>
        <w:ind w:firstLine="709"/>
        <w:rPr>
          <w:rFonts w:eastAsiaTheme="minorEastAsia" w:cstheme="minorBidi"/>
          <w:sz w:val="28"/>
          <w:szCs w:val="28"/>
        </w:rPr>
      </w:pPr>
      <w:r w:rsidRPr="004E34CE">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4E34CE" w:rsidRDefault="00CC6D80">
      <w:pPr>
        <w:pStyle w:val="a1"/>
        <w:numPr>
          <w:ilvl w:val="0"/>
          <w:numId w:val="14"/>
        </w:numPr>
        <w:ind w:left="1241" w:hanging="504"/>
        <w:rPr>
          <w:sz w:val="28"/>
          <w:szCs w:val="28"/>
          <w:lang w:val="ru-RU"/>
        </w:rPr>
      </w:pPr>
      <w:r w:rsidRPr="004E34CE">
        <w:rPr>
          <w:sz w:val="28"/>
          <w:szCs w:val="28"/>
          <w:lang w:val="ru-RU"/>
        </w:rPr>
        <w:t xml:space="preserve">подготовка схем водоснабжения населенных пунктов </w:t>
      </w:r>
      <w:r w:rsidRPr="004E34CE">
        <w:rPr>
          <w:sz w:val="28"/>
          <w:szCs w:val="28"/>
          <w:lang w:val="ru-RU" w:eastAsia="x-none"/>
        </w:rPr>
        <w:t>муниципального образования</w:t>
      </w:r>
      <w:r w:rsidRPr="004E34CE">
        <w:rPr>
          <w:sz w:val="28"/>
          <w:szCs w:val="28"/>
          <w:lang w:val="x-none" w:eastAsia="x-none"/>
        </w:rPr>
        <w:t xml:space="preserve"> </w:t>
      </w:r>
      <w:r w:rsidRPr="004E34CE">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4E34CE" w:rsidRDefault="00CC6D80">
      <w:pPr>
        <w:pStyle w:val="a1"/>
        <w:numPr>
          <w:ilvl w:val="0"/>
          <w:numId w:val="14"/>
        </w:numPr>
        <w:ind w:left="1241" w:hanging="504"/>
        <w:rPr>
          <w:sz w:val="28"/>
          <w:szCs w:val="28"/>
          <w:lang w:val="ru-RU"/>
        </w:rPr>
      </w:pPr>
      <w:r w:rsidRPr="004E34CE">
        <w:rPr>
          <w:sz w:val="28"/>
          <w:szCs w:val="28"/>
          <w:lang w:val="ru-RU"/>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4E34CE" w:rsidRDefault="00CC6D80">
      <w:pPr>
        <w:pStyle w:val="a1"/>
        <w:numPr>
          <w:ilvl w:val="0"/>
          <w:numId w:val="14"/>
        </w:numPr>
        <w:ind w:left="1241" w:hanging="504"/>
        <w:rPr>
          <w:sz w:val="28"/>
          <w:szCs w:val="28"/>
          <w:lang w:val="ru-RU"/>
        </w:rPr>
      </w:pPr>
      <w:r w:rsidRPr="004E34CE">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4E34CE" w:rsidRDefault="00CC6D80">
      <w:pPr>
        <w:pStyle w:val="a1"/>
        <w:numPr>
          <w:ilvl w:val="0"/>
          <w:numId w:val="14"/>
        </w:numPr>
        <w:ind w:left="1241" w:hanging="504"/>
        <w:rPr>
          <w:sz w:val="28"/>
          <w:szCs w:val="28"/>
          <w:lang w:val="ru-RU"/>
        </w:rPr>
      </w:pPr>
      <w:r w:rsidRPr="004E34CE">
        <w:rPr>
          <w:sz w:val="28"/>
          <w:szCs w:val="28"/>
          <w:lang w:val="ru-RU"/>
        </w:rPr>
        <w:t xml:space="preserve">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w:t>
      </w:r>
      <w:r w:rsidRPr="004E34CE">
        <w:rPr>
          <w:sz w:val="28"/>
          <w:szCs w:val="28"/>
          <w:lang w:val="ru-RU"/>
        </w:rPr>
        <w:lastRenderedPageBreak/>
        <w:t>передвижным электростанциям, а также патрубки для обеспечения залива воды в передвижные цистерны;</w:t>
      </w:r>
    </w:p>
    <w:p w14:paraId="792AD58A" w14:textId="77777777" w:rsidR="00CC6D80" w:rsidRPr="004E34CE" w:rsidRDefault="00CC6D80">
      <w:pPr>
        <w:pStyle w:val="a1"/>
        <w:numPr>
          <w:ilvl w:val="0"/>
          <w:numId w:val="14"/>
        </w:numPr>
        <w:ind w:left="1241" w:hanging="504"/>
        <w:rPr>
          <w:sz w:val="28"/>
          <w:szCs w:val="28"/>
          <w:lang w:val="ru-RU"/>
        </w:rPr>
      </w:pPr>
      <w:r w:rsidRPr="004E34CE">
        <w:rPr>
          <w:sz w:val="28"/>
          <w:szCs w:val="28"/>
          <w:lang w:val="ru-RU"/>
        </w:rPr>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4E34CE" w:rsidRDefault="00CC6D80">
      <w:pPr>
        <w:pStyle w:val="a1"/>
        <w:numPr>
          <w:ilvl w:val="0"/>
          <w:numId w:val="14"/>
        </w:numPr>
        <w:ind w:left="1241" w:hanging="504"/>
        <w:rPr>
          <w:sz w:val="28"/>
          <w:szCs w:val="28"/>
          <w:lang w:val="ru-RU"/>
        </w:rPr>
      </w:pPr>
      <w:r w:rsidRPr="004E34CE">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4E34CE" w:rsidRDefault="00CC6D80" w:rsidP="00CC6D80">
      <w:pPr>
        <w:ind w:firstLine="709"/>
        <w:rPr>
          <w:rFonts w:eastAsiaTheme="minorEastAsia" w:cstheme="minorBidi"/>
          <w:sz w:val="28"/>
          <w:szCs w:val="28"/>
        </w:rPr>
      </w:pPr>
      <w:r w:rsidRPr="004E34CE">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4E34CE" w:rsidRDefault="00CC6D80" w:rsidP="00CC6D80">
      <w:pPr>
        <w:pStyle w:val="a1"/>
        <w:spacing w:before="120"/>
        <w:rPr>
          <w:b/>
          <w:bCs/>
          <w:sz w:val="28"/>
          <w:szCs w:val="28"/>
          <w:lang w:val="ru-RU"/>
        </w:rPr>
      </w:pPr>
      <w:bookmarkStart w:id="155" w:name="_Toc520277846"/>
      <w:bookmarkStart w:id="156" w:name="_Toc520277890"/>
      <w:r w:rsidRPr="004E34CE">
        <w:rPr>
          <w:b/>
          <w:bCs/>
          <w:sz w:val="28"/>
          <w:szCs w:val="28"/>
          <w:lang w:val="ru-RU"/>
        </w:rPr>
        <w:t>Тепло и энергоснабжение</w:t>
      </w:r>
      <w:bookmarkEnd w:id="155"/>
      <w:bookmarkEnd w:id="156"/>
    </w:p>
    <w:p w14:paraId="0B79AE20" w14:textId="77777777" w:rsidR="00464443" w:rsidRPr="004E34CE" w:rsidRDefault="00464443" w:rsidP="00464443">
      <w:pPr>
        <w:pStyle w:val="a1"/>
        <w:keepNext/>
        <w:spacing w:before="120"/>
        <w:rPr>
          <w:b/>
          <w:sz w:val="28"/>
          <w:szCs w:val="28"/>
          <w:lang w:val="ru-RU"/>
        </w:rPr>
      </w:pPr>
      <w:bookmarkStart w:id="157" w:name="_Toc520277847"/>
      <w:bookmarkStart w:id="158" w:name="_Toc520277891"/>
      <w:r w:rsidRPr="004E34CE">
        <w:rPr>
          <w:b/>
          <w:sz w:val="28"/>
          <w:szCs w:val="28"/>
          <w:lang w:val="ru-RU"/>
        </w:rPr>
        <w:t>Теплоснабжение</w:t>
      </w:r>
    </w:p>
    <w:p w14:paraId="2674EFFF" w14:textId="49E0E172" w:rsidR="00191A10" w:rsidRPr="004E34CE" w:rsidRDefault="00191A10" w:rsidP="00191A10">
      <w:pPr>
        <w:ind w:firstLine="709"/>
        <w:rPr>
          <w:rStyle w:val="1fb"/>
          <w:rFonts w:eastAsiaTheme="minorEastAsia"/>
          <w:sz w:val="28"/>
          <w:szCs w:val="28"/>
        </w:rPr>
      </w:pPr>
      <w:r w:rsidRPr="004E34CE">
        <w:rPr>
          <w:rStyle w:val="1fb"/>
          <w:rFonts w:eastAsiaTheme="minorEastAsia"/>
          <w:sz w:val="28"/>
          <w:szCs w:val="28"/>
        </w:rPr>
        <w:t xml:space="preserve">В настоящее время в </w:t>
      </w:r>
      <w:r w:rsidR="00372F4E" w:rsidRPr="004E34CE">
        <w:rPr>
          <w:sz w:val="28"/>
          <w:szCs w:val="28"/>
        </w:rPr>
        <w:t>Дивинском</w:t>
      </w:r>
      <w:r w:rsidR="00435B5D" w:rsidRPr="004E34CE">
        <w:rPr>
          <w:sz w:val="28"/>
          <w:szCs w:val="28"/>
        </w:rPr>
        <w:t xml:space="preserve"> </w:t>
      </w:r>
      <w:r w:rsidRPr="004E34CE">
        <w:rPr>
          <w:rStyle w:val="1fb"/>
          <w:rFonts w:eastAsiaTheme="minorEastAsia"/>
          <w:sz w:val="28"/>
          <w:szCs w:val="28"/>
        </w:rPr>
        <w:t>сельсовете встроенные котельные обслуживают школы, детские сады и прочие объекты общественного назначения. Топливом является уголь.</w:t>
      </w:r>
    </w:p>
    <w:p w14:paraId="6F27D2C4" w14:textId="77777777" w:rsidR="00191A10" w:rsidRPr="004E34CE" w:rsidRDefault="00191A10" w:rsidP="00191A10">
      <w:pPr>
        <w:shd w:val="clear" w:color="auto" w:fill="FFFFFF"/>
        <w:autoSpaceDE w:val="0"/>
        <w:ind w:firstLine="709"/>
        <w:rPr>
          <w:color w:val="000000"/>
          <w:sz w:val="28"/>
          <w:szCs w:val="28"/>
          <w:shd w:val="clear" w:color="auto" w:fill="FFFFFF"/>
        </w:rPr>
      </w:pPr>
      <w:r w:rsidRPr="004E34CE">
        <w:rPr>
          <w:color w:val="000000"/>
          <w:sz w:val="28"/>
          <w:szCs w:val="28"/>
          <w:shd w:val="clear" w:color="auto" w:fill="FFFFFF"/>
        </w:rPr>
        <w:t>Обеспечение теплом объектов соцкультбыта предлагается от котельных блочных, встроенных и электрических теплогенераторов тепла.</w:t>
      </w:r>
    </w:p>
    <w:p w14:paraId="3B95CD8F" w14:textId="0021E29B" w:rsidR="0049577D" w:rsidRPr="004E34CE" w:rsidRDefault="0049577D" w:rsidP="0049577D">
      <w:pPr>
        <w:widowControl w:val="0"/>
        <w:ind w:firstLine="709"/>
        <w:rPr>
          <w:sz w:val="28"/>
          <w:szCs w:val="28"/>
          <w:lang w:eastAsia="ar-SA" w:bidi="en-US"/>
        </w:rPr>
      </w:pPr>
      <w:r w:rsidRPr="004E34CE">
        <w:rPr>
          <w:sz w:val="28"/>
          <w:szCs w:val="28"/>
          <w:lang w:eastAsia="ar-SA" w:bidi="en-US"/>
        </w:rPr>
        <w:t>Протяженность теплопровода распределительного (квартального) составляет 0,</w:t>
      </w:r>
      <w:r w:rsidR="00D356BE" w:rsidRPr="004E34CE">
        <w:rPr>
          <w:sz w:val="28"/>
          <w:szCs w:val="28"/>
          <w:lang w:eastAsia="ar-SA" w:bidi="en-US"/>
        </w:rPr>
        <w:t>70</w:t>
      </w:r>
      <w:r w:rsidRPr="004E34CE">
        <w:rPr>
          <w:sz w:val="28"/>
          <w:szCs w:val="28"/>
          <w:lang w:eastAsia="ar-SA" w:bidi="en-US"/>
        </w:rPr>
        <w:t xml:space="preserve"> км.</w:t>
      </w:r>
    </w:p>
    <w:p w14:paraId="4C94E27B" w14:textId="77777777" w:rsidR="00660196" w:rsidRPr="004E34CE" w:rsidRDefault="00660196" w:rsidP="00660196">
      <w:pPr>
        <w:pStyle w:val="a1"/>
        <w:rPr>
          <w:sz w:val="28"/>
          <w:szCs w:val="28"/>
          <w:lang w:val="ru-RU"/>
        </w:rPr>
      </w:pPr>
      <w:r w:rsidRPr="004E34CE">
        <w:rPr>
          <w:sz w:val="28"/>
          <w:szCs w:val="28"/>
          <w:lang w:val="ru-RU"/>
        </w:rPr>
        <w:t xml:space="preserve">По территории </w:t>
      </w:r>
      <w:r w:rsidRPr="004E34CE">
        <w:rPr>
          <w:rStyle w:val="1fb"/>
          <w:rFonts w:eastAsiaTheme="minorEastAsia"/>
          <w:sz w:val="28"/>
          <w:szCs w:val="28"/>
          <w:lang w:val="ru-RU"/>
        </w:rPr>
        <w:t xml:space="preserve">Дивинского </w:t>
      </w:r>
      <w:r w:rsidRPr="004E34CE">
        <w:rPr>
          <w:rStyle w:val="1fb"/>
          <w:rFonts w:eastAsiaTheme="minorEastAsia"/>
          <w:lang w:val="ru-RU"/>
        </w:rPr>
        <w:t>сельсовета</w:t>
      </w:r>
      <w:r w:rsidRPr="004E34CE">
        <w:rPr>
          <w:sz w:val="28"/>
          <w:szCs w:val="28"/>
          <w:lang w:val="ru-RU"/>
        </w:rPr>
        <w:t xml:space="preserve"> проходят следующие ЛЭП:</w:t>
      </w:r>
    </w:p>
    <w:p w14:paraId="06C16779" w14:textId="77777777" w:rsidR="00660196" w:rsidRPr="004E34CE" w:rsidRDefault="00660196" w:rsidP="00660196">
      <w:pPr>
        <w:pStyle w:val="afff2"/>
        <w:numPr>
          <w:ilvl w:val="0"/>
          <w:numId w:val="6"/>
        </w:numPr>
        <w:ind w:left="1064"/>
        <w:contextualSpacing w:val="0"/>
        <w:rPr>
          <w:bCs/>
          <w:spacing w:val="-1"/>
          <w:sz w:val="28"/>
          <w:szCs w:val="28"/>
        </w:rPr>
      </w:pPr>
      <w:r w:rsidRPr="004E34CE">
        <w:rPr>
          <w:bCs/>
          <w:spacing w:val="-1"/>
          <w:sz w:val="28"/>
          <w:szCs w:val="28"/>
        </w:rPr>
        <w:t>ЛЭП 500 кВ – протяженностью 1,36 км;</w:t>
      </w:r>
    </w:p>
    <w:p w14:paraId="44AB37D1" w14:textId="77777777" w:rsidR="00660196" w:rsidRPr="004E34CE" w:rsidRDefault="00660196" w:rsidP="00660196">
      <w:pPr>
        <w:pStyle w:val="afff2"/>
        <w:numPr>
          <w:ilvl w:val="0"/>
          <w:numId w:val="6"/>
        </w:numPr>
        <w:ind w:left="1064"/>
        <w:contextualSpacing w:val="0"/>
        <w:rPr>
          <w:bCs/>
          <w:spacing w:val="-1"/>
          <w:sz w:val="28"/>
          <w:szCs w:val="28"/>
        </w:rPr>
      </w:pPr>
      <w:r w:rsidRPr="004E34CE">
        <w:rPr>
          <w:bCs/>
          <w:spacing w:val="-1"/>
          <w:sz w:val="28"/>
          <w:szCs w:val="28"/>
        </w:rPr>
        <w:t>ЛЭП 35 кВ – протяженностью 1,50 км;</w:t>
      </w:r>
    </w:p>
    <w:p w14:paraId="778922DE" w14:textId="77777777" w:rsidR="00660196" w:rsidRPr="004E34CE" w:rsidRDefault="00660196" w:rsidP="00660196">
      <w:pPr>
        <w:pStyle w:val="afff2"/>
        <w:numPr>
          <w:ilvl w:val="0"/>
          <w:numId w:val="6"/>
        </w:numPr>
        <w:ind w:left="1064"/>
        <w:contextualSpacing w:val="0"/>
        <w:rPr>
          <w:bCs/>
          <w:spacing w:val="-1"/>
          <w:sz w:val="28"/>
          <w:szCs w:val="28"/>
        </w:rPr>
      </w:pPr>
      <w:r w:rsidRPr="004E34CE">
        <w:rPr>
          <w:bCs/>
          <w:spacing w:val="-1"/>
          <w:sz w:val="28"/>
          <w:szCs w:val="28"/>
        </w:rPr>
        <w:t>ЛЭП 10 кВ – протяженностью 21,90 км.</w:t>
      </w:r>
    </w:p>
    <w:p w14:paraId="5B400E37" w14:textId="0D8C1C3D" w:rsidR="00CC6D80" w:rsidRPr="004E34CE" w:rsidRDefault="00CC6D80" w:rsidP="00CC6D80">
      <w:pPr>
        <w:pStyle w:val="a1"/>
        <w:spacing w:before="120"/>
        <w:rPr>
          <w:b/>
          <w:bCs/>
          <w:sz w:val="28"/>
          <w:szCs w:val="28"/>
          <w:lang w:val="ru-RU"/>
        </w:rPr>
      </w:pPr>
      <w:r w:rsidRPr="004E34CE">
        <w:rPr>
          <w:b/>
          <w:bCs/>
          <w:sz w:val="28"/>
          <w:szCs w:val="28"/>
          <w:lang w:val="ru-RU"/>
        </w:rPr>
        <w:t>Газоснабжение</w:t>
      </w:r>
      <w:bookmarkEnd w:id="157"/>
      <w:bookmarkEnd w:id="158"/>
    </w:p>
    <w:p w14:paraId="32BF82DC" w14:textId="53C74861" w:rsidR="00B82310" w:rsidRPr="004E34CE" w:rsidRDefault="00B82310" w:rsidP="00B82310">
      <w:pPr>
        <w:pStyle w:val="a1"/>
        <w:rPr>
          <w:sz w:val="28"/>
          <w:szCs w:val="28"/>
          <w:lang w:val="ru-RU"/>
        </w:rPr>
      </w:pPr>
      <w:bookmarkStart w:id="159" w:name="_Toc520277892"/>
      <w:bookmarkStart w:id="160" w:name="_Toc80880520"/>
      <w:bookmarkStart w:id="161" w:name="_Toc105658680"/>
      <w:r w:rsidRPr="004E34CE">
        <w:rPr>
          <w:sz w:val="28"/>
          <w:szCs w:val="28"/>
          <w:lang w:val="ru-RU"/>
        </w:rPr>
        <w:t xml:space="preserve">Централизованное газоснабжение на территории </w:t>
      </w:r>
      <w:r w:rsidR="00372F4E" w:rsidRPr="004E34CE">
        <w:rPr>
          <w:sz w:val="28"/>
          <w:szCs w:val="28"/>
          <w:lang w:val="ru-RU"/>
        </w:rPr>
        <w:t>Дивинского</w:t>
      </w:r>
      <w:r w:rsidRPr="004E34CE">
        <w:rPr>
          <w:sz w:val="28"/>
          <w:szCs w:val="28"/>
          <w:lang w:val="ru-RU"/>
        </w:rPr>
        <w:t xml:space="preserve"> сельсовета проходит в </w:t>
      </w:r>
      <w:r w:rsidR="00372F4E" w:rsidRPr="004E34CE">
        <w:rPr>
          <w:sz w:val="28"/>
          <w:szCs w:val="28"/>
          <w:lang w:val="ru-RU"/>
        </w:rPr>
        <w:t>п. Дивинка</w:t>
      </w:r>
      <w:r w:rsidRPr="004E34CE">
        <w:rPr>
          <w:sz w:val="28"/>
          <w:szCs w:val="28"/>
          <w:lang w:val="ru-RU"/>
        </w:rPr>
        <w:t xml:space="preserve">. </w:t>
      </w:r>
    </w:p>
    <w:p w14:paraId="6ED4B35A" w14:textId="77777777" w:rsidR="00660196" w:rsidRPr="004E34CE" w:rsidRDefault="00660196" w:rsidP="00660196">
      <w:pPr>
        <w:pStyle w:val="a1"/>
        <w:rPr>
          <w:sz w:val="28"/>
          <w:szCs w:val="28"/>
          <w:lang w:val="ru-RU"/>
        </w:rPr>
      </w:pPr>
      <w:r w:rsidRPr="004E34CE">
        <w:rPr>
          <w:sz w:val="28"/>
          <w:szCs w:val="28"/>
          <w:lang w:val="ru-RU"/>
        </w:rPr>
        <w:t>На территории д. Дивинка проходят газопроводы:</w:t>
      </w:r>
    </w:p>
    <w:p w14:paraId="70F18877" w14:textId="77777777" w:rsidR="00660196" w:rsidRPr="004E34CE" w:rsidRDefault="00660196" w:rsidP="00660196">
      <w:pPr>
        <w:pStyle w:val="afff2"/>
        <w:numPr>
          <w:ilvl w:val="0"/>
          <w:numId w:val="6"/>
        </w:numPr>
        <w:ind w:left="1064"/>
        <w:contextualSpacing w:val="0"/>
        <w:rPr>
          <w:bCs/>
          <w:spacing w:val="-1"/>
          <w:sz w:val="28"/>
          <w:szCs w:val="28"/>
        </w:rPr>
      </w:pPr>
      <w:r w:rsidRPr="004E34CE">
        <w:rPr>
          <w:bCs/>
          <w:spacing w:val="-1"/>
          <w:sz w:val="28"/>
          <w:szCs w:val="28"/>
        </w:rPr>
        <w:t>Газопровод высокого давления, протяженностью 1,50 км;</w:t>
      </w:r>
    </w:p>
    <w:p w14:paraId="7D0D3856" w14:textId="77777777" w:rsidR="00660196" w:rsidRPr="004E34CE" w:rsidRDefault="00660196" w:rsidP="00660196">
      <w:pPr>
        <w:pStyle w:val="afff2"/>
        <w:numPr>
          <w:ilvl w:val="0"/>
          <w:numId w:val="6"/>
        </w:numPr>
        <w:ind w:left="1064"/>
        <w:contextualSpacing w:val="0"/>
        <w:rPr>
          <w:bCs/>
          <w:spacing w:val="-1"/>
          <w:sz w:val="28"/>
          <w:szCs w:val="28"/>
        </w:rPr>
      </w:pPr>
      <w:r w:rsidRPr="004E34CE">
        <w:rPr>
          <w:bCs/>
          <w:spacing w:val="-1"/>
          <w:sz w:val="28"/>
          <w:szCs w:val="28"/>
        </w:rPr>
        <w:t>Газопровод низкого давления 0,06 км.</w:t>
      </w:r>
    </w:p>
    <w:p w14:paraId="21D5007A" w14:textId="46C6D51D" w:rsidR="00CC6D80" w:rsidRPr="004E34CE" w:rsidRDefault="00BA0D34" w:rsidP="00BA0D34">
      <w:pPr>
        <w:pStyle w:val="20"/>
        <w:rPr>
          <w:i w:val="0"/>
          <w:iCs w:val="0"/>
          <w:sz w:val="28"/>
        </w:rPr>
      </w:pPr>
      <w:bookmarkStart w:id="162" w:name="_Toc149660333"/>
      <w:r w:rsidRPr="004E34CE">
        <w:rPr>
          <w:i w:val="0"/>
          <w:iCs w:val="0"/>
          <w:sz w:val="28"/>
        </w:rPr>
        <w:t xml:space="preserve">6.3 </w:t>
      </w:r>
      <w:r w:rsidR="00CC6D80" w:rsidRPr="004E34CE">
        <w:rPr>
          <w:i w:val="0"/>
          <w:iCs w:val="0"/>
          <w:sz w:val="28"/>
        </w:rPr>
        <w:t>Основные факторы риска возникновения чрезвычайных ситуаций</w:t>
      </w:r>
      <w:bookmarkEnd w:id="159"/>
      <w:bookmarkEnd w:id="160"/>
      <w:bookmarkEnd w:id="161"/>
      <w:bookmarkEnd w:id="162"/>
      <w:r w:rsidR="00CC6D80" w:rsidRPr="004E34CE">
        <w:rPr>
          <w:i w:val="0"/>
          <w:iCs w:val="0"/>
          <w:sz w:val="28"/>
        </w:rPr>
        <w:t xml:space="preserve"> </w:t>
      </w:r>
    </w:p>
    <w:p w14:paraId="038013C7" w14:textId="42BB0EF1" w:rsidR="00CC6D80" w:rsidRPr="004E34CE" w:rsidRDefault="00CC6D80" w:rsidP="00CC6D80">
      <w:pPr>
        <w:suppressAutoHyphens/>
        <w:ind w:firstLine="709"/>
        <w:rPr>
          <w:sz w:val="28"/>
          <w:szCs w:val="28"/>
        </w:rPr>
      </w:pPr>
      <w:r w:rsidRPr="004E34CE">
        <w:rPr>
          <w:sz w:val="28"/>
          <w:szCs w:val="28"/>
        </w:rPr>
        <w:t xml:space="preserve">По данным администрации на территории </w:t>
      </w:r>
      <w:r w:rsidR="00372F4E" w:rsidRPr="004E34CE">
        <w:rPr>
          <w:sz w:val="28"/>
          <w:szCs w:val="28"/>
        </w:rPr>
        <w:t>Дивинского</w:t>
      </w:r>
      <w:r w:rsidR="00435B5D" w:rsidRPr="004E34CE">
        <w:rPr>
          <w:sz w:val="28"/>
          <w:szCs w:val="28"/>
        </w:rPr>
        <w:t xml:space="preserve"> </w:t>
      </w:r>
      <w:r w:rsidR="008E7A96" w:rsidRPr="004E34CE">
        <w:rPr>
          <w:sz w:val="28"/>
          <w:szCs w:val="28"/>
          <w:lang w:eastAsia="ar-SA" w:bidi="en-US"/>
        </w:rPr>
        <w:t xml:space="preserve">сельсовета </w:t>
      </w:r>
      <w:r w:rsidRPr="004E34CE">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07458F" w:rsidRPr="004E34CE">
        <w:rPr>
          <w:sz w:val="28"/>
          <w:szCs w:val="28"/>
        </w:rPr>
        <w:t>Болотнинского</w:t>
      </w:r>
      <w:r w:rsidRPr="004E34CE">
        <w:rPr>
          <w:sz w:val="28"/>
          <w:szCs w:val="28"/>
        </w:rPr>
        <w:t xml:space="preserve"> района строительство категорированных объектов на территории </w:t>
      </w:r>
      <w:r w:rsidRPr="004E34CE">
        <w:rPr>
          <w:sz w:val="28"/>
          <w:szCs w:val="28"/>
          <w:lang w:eastAsia="x-none"/>
        </w:rPr>
        <w:t>муниципального образования</w:t>
      </w:r>
      <w:r w:rsidRPr="004E34CE">
        <w:rPr>
          <w:sz w:val="28"/>
          <w:szCs w:val="28"/>
          <w:lang w:val="x-none" w:eastAsia="x-none"/>
        </w:rPr>
        <w:t xml:space="preserve"> </w:t>
      </w:r>
      <w:r w:rsidRPr="004E34CE">
        <w:rPr>
          <w:sz w:val="28"/>
          <w:szCs w:val="28"/>
        </w:rPr>
        <w:t>не предусматривается.</w:t>
      </w:r>
    </w:p>
    <w:p w14:paraId="63836965" w14:textId="4B33C799" w:rsidR="00CC6D80" w:rsidRPr="004E34CE" w:rsidRDefault="00BA0D34" w:rsidP="00BA0D34">
      <w:pPr>
        <w:pStyle w:val="30"/>
        <w:rPr>
          <w:i w:val="0"/>
          <w:sz w:val="28"/>
          <w:szCs w:val="28"/>
        </w:rPr>
      </w:pPr>
      <w:bookmarkStart w:id="163" w:name="_Toc518481636"/>
      <w:bookmarkStart w:id="164" w:name="_Toc520277893"/>
      <w:bookmarkStart w:id="165" w:name="_Toc78378182"/>
      <w:bookmarkStart w:id="166" w:name="_Toc80880521"/>
      <w:bookmarkStart w:id="167" w:name="_Toc105658681"/>
      <w:bookmarkStart w:id="168" w:name="_Toc149660334"/>
      <w:r w:rsidRPr="004E34CE">
        <w:rPr>
          <w:i w:val="0"/>
          <w:sz w:val="28"/>
          <w:szCs w:val="28"/>
        </w:rPr>
        <w:lastRenderedPageBreak/>
        <w:t xml:space="preserve">6.3.1 </w:t>
      </w:r>
      <w:r w:rsidR="00CC6D80" w:rsidRPr="004E34CE">
        <w:rPr>
          <w:i w:val="0"/>
          <w:sz w:val="28"/>
          <w:szCs w:val="28"/>
        </w:rPr>
        <w:t>Перечень основных факторов риска возникновения чрезвычайных ситуаций природного и техногенного характера</w:t>
      </w:r>
      <w:bookmarkEnd w:id="163"/>
      <w:bookmarkEnd w:id="164"/>
      <w:bookmarkEnd w:id="165"/>
      <w:bookmarkEnd w:id="166"/>
      <w:bookmarkEnd w:id="167"/>
      <w:bookmarkEnd w:id="168"/>
    </w:p>
    <w:p w14:paraId="436F390F" w14:textId="2F7BD5BF" w:rsidR="00CC6D80" w:rsidRPr="004E34CE" w:rsidRDefault="00CC6D80" w:rsidP="00CC6D80">
      <w:pPr>
        <w:pStyle w:val="a1"/>
        <w:spacing w:before="120"/>
        <w:rPr>
          <w:b/>
          <w:bCs/>
          <w:sz w:val="28"/>
          <w:szCs w:val="28"/>
          <w:lang w:val="ru-RU"/>
        </w:rPr>
      </w:pPr>
      <w:bookmarkStart w:id="169" w:name="_Toc518481637"/>
      <w:bookmarkStart w:id="170" w:name="_Toc520277894"/>
      <w:bookmarkStart w:id="171" w:name="_Toc16761365"/>
      <w:bookmarkStart w:id="172" w:name="_Toc52356472"/>
      <w:bookmarkStart w:id="173" w:name="_Toc67388855"/>
      <w:bookmarkStart w:id="174" w:name="_Toc70076876"/>
      <w:r w:rsidRPr="004E34CE">
        <w:rPr>
          <w:b/>
          <w:bCs/>
          <w:sz w:val="28"/>
          <w:szCs w:val="28"/>
          <w:lang w:val="ru-RU"/>
        </w:rPr>
        <w:t xml:space="preserve">Перечень источников чрезвычайных ситуаций природного характера, возможных на территории </w:t>
      </w:r>
      <w:bookmarkEnd w:id="169"/>
      <w:bookmarkEnd w:id="170"/>
      <w:bookmarkEnd w:id="171"/>
      <w:bookmarkEnd w:id="172"/>
      <w:bookmarkEnd w:id="173"/>
      <w:bookmarkEnd w:id="174"/>
      <w:r w:rsidR="00372F4E" w:rsidRPr="004E34CE">
        <w:rPr>
          <w:b/>
          <w:bCs/>
          <w:sz w:val="28"/>
          <w:szCs w:val="28"/>
          <w:lang w:val="ru-RU"/>
        </w:rPr>
        <w:t>Дивинского</w:t>
      </w:r>
      <w:r w:rsidR="00435B5D" w:rsidRPr="004E34CE">
        <w:rPr>
          <w:sz w:val="28"/>
          <w:szCs w:val="28"/>
          <w:lang w:val="ru-RU"/>
        </w:rPr>
        <w:t xml:space="preserve"> </w:t>
      </w:r>
      <w:r w:rsidR="008E7A96" w:rsidRPr="004E34CE">
        <w:rPr>
          <w:b/>
          <w:bCs/>
          <w:sz w:val="28"/>
          <w:szCs w:val="28"/>
          <w:lang w:val="ru-RU"/>
        </w:rPr>
        <w:t>сельсовета</w:t>
      </w:r>
    </w:p>
    <w:p w14:paraId="1CECC779" w14:textId="6A0249F1" w:rsidR="00CC6D80" w:rsidRPr="004E34CE" w:rsidRDefault="001E7CBF" w:rsidP="00CC6D80">
      <w:pPr>
        <w:suppressAutoHyphens/>
        <w:ind w:firstLine="720"/>
        <w:rPr>
          <w:sz w:val="28"/>
          <w:szCs w:val="28"/>
        </w:rPr>
      </w:pPr>
      <w:r w:rsidRPr="004E34CE">
        <w:rPr>
          <w:sz w:val="28"/>
          <w:szCs w:val="28"/>
        </w:rPr>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согласно постановлению Правительства Российской Федерации от 21 мая 2007 г. № 304 «О классификации чрезвычайных ситуаций природного и техногенного характера», приказу МЧС России от 5 июля 2021 года № 429 «Об установлении критериев информации о чрезвычайных ситуациях природного и техногенного характера».</w:t>
      </w:r>
    </w:p>
    <w:p w14:paraId="42AD2A53" w14:textId="77777777" w:rsidR="00CC6D80" w:rsidRPr="004E34CE" w:rsidRDefault="00CC6D80" w:rsidP="00731BE4">
      <w:pPr>
        <w:widowControl w:val="0"/>
        <w:ind w:firstLine="709"/>
        <w:jc w:val="right"/>
        <w:rPr>
          <w:b/>
          <w:sz w:val="28"/>
          <w:szCs w:val="28"/>
        </w:rPr>
      </w:pPr>
      <w:r w:rsidRPr="004E34CE">
        <w:rPr>
          <w:b/>
          <w:sz w:val="28"/>
          <w:szCs w:val="28"/>
        </w:rPr>
        <w:t>Таблица 6.1</w:t>
      </w:r>
    </w:p>
    <w:p w14:paraId="083D82EE" w14:textId="645FE189" w:rsidR="00CC6D80" w:rsidRPr="004E34CE" w:rsidRDefault="001E7CBF" w:rsidP="00731BE4">
      <w:pPr>
        <w:widowControl w:val="0"/>
        <w:spacing w:after="120"/>
        <w:jc w:val="center"/>
        <w:rPr>
          <w:b/>
          <w:sz w:val="28"/>
          <w:szCs w:val="28"/>
        </w:rPr>
      </w:pPr>
      <w:r w:rsidRPr="004E34CE">
        <w:rPr>
          <w:b/>
          <w:sz w:val="28"/>
          <w:szCs w:val="28"/>
        </w:rPr>
        <w:t>Характеристика поражающих факторов опасных природных явлений и процессов, которые могут оказывать воздействие на проектируемую территорию</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45" w:type="dxa"/>
          <w:right w:w="45" w:type="dxa"/>
        </w:tblCellMar>
        <w:tblLook w:val="0000" w:firstRow="0" w:lastRow="0" w:firstColumn="0" w:lastColumn="0" w:noHBand="0" w:noVBand="0"/>
      </w:tblPr>
      <w:tblGrid>
        <w:gridCol w:w="967"/>
        <w:gridCol w:w="2480"/>
        <w:gridCol w:w="5997"/>
      </w:tblGrid>
      <w:tr w:rsidR="001E7CBF" w:rsidRPr="004E34CE" w14:paraId="6E5BF986" w14:textId="77777777" w:rsidTr="00EF7FB9">
        <w:trPr>
          <w:tblHeader/>
          <w:jc w:val="center"/>
        </w:trPr>
        <w:tc>
          <w:tcPr>
            <w:tcW w:w="512" w:type="pct"/>
            <w:vAlign w:val="center"/>
          </w:tcPr>
          <w:p w14:paraId="2CCE7378" w14:textId="77777777" w:rsidR="001E7CBF" w:rsidRPr="004E34CE" w:rsidRDefault="001E7CBF" w:rsidP="00EF7FB9">
            <w:pPr>
              <w:suppressAutoHyphens/>
              <w:jc w:val="center"/>
              <w:rPr>
                <w:b/>
              </w:rPr>
            </w:pPr>
            <w:r w:rsidRPr="004E34CE">
              <w:rPr>
                <w:b/>
                <w:sz w:val="22"/>
                <w:szCs w:val="22"/>
              </w:rPr>
              <w:t>№ п/п</w:t>
            </w:r>
          </w:p>
        </w:tc>
        <w:tc>
          <w:tcPr>
            <w:tcW w:w="1313" w:type="pct"/>
            <w:vAlign w:val="center"/>
          </w:tcPr>
          <w:p w14:paraId="07307DF1" w14:textId="77777777" w:rsidR="001E7CBF" w:rsidRPr="004E34CE" w:rsidRDefault="001E7CBF" w:rsidP="00EF7FB9">
            <w:pPr>
              <w:suppressAutoHyphens/>
              <w:jc w:val="center"/>
              <w:rPr>
                <w:b/>
              </w:rPr>
            </w:pPr>
            <w:r w:rsidRPr="004E34CE">
              <w:rPr>
                <w:b/>
                <w:sz w:val="22"/>
                <w:szCs w:val="22"/>
              </w:rPr>
              <w:t>Наименование источника чрезвычайной ситуации</w:t>
            </w:r>
          </w:p>
        </w:tc>
        <w:tc>
          <w:tcPr>
            <w:tcW w:w="3175" w:type="pct"/>
            <w:vAlign w:val="center"/>
          </w:tcPr>
          <w:p w14:paraId="6A5C34A1" w14:textId="77777777" w:rsidR="001E7CBF" w:rsidRPr="004E34CE" w:rsidRDefault="001E7CBF" w:rsidP="00EF7FB9">
            <w:pPr>
              <w:suppressAutoHyphens/>
              <w:jc w:val="center"/>
              <w:rPr>
                <w:b/>
              </w:rPr>
            </w:pPr>
            <w:r w:rsidRPr="004E34CE">
              <w:rPr>
                <w:b/>
                <w:sz w:val="22"/>
                <w:szCs w:val="22"/>
              </w:rPr>
              <w:t>Критерии отнесения события к чрезвычайной ситуации</w:t>
            </w:r>
          </w:p>
        </w:tc>
      </w:tr>
      <w:tr w:rsidR="001E7CBF" w:rsidRPr="004E34CE" w14:paraId="201ECCB8" w14:textId="77777777" w:rsidTr="00153311">
        <w:trPr>
          <w:jc w:val="center"/>
        </w:trPr>
        <w:tc>
          <w:tcPr>
            <w:tcW w:w="512" w:type="pct"/>
          </w:tcPr>
          <w:p w14:paraId="59807F3E" w14:textId="77777777" w:rsidR="001E7CBF" w:rsidRPr="004E34CE" w:rsidRDefault="001E7CBF" w:rsidP="00153311">
            <w:pPr>
              <w:suppressAutoHyphens/>
              <w:jc w:val="center"/>
              <w:rPr>
                <w:rFonts w:eastAsia="Calibri"/>
              </w:rPr>
            </w:pPr>
            <w:r w:rsidRPr="004E34CE">
              <w:rPr>
                <w:rFonts w:eastAsia="Calibri"/>
                <w:sz w:val="22"/>
                <w:szCs w:val="22"/>
              </w:rPr>
              <w:t>1</w:t>
            </w:r>
          </w:p>
        </w:tc>
        <w:tc>
          <w:tcPr>
            <w:tcW w:w="4488" w:type="pct"/>
            <w:gridSpan w:val="2"/>
          </w:tcPr>
          <w:p w14:paraId="319E4737" w14:textId="77777777" w:rsidR="001E7CBF" w:rsidRPr="004E34CE" w:rsidRDefault="001E7CBF" w:rsidP="00153311">
            <w:pPr>
              <w:suppressAutoHyphens/>
            </w:pPr>
            <w:r w:rsidRPr="004E34CE">
              <w:rPr>
                <w:rFonts w:eastAsia="Calibri"/>
                <w:sz w:val="22"/>
                <w:szCs w:val="22"/>
              </w:rPr>
              <w:t>Опасные метеорологические явления</w:t>
            </w:r>
          </w:p>
        </w:tc>
      </w:tr>
      <w:tr w:rsidR="001E7CBF" w:rsidRPr="004E34CE" w14:paraId="16B5CC4B" w14:textId="77777777" w:rsidTr="00153311">
        <w:trPr>
          <w:jc w:val="center"/>
        </w:trPr>
        <w:tc>
          <w:tcPr>
            <w:tcW w:w="512" w:type="pct"/>
          </w:tcPr>
          <w:p w14:paraId="58A06A1C" w14:textId="77777777" w:rsidR="001E7CBF" w:rsidRPr="004E34CE" w:rsidRDefault="001E7CBF" w:rsidP="00153311">
            <w:pPr>
              <w:suppressAutoHyphens/>
              <w:jc w:val="center"/>
            </w:pPr>
            <w:r w:rsidRPr="004E34CE">
              <w:rPr>
                <w:sz w:val="22"/>
                <w:szCs w:val="22"/>
              </w:rPr>
              <w:t>1.1</w:t>
            </w:r>
          </w:p>
        </w:tc>
        <w:tc>
          <w:tcPr>
            <w:tcW w:w="1313" w:type="pct"/>
          </w:tcPr>
          <w:p w14:paraId="1D13A803" w14:textId="77777777" w:rsidR="001E7CBF" w:rsidRPr="004E34CE" w:rsidRDefault="001E7CBF" w:rsidP="00153311">
            <w:pPr>
              <w:suppressAutoHyphens/>
            </w:pPr>
            <w:r w:rsidRPr="004E34CE">
              <w:rPr>
                <w:sz w:val="22"/>
                <w:szCs w:val="22"/>
              </w:rPr>
              <w:t>Очень сильный ветер, ураганный ветер, шквал, смерч</w:t>
            </w:r>
          </w:p>
        </w:tc>
        <w:tc>
          <w:tcPr>
            <w:tcW w:w="3175" w:type="pct"/>
          </w:tcPr>
          <w:p w14:paraId="16214DE3" w14:textId="77777777" w:rsidR="001E7CBF" w:rsidRPr="004E34CE" w:rsidRDefault="001E7CBF" w:rsidP="00153311">
            <w:pPr>
              <w:suppressAutoHyphens/>
            </w:pPr>
            <w:r w:rsidRPr="004E34CE">
              <w:rPr>
                <w:sz w:val="22"/>
                <w:szCs w:val="22"/>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66CDCC22" w14:textId="77777777" w:rsidTr="00153311">
        <w:trPr>
          <w:jc w:val="center"/>
        </w:trPr>
        <w:tc>
          <w:tcPr>
            <w:tcW w:w="512" w:type="pct"/>
          </w:tcPr>
          <w:p w14:paraId="576B1004" w14:textId="77777777" w:rsidR="001E7CBF" w:rsidRPr="004E34CE" w:rsidRDefault="001E7CBF" w:rsidP="00153311">
            <w:pPr>
              <w:suppressAutoHyphens/>
              <w:jc w:val="center"/>
            </w:pPr>
            <w:r w:rsidRPr="004E34CE">
              <w:rPr>
                <w:sz w:val="22"/>
                <w:szCs w:val="22"/>
              </w:rPr>
              <w:t>1.2</w:t>
            </w:r>
          </w:p>
        </w:tc>
        <w:tc>
          <w:tcPr>
            <w:tcW w:w="1313" w:type="pct"/>
          </w:tcPr>
          <w:p w14:paraId="41526130" w14:textId="349BA4C7" w:rsidR="001E7CBF" w:rsidRPr="004E34CE" w:rsidRDefault="001E7CBF" w:rsidP="00153311">
            <w:pPr>
              <w:suppressAutoHyphens/>
            </w:pPr>
            <w:r w:rsidRPr="004E34CE">
              <w:rPr>
                <w:sz w:val="22"/>
                <w:szCs w:val="22"/>
              </w:rPr>
              <w:t xml:space="preserve">Очень сильный дождь (мокрый снег, дождь со снегом) </w:t>
            </w:r>
          </w:p>
        </w:tc>
        <w:tc>
          <w:tcPr>
            <w:tcW w:w="3175" w:type="pct"/>
          </w:tcPr>
          <w:p w14:paraId="10675252" w14:textId="77777777" w:rsidR="001E7CBF" w:rsidRPr="004E34CE" w:rsidRDefault="001E7CBF" w:rsidP="00153311">
            <w:pPr>
              <w:suppressAutoHyphens/>
            </w:pPr>
            <w:r w:rsidRPr="004E34CE">
              <w:rPr>
                <w:sz w:val="22"/>
                <w:szCs w:val="22"/>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72D716A8" w14:textId="77777777" w:rsidTr="00153311">
        <w:trPr>
          <w:jc w:val="center"/>
        </w:trPr>
        <w:tc>
          <w:tcPr>
            <w:tcW w:w="512" w:type="pct"/>
          </w:tcPr>
          <w:p w14:paraId="001D24F9" w14:textId="77777777" w:rsidR="001E7CBF" w:rsidRPr="004E34CE" w:rsidRDefault="001E7CBF" w:rsidP="00153311">
            <w:pPr>
              <w:suppressAutoHyphens/>
              <w:jc w:val="center"/>
            </w:pPr>
            <w:r w:rsidRPr="004E34CE">
              <w:rPr>
                <w:sz w:val="22"/>
                <w:szCs w:val="22"/>
              </w:rPr>
              <w:t>1.3</w:t>
            </w:r>
          </w:p>
        </w:tc>
        <w:tc>
          <w:tcPr>
            <w:tcW w:w="1313" w:type="pct"/>
          </w:tcPr>
          <w:p w14:paraId="79201828" w14:textId="77777777" w:rsidR="001E7CBF" w:rsidRPr="004E34CE" w:rsidRDefault="001E7CBF" w:rsidP="00153311">
            <w:pPr>
              <w:suppressAutoHyphens/>
            </w:pPr>
            <w:r w:rsidRPr="004E34CE">
              <w:rPr>
                <w:sz w:val="22"/>
                <w:szCs w:val="22"/>
              </w:rPr>
              <w:t>Сильный ливень</w:t>
            </w:r>
          </w:p>
        </w:tc>
        <w:tc>
          <w:tcPr>
            <w:tcW w:w="3175" w:type="pct"/>
          </w:tcPr>
          <w:p w14:paraId="5F4B9D1C" w14:textId="77777777" w:rsidR="001E7CBF" w:rsidRPr="004E34CE" w:rsidRDefault="001E7CBF" w:rsidP="00153311">
            <w:pPr>
              <w:suppressAutoHyphens/>
            </w:pPr>
            <w:r w:rsidRPr="004E34CE">
              <w:rPr>
                <w:sz w:val="22"/>
                <w:szCs w:val="22"/>
              </w:rPr>
              <w:t>Количество осадков 30 мм и более за 1 час и менее,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67132D44" w14:textId="77777777" w:rsidTr="00153311">
        <w:trPr>
          <w:jc w:val="center"/>
        </w:trPr>
        <w:tc>
          <w:tcPr>
            <w:tcW w:w="512" w:type="pct"/>
          </w:tcPr>
          <w:p w14:paraId="408D22EB" w14:textId="77777777" w:rsidR="001E7CBF" w:rsidRPr="004E34CE" w:rsidRDefault="001E7CBF" w:rsidP="00153311">
            <w:pPr>
              <w:suppressAutoHyphens/>
              <w:jc w:val="center"/>
            </w:pPr>
            <w:r w:rsidRPr="004E34CE">
              <w:rPr>
                <w:sz w:val="22"/>
                <w:szCs w:val="22"/>
              </w:rPr>
              <w:t>1.4</w:t>
            </w:r>
          </w:p>
        </w:tc>
        <w:tc>
          <w:tcPr>
            <w:tcW w:w="1313" w:type="pct"/>
          </w:tcPr>
          <w:p w14:paraId="01815CD4" w14:textId="77777777" w:rsidR="001E7CBF" w:rsidRPr="004E34CE" w:rsidRDefault="001E7CBF" w:rsidP="00153311">
            <w:pPr>
              <w:suppressAutoHyphens/>
            </w:pPr>
            <w:r w:rsidRPr="004E34CE">
              <w:rPr>
                <w:sz w:val="22"/>
                <w:szCs w:val="22"/>
              </w:rPr>
              <w:t>Продолжительный сильный дождь</w:t>
            </w:r>
          </w:p>
        </w:tc>
        <w:tc>
          <w:tcPr>
            <w:tcW w:w="3175" w:type="pct"/>
          </w:tcPr>
          <w:p w14:paraId="5AD2E11E" w14:textId="77777777" w:rsidR="001E7CBF" w:rsidRPr="004E34CE" w:rsidRDefault="001E7CBF" w:rsidP="00153311">
            <w:pPr>
              <w:suppressAutoHyphens/>
            </w:pPr>
            <w:r w:rsidRPr="004E34CE">
              <w:rPr>
                <w:sz w:val="22"/>
                <w:szCs w:val="22"/>
              </w:rPr>
              <w:t xml:space="preserve">Дождь с количеством осадков 100 мм и более (в селеопасных горных районах с количеством осадков 60 мм и более) за период времени 48 часов и менее или 120 мм и более за период времени 48 часов и более, в результате которого: </w:t>
            </w:r>
            <w:r w:rsidRPr="004E34CE">
              <w:rPr>
                <w:sz w:val="22"/>
                <w:szCs w:val="22"/>
              </w:rPr>
              <w:lastRenderedPageBreak/>
              <w:t>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5CAC31E3" w14:textId="77777777" w:rsidTr="00153311">
        <w:trPr>
          <w:jc w:val="center"/>
        </w:trPr>
        <w:tc>
          <w:tcPr>
            <w:tcW w:w="512" w:type="pct"/>
          </w:tcPr>
          <w:p w14:paraId="65BC6830" w14:textId="77777777" w:rsidR="001E7CBF" w:rsidRPr="004E34CE" w:rsidRDefault="001E7CBF" w:rsidP="00153311">
            <w:pPr>
              <w:suppressAutoHyphens/>
              <w:jc w:val="center"/>
            </w:pPr>
            <w:r w:rsidRPr="004E34CE">
              <w:rPr>
                <w:sz w:val="22"/>
                <w:szCs w:val="22"/>
              </w:rPr>
              <w:lastRenderedPageBreak/>
              <w:t>1.5</w:t>
            </w:r>
          </w:p>
        </w:tc>
        <w:tc>
          <w:tcPr>
            <w:tcW w:w="1313" w:type="pct"/>
          </w:tcPr>
          <w:p w14:paraId="07F5D527" w14:textId="77777777" w:rsidR="001E7CBF" w:rsidRPr="004E34CE" w:rsidRDefault="001E7CBF" w:rsidP="00153311">
            <w:pPr>
              <w:suppressAutoHyphens/>
            </w:pPr>
            <w:r w:rsidRPr="004E34CE">
              <w:rPr>
                <w:sz w:val="22"/>
                <w:szCs w:val="22"/>
              </w:rPr>
              <w:t>Сильная жара</w:t>
            </w:r>
          </w:p>
        </w:tc>
        <w:tc>
          <w:tcPr>
            <w:tcW w:w="3175" w:type="pct"/>
          </w:tcPr>
          <w:p w14:paraId="7CFEF93A" w14:textId="77777777" w:rsidR="001E7CBF" w:rsidRPr="004E34CE" w:rsidRDefault="001E7CBF" w:rsidP="00153311">
            <w:pPr>
              <w:suppressAutoHyphens/>
            </w:pPr>
            <w:r w:rsidRPr="004E34CE">
              <w:rPr>
                <w:sz w:val="22"/>
                <w:szCs w:val="22"/>
              </w:rPr>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1200BE73" w14:textId="77777777" w:rsidTr="00153311">
        <w:trPr>
          <w:jc w:val="center"/>
        </w:trPr>
        <w:tc>
          <w:tcPr>
            <w:tcW w:w="512" w:type="pct"/>
          </w:tcPr>
          <w:p w14:paraId="5502A934" w14:textId="77777777" w:rsidR="001E7CBF" w:rsidRPr="004E34CE" w:rsidRDefault="001E7CBF" w:rsidP="00153311">
            <w:pPr>
              <w:suppressAutoHyphens/>
              <w:jc w:val="center"/>
            </w:pPr>
            <w:r w:rsidRPr="004E34CE">
              <w:rPr>
                <w:sz w:val="22"/>
                <w:szCs w:val="22"/>
              </w:rPr>
              <w:t>1.6</w:t>
            </w:r>
          </w:p>
        </w:tc>
        <w:tc>
          <w:tcPr>
            <w:tcW w:w="1313" w:type="pct"/>
          </w:tcPr>
          <w:p w14:paraId="622224A1" w14:textId="77777777" w:rsidR="001E7CBF" w:rsidRPr="004E34CE" w:rsidRDefault="001E7CBF" w:rsidP="00153311">
            <w:pPr>
              <w:suppressAutoHyphens/>
            </w:pPr>
            <w:r w:rsidRPr="004E34CE">
              <w:rPr>
                <w:sz w:val="22"/>
                <w:szCs w:val="22"/>
              </w:rPr>
              <w:t>Крупный град</w:t>
            </w:r>
          </w:p>
        </w:tc>
        <w:tc>
          <w:tcPr>
            <w:tcW w:w="3175" w:type="pct"/>
          </w:tcPr>
          <w:p w14:paraId="52E40E2D" w14:textId="77777777" w:rsidR="001E7CBF" w:rsidRPr="004E34CE" w:rsidRDefault="001E7CBF" w:rsidP="00153311">
            <w:pPr>
              <w:suppressAutoHyphens/>
            </w:pPr>
            <w:r w:rsidRPr="004E34CE">
              <w:rPr>
                <w:sz w:val="22"/>
                <w:szCs w:val="22"/>
              </w:rPr>
              <w:t>Град диаметром 20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154E62F6" w14:textId="77777777" w:rsidTr="00153311">
        <w:trPr>
          <w:jc w:val="center"/>
        </w:trPr>
        <w:tc>
          <w:tcPr>
            <w:tcW w:w="512" w:type="pct"/>
          </w:tcPr>
          <w:p w14:paraId="4196FD0C" w14:textId="77777777" w:rsidR="001E7CBF" w:rsidRPr="004E34CE" w:rsidRDefault="001E7CBF" w:rsidP="00153311">
            <w:pPr>
              <w:suppressAutoHyphens/>
              <w:jc w:val="center"/>
            </w:pPr>
            <w:r w:rsidRPr="004E34CE">
              <w:rPr>
                <w:sz w:val="22"/>
                <w:szCs w:val="22"/>
              </w:rPr>
              <w:t>1.7</w:t>
            </w:r>
          </w:p>
        </w:tc>
        <w:tc>
          <w:tcPr>
            <w:tcW w:w="1313" w:type="pct"/>
          </w:tcPr>
          <w:p w14:paraId="587682D6" w14:textId="77777777" w:rsidR="001E7CBF" w:rsidRPr="004E34CE" w:rsidRDefault="001E7CBF" w:rsidP="00153311">
            <w:pPr>
              <w:suppressAutoHyphens/>
            </w:pPr>
            <w:r w:rsidRPr="004E34CE">
              <w:rPr>
                <w:sz w:val="22"/>
                <w:szCs w:val="22"/>
              </w:rPr>
              <w:t>Сильная пыльная (песчаная) буря</w:t>
            </w:r>
          </w:p>
        </w:tc>
        <w:tc>
          <w:tcPr>
            <w:tcW w:w="3175" w:type="pct"/>
          </w:tcPr>
          <w:p w14:paraId="55861E89" w14:textId="77777777" w:rsidR="001E7CBF" w:rsidRPr="004E34CE" w:rsidRDefault="001E7CBF" w:rsidP="00153311">
            <w:pPr>
              <w:suppressAutoHyphens/>
            </w:pPr>
            <w:r w:rsidRPr="004E34CE">
              <w:rPr>
                <w:sz w:val="22"/>
                <w:szCs w:val="22"/>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58E55A7B" w14:textId="77777777" w:rsidTr="00153311">
        <w:trPr>
          <w:jc w:val="center"/>
        </w:trPr>
        <w:tc>
          <w:tcPr>
            <w:tcW w:w="512" w:type="pct"/>
          </w:tcPr>
          <w:p w14:paraId="7B372E23" w14:textId="77777777" w:rsidR="001E7CBF" w:rsidRPr="004E34CE" w:rsidRDefault="001E7CBF" w:rsidP="00153311">
            <w:pPr>
              <w:suppressAutoHyphens/>
              <w:jc w:val="center"/>
            </w:pPr>
            <w:r w:rsidRPr="004E34CE">
              <w:rPr>
                <w:sz w:val="22"/>
                <w:szCs w:val="22"/>
              </w:rPr>
              <w:t>1.8</w:t>
            </w:r>
          </w:p>
        </w:tc>
        <w:tc>
          <w:tcPr>
            <w:tcW w:w="1313" w:type="pct"/>
          </w:tcPr>
          <w:p w14:paraId="0EF1EC74" w14:textId="77777777" w:rsidR="001E7CBF" w:rsidRPr="004E34CE" w:rsidRDefault="001E7CBF" w:rsidP="00153311">
            <w:pPr>
              <w:suppressAutoHyphens/>
            </w:pPr>
            <w:r w:rsidRPr="004E34CE">
              <w:rPr>
                <w:sz w:val="22"/>
                <w:szCs w:val="22"/>
              </w:rPr>
              <w:t>Сильное гололедно-изморозевое отложение</w:t>
            </w:r>
          </w:p>
        </w:tc>
        <w:tc>
          <w:tcPr>
            <w:tcW w:w="3175" w:type="pct"/>
          </w:tcPr>
          <w:p w14:paraId="7208DBCE" w14:textId="77777777" w:rsidR="001E7CBF" w:rsidRPr="004E34CE" w:rsidRDefault="001E7CBF" w:rsidP="00153311">
            <w:pPr>
              <w:suppressAutoHyphens/>
            </w:pPr>
            <w:r w:rsidRPr="004E34CE">
              <w:rPr>
                <w:sz w:val="22"/>
                <w:szCs w:val="22"/>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7DCBF7B3" w14:textId="77777777" w:rsidTr="00153311">
        <w:trPr>
          <w:jc w:val="center"/>
        </w:trPr>
        <w:tc>
          <w:tcPr>
            <w:tcW w:w="512" w:type="pct"/>
          </w:tcPr>
          <w:p w14:paraId="71CD0935" w14:textId="77777777" w:rsidR="001E7CBF" w:rsidRPr="004E34CE" w:rsidRDefault="001E7CBF" w:rsidP="00153311">
            <w:pPr>
              <w:suppressAutoHyphens/>
              <w:jc w:val="center"/>
            </w:pPr>
            <w:r w:rsidRPr="004E34CE">
              <w:rPr>
                <w:sz w:val="22"/>
                <w:szCs w:val="22"/>
              </w:rPr>
              <w:t>1.9</w:t>
            </w:r>
          </w:p>
        </w:tc>
        <w:tc>
          <w:tcPr>
            <w:tcW w:w="1313" w:type="pct"/>
          </w:tcPr>
          <w:p w14:paraId="61E71F00" w14:textId="77777777" w:rsidR="001E7CBF" w:rsidRPr="004E34CE" w:rsidRDefault="001E7CBF" w:rsidP="00153311">
            <w:pPr>
              <w:suppressAutoHyphens/>
            </w:pPr>
            <w:r w:rsidRPr="004E34CE">
              <w:rPr>
                <w:sz w:val="22"/>
                <w:szCs w:val="22"/>
              </w:rPr>
              <w:t>Сильный туман</w:t>
            </w:r>
          </w:p>
        </w:tc>
        <w:tc>
          <w:tcPr>
            <w:tcW w:w="3175" w:type="pct"/>
          </w:tcPr>
          <w:p w14:paraId="7A9D40CD" w14:textId="77777777" w:rsidR="001E7CBF" w:rsidRPr="004E34CE" w:rsidRDefault="001E7CBF" w:rsidP="00153311">
            <w:pPr>
              <w:suppressAutoHyphens/>
            </w:pPr>
            <w:r w:rsidRPr="004E34CE">
              <w:rPr>
                <w:sz w:val="22"/>
                <w:szCs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1E7CBF" w:rsidRPr="004E34CE" w14:paraId="27BC0971" w14:textId="77777777" w:rsidTr="00153311">
        <w:trPr>
          <w:jc w:val="center"/>
        </w:trPr>
        <w:tc>
          <w:tcPr>
            <w:tcW w:w="512" w:type="pct"/>
          </w:tcPr>
          <w:p w14:paraId="14EA785B" w14:textId="77777777" w:rsidR="001E7CBF" w:rsidRPr="004E34CE" w:rsidRDefault="001E7CBF" w:rsidP="00153311">
            <w:pPr>
              <w:suppressAutoHyphens/>
              <w:jc w:val="center"/>
            </w:pPr>
            <w:r w:rsidRPr="004E34CE">
              <w:rPr>
                <w:sz w:val="22"/>
                <w:szCs w:val="22"/>
              </w:rPr>
              <w:t>1.10</w:t>
            </w:r>
          </w:p>
        </w:tc>
        <w:tc>
          <w:tcPr>
            <w:tcW w:w="1313" w:type="pct"/>
          </w:tcPr>
          <w:p w14:paraId="0217E4F3" w14:textId="77777777" w:rsidR="001E7CBF" w:rsidRPr="004E34CE" w:rsidRDefault="001E7CBF" w:rsidP="00153311">
            <w:pPr>
              <w:suppressAutoHyphens/>
            </w:pPr>
            <w:r w:rsidRPr="004E34CE">
              <w:rPr>
                <w:sz w:val="22"/>
                <w:szCs w:val="22"/>
              </w:rPr>
              <w:t>Заморозки</w:t>
            </w:r>
          </w:p>
        </w:tc>
        <w:tc>
          <w:tcPr>
            <w:tcW w:w="3175" w:type="pct"/>
          </w:tcPr>
          <w:p w14:paraId="69B6DFFE" w14:textId="77777777" w:rsidR="001E7CBF" w:rsidRPr="004E34CE" w:rsidRDefault="001E7CBF" w:rsidP="00153311">
            <w:pPr>
              <w:suppressAutoHyphens/>
            </w:pPr>
            <w:r w:rsidRPr="004E34CE">
              <w:rPr>
                <w:sz w:val="22"/>
                <w:szCs w:val="22"/>
              </w:rPr>
              <w:t>Понижение температуры воздуха и (или) поверхности почвы (травостоя) до значений ниже 0°С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1E7CBF" w:rsidRPr="004E34CE" w14:paraId="554F7DD8" w14:textId="77777777" w:rsidTr="00153311">
        <w:trPr>
          <w:jc w:val="center"/>
        </w:trPr>
        <w:tc>
          <w:tcPr>
            <w:tcW w:w="512" w:type="pct"/>
          </w:tcPr>
          <w:p w14:paraId="73C2E952" w14:textId="77777777" w:rsidR="001E7CBF" w:rsidRPr="004E34CE" w:rsidRDefault="001E7CBF" w:rsidP="00153311">
            <w:pPr>
              <w:suppressAutoHyphens/>
              <w:jc w:val="center"/>
            </w:pPr>
            <w:r w:rsidRPr="004E34CE">
              <w:rPr>
                <w:sz w:val="22"/>
                <w:szCs w:val="22"/>
              </w:rPr>
              <w:t>1.11</w:t>
            </w:r>
          </w:p>
        </w:tc>
        <w:tc>
          <w:tcPr>
            <w:tcW w:w="1313" w:type="pct"/>
          </w:tcPr>
          <w:p w14:paraId="177DF49D" w14:textId="77777777" w:rsidR="001E7CBF" w:rsidRPr="004E34CE" w:rsidRDefault="001E7CBF" w:rsidP="00153311">
            <w:pPr>
              <w:suppressAutoHyphens/>
            </w:pPr>
            <w:r w:rsidRPr="004E34CE">
              <w:rPr>
                <w:sz w:val="22"/>
                <w:szCs w:val="22"/>
              </w:rPr>
              <w:t>Засуха атмосферная</w:t>
            </w:r>
          </w:p>
        </w:tc>
        <w:tc>
          <w:tcPr>
            <w:tcW w:w="3175" w:type="pct"/>
          </w:tcPr>
          <w:p w14:paraId="561DEE65" w14:textId="77777777" w:rsidR="001E7CBF" w:rsidRPr="004E34CE" w:rsidRDefault="001E7CBF" w:rsidP="00153311">
            <w:pPr>
              <w:suppressAutoHyphens/>
            </w:pPr>
            <w:r w:rsidRPr="004E34CE">
              <w:rPr>
                <w:sz w:val="22"/>
                <w:szCs w:val="22"/>
              </w:rPr>
              <w:t xml:space="preserve">В период вегетации сельскохозяйственных культур отсутствие эффективных осадков (более 5 мм в сутки) за период не менее 30 дней подряд при максимальной </w:t>
            </w:r>
            <w:r w:rsidRPr="004E34CE">
              <w:rPr>
                <w:sz w:val="22"/>
                <w:szCs w:val="22"/>
              </w:rPr>
              <w:lastRenderedPageBreak/>
              <w:t>температуре воздуха выше 25°С.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4E34CE" w14:paraId="7B249072" w14:textId="77777777" w:rsidTr="00153311">
        <w:trPr>
          <w:jc w:val="center"/>
        </w:trPr>
        <w:tc>
          <w:tcPr>
            <w:tcW w:w="512" w:type="pct"/>
          </w:tcPr>
          <w:p w14:paraId="659BA98C" w14:textId="77777777" w:rsidR="001E7CBF" w:rsidRPr="004E34CE" w:rsidRDefault="001E7CBF" w:rsidP="00153311">
            <w:pPr>
              <w:suppressAutoHyphens/>
              <w:jc w:val="center"/>
            </w:pPr>
            <w:r w:rsidRPr="004E34CE">
              <w:rPr>
                <w:sz w:val="22"/>
                <w:szCs w:val="22"/>
              </w:rPr>
              <w:lastRenderedPageBreak/>
              <w:t>1.12</w:t>
            </w:r>
          </w:p>
        </w:tc>
        <w:tc>
          <w:tcPr>
            <w:tcW w:w="1313" w:type="pct"/>
          </w:tcPr>
          <w:p w14:paraId="1FC45726" w14:textId="77777777" w:rsidR="001E7CBF" w:rsidRPr="004E34CE" w:rsidRDefault="001E7CBF" w:rsidP="00153311">
            <w:pPr>
              <w:suppressAutoHyphens/>
            </w:pPr>
            <w:r w:rsidRPr="004E34CE">
              <w:rPr>
                <w:sz w:val="22"/>
                <w:szCs w:val="22"/>
              </w:rPr>
              <w:t>Засуха почвенная</w:t>
            </w:r>
          </w:p>
        </w:tc>
        <w:tc>
          <w:tcPr>
            <w:tcW w:w="3175" w:type="pct"/>
          </w:tcPr>
          <w:p w14:paraId="4A5006E0" w14:textId="77777777" w:rsidR="001E7CBF" w:rsidRPr="004E34CE" w:rsidRDefault="001E7CBF" w:rsidP="00153311">
            <w:pPr>
              <w:suppressAutoHyphens/>
            </w:pPr>
            <w:r w:rsidRPr="004E34CE">
              <w:rPr>
                <w:sz w:val="22"/>
                <w:szCs w:val="22"/>
              </w:rPr>
              <w:t>В 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4E34CE" w14:paraId="33FE8152" w14:textId="77777777" w:rsidTr="00153311">
        <w:trPr>
          <w:jc w:val="center"/>
        </w:trPr>
        <w:tc>
          <w:tcPr>
            <w:tcW w:w="512" w:type="pct"/>
          </w:tcPr>
          <w:p w14:paraId="44C653C9" w14:textId="77777777" w:rsidR="001E7CBF" w:rsidRPr="004E34CE" w:rsidRDefault="001E7CBF" w:rsidP="00153311">
            <w:pPr>
              <w:suppressAutoHyphens/>
              <w:jc w:val="center"/>
            </w:pPr>
            <w:r w:rsidRPr="004E34CE">
              <w:rPr>
                <w:sz w:val="22"/>
                <w:szCs w:val="22"/>
              </w:rPr>
              <w:t>1.13</w:t>
            </w:r>
          </w:p>
        </w:tc>
        <w:tc>
          <w:tcPr>
            <w:tcW w:w="1313" w:type="pct"/>
          </w:tcPr>
          <w:p w14:paraId="07890EEE" w14:textId="77777777" w:rsidR="001E7CBF" w:rsidRPr="004E34CE" w:rsidRDefault="001E7CBF" w:rsidP="00153311">
            <w:pPr>
              <w:suppressAutoHyphens/>
            </w:pPr>
            <w:r w:rsidRPr="004E34CE">
              <w:rPr>
                <w:sz w:val="22"/>
                <w:szCs w:val="22"/>
              </w:rPr>
              <w:t>Комплекс неблагоприятных явлений</w:t>
            </w:r>
          </w:p>
        </w:tc>
        <w:tc>
          <w:tcPr>
            <w:tcW w:w="3175" w:type="pct"/>
          </w:tcPr>
          <w:p w14:paraId="300E69D3" w14:textId="77777777" w:rsidR="001E7CBF" w:rsidRPr="004E34CE" w:rsidRDefault="001E7CBF" w:rsidP="00153311">
            <w:pPr>
              <w:suppressAutoHyphens/>
            </w:pPr>
            <w:r w:rsidRPr="004E34CE">
              <w:rPr>
                <w:sz w:val="22"/>
                <w:szCs w:val="22"/>
              </w:rPr>
              <w:t>Сочетание двух и более одновременно наблюдающихся метеорологических (гидрометеорологических) явлений, каждое из которых в отдельности по интенсивности или силе не достигает критерия опасного явления, но близко к нему,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23F4F2D3" w14:textId="77777777" w:rsidTr="00153311">
        <w:trPr>
          <w:jc w:val="center"/>
        </w:trPr>
        <w:tc>
          <w:tcPr>
            <w:tcW w:w="512" w:type="pct"/>
          </w:tcPr>
          <w:p w14:paraId="45B3ED12" w14:textId="77777777" w:rsidR="001E7CBF" w:rsidRPr="004E34CE" w:rsidRDefault="001E7CBF" w:rsidP="00153311">
            <w:pPr>
              <w:suppressAutoHyphens/>
              <w:jc w:val="center"/>
            </w:pPr>
            <w:r w:rsidRPr="004E34CE">
              <w:rPr>
                <w:sz w:val="22"/>
                <w:szCs w:val="22"/>
              </w:rPr>
              <w:t>2.</w:t>
            </w:r>
          </w:p>
        </w:tc>
        <w:tc>
          <w:tcPr>
            <w:tcW w:w="4488" w:type="pct"/>
            <w:gridSpan w:val="2"/>
          </w:tcPr>
          <w:p w14:paraId="229AB3EB" w14:textId="77777777" w:rsidR="001E7CBF" w:rsidRPr="004E34CE" w:rsidRDefault="001E7CBF" w:rsidP="00153311">
            <w:pPr>
              <w:suppressAutoHyphens/>
            </w:pPr>
            <w:r w:rsidRPr="004E34CE">
              <w:rPr>
                <w:sz w:val="22"/>
                <w:szCs w:val="22"/>
              </w:rPr>
              <w:t>Опасные гидрологические явления</w:t>
            </w:r>
          </w:p>
        </w:tc>
      </w:tr>
      <w:tr w:rsidR="001E7CBF" w:rsidRPr="004E34CE" w14:paraId="5E66FFA7" w14:textId="77777777" w:rsidTr="00153311">
        <w:trPr>
          <w:jc w:val="center"/>
        </w:trPr>
        <w:tc>
          <w:tcPr>
            <w:tcW w:w="512" w:type="pct"/>
          </w:tcPr>
          <w:p w14:paraId="071441D4" w14:textId="77777777" w:rsidR="001E7CBF" w:rsidRPr="004E34CE" w:rsidRDefault="001E7CBF" w:rsidP="00153311">
            <w:pPr>
              <w:suppressAutoHyphens/>
              <w:jc w:val="center"/>
            </w:pPr>
            <w:r w:rsidRPr="004E34CE">
              <w:rPr>
                <w:sz w:val="22"/>
                <w:szCs w:val="22"/>
              </w:rPr>
              <w:t>2.1</w:t>
            </w:r>
          </w:p>
        </w:tc>
        <w:tc>
          <w:tcPr>
            <w:tcW w:w="1313" w:type="pct"/>
          </w:tcPr>
          <w:p w14:paraId="2F2E05D5" w14:textId="77777777" w:rsidR="001E7CBF" w:rsidRPr="004E34CE" w:rsidRDefault="001E7CBF" w:rsidP="00153311">
            <w:pPr>
              <w:suppressAutoHyphens/>
            </w:pPr>
            <w:r w:rsidRPr="004E34CE">
              <w:rPr>
                <w:sz w:val="22"/>
                <w:szCs w:val="22"/>
              </w:rPr>
              <w:t>Высокие уровни воды (половодье, зажор, затор, дождевой паводок)</w:t>
            </w:r>
          </w:p>
        </w:tc>
        <w:tc>
          <w:tcPr>
            <w:tcW w:w="3175" w:type="pct"/>
          </w:tcPr>
          <w:p w14:paraId="13A28F7A" w14:textId="77777777" w:rsidR="001E7CBF" w:rsidRPr="004E34CE" w:rsidRDefault="001E7CBF" w:rsidP="00153311">
            <w:pPr>
              <w:suppressAutoHyphens/>
            </w:pPr>
            <w:r w:rsidRPr="004E34CE">
              <w:rPr>
                <w:sz w:val="22"/>
                <w:szCs w:val="22"/>
              </w:rPr>
              <w:t>Подъем уровня воды, в результате которого на территории населенного пункта и (или) на ПОО и (или) КВО: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4F4EA145" w14:textId="77777777" w:rsidTr="00153311">
        <w:trPr>
          <w:jc w:val="center"/>
        </w:trPr>
        <w:tc>
          <w:tcPr>
            <w:tcW w:w="512" w:type="pct"/>
          </w:tcPr>
          <w:p w14:paraId="306A9CAF" w14:textId="77777777" w:rsidR="001E7CBF" w:rsidRPr="004E34CE" w:rsidRDefault="001E7CBF" w:rsidP="00153311">
            <w:pPr>
              <w:suppressAutoHyphens/>
              <w:jc w:val="center"/>
            </w:pPr>
            <w:r w:rsidRPr="004E34CE">
              <w:rPr>
                <w:sz w:val="22"/>
                <w:szCs w:val="22"/>
              </w:rPr>
              <w:t>2.2</w:t>
            </w:r>
          </w:p>
        </w:tc>
        <w:tc>
          <w:tcPr>
            <w:tcW w:w="1313" w:type="pct"/>
          </w:tcPr>
          <w:p w14:paraId="0509B873" w14:textId="77777777" w:rsidR="001E7CBF" w:rsidRPr="004E34CE" w:rsidRDefault="001E7CBF" w:rsidP="00153311">
            <w:pPr>
              <w:suppressAutoHyphens/>
            </w:pPr>
            <w:r w:rsidRPr="004E34CE">
              <w:rPr>
                <w:sz w:val="22"/>
                <w:szCs w:val="22"/>
              </w:rPr>
              <w:t>Низкие уровни воды (низкая межень)</w:t>
            </w:r>
          </w:p>
        </w:tc>
        <w:tc>
          <w:tcPr>
            <w:tcW w:w="3175" w:type="pct"/>
          </w:tcPr>
          <w:p w14:paraId="60F5C335" w14:textId="77777777" w:rsidR="001E7CBF" w:rsidRPr="004E34CE" w:rsidRDefault="001E7CBF" w:rsidP="00153311">
            <w:pPr>
              <w:suppressAutoHyphens/>
            </w:pPr>
            <w:r w:rsidRPr="004E34CE">
              <w:rPr>
                <w:sz w:val="22"/>
                <w:szCs w:val="22"/>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1E7CBF" w:rsidRPr="004E34CE" w14:paraId="48D50B3B" w14:textId="77777777" w:rsidTr="00153311">
        <w:trPr>
          <w:jc w:val="center"/>
        </w:trPr>
        <w:tc>
          <w:tcPr>
            <w:tcW w:w="512" w:type="pct"/>
          </w:tcPr>
          <w:p w14:paraId="168DA5D1" w14:textId="77777777" w:rsidR="001E7CBF" w:rsidRPr="004E34CE" w:rsidRDefault="001E7CBF" w:rsidP="00153311">
            <w:pPr>
              <w:suppressAutoHyphens/>
              <w:jc w:val="center"/>
            </w:pPr>
            <w:r w:rsidRPr="004E34CE">
              <w:rPr>
                <w:sz w:val="22"/>
                <w:szCs w:val="22"/>
              </w:rPr>
              <w:t>2.3</w:t>
            </w:r>
          </w:p>
        </w:tc>
        <w:tc>
          <w:tcPr>
            <w:tcW w:w="1313" w:type="pct"/>
          </w:tcPr>
          <w:p w14:paraId="531EFCEB" w14:textId="77777777" w:rsidR="001E7CBF" w:rsidRPr="004E34CE" w:rsidRDefault="001E7CBF" w:rsidP="00153311">
            <w:pPr>
              <w:suppressAutoHyphens/>
            </w:pPr>
            <w:r w:rsidRPr="004E34CE">
              <w:rPr>
                <w:sz w:val="22"/>
                <w:szCs w:val="22"/>
              </w:rPr>
              <w:t>Абразия</w:t>
            </w:r>
          </w:p>
        </w:tc>
        <w:tc>
          <w:tcPr>
            <w:tcW w:w="3175" w:type="pct"/>
          </w:tcPr>
          <w:p w14:paraId="66D9B3D6" w14:textId="77777777" w:rsidR="001E7CBF" w:rsidRPr="004E34CE" w:rsidRDefault="001E7CBF" w:rsidP="00153311">
            <w:pPr>
              <w:suppressAutoHyphens/>
            </w:pPr>
            <w:r w:rsidRPr="004E34CE">
              <w:rPr>
                <w:sz w:val="22"/>
                <w:szCs w:val="22"/>
              </w:rPr>
              <w:t>Размыв и разрушение горных пород в береговой зоне морей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E34CE" w14:paraId="5D9D15BE" w14:textId="77777777" w:rsidTr="00153311">
        <w:trPr>
          <w:jc w:val="center"/>
        </w:trPr>
        <w:tc>
          <w:tcPr>
            <w:tcW w:w="512" w:type="pct"/>
          </w:tcPr>
          <w:p w14:paraId="301CC541" w14:textId="77777777" w:rsidR="001E7CBF" w:rsidRPr="004E34CE" w:rsidRDefault="001E7CBF" w:rsidP="00153311">
            <w:pPr>
              <w:suppressAutoHyphens/>
              <w:jc w:val="center"/>
            </w:pPr>
            <w:r w:rsidRPr="004E34CE">
              <w:rPr>
                <w:sz w:val="22"/>
                <w:szCs w:val="22"/>
              </w:rPr>
              <w:t>2.4</w:t>
            </w:r>
          </w:p>
        </w:tc>
        <w:tc>
          <w:tcPr>
            <w:tcW w:w="1313" w:type="pct"/>
          </w:tcPr>
          <w:p w14:paraId="5AC81AE4" w14:textId="77777777" w:rsidR="001E7CBF" w:rsidRPr="004E34CE" w:rsidRDefault="001E7CBF" w:rsidP="00153311">
            <w:pPr>
              <w:suppressAutoHyphens/>
            </w:pPr>
            <w:r w:rsidRPr="004E34CE">
              <w:rPr>
                <w:sz w:val="22"/>
                <w:szCs w:val="22"/>
              </w:rPr>
              <w:t>Речная эрозия</w:t>
            </w:r>
          </w:p>
        </w:tc>
        <w:tc>
          <w:tcPr>
            <w:tcW w:w="3175" w:type="pct"/>
          </w:tcPr>
          <w:p w14:paraId="49BC7338" w14:textId="77777777" w:rsidR="001E7CBF" w:rsidRPr="004E34CE" w:rsidRDefault="001E7CBF" w:rsidP="00153311">
            <w:pPr>
              <w:suppressAutoHyphens/>
            </w:pPr>
            <w:r w:rsidRPr="004E34CE">
              <w:rPr>
                <w:sz w:val="22"/>
                <w:szCs w:val="22"/>
              </w:rPr>
              <w:t>Размыв и смыв грунтов водными потоками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bl>
    <w:p w14:paraId="22160E22" w14:textId="3C30E770" w:rsidR="00CC6D80" w:rsidRPr="004E34CE" w:rsidRDefault="00CC6D80" w:rsidP="006A38BC">
      <w:pPr>
        <w:widowControl w:val="0"/>
        <w:spacing w:before="120"/>
        <w:ind w:firstLine="709"/>
        <w:rPr>
          <w:sz w:val="28"/>
          <w:szCs w:val="28"/>
        </w:rPr>
      </w:pPr>
      <w:r w:rsidRPr="004E34CE">
        <w:rPr>
          <w:sz w:val="28"/>
          <w:szCs w:val="28"/>
        </w:rPr>
        <w:t xml:space="preserve">Согласно СП 115.13330.2016 «Геофизика опасных природных </w:t>
      </w:r>
      <w:r w:rsidRPr="004E34CE">
        <w:rPr>
          <w:sz w:val="28"/>
          <w:szCs w:val="28"/>
        </w:rPr>
        <w:lastRenderedPageBreak/>
        <w:t xml:space="preserve">воздействий. Актуализированная редакция СНиП 22-01-95» по оценке сложности природных условий территория </w:t>
      </w:r>
      <w:r w:rsidR="00372F4E" w:rsidRPr="004E34CE">
        <w:rPr>
          <w:sz w:val="28"/>
          <w:szCs w:val="28"/>
          <w:lang w:eastAsia="ar-SA" w:bidi="en-US"/>
        </w:rPr>
        <w:t>Дивинского</w:t>
      </w:r>
      <w:r w:rsidR="00191A10" w:rsidRPr="004E34CE">
        <w:rPr>
          <w:sz w:val="28"/>
          <w:szCs w:val="28"/>
          <w:lang w:eastAsia="ar-SA" w:bidi="en-US"/>
        </w:rPr>
        <w:t xml:space="preserve"> </w:t>
      </w:r>
      <w:r w:rsidR="008E7A96" w:rsidRPr="004E34CE">
        <w:rPr>
          <w:sz w:val="28"/>
          <w:szCs w:val="28"/>
          <w:lang w:eastAsia="ar-SA" w:bidi="en-US"/>
        </w:rPr>
        <w:t xml:space="preserve">сельсовета </w:t>
      </w:r>
      <w:r w:rsidRPr="004E34CE">
        <w:rPr>
          <w:sz w:val="28"/>
          <w:szCs w:val="28"/>
        </w:rPr>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4328FA67" w14:textId="1170FF40" w:rsidR="00CC6D80" w:rsidRPr="004E34CE" w:rsidRDefault="00CC6D80" w:rsidP="00CC6D80">
      <w:pPr>
        <w:suppressAutoHyphens/>
        <w:ind w:firstLine="720"/>
        <w:rPr>
          <w:sz w:val="28"/>
          <w:szCs w:val="28"/>
        </w:rPr>
      </w:pPr>
      <w:r w:rsidRPr="004E34CE">
        <w:rPr>
          <w:sz w:val="28"/>
          <w:szCs w:val="28"/>
        </w:rPr>
        <w:t xml:space="preserve">К опасным метеорологическим явлениям и процессам на территории </w:t>
      </w:r>
      <w:r w:rsidR="00372F4E" w:rsidRPr="004E34CE">
        <w:rPr>
          <w:sz w:val="28"/>
          <w:szCs w:val="28"/>
          <w:lang w:eastAsia="ar-SA" w:bidi="en-US"/>
        </w:rPr>
        <w:t>Дивинского</w:t>
      </w:r>
      <w:r w:rsidR="00E2444C" w:rsidRPr="004E34CE">
        <w:rPr>
          <w:sz w:val="28"/>
          <w:szCs w:val="28"/>
          <w:lang w:eastAsia="ar-SA" w:bidi="en-US"/>
        </w:rPr>
        <w:t xml:space="preserve"> </w:t>
      </w:r>
      <w:r w:rsidR="008E7A96" w:rsidRPr="004E34CE">
        <w:rPr>
          <w:sz w:val="28"/>
          <w:szCs w:val="28"/>
          <w:lang w:eastAsia="ar-SA" w:bidi="en-US"/>
        </w:rPr>
        <w:t xml:space="preserve">сельсовета </w:t>
      </w:r>
      <w:r w:rsidRPr="004E34CE">
        <w:rPr>
          <w:sz w:val="28"/>
          <w:szCs w:val="28"/>
        </w:rPr>
        <w:t>относятся:</w:t>
      </w:r>
    </w:p>
    <w:p w14:paraId="161B2945"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2B0B0C77"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ветровые нагрузки – рассчитываются в соответствии с требованиями СП 20.13330.2016 Нагрузки и воздействия. Актуализированная редакция СНиП 2.01.07-85*;</w:t>
      </w:r>
    </w:p>
    <w:p w14:paraId="61EA073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14:paraId="6A24E9CE"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сильные морозы – производительность системы отопления должна быть рассчитана в соответствии с требованиями СП 347.1325800.2017 Внутренние системы отопления, горячего и холодного водоснабжения; </w:t>
      </w:r>
    </w:p>
    <w:p w14:paraId="252A6F96"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грозовые разряды – согласно требованиям РД 34.21.122-87 «Инструкция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6807889C" w14:textId="77777777" w:rsidR="00CC6D80" w:rsidRPr="004E34CE" w:rsidRDefault="00CC6D80" w:rsidP="00CC6D80">
      <w:pPr>
        <w:suppressAutoHyphens/>
        <w:ind w:firstLine="720"/>
        <w:rPr>
          <w:sz w:val="28"/>
          <w:szCs w:val="28"/>
        </w:rPr>
      </w:pPr>
      <w:r w:rsidRPr="004E34CE">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своевременная подготовка инженерных коммуникаций к зимней эксплуатации;</w:t>
      </w:r>
    </w:p>
    <w:p w14:paraId="126E30C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применение громоотводов для защиты зданий и сооружений от молний; </w:t>
      </w:r>
    </w:p>
    <w:p w14:paraId="28532322"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4E34CE" w:rsidRDefault="00CC6D80" w:rsidP="00CC6D80">
      <w:pPr>
        <w:suppressAutoHyphens/>
        <w:ind w:firstLine="720"/>
        <w:rPr>
          <w:sz w:val="28"/>
          <w:szCs w:val="28"/>
        </w:rPr>
      </w:pPr>
      <w:r w:rsidRPr="004E34CE">
        <w:rPr>
          <w:sz w:val="28"/>
          <w:szCs w:val="28"/>
        </w:rPr>
        <w:lastRenderedPageBreak/>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4E34CE" w:rsidRDefault="00CC6D80" w:rsidP="00CC6D80">
      <w:pPr>
        <w:suppressAutoHyphens/>
        <w:ind w:firstLine="720"/>
        <w:rPr>
          <w:sz w:val="28"/>
          <w:szCs w:val="28"/>
        </w:rPr>
      </w:pPr>
      <w:r w:rsidRPr="004E34CE">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4E34CE" w:rsidRDefault="00CC6D80" w:rsidP="00CC6D80">
      <w:pPr>
        <w:suppressAutoHyphens/>
        <w:ind w:firstLine="720"/>
        <w:rPr>
          <w:sz w:val="28"/>
          <w:szCs w:val="28"/>
        </w:rPr>
      </w:pPr>
      <w:r w:rsidRPr="004E34CE">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4E34CE" w:rsidRDefault="00CC6D80" w:rsidP="00CC6D80">
      <w:pPr>
        <w:suppressAutoHyphens/>
        <w:ind w:firstLine="720"/>
        <w:rPr>
          <w:sz w:val="28"/>
          <w:szCs w:val="28"/>
        </w:rPr>
      </w:pPr>
      <w:r w:rsidRPr="004E34CE">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4E34CE" w:rsidRDefault="00CC6D80" w:rsidP="00CC6D80">
      <w:pPr>
        <w:suppressAutoHyphens/>
        <w:ind w:firstLine="720"/>
        <w:rPr>
          <w:sz w:val="28"/>
          <w:szCs w:val="28"/>
        </w:rPr>
      </w:pPr>
      <w:r w:rsidRPr="004E34CE">
        <w:rPr>
          <w:sz w:val="28"/>
          <w:szCs w:val="28"/>
          <w:u w:val="single"/>
        </w:rPr>
        <w:t>Лесные и торфяные пожары.</w:t>
      </w:r>
      <w:r w:rsidRPr="004E34CE">
        <w:rPr>
          <w:sz w:val="28"/>
          <w:szCs w:val="28"/>
        </w:rPr>
        <w:t xml:space="preserve"> </w:t>
      </w:r>
    </w:p>
    <w:p w14:paraId="16E005B7" w14:textId="23C52161" w:rsidR="00CC6D80" w:rsidRPr="004E34CE" w:rsidRDefault="00D03D3E" w:rsidP="00CC6D80">
      <w:pPr>
        <w:suppressAutoHyphens/>
        <w:ind w:firstLine="720"/>
        <w:rPr>
          <w:sz w:val="28"/>
          <w:szCs w:val="28"/>
        </w:rPr>
      </w:pPr>
      <w:r w:rsidRPr="004E34CE">
        <w:rPr>
          <w:sz w:val="28"/>
          <w:szCs w:val="28"/>
        </w:rPr>
        <w:t>Некоторую</w:t>
      </w:r>
      <w:r w:rsidR="00CC6D80" w:rsidRPr="004E34CE">
        <w:rPr>
          <w:sz w:val="28"/>
          <w:szCs w:val="28"/>
        </w:rPr>
        <w:t xml:space="preserve"> часть площади </w:t>
      </w:r>
      <w:r w:rsidR="00372F4E" w:rsidRPr="004E34CE">
        <w:rPr>
          <w:sz w:val="28"/>
          <w:szCs w:val="28"/>
          <w:lang w:eastAsia="ar-SA" w:bidi="en-US"/>
        </w:rPr>
        <w:t>Дивинского</w:t>
      </w:r>
      <w:r w:rsidR="00191A10" w:rsidRPr="004E34CE">
        <w:rPr>
          <w:sz w:val="28"/>
          <w:szCs w:val="28"/>
          <w:lang w:eastAsia="ar-SA" w:bidi="en-US"/>
        </w:rPr>
        <w:t xml:space="preserve"> </w:t>
      </w:r>
      <w:r w:rsidR="009C7B3E" w:rsidRPr="004E34CE">
        <w:rPr>
          <w:sz w:val="28"/>
          <w:szCs w:val="28"/>
          <w:lang w:eastAsia="ar-SA" w:bidi="en-US"/>
        </w:rPr>
        <w:t xml:space="preserve">сельсовета </w:t>
      </w:r>
      <w:r w:rsidR="00CC6D80" w:rsidRPr="004E34CE">
        <w:rPr>
          <w:sz w:val="28"/>
          <w:szCs w:val="28"/>
        </w:rPr>
        <w:t xml:space="preserve">составляют леса.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4E34CE" w:rsidRDefault="00CC6D80" w:rsidP="00CC6D80">
      <w:pPr>
        <w:suppressAutoHyphens/>
        <w:ind w:firstLine="720"/>
        <w:rPr>
          <w:sz w:val="28"/>
          <w:szCs w:val="28"/>
        </w:rPr>
      </w:pPr>
      <w:r w:rsidRPr="004E34CE">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55C396B3" w:rsidR="00CC6D80" w:rsidRPr="004E34CE" w:rsidRDefault="00CC6D80" w:rsidP="00CC6D80">
      <w:pPr>
        <w:suppressAutoHyphens/>
        <w:ind w:firstLine="720"/>
        <w:rPr>
          <w:sz w:val="28"/>
          <w:szCs w:val="28"/>
        </w:rPr>
      </w:pPr>
      <w:r w:rsidRPr="004E34CE">
        <w:rPr>
          <w:sz w:val="28"/>
          <w:szCs w:val="28"/>
        </w:rPr>
        <w:t>Федеральные классы пожарной опасности в лесах в зависимости от условий погоды представлены в таблице 6.2.</w:t>
      </w:r>
    </w:p>
    <w:p w14:paraId="533B7657" w14:textId="3F8C5BCC" w:rsidR="00CC6D80" w:rsidRPr="004E34CE" w:rsidRDefault="00CC6D80" w:rsidP="00CC6D80">
      <w:pPr>
        <w:suppressAutoHyphens/>
        <w:ind w:firstLine="720"/>
        <w:jc w:val="right"/>
        <w:rPr>
          <w:b/>
          <w:sz w:val="28"/>
          <w:szCs w:val="28"/>
        </w:rPr>
      </w:pPr>
      <w:r w:rsidRPr="004E34CE">
        <w:rPr>
          <w:b/>
          <w:sz w:val="28"/>
          <w:szCs w:val="28"/>
        </w:rPr>
        <w:t>Таблица 6.2</w:t>
      </w:r>
    </w:p>
    <w:p w14:paraId="2B37C561" w14:textId="77777777" w:rsidR="00CC6D80" w:rsidRPr="004E34CE" w:rsidRDefault="00CC6D80" w:rsidP="00CC6D80">
      <w:pPr>
        <w:suppressAutoHyphens/>
        <w:spacing w:after="120"/>
        <w:jc w:val="center"/>
        <w:rPr>
          <w:b/>
          <w:sz w:val="28"/>
          <w:szCs w:val="28"/>
        </w:rPr>
      </w:pPr>
      <w:r w:rsidRPr="004E34CE">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33"/>
        <w:gridCol w:w="3646"/>
        <w:gridCol w:w="3191"/>
      </w:tblGrid>
      <w:tr w:rsidR="00CC6D80" w:rsidRPr="004E34CE" w14:paraId="09441D8B" w14:textId="77777777" w:rsidTr="00153311">
        <w:tc>
          <w:tcPr>
            <w:tcW w:w="1428" w:type="pct"/>
            <w:shd w:val="clear" w:color="auto" w:fill="auto"/>
            <w:vAlign w:val="center"/>
          </w:tcPr>
          <w:p w14:paraId="159BED43" w14:textId="77777777" w:rsidR="00CC6D80" w:rsidRPr="004E34CE" w:rsidRDefault="00CC6D80" w:rsidP="00153311">
            <w:pPr>
              <w:autoSpaceDE w:val="0"/>
              <w:autoSpaceDN w:val="0"/>
              <w:adjustRightInd w:val="0"/>
              <w:jc w:val="center"/>
              <w:rPr>
                <w:rFonts w:eastAsia="SimSun"/>
                <w:b/>
                <w:bCs/>
                <w:lang w:eastAsia="zh-CN"/>
              </w:rPr>
            </w:pPr>
            <w:r w:rsidRPr="004E34CE">
              <w:rPr>
                <w:rFonts w:eastAsia="SimSun"/>
                <w:b/>
                <w:bCs/>
                <w:lang w:eastAsia="zh-CN"/>
              </w:rPr>
              <w:t>Класс пожарных опасностей</w:t>
            </w:r>
          </w:p>
        </w:tc>
        <w:tc>
          <w:tcPr>
            <w:tcW w:w="1905" w:type="pct"/>
            <w:shd w:val="clear" w:color="auto" w:fill="auto"/>
            <w:vAlign w:val="center"/>
          </w:tcPr>
          <w:p w14:paraId="19E9E0B5" w14:textId="77777777" w:rsidR="00CC6D80" w:rsidRPr="004E34CE" w:rsidRDefault="00CC6D80" w:rsidP="00153311">
            <w:pPr>
              <w:autoSpaceDE w:val="0"/>
              <w:autoSpaceDN w:val="0"/>
              <w:adjustRightInd w:val="0"/>
              <w:jc w:val="center"/>
              <w:rPr>
                <w:rFonts w:eastAsia="SimSun"/>
                <w:b/>
                <w:bCs/>
                <w:lang w:eastAsia="zh-CN"/>
              </w:rPr>
            </w:pPr>
            <w:r w:rsidRPr="004E34CE">
              <w:rPr>
                <w:rFonts w:eastAsia="SimSun"/>
                <w:b/>
                <w:bCs/>
                <w:lang w:eastAsia="zh-CN"/>
              </w:rPr>
              <w:t>Величина комплексного показателя</w:t>
            </w:r>
          </w:p>
        </w:tc>
        <w:tc>
          <w:tcPr>
            <w:tcW w:w="1667" w:type="pct"/>
            <w:shd w:val="clear" w:color="auto" w:fill="auto"/>
            <w:vAlign w:val="center"/>
          </w:tcPr>
          <w:p w14:paraId="3C5E5087" w14:textId="77777777" w:rsidR="00CC6D80" w:rsidRPr="004E34CE" w:rsidRDefault="00CC6D80" w:rsidP="00153311">
            <w:pPr>
              <w:autoSpaceDE w:val="0"/>
              <w:autoSpaceDN w:val="0"/>
              <w:adjustRightInd w:val="0"/>
              <w:jc w:val="center"/>
              <w:rPr>
                <w:rFonts w:eastAsia="SimSun"/>
                <w:b/>
                <w:bCs/>
                <w:lang w:eastAsia="zh-CN"/>
              </w:rPr>
            </w:pPr>
            <w:r w:rsidRPr="004E34CE">
              <w:rPr>
                <w:rFonts w:eastAsia="SimSun"/>
                <w:b/>
                <w:bCs/>
                <w:lang w:eastAsia="zh-CN"/>
              </w:rPr>
              <w:t>Степень пожарной опасности</w:t>
            </w:r>
          </w:p>
        </w:tc>
      </w:tr>
      <w:tr w:rsidR="00CC6D80" w:rsidRPr="004E34CE" w14:paraId="4F7AE70B" w14:textId="77777777" w:rsidTr="00153311">
        <w:tc>
          <w:tcPr>
            <w:tcW w:w="1428" w:type="pct"/>
            <w:shd w:val="clear" w:color="auto" w:fill="auto"/>
            <w:vAlign w:val="center"/>
          </w:tcPr>
          <w:p w14:paraId="152E1073" w14:textId="77777777" w:rsidR="00CC6D80" w:rsidRPr="004E34CE" w:rsidRDefault="00CC6D80" w:rsidP="00153311">
            <w:pPr>
              <w:autoSpaceDE w:val="0"/>
              <w:autoSpaceDN w:val="0"/>
              <w:adjustRightInd w:val="0"/>
              <w:jc w:val="center"/>
              <w:rPr>
                <w:rFonts w:eastAsia="SimSun"/>
                <w:b/>
                <w:bCs/>
                <w:lang w:val="en-US" w:eastAsia="zh-CN"/>
              </w:rPr>
            </w:pPr>
            <w:r w:rsidRPr="004E34CE">
              <w:rPr>
                <w:rFonts w:eastAsia="SimSun"/>
                <w:b/>
                <w:bCs/>
                <w:lang w:val="en-US" w:eastAsia="zh-CN"/>
              </w:rPr>
              <w:t>I</w:t>
            </w:r>
          </w:p>
        </w:tc>
        <w:tc>
          <w:tcPr>
            <w:tcW w:w="1905" w:type="pct"/>
            <w:shd w:val="clear" w:color="auto" w:fill="auto"/>
            <w:vAlign w:val="center"/>
          </w:tcPr>
          <w:p w14:paraId="2339D309" w14:textId="77777777" w:rsidR="00CC6D80" w:rsidRPr="004E34CE" w:rsidRDefault="00CC6D80" w:rsidP="00153311">
            <w:pPr>
              <w:autoSpaceDE w:val="0"/>
              <w:autoSpaceDN w:val="0"/>
              <w:adjustRightInd w:val="0"/>
              <w:jc w:val="center"/>
              <w:rPr>
                <w:rFonts w:eastAsia="SimSun"/>
                <w:lang w:eastAsia="zh-CN"/>
              </w:rPr>
            </w:pPr>
            <w:r w:rsidRPr="004E34CE">
              <w:rPr>
                <w:rFonts w:eastAsia="SimSun"/>
                <w:lang w:val="en-US" w:eastAsia="zh-CN"/>
              </w:rPr>
              <w:t>0 – 300</w:t>
            </w:r>
            <w:r w:rsidRPr="004E34CE">
              <w:rPr>
                <w:rFonts w:eastAsia="SimSun"/>
                <w:lang w:eastAsia="zh-CN"/>
              </w:rPr>
              <w:t xml:space="preserve"> </w:t>
            </w:r>
          </w:p>
        </w:tc>
        <w:tc>
          <w:tcPr>
            <w:tcW w:w="1667" w:type="pct"/>
            <w:shd w:val="clear" w:color="auto" w:fill="auto"/>
          </w:tcPr>
          <w:p w14:paraId="7C61D024" w14:textId="77777777" w:rsidR="00CC6D80" w:rsidRPr="004E34CE" w:rsidRDefault="00CC6D80" w:rsidP="00153311">
            <w:pPr>
              <w:autoSpaceDE w:val="0"/>
              <w:autoSpaceDN w:val="0"/>
              <w:adjustRightInd w:val="0"/>
              <w:jc w:val="center"/>
              <w:rPr>
                <w:rFonts w:eastAsia="SimSun"/>
                <w:lang w:eastAsia="zh-CN"/>
              </w:rPr>
            </w:pPr>
            <w:r w:rsidRPr="004E34CE">
              <w:rPr>
                <w:rFonts w:eastAsia="SimSun"/>
                <w:lang w:eastAsia="zh-CN"/>
              </w:rPr>
              <w:t>отсутствует</w:t>
            </w:r>
          </w:p>
        </w:tc>
      </w:tr>
      <w:tr w:rsidR="00CC6D80" w:rsidRPr="004E34CE" w14:paraId="2152FE93" w14:textId="77777777" w:rsidTr="00153311">
        <w:tc>
          <w:tcPr>
            <w:tcW w:w="1428" w:type="pct"/>
            <w:shd w:val="clear" w:color="auto" w:fill="auto"/>
            <w:vAlign w:val="center"/>
          </w:tcPr>
          <w:p w14:paraId="38FE757A" w14:textId="77777777" w:rsidR="00CC6D80" w:rsidRPr="004E34CE" w:rsidRDefault="00CC6D80" w:rsidP="00153311">
            <w:pPr>
              <w:autoSpaceDE w:val="0"/>
              <w:autoSpaceDN w:val="0"/>
              <w:adjustRightInd w:val="0"/>
              <w:jc w:val="center"/>
              <w:rPr>
                <w:rFonts w:eastAsia="SimSun"/>
                <w:b/>
                <w:bCs/>
                <w:lang w:val="en-US" w:eastAsia="zh-CN"/>
              </w:rPr>
            </w:pPr>
            <w:r w:rsidRPr="004E34CE">
              <w:rPr>
                <w:rFonts w:eastAsia="SimSun"/>
                <w:b/>
                <w:bCs/>
                <w:lang w:val="en-US" w:eastAsia="zh-CN"/>
              </w:rPr>
              <w:t>II</w:t>
            </w:r>
          </w:p>
        </w:tc>
        <w:tc>
          <w:tcPr>
            <w:tcW w:w="1905" w:type="pct"/>
            <w:shd w:val="clear" w:color="auto" w:fill="auto"/>
            <w:vAlign w:val="center"/>
          </w:tcPr>
          <w:p w14:paraId="14ED930D" w14:textId="77777777" w:rsidR="00CC6D80" w:rsidRPr="004E34CE" w:rsidRDefault="00CC6D80" w:rsidP="00153311">
            <w:pPr>
              <w:autoSpaceDE w:val="0"/>
              <w:autoSpaceDN w:val="0"/>
              <w:adjustRightInd w:val="0"/>
              <w:jc w:val="center"/>
              <w:rPr>
                <w:rFonts w:eastAsia="SimSun"/>
                <w:lang w:eastAsia="zh-CN"/>
              </w:rPr>
            </w:pPr>
            <w:r w:rsidRPr="004E34CE">
              <w:rPr>
                <w:rFonts w:eastAsia="SimSun"/>
                <w:lang w:val="en-US" w:eastAsia="zh-CN"/>
              </w:rPr>
              <w:t>301 – 1000</w:t>
            </w:r>
            <w:r w:rsidRPr="004E34CE">
              <w:rPr>
                <w:rFonts w:eastAsia="SimSun"/>
                <w:lang w:eastAsia="zh-CN"/>
              </w:rPr>
              <w:t xml:space="preserve"> </w:t>
            </w:r>
          </w:p>
        </w:tc>
        <w:tc>
          <w:tcPr>
            <w:tcW w:w="1667" w:type="pct"/>
            <w:shd w:val="clear" w:color="auto" w:fill="auto"/>
          </w:tcPr>
          <w:p w14:paraId="792F295E" w14:textId="77777777" w:rsidR="00CC6D80" w:rsidRPr="004E34CE" w:rsidRDefault="00CC6D80" w:rsidP="00153311">
            <w:pPr>
              <w:autoSpaceDE w:val="0"/>
              <w:autoSpaceDN w:val="0"/>
              <w:adjustRightInd w:val="0"/>
              <w:jc w:val="center"/>
              <w:rPr>
                <w:rFonts w:eastAsia="SimSun"/>
                <w:lang w:eastAsia="zh-CN"/>
              </w:rPr>
            </w:pPr>
            <w:r w:rsidRPr="004E34CE">
              <w:rPr>
                <w:rFonts w:eastAsia="SimSun"/>
                <w:lang w:eastAsia="zh-CN"/>
              </w:rPr>
              <w:t>малая</w:t>
            </w:r>
          </w:p>
        </w:tc>
      </w:tr>
      <w:tr w:rsidR="00CC6D80" w:rsidRPr="004E34CE" w14:paraId="64118672" w14:textId="77777777" w:rsidTr="00153311">
        <w:tc>
          <w:tcPr>
            <w:tcW w:w="1428" w:type="pct"/>
            <w:shd w:val="clear" w:color="auto" w:fill="auto"/>
            <w:vAlign w:val="center"/>
          </w:tcPr>
          <w:p w14:paraId="07FD17F6" w14:textId="77777777" w:rsidR="00CC6D80" w:rsidRPr="004E34CE" w:rsidRDefault="00CC6D80" w:rsidP="00153311">
            <w:pPr>
              <w:autoSpaceDE w:val="0"/>
              <w:autoSpaceDN w:val="0"/>
              <w:adjustRightInd w:val="0"/>
              <w:jc w:val="center"/>
              <w:rPr>
                <w:rFonts w:eastAsia="SimSun"/>
                <w:b/>
                <w:bCs/>
                <w:lang w:val="en-US" w:eastAsia="zh-CN"/>
              </w:rPr>
            </w:pPr>
            <w:r w:rsidRPr="004E34CE">
              <w:rPr>
                <w:rFonts w:eastAsia="SimSun"/>
                <w:b/>
                <w:bCs/>
                <w:lang w:val="en-US" w:eastAsia="zh-CN"/>
              </w:rPr>
              <w:t>III</w:t>
            </w:r>
          </w:p>
        </w:tc>
        <w:tc>
          <w:tcPr>
            <w:tcW w:w="1905" w:type="pct"/>
            <w:shd w:val="clear" w:color="auto" w:fill="auto"/>
            <w:vAlign w:val="center"/>
          </w:tcPr>
          <w:p w14:paraId="138CE195" w14:textId="77777777" w:rsidR="00CC6D80" w:rsidRPr="004E34CE" w:rsidRDefault="00CC6D80" w:rsidP="00153311">
            <w:pPr>
              <w:autoSpaceDE w:val="0"/>
              <w:autoSpaceDN w:val="0"/>
              <w:adjustRightInd w:val="0"/>
              <w:jc w:val="center"/>
              <w:rPr>
                <w:rFonts w:eastAsia="SimSun"/>
                <w:lang w:eastAsia="zh-CN"/>
              </w:rPr>
            </w:pPr>
            <w:r w:rsidRPr="004E34CE">
              <w:rPr>
                <w:rFonts w:eastAsia="SimSun"/>
                <w:lang w:val="en-US" w:eastAsia="zh-CN"/>
              </w:rPr>
              <w:t>1001 – 4000</w:t>
            </w:r>
            <w:r w:rsidRPr="004E34CE">
              <w:rPr>
                <w:rFonts w:eastAsia="SimSun"/>
                <w:lang w:eastAsia="zh-CN"/>
              </w:rPr>
              <w:t xml:space="preserve"> </w:t>
            </w:r>
          </w:p>
        </w:tc>
        <w:tc>
          <w:tcPr>
            <w:tcW w:w="1667" w:type="pct"/>
            <w:shd w:val="clear" w:color="auto" w:fill="auto"/>
          </w:tcPr>
          <w:p w14:paraId="1EB6C0DC" w14:textId="77777777" w:rsidR="00CC6D80" w:rsidRPr="004E34CE" w:rsidRDefault="00CC6D80" w:rsidP="00153311">
            <w:pPr>
              <w:autoSpaceDE w:val="0"/>
              <w:autoSpaceDN w:val="0"/>
              <w:adjustRightInd w:val="0"/>
              <w:jc w:val="center"/>
              <w:rPr>
                <w:rFonts w:eastAsia="SimSun"/>
                <w:lang w:eastAsia="zh-CN"/>
              </w:rPr>
            </w:pPr>
            <w:r w:rsidRPr="004E34CE">
              <w:rPr>
                <w:rFonts w:eastAsia="SimSun"/>
                <w:lang w:eastAsia="zh-CN"/>
              </w:rPr>
              <w:t>средняя</w:t>
            </w:r>
          </w:p>
        </w:tc>
      </w:tr>
      <w:tr w:rsidR="00CC6D80" w:rsidRPr="004E34CE" w14:paraId="5D52BB2D" w14:textId="77777777" w:rsidTr="00153311">
        <w:tc>
          <w:tcPr>
            <w:tcW w:w="1428" w:type="pct"/>
            <w:shd w:val="clear" w:color="auto" w:fill="auto"/>
            <w:vAlign w:val="center"/>
          </w:tcPr>
          <w:p w14:paraId="0F5FAB0B" w14:textId="77777777" w:rsidR="00CC6D80" w:rsidRPr="004E34CE" w:rsidRDefault="00CC6D80" w:rsidP="00153311">
            <w:pPr>
              <w:autoSpaceDE w:val="0"/>
              <w:autoSpaceDN w:val="0"/>
              <w:adjustRightInd w:val="0"/>
              <w:jc w:val="center"/>
              <w:rPr>
                <w:rFonts w:eastAsia="SimSun"/>
                <w:b/>
                <w:bCs/>
                <w:lang w:val="en-US" w:eastAsia="zh-CN"/>
              </w:rPr>
            </w:pPr>
            <w:r w:rsidRPr="004E34CE">
              <w:rPr>
                <w:rFonts w:eastAsia="SimSun"/>
                <w:b/>
                <w:bCs/>
                <w:lang w:val="en-US" w:eastAsia="zh-CN"/>
              </w:rPr>
              <w:t>IV</w:t>
            </w:r>
          </w:p>
        </w:tc>
        <w:tc>
          <w:tcPr>
            <w:tcW w:w="1905" w:type="pct"/>
            <w:shd w:val="clear" w:color="auto" w:fill="auto"/>
            <w:vAlign w:val="center"/>
          </w:tcPr>
          <w:p w14:paraId="6431807D" w14:textId="77777777" w:rsidR="00CC6D80" w:rsidRPr="004E34CE" w:rsidRDefault="00CC6D80" w:rsidP="00153311">
            <w:pPr>
              <w:autoSpaceDE w:val="0"/>
              <w:autoSpaceDN w:val="0"/>
              <w:adjustRightInd w:val="0"/>
              <w:jc w:val="center"/>
              <w:rPr>
                <w:rFonts w:eastAsia="SimSun"/>
                <w:lang w:val="en-US" w:eastAsia="zh-CN"/>
              </w:rPr>
            </w:pPr>
            <w:r w:rsidRPr="004E34CE">
              <w:rPr>
                <w:rFonts w:eastAsia="SimSun"/>
                <w:lang w:val="en-US" w:eastAsia="zh-CN"/>
              </w:rPr>
              <w:t>4001 – 10000</w:t>
            </w:r>
          </w:p>
        </w:tc>
        <w:tc>
          <w:tcPr>
            <w:tcW w:w="1667" w:type="pct"/>
            <w:shd w:val="clear" w:color="auto" w:fill="auto"/>
          </w:tcPr>
          <w:p w14:paraId="5A1B1DCA" w14:textId="77777777" w:rsidR="00CC6D80" w:rsidRPr="004E34CE" w:rsidRDefault="00CC6D80" w:rsidP="00153311">
            <w:pPr>
              <w:autoSpaceDE w:val="0"/>
              <w:autoSpaceDN w:val="0"/>
              <w:adjustRightInd w:val="0"/>
              <w:jc w:val="center"/>
              <w:rPr>
                <w:rFonts w:eastAsia="SimSun"/>
                <w:lang w:eastAsia="zh-CN"/>
              </w:rPr>
            </w:pPr>
            <w:r w:rsidRPr="004E34CE">
              <w:rPr>
                <w:rFonts w:eastAsia="SimSun"/>
                <w:lang w:eastAsia="zh-CN"/>
              </w:rPr>
              <w:t>высокая</w:t>
            </w:r>
          </w:p>
        </w:tc>
      </w:tr>
      <w:tr w:rsidR="00CC6D80" w:rsidRPr="004E34CE" w14:paraId="1B136C97" w14:textId="77777777" w:rsidTr="00153311">
        <w:tc>
          <w:tcPr>
            <w:tcW w:w="1428" w:type="pct"/>
            <w:shd w:val="clear" w:color="auto" w:fill="auto"/>
            <w:vAlign w:val="center"/>
          </w:tcPr>
          <w:p w14:paraId="49E3A3A9" w14:textId="77777777" w:rsidR="00CC6D80" w:rsidRPr="004E34CE" w:rsidRDefault="00CC6D80" w:rsidP="00153311">
            <w:pPr>
              <w:autoSpaceDE w:val="0"/>
              <w:autoSpaceDN w:val="0"/>
              <w:adjustRightInd w:val="0"/>
              <w:jc w:val="center"/>
              <w:rPr>
                <w:rFonts w:eastAsia="SimSun"/>
                <w:b/>
                <w:bCs/>
                <w:lang w:val="en-US" w:eastAsia="zh-CN"/>
              </w:rPr>
            </w:pPr>
            <w:r w:rsidRPr="004E34CE">
              <w:rPr>
                <w:rFonts w:eastAsia="SimSun"/>
                <w:b/>
                <w:bCs/>
                <w:lang w:val="en-US" w:eastAsia="zh-CN"/>
              </w:rPr>
              <w:t>V</w:t>
            </w:r>
          </w:p>
        </w:tc>
        <w:tc>
          <w:tcPr>
            <w:tcW w:w="1905" w:type="pct"/>
            <w:shd w:val="clear" w:color="auto" w:fill="auto"/>
            <w:vAlign w:val="center"/>
          </w:tcPr>
          <w:p w14:paraId="3D0A5CF7" w14:textId="77777777" w:rsidR="00CC6D80" w:rsidRPr="004E34CE" w:rsidRDefault="00CC6D80" w:rsidP="00153311">
            <w:pPr>
              <w:autoSpaceDE w:val="0"/>
              <w:autoSpaceDN w:val="0"/>
              <w:adjustRightInd w:val="0"/>
              <w:jc w:val="center"/>
              <w:rPr>
                <w:rFonts w:eastAsia="SimSun"/>
                <w:lang w:eastAsia="zh-CN"/>
              </w:rPr>
            </w:pPr>
            <w:r w:rsidRPr="004E34CE">
              <w:rPr>
                <w:rFonts w:eastAsia="SimSun"/>
                <w:lang w:eastAsia="zh-CN"/>
              </w:rPr>
              <w:t>более 10000</w:t>
            </w:r>
          </w:p>
        </w:tc>
        <w:tc>
          <w:tcPr>
            <w:tcW w:w="1667" w:type="pct"/>
            <w:shd w:val="clear" w:color="auto" w:fill="auto"/>
          </w:tcPr>
          <w:p w14:paraId="519D5003" w14:textId="77777777" w:rsidR="00CC6D80" w:rsidRPr="004E34CE" w:rsidRDefault="00CC6D80" w:rsidP="00153311">
            <w:pPr>
              <w:autoSpaceDE w:val="0"/>
              <w:autoSpaceDN w:val="0"/>
              <w:adjustRightInd w:val="0"/>
              <w:jc w:val="center"/>
              <w:rPr>
                <w:rFonts w:eastAsia="SimSun"/>
                <w:lang w:eastAsia="zh-CN"/>
              </w:rPr>
            </w:pPr>
            <w:r w:rsidRPr="004E34CE">
              <w:rPr>
                <w:rFonts w:eastAsia="SimSun"/>
                <w:lang w:eastAsia="zh-CN"/>
              </w:rPr>
              <w:t>чрезвычайная</w:t>
            </w:r>
          </w:p>
        </w:tc>
      </w:tr>
    </w:tbl>
    <w:p w14:paraId="66B2ACE3" w14:textId="3D58304F" w:rsidR="00CC6D80" w:rsidRPr="004E34CE" w:rsidRDefault="00CC6D80" w:rsidP="00CC6D80">
      <w:pPr>
        <w:pStyle w:val="a1"/>
        <w:spacing w:before="120"/>
        <w:rPr>
          <w:b/>
          <w:bCs/>
          <w:sz w:val="28"/>
          <w:szCs w:val="28"/>
          <w:lang w:val="ru-RU"/>
        </w:rPr>
      </w:pPr>
      <w:bookmarkStart w:id="175" w:name="_Hlk78372461"/>
      <w:r w:rsidRPr="004E34CE">
        <w:rPr>
          <w:b/>
          <w:bCs/>
          <w:sz w:val="28"/>
          <w:szCs w:val="28"/>
          <w:lang w:val="ru-RU"/>
        </w:rPr>
        <w:t xml:space="preserve">Состояние системы обеспечения пожарной безопасности на территории </w:t>
      </w:r>
      <w:r w:rsidR="00372F4E" w:rsidRPr="004E34CE">
        <w:rPr>
          <w:b/>
          <w:bCs/>
          <w:sz w:val="28"/>
          <w:szCs w:val="28"/>
          <w:lang w:val="ru-RU"/>
        </w:rPr>
        <w:t>Дивинского</w:t>
      </w:r>
      <w:r w:rsidR="00E2444C" w:rsidRPr="004E34CE">
        <w:rPr>
          <w:sz w:val="28"/>
          <w:szCs w:val="28"/>
          <w:lang w:val="ru-RU"/>
        </w:rPr>
        <w:t xml:space="preserve"> </w:t>
      </w:r>
      <w:r w:rsidR="009C7B3E" w:rsidRPr="004E34CE">
        <w:rPr>
          <w:b/>
          <w:bCs/>
          <w:sz w:val="28"/>
          <w:szCs w:val="28"/>
          <w:lang w:val="ru-RU"/>
        </w:rPr>
        <w:t>сельсовета</w:t>
      </w:r>
    </w:p>
    <w:bookmarkEnd w:id="175"/>
    <w:p w14:paraId="7885A4FC" w14:textId="386B471B" w:rsidR="00E2444C" w:rsidRPr="004E34CE" w:rsidRDefault="00CC6D80" w:rsidP="00E2444C">
      <w:pPr>
        <w:suppressAutoHyphens/>
        <w:ind w:firstLine="720"/>
        <w:rPr>
          <w:sz w:val="28"/>
          <w:szCs w:val="28"/>
        </w:rPr>
      </w:pPr>
      <w:r w:rsidRPr="004E34CE">
        <w:rPr>
          <w:sz w:val="28"/>
          <w:szCs w:val="28"/>
        </w:rPr>
        <w:t xml:space="preserve">В настоящее время пожарную безопасность на территории </w:t>
      </w:r>
      <w:r w:rsidR="00372F4E" w:rsidRPr="004E34CE">
        <w:rPr>
          <w:sz w:val="28"/>
          <w:szCs w:val="28"/>
        </w:rPr>
        <w:t>Дивинского</w:t>
      </w:r>
      <w:r w:rsidR="00191A10" w:rsidRPr="004E34CE">
        <w:rPr>
          <w:sz w:val="28"/>
          <w:szCs w:val="28"/>
        </w:rPr>
        <w:t xml:space="preserve"> </w:t>
      </w:r>
      <w:r w:rsidR="00422260" w:rsidRPr="004E34CE">
        <w:rPr>
          <w:sz w:val="28"/>
          <w:szCs w:val="28"/>
        </w:rPr>
        <w:t>сельсовета</w:t>
      </w:r>
      <w:r w:rsidRPr="004E34CE">
        <w:rPr>
          <w:sz w:val="28"/>
          <w:szCs w:val="28"/>
        </w:rPr>
        <w:t xml:space="preserve"> осуществляет </w:t>
      </w:r>
      <w:r w:rsidR="00E2444C" w:rsidRPr="004E34CE">
        <w:rPr>
          <w:sz w:val="28"/>
          <w:szCs w:val="28"/>
        </w:rPr>
        <w:t xml:space="preserve">ПЧ-52 ГУ «11 отряд ФПС по Новосибирской области»., </w:t>
      </w:r>
      <w:r w:rsidR="00D03D3E" w:rsidRPr="004E34CE">
        <w:rPr>
          <w:sz w:val="28"/>
          <w:szCs w:val="28"/>
        </w:rPr>
        <w:t xml:space="preserve">расположенного </w:t>
      </w:r>
      <w:r w:rsidR="008C0553" w:rsidRPr="004E34CE">
        <w:rPr>
          <w:sz w:val="28"/>
          <w:szCs w:val="28"/>
        </w:rPr>
        <w:t>по адресу:</w:t>
      </w:r>
      <w:r w:rsidR="00D03D3E" w:rsidRPr="004E34CE">
        <w:rPr>
          <w:sz w:val="28"/>
          <w:szCs w:val="28"/>
        </w:rPr>
        <w:t xml:space="preserve"> </w:t>
      </w:r>
      <w:r w:rsidR="00E2444C" w:rsidRPr="004E34CE">
        <w:rPr>
          <w:sz w:val="28"/>
          <w:szCs w:val="28"/>
        </w:rPr>
        <w:t>Новосибирская область, Болотнинский район, г. Болотное, Московская улица, д. 60</w:t>
      </w:r>
      <w:r w:rsidR="005D2D31" w:rsidRPr="004E34CE">
        <w:rPr>
          <w:sz w:val="28"/>
          <w:szCs w:val="28"/>
        </w:rPr>
        <w:t>.</w:t>
      </w:r>
    </w:p>
    <w:p w14:paraId="5396C31F" w14:textId="77777777" w:rsidR="00CC6D80" w:rsidRPr="004E34CE" w:rsidRDefault="00CC6D80" w:rsidP="00CC6D80">
      <w:pPr>
        <w:suppressAutoHyphens/>
        <w:ind w:firstLine="720"/>
        <w:rPr>
          <w:sz w:val="28"/>
          <w:szCs w:val="28"/>
        </w:rPr>
      </w:pPr>
      <w:r w:rsidRPr="004E34CE">
        <w:rPr>
          <w:sz w:val="28"/>
          <w:szCs w:val="28"/>
        </w:rPr>
        <w:lastRenderedPageBreak/>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4E34CE" w:rsidRDefault="00CC6D80" w:rsidP="00CC6D80">
      <w:pPr>
        <w:suppressAutoHyphens/>
        <w:ind w:firstLine="720"/>
        <w:rPr>
          <w:sz w:val="28"/>
          <w:szCs w:val="28"/>
        </w:rPr>
      </w:pPr>
      <w:r w:rsidRPr="004E34CE">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4E34CE" w:rsidRDefault="00CC6D80" w:rsidP="00CC6D80">
      <w:pPr>
        <w:suppressAutoHyphens/>
        <w:ind w:firstLine="720"/>
        <w:rPr>
          <w:sz w:val="28"/>
          <w:szCs w:val="28"/>
        </w:rPr>
      </w:pPr>
      <w:r w:rsidRPr="004E34CE">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контроль работы лесопожарных служб;</w:t>
      </w:r>
    </w:p>
    <w:p w14:paraId="5036A1ED"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проведение наземного патрулирования и противопожарной авиационной разведки;</w:t>
      </w:r>
    </w:p>
    <w:p w14:paraId="5AEED41E"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контроль соблюдения противопожарной безопасности при лесоразработках;</w:t>
      </w:r>
    </w:p>
    <w:p w14:paraId="723F0E0E"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внедрение и распространение безогневых способов очистки лесосек.</w:t>
      </w:r>
    </w:p>
    <w:p w14:paraId="5D591BB3" w14:textId="6B2BDF21" w:rsidR="00CC6D80" w:rsidRPr="004E34CE" w:rsidRDefault="00CC6D80" w:rsidP="00CC6D80">
      <w:pPr>
        <w:suppressAutoHyphens/>
        <w:ind w:firstLine="720"/>
        <w:rPr>
          <w:sz w:val="28"/>
          <w:szCs w:val="28"/>
        </w:rPr>
      </w:pPr>
      <w:r w:rsidRPr="004E34CE">
        <w:rPr>
          <w:sz w:val="28"/>
          <w:szCs w:val="28"/>
          <w:u w:val="single"/>
        </w:rPr>
        <w:t>Опасные геологические процессы и явления</w:t>
      </w:r>
      <w:r w:rsidRPr="004E34CE">
        <w:rPr>
          <w:sz w:val="28"/>
          <w:szCs w:val="28"/>
        </w:rPr>
        <w:t xml:space="preserve">. В инженерно-геологическом отношении территория </w:t>
      </w:r>
      <w:r w:rsidR="00372F4E" w:rsidRPr="004E34CE">
        <w:rPr>
          <w:sz w:val="28"/>
          <w:szCs w:val="28"/>
        </w:rPr>
        <w:t>Дивинского</w:t>
      </w:r>
      <w:r w:rsidR="008C0553" w:rsidRPr="004E34CE">
        <w:rPr>
          <w:sz w:val="28"/>
          <w:szCs w:val="28"/>
        </w:rPr>
        <w:t xml:space="preserve"> </w:t>
      </w:r>
      <w:r w:rsidR="00C866E5" w:rsidRPr="004E34CE">
        <w:rPr>
          <w:sz w:val="28"/>
          <w:szCs w:val="28"/>
          <w:lang w:eastAsia="ar-SA" w:bidi="en-US"/>
        </w:rPr>
        <w:t xml:space="preserve">сельсовета </w:t>
      </w:r>
      <w:r w:rsidRPr="004E34CE">
        <w:rPr>
          <w:sz w:val="28"/>
          <w:szCs w:val="28"/>
        </w:rPr>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14:paraId="3E889B09" w14:textId="77777777" w:rsidR="00CC6D80" w:rsidRPr="004E34CE" w:rsidRDefault="00CC6D80" w:rsidP="00CC6D80">
      <w:pPr>
        <w:suppressAutoHyphens/>
        <w:ind w:firstLine="720"/>
        <w:rPr>
          <w:sz w:val="28"/>
          <w:szCs w:val="28"/>
        </w:rPr>
      </w:pPr>
      <w:r w:rsidRPr="004E34CE">
        <w:rPr>
          <w:sz w:val="28"/>
          <w:szCs w:val="28"/>
        </w:rPr>
        <w:t>Для предотвращения эрозии, оврагообразования и заболачивания почв, необходимо выполнение дополнительных инженерно-технических мероприятий:</w:t>
      </w:r>
    </w:p>
    <w:p w14:paraId="19B08F86"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организация поверхностного стока и поверхностное осушение;</w:t>
      </w:r>
    </w:p>
    <w:p w14:paraId="257EC6B2"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берегоукрепление;</w:t>
      </w:r>
    </w:p>
    <w:p w14:paraId="0B996B4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благоустройство оврагов и укрепление крутых склонов рельефа;</w:t>
      </w:r>
    </w:p>
    <w:p w14:paraId="17B5BA72"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осушение болотистых участков и комплексная мелиорация земель;</w:t>
      </w:r>
    </w:p>
    <w:p w14:paraId="31BE629C"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посев трав и кустарниковой растительности на склонах оврагов и берегов.</w:t>
      </w:r>
    </w:p>
    <w:p w14:paraId="6FD9C12D" w14:textId="02724362" w:rsidR="00CC6D80" w:rsidRPr="004E34CE" w:rsidRDefault="00CC6D80" w:rsidP="00CC6D80">
      <w:pPr>
        <w:suppressAutoHyphens/>
        <w:ind w:firstLine="720"/>
        <w:rPr>
          <w:sz w:val="28"/>
          <w:szCs w:val="28"/>
        </w:rPr>
      </w:pPr>
      <w:r w:rsidRPr="004E34CE">
        <w:rPr>
          <w:sz w:val="28"/>
          <w:szCs w:val="28"/>
          <w:u w:val="single"/>
        </w:rPr>
        <w:t>Опасные гидрологические явления и процессы.</w:t>
      </w:r>
      <w:r w:rsidRPr="004E34CE">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372F4E" w:rsidRPr="004E34CE">
        <w:rPr>
          <w:sz w:val="28"/>
          <w:szCs w:val="28"/>
        </w:rPr>
        <w:t>Дивинского</w:t>
      </w:r>
      <w:r w:rsidR="00484442" w:rsidRPr="004E34CE">
        <w:rPr>
          <w:sz w:val="28"/>
          <w:szCs w:val="28"/>
        </w:rPr>
        <w:t xml:space="preserve"> </w:t>
      </w:r>
      <w:r w:rsidR="009C7B3E" w:rsidRPr="004E34CE">
        <w:rPr>
          <w:sz w:val="28"/>
          <w:szCs w:val="28"/>
          <w:lang w:eastAsia="ar-SA" w:bidi="en-US"/>
        </w:rPr>
        <w:t xml:space="preserve">сельсовета </w:t>
      </w:r>
      <w:r w:rsidRPr="004E34CE">
        <w:rPr>
          <w:sz w:val="28"/>
          <w:szCs w:val="28"/>
        </w:rPr>
        <w:lastRenderedPageBreak/>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4E34CE" w:rsidRDefault="00CC6D80" w:rsidP="00CC6D80">
      <w:pPr>
        <w:suppressAutoHyphens/>
        <w:ind w:firstLine="720"/>
        <w:rPr>
          <w:sz w:val="28"/>
          <w:szCs w:val="28"/>
        </w:rPr>
      </w:pPr>
      <w:r w:rsidRPr="004E34CE">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1" w:anchor="dst100011" w:history="1">
        <w:r w:rsidRPr="004E34CE">
          <w:rPr>
            <w:sz w:val="28"/>
            <w:szCs w:val="28"/>
          </w:rPr>
          <w:t>порядке</w:t>
        </w:r>
      </w:hyperlink>
      <w:r w:rsidRPr="004E34CE">
        <w:rPr>
          <w:sz w:val="28"/>
          <w:szCs w:val="28"/>
        </w:rPr>
        <w:t>, установленном Правительством Российской Федерации.</w:t>
      </w:r>
    </w:p>
    <w:p w14:paraId="738766EF" w14:textId="77777777" w:rsidR="00CC6D80" w:rsidRPr="004E34CE" w:rsidRDefault="00CC6D80" w:rsidP="00CC6D80">
      <w:pPr>
        <w:suppressAutoHyphens/>
        <w:ind w:firstLine="720"/>
        <w:rPr>
          <w:sz w:val="28"/>
          <w:szCs w:val="28"/>
        </w:rPr>
      </w:pPr>
      <w:bookmarkStart w:id="176" w:name="_Toc518481638"/>
      <w:bookmarkStart w:id="177" w:name="_Toc520277895"/>
      <w:bookmarkStart w:id="178" w:name="_Toc16761366"/>
      <w:bookmarkStart w:id="179" w:name="_Toc52356473"/>
      <w:r w:rsidRPr="004E34CE">
        <w:rPr>
          <w:sz w:val="28"/>
          <w:szCs w:val="28"/>
        </w:rPr>
        <w:t xml:space="preserve">В целях обеспечения безопасности и охраны людей, предотвращения чрезвычайных ситуаций на водных объектах </w:t>
      </w:r>
      <w:r w:rsidRPr="004E34CE">
        <w:rPr>
          <w:sz w:val="28"/>
          <w:szCs w:val="28"/>
          <w:lang w:eastAsia="x-none"/>
        </w:rPr>
        <w:t>муниципального образования</w:t>
      </w:r>
      <w:r w:rsidRPr="004E34CE">
        <w:rPr>
          <w:sz w:val="28"/>
          <w:szCs w:val="28"/>
          <w:lang w:val="x-none" w:eastAsia="x-none"/>
        </w:rPr>
        <w:t xml:space="preserve"> </w:t>
      </w:r>
      <w:r w:rsidRPr="004E34CE">
        <w:rPr>
          <w:sz w:val="28"/>
          <w:szCs w:val="28"/>
        </w:rPr>
        <w:t>предусмотрено:</w:t>
      </w:r>
    </w:p>
    <w:p w14:paraId="2C84E5D9"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прогнозирование опасных гидрологических явлений и процессов;</w:t>
      </w:r>
    </w:p>
    <w:p w14:paraId="0172759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4E34CE">
          <w:rPr>
            <w:bCs/>
            <w:spacing w:val="-1"/>
            <w:sz w:val="28"/>
            <w:szCs w:val="28"/>
          </w:rPr>
          <w:t>2014 г</w:t>
        </w:r>
      </w:smartTag>
      <w:r w:rsidRPr="004E34CE">
        <w:rPr>
          <w:bCs/>
          <w:spacing w:val="-1"/>
          <w:sz w:val="28"/>
          <w:szCs w:val="28"/>
        </w:rPr>
        <w:t>.).</w:t>
      </w:r>
    </w:p>
    <w:p w14:paraId="5D0AD20D" w14:textId="47B49085" w:rsidR="00CC6D80" w:rsidRPr="004E34CE" w:rsidRDefault="00BA0D34" w:rsidP="00BA0D34">
      <w:pPr>
        <w:pStyle w:val="30"/>
        <w:rPr>
          <w:i w:val="0"/>
          <w:sz w:val="28"/>
          <w:szCs w:val="28"/>
        </w:rPr>
      </w:pPr>
      <w:bookmarkStart w:id="180" w:name="_Toc67388856"/>
      <w:bookmarkStart w:id="181" w:name="_Toc70076877"/>
      <w:bookmarkStart w:id="182" w:name="_Toc78378183"/>
      <w:bookmarkStart w:id="183" w:name="_Toc80880522"/>
      <w:bookmarkStart w:id="184" w:name="_Toc105658682"/>
      <w:bookmarkStart w:id="185" w:name="_Toc149660335"/>
      <w:r w:rsidRPr="004E34CE">
        <w:rPr>
          <w:i w:val="0"/>
          <w:sz w:val="28"/>
          <w:szCs w:val="28"/>
        </w:rPr>
        <w:t xml:space="preserve">6.3.2 </w:t>
      </w:r>
      <w:r w:rsidR="00CC6D80" w:rsidRPr="004E34CE">
        <w:rPr>
          <w:i w:val="0"/>
          <w:sz w:val="28"/>
          <w:szCs w:val="28"/>
        </w:rPr>
        <w:t xml:space="preserve">Перечень источников чрезвычайных ситуаций техногенного характера, возможных на территории </w:t>
      </w:r>
      <w:bookmarkEnd w:id="176"/>
      <w:bookmarkEnd w:id="177"/>
      <w:bookmarkEnd w:id="178"/>
      <w:bookmarkEnd w:id="179"/>
      <w:bookmarkEnd w:id="180"/>
      <w:bookmarkEnd w:id="181"/>
      <w:bookmarkEnd w:id="182"/>
      <w:bookmarkEnd w:id="183"/>
      <w:bookmarkEnd w:id="184"/>
      <w:r w:rsidR="00372F4E" w:rsidRPr="004E34CE">
        <w:rPr>
          <w:i w:val="0"/>
          <w:iCs/>
          <w:sz w:val="28"/>
          <w:szCs w:val="28"/>
        </w:rPr>
        <w:t>Дивинского</w:t>
      </w:r>
      <w:r w:rsidR="00484442" w:rsidRPr="004E34CE">
        <w:rPr>
          <w:sz w:val="28"/>
          <w:szCs w:val="28"/>
        </w:rPr>
        <w:t xml:space="preserve"> </w:t>
      </w:r>
      <w:r w:rsidR="00991F0F" w:rsidRPr="004E34CE">
        <w:rPr>
          <w:i w:val="0"/>
          <w:sz w:val="28"/>
          <w:szCs w:val="28"/>
        </w:rPr>
        <w:t>сельсовета</w:t>
      </w:r>
      <w:bookmarkEnd w:id="185"/>
    </w:p>
    <w:p w14:paraId="0329215B" w14:textId="23426656" w:rsidR="00CC6D80" w:rsidRPr="004E34CE" w:rsidRDefault="00CC6D80" w:rsidP="00484442">
      <w:pPr>
        <w:spacing w:line="238" w:lineRule="auto"/>
        <w:ind w:left="20" w:firstLine="567"/>
        <w:rPr>
          <w:rFonts w:cs="Arial"/>
          <w:bCs/>
          <w:sz w:val="28"/>
          <w:szCs w:val="28"/>
        </w:rPr>
      </w:pPr>
      <w:r w:rsidRPr="004E34CE">
        <w:rPr>
          <w:rFonts w:cs="Arial"/>
          <w:bCs/>
          <w:sz w:val="28"/>
          <w:szCs w:val="28"/>
        </w:rPr>
        <w:t xml:space="preserve">Техногенная составляющая является основной среди источников чрезвычайных ситуаций. На территории </w:t>
      </w:r>
      <w:r w:rsidR="00372F4E" w:rsidRPr="004E34CE">
        <w:rPr>
          <w:sz w:val="28"/>
          <w:szCs w:val="28"/>
        </w:rPr>
        <w:t>Дивинского</w:t>
      </w:r>
      <w:r w:rsidR="00484442" w:rsidRPr="004E34CE">
        <w:rPr>
          <w:sz w:val="28"/>
          <w:szCs w:val="28"/>
        </w:rPr>
        <w:t xml:space="preserve"> </w:t>
      </w:r>
      <w:r w:rsidR="00991F0F" w:rsidRPr="004E34CE">
        <w:rPr>
          <w:sz w:val="28"/>
          <w:szCs w:val="28"/>
        </w:rPr>
        <w:t xml:space="preserve">сельсовета </w:t>
      </w:r>
      <w:r w:rsidRPr="004E34CE">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257E5452" w14:textId="77777777" w:rsidR="00844604" w:rsidRPr="004E34CE" w:rsidRDefault="00844604" w:rsidP="00484442">
      <w:pPr>
        <w:pStyle w:val="a1"/>
        <w:rPr>
          <w:rFonts w:cs="Arial"/>
          <w:bCs/>
          <w:sz w:val="28"/>
          <w:szCs w:val="28"/>
          <w:lang w:val="ru-RU" w:eastAsia="ru-RU" w:bidi="ar-SA"/>
        </w:rPr>
      </w:pPr>
      <w:r w:rsidRPr="004E34CE">
        <w:rPr>
          <w:rFonts w:cs="Arial"/>
          <w:bCs/>
          <w:sz w:val="28"/>
          <w:szCs w:val="28"/>
          <w:lang w:val="ru-RU" w:eastAsia="ru-RU" w:bidi="ar-SA"/>
        </w:rPr>
        <w:lastRenderedPageBreak/>
        <w:t>Согласно «Критериям информации о чрезвычайных ситуациях» Приложения к приказу МЧС России от 5 июля 2021 года № 429 «Об установлении критериев информации о чрезвычайных ситуациях природного и техногенного характера», в качестве техногенных ЧС идентифицируются следующие пожары и взрывы:</w:t>
      </w:r>
    </w:p>
    <w:p w14:paraId="7A758F33" w14:textId="6F07CDE1" w:rsidR="00844604" w:rsidRPr="004E34CE" w:rsidRDefault="00844604">
      <w:pPr>
        <w:pStyle w:val="a1"/>
        <w:numPr>
          <w:ilvl w:val="0"/>
          <w:numId w:val="17"/>
        </w:numPr>
        <w:ind w:left="1032" w:hanging="357"/>
        <w:rPr>
          <w:rFonts w:cs="Arial"/>
          <w:bCs/>
          <w:sz w:val="28"/>
          <w:szCs w:val="28"/>
          <w:lang w:val="ru-RU" w:eastAsia="ru-RU" w:bidi="ar-SA"/>
        </w:rPr>
      </w:pPr>
      <w:r w:rsidRPr="004E34CE">
        <w:rPr>
          <w:rFonts w:cs="Arial"/>
          <w:bCs/>
          <w:sz w:val="28"/>
          <w:szCs w:val="28"/>
          <w:lang w:val="ru-RU" w:eastAsia="ru-RU" w:bidi="ar-SA"/>
        </w:rPr>
        <w:t>Взрывы и (или) разрушения (обрушения) в зданиях, сооружениях, предназначенных для постоянного или длительного (круглосуточного) проживания людей - взрыв и (или) полное или частичное внезапное разрушение (обрушение) зданий и сооружений, в результате которого: погиб 1 человек и более; или получили вред здоровью 5 человек и более; или нарушены условия жизнедеятельности5 1 человека и более.</w:t>
      </w:r>
    </w:p>
    <w:p w14:paraId="0B038753" w14:textId="48CD0D56" w:rsidR="00844604" w:rsidRPr="004E34CE" w:rsidRDefault="00844604">
      <w:pPr>
        <w:pStyle w:val="a1"/>
        <w:numPr>
          <w:ilvl w:val="0"/>
          <w:numId w:val="17"/>
        </w:numPr>
        <w:ind w:left="1032" w:hanging="357"/>
        <w:rPr>
          <w:rFonts w:cs="Arial"/>
          <w:bCs/>
          <w:sz w:val="28"/>
          <w:szCs w:val="28"/>
          <w:lang w:val="ru-RU" w:eastAsia="ru-RU" w:bidi="ar-SA"/>
        </w:rPr>
      </w:pPr>
      <w:r w:rsidRPr="004E34CE">
        <w:rPr>
          <w:rFonts w:cs="Arial"/>
          <w:bCs/>
          <w:sz w:val="28"/>
          <w:szCs w:val="28"/>
          <w:lang w:val="ru-RU" w:eastAsia="ru-RU" w:bidi="ar-SA"/>
        </w:rPr>
        <w:t>Взрывы и (или) разрушения (обрушения) в зданиях, сооружениях, предназначенных для временного пребывания людей, преимущественно ритмичного характера (рабочий день, школьная смена, сеанс и т.д.) - взрыв и (или) разрушение (обрушение) элементов зданий и сооружений,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16B2EEE" w14:textId="066E5A04" w:rsidR="00844604" w:rsidRPr="004E34CE" w:rsidRDefault="00844604">
      <w:pPr>
        <w:pStyle w:val="a1"/>
        <w:numPr>
          <w:ilvl w:val="0"/>
          <w:numId w:val="17"/>
        </w:numPr>
        <w:ind w:left="1032" w:hanging="357"/>
        <w:rPr>
          <w:rFonts w:cs="Arial"/>
          <w:bCs/>
          <w:sz w:val="28"/>
          <w:szCs w:val="28"/>
          <w:lang w:val="ru-RU" w:eastAsia="ru-RU" w:bidi="ar-SA"/>
        </w:rPr>
      </w:pPr>
      <w:r w:rsidRPr="004E34CE">
        <w:rPr>
          <w:rFonts w:cs="Arial"/>
          <w:bCs/>
          <w:sz w:val="28"/>
          <w:szCs w:val="28"/>
          <w:lang w:val="ru-RU" w:eastAsia="ru-RU" w:bidi="ar-SA"/>
        </w:rPr>
        <w:t>Взрывы и (или) разрушения (обрушения) в зданиях, сооружениях, предназначенных для производственного или складского назначения - разрушение сооружений и (или) технических устройств, применяемых на опасном производственном объекте6, неконтролируемый взрыв и (или) выброс опасных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7F427A5" w14:textId="1540ECAB" w:rsidR="00844604" w:rsidRPr="004E34CE" w:rsidRDefault="00844604">
      <w:pPr>
        <w:pStyle w:val="a1"/>
        <w:numPr>
          <w:ilvl w:val="0"/>
          <w:numId w:val="17"/>
        </w:numPr>
        <w:ind w:left="1032" w:hanging="357"/>
        <w:rPr>
          <w:rFonts w:cs="Arial"/>
          <w:bCs/>
          <w:sz w:val="28"/>
          <w:szCs w:val="28"/>
          <w:lang w:val="ru-RU" w:eastAsia="ru-RU" w:bidi="ar-SA"/>
        </w:rPr>
      </w:pPr>
      <w:r w:rsidRPr="004E34CE">
        <w:rPr>
          <w:rFonts w:cs="Arial"/>
          <w:bCs/>
          <w:sz w:val="28"/>
          <w:szCs w:val="28"/>
          <w:lang w:val="ru-RU" w:eastAsia="ru-RU" w:bidi="ar-SA"/>
        </w:rPr>
        <w:t>Взрывы и (или) разрушения (обрушения) открытых и крытых спортивно-физкультурных, зрелищных, торговых сооружений (стадионы, спортивно-развлекательные комплексы, рынки) - взрыв и (или) внезапное разрушение (обрушение) зданий и сооружений, в результате которого: погиб 1 человек и более; или получили вред здоровью 5 человек и более.</w:t>
      </w:r>
    </w:p>
    <w:p w14:paraId="5FBB849D" w14:textId="5B7D27E8" w:rsidR="00844604" w:rsidRPr="004E34CE" w:rsidRDefault="00844604">
      <w:pPr>
        <w:pStyle w:val="a1"/>
        <w:numPr>
          <w:ilvl w:val="0"/>
          <w:numId w:val="17"/>
        </w:numPr>
        <w:ind w:left="1032" w:hanging="357"/>
        <w:rPr>
          <w:rFonts w:cs="Arial"/>
          <w:bCs/>
          <w:sz w:val="28"/>
          <w:szCs w:val="28"/>
          <w:lang w:val="ru-RU" w:eastAsia="ru-RU" w:bidi="ar-SA"/>
        </w:rPr>
      </w:pPr>
      <w:r w:rsidRPr="004E34CE">
        <w:rPr>
          <w:rFonts w:cs="Arial"/>
          <w:bCs/>
          <w:sz w:val="28"/>
          <w:szCs w:val="28"/>
          <w:lang w:val="ru-RU" w:eastAsia="ru-RU" w:bidi="ar-SA"/>
        </w:rPr>
        <w:t>Обнаружение (взрыв) взрывоопасного предмета - 1. Обнаружение авиационных бомб и фугасов в населенном пункте - любой факт. 2. Взрыв взрывоопасного предмета (авиационная бомба, артиллерийский боеприпас, мина, фугас, граната, тротиловая шашка, взрывчатые материалы промышленного назначения),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3CB2431" w14:textId="41972D8E" w:rsidR="00CC6D80" w:rsidRPr="004E34CE" w:rsidRDefault="00CC6D80" w:rsidP="00844604">
      <w:pPr>
        <w:pStyle w:val="a1"/>
        <w:spacing w:before="120"/>
        <w:rPr>
          <w:b/>
          <w:bCs/>
          <w:sz w:val="28"/>
          <w:szCs w:val="28"/>
          <w:lang w:val="ru-RU"/>
        </w:rPr>
      </w:pPr>
      <w:r w:rsidRPr="004E34CE">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4E34CE" w:rsidRDefault="00CC6D80" w:rsidP="00995EA9">
      <w:pPr>
        <w:ind w:left="567"/>
        <w:rPr>
          <w:rFonts w:eastAsia="Calibri"/>
          <w:sz w:val="28"/>
          <w:szCs w:val="28"/>
          <w:u w:val="single"/>
          <w:lang w:eastAsia="en-US"/>
        </w:rPr>
      </w:pPr>
      <w:r w:rsidRPr="004E34CE">
        <w:rPr>
          <w:rFonts w:eastAsia="Calibri"/>
          <w:sz w:val="28"/>
          <w:szCs w:val="28"/>
          <w:u w:val="single"/>
          <w:lang w:eastAsia="en-US"/>
        </w:rPr>
        <w:t>Риски возникновения аварий на химически опасных объектах</w:t>
      </w:r>
    </w:p>
    <w:p w14:paraId="14DF47B2" w14:textId="77777777" w:rsidR="00CC6D80" w:rsidRPr="004E34CE" w:rsidRDefault="00CC6D80" w:rsidP="00CC6D80">
      <w:pPr>
        <w:spacing w:line="238" w:lineRule="auto"/>
        <w:ind w:left="20" w:firstLine="567"/>
        <w:rPr>
          <w:rFonts w:cs="Arial"/>
          <w:bCs/>
          <w:sz w:val="28"/>
          <w:szCs w:val="28"/>
        </w:rPr>
      </w:pPr>
      <w:r w:rsidRPr="004E34CE">
        <w:rPr>
          <w:rFonts w:cs="Arial"/>
          <w:bCs/>
          <w:sz w:val="28"/>
          <w:szCs w:val="28"/>
        </w:rPr>
        <w:lastRenderedPageBreak/>
        <w:t>Проектируемая территория не попадает в зону риска возникновения аварий на химически опасных объектах.</w:t>
      </w:r>
    </w:p>
    <w:p w14:paraId="54CE3747" w14:textId="77777777" w:rsidR="00CC6D80" w:rsidRPr="004E34CE" w:rsidRDefault="00CC6D80" w:rsidP="00995EA9">
      <w:pPr>
        <w:ind w:left="567"/>
        <w:rPr>
          <w:rFonts w:eastAsia="Calibri"/>
          <w:sz w:val="28"/>
          <w:szCs w:val="28"/>
          <w:u w:val="single"/>
          <w:lang w:eastAsia="en-US"/>
        </w:rPr>
      </w:pPr>
      <w:r w:rsidRPr="004E34CE">
        <w:rPr>
          <w:rFonts w:eastAsia="Calibri"/>
          <w:sz w:val="28"/>
          <w:szCs w:val="28"/>
          <w:u w:val="single"/>
          <w:lang w:eastAsia="en-US"/>
        </w:rPr>
        <w:t>Риски возникновения аварий на радиационно-опасных объектах</w:t>
      </w:r>
    </w:p>
    <w:p w14:paraId="062B80CE" w14:textId="77777777" w:rsidR="00CC6D80" w:rsidRPr="004E34CE" w:rsidRDefault="00CC6D80" w:rsidP="00CC6D80">
      <w:pPr>
        <w:spacing w:line="238" w:lineRule="auto"/>
        <w:ind w:left="20" w:firstLine="567"/>
        <w:rPr>
          <w:rFonts w:cs="Arial"/>
          <w:bCs/>
          <w:sz w:val="28"/>
          <w:szCs w:val="28"/>
        </w:rPr>
      </w:pPr>
      <w:r w:rsidRPr="004E34CE">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4E34CE" w:rsidRDefault="00CC6D80" w:rsidP="00995EA9">
      <w:pPr>
        <w:ind w:left="567"/>
        <w:rPr>
          <w:rFonts w:eastAsia="Calibri"/>
          <w:sz w:val="28"/>
          <w:szCs w:val="28"/>
          <w:u w:val="single"/>
          <w:lang w:eastAsia="en-US"/>
        </w:rPr>
      </w:pPr>
      <w:r w:rsidRPr="004E34CE">
        <w:rPr>
          <w:rFonts w:eastAsia="Calibri"/>
          <w:sz w:val="28"/>
          <w:szCs w:val="28"/>
          <w:u w:val="single"/>
          <w:lang w:eastAsia="en-US"/>
        </w:rPr>
        <w:t>Риски возникновения аварий на пожаровзрывоопасных объектах</w:t>
      </w:r>
    </w:p>
    <w:p w14:paraId="4BEEF89A" w14:textId="77777777" w:rsidR="00422260" w:rsidRPr="004E34CE" w:rsidRDefault="00422260" w:rsidP="00422260">
      <w:pPr>
        <w:spacing w:line="238" w:lineRule="auto"/>
        <w:ind w:left="20" w:firstLine="567"/>
        <w:rPr>
          <w:rFonts w:cs="Arial"/>
          <w:bCs/>
          <w:sz w:val="28"/>
          <w:szCs w:val="28"/>
        </w:rPr>
      </w:pPr>
      <w:r w:rsidRPr="004E34CE">
        <w:rPr>
          <w:rFonts w:cs="Arial"/>
          <w:bCs/>
          <w:sz w:val="28"/>
          <w:szCs w:val="28"/>
        </w:rPr>
        <w:t>Включают:</w:t>
      </w:r>
    </w:p>
    <w:p w14:paraId="29C3FC92" w14:textId="77777777" w:rsidR="00422260" w:rsidRPr="004E34CE" w:rsidRDefault="00422260">
      <w:pPr>
        <w:pStyle w:val="afff2"/>
        <w:numPr>
          <w:ilvl w:val="0"/>
          <w:numId w:val="9"/>
        </w:numPr>
        <w:ind w:left="1064"/>
        <w:rPr>
          <w:bCs/>
          <w:spacing w:val="-1"/>
          <w:sz w:val="28"/>
          <w:szCs w:val="28"/>
        </w:rPr>
      </w:pPr>
      <w:r w:rsidRPr="004E34CE">
        <w:rPr>
          <w:bCs/>
          <w:spacing w:val="-1"/>
          <w:sz w:val="28"/>
          <w:szCs w:val="28"/>
        </w:rPr>
        <w:t>объекты добычи газа и газопроводного транспорта;</w:t>
      </w:r>
    </w:p>
    <w:p w14:paraId="5EBD3199" w14:textId="77777777" w:rsidR="00422260" w:rsidRPr="004E34CE" w:rsidRDefault="00422260">
      <w:pPr>
        <w:pStyle w:val="afff2"/>
        <w:numPr>
          <w:ilvl w:val="0"/>
          <w:numId w:val="9"/>
        </w:numPr>
        <w:ind w:left="1064"/>
        <w:rPr>
          <w:bCs/>
          <w:spacing w:val="-1"/>
          <w:sz w:val="28"/>
          <w:szCs w:val="28"/>
        </w:rPr>
      </w:pPr>
      <w:r w:rsidRPr="004E34CE">
        <w:rPr>
          <w:bCs/>
          <w:spacing w:val="-1"/>
          <w:sz w:val="28"/>
          <w:szCs w:val="28"/>
        </w:rPr>
        <w:t>объекты хранения ГСМ и газа (нефтебазы, АЗС, АГЗС);</w:t>
      </w:r>
    </w:p>
    <w:p w14:paraId="1B249C24" w14:textId="77777777" w:rsidR="00422260" w:rsidRPr="004E34CE" w:rsidRDefault="00422260">
      <w:pPr>
        <w:pStyle w:val="afff2"/>
        <w:numPr>
          <w:ilvl w:val="0"/>
          <w:numId w:val="9"/>
        </w:numPr>
        <w:ind w:left="1064"/>
        <w:rPr>
          <w:bCs/>
          <w:spacing w:val="-1"/>
          <w:sz w:val="28"/>
          <w:szCs w:val="28"/>
        </w:rPr>
      </w:pPr>
      <w:r w:rsidRPr="004E34CE">
        <w:rPr>
          <w:bCs/>
          <w:spacing w:val="-1"/>
          <w:sz w:val="28"/>
          <w:szCs w:val="28"/>
        </w:rPr>
        <w:t>прочие объекты.</w:t>
      </w:r>
    </w:p>
    <w:p w14:paraId="0016E793" w14:textId="77777777" w:rsidR="00CC6D80" w:rsidRPr="004E34CE" w:rsidRDefault="00CC6D80" w:rsidP="00CC6D80">
      <w:pPr>
        <w:ind w:left="709"/>
        <w:rPr>
          <w:rFonts w:eastAsia="Calibri"/>
          <w:sz w:val="28"/>
          <w:szCs w:val="28"/>
          <w:u w:val="single"/>
          <w:lang w:eastAsia="en-US"/>
        </w:rPr>
      </w:pPr>
      <w:r w:rsidRPr="004E34CE">
        <w:rPr>
          <w:rFonts w:eastAsia="Calibri"/>
          <w:sz w:val="28"/>
          <w:szCs w:val="28"/>
          <w:u w:val="single"/>
          <w:lang w:eastAsia="en-US"/>
        </w:rPr>
        <w:t>Риски возникновения аварий на электросетях</w:t>
      </w:r>
    </w:p>
    <w:p w14:paraId="09BE9C84" w14:textId="77777777" w:rsidR="00CC6D80" w:rsidRPr="004E34CE" w:rsidRDefault="00CC6D80" w:rsidP="00CC6D80">
      <w:pPr>
        <w:suppressAutoHyphens/>
        <w:ind w:firstLine="720"/>
        <w:rPr>
          <w:sz w:val="28"/>
          <w:szCs w:val="28"/>
        </w:rPr>
      </w:pPr>
      <w:r w:rsidRPr="004E34CE">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4E34CE" w:rsidRDefault="00CC6D80" w:rsidP="00CC6D80">
      <w:pPr>
        <w:suppressAutoHyphens/>
        <w:ind w:firstLine="720"/>
        <w:rPr>
          <w:sz w:val="28"/>
          <w:szCs w:val="28"/>
        </w:rPr>
      </w:pPr>
      <w:r w:rsidRPr="004E34CE">
        <w:rPr>
          <w:sz w:val="28"/>
          <w:szCs w:val="28"/>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0C7940DC" w14:textId="77777777" w:rsidR="00CC6D80" w:rsidRPr="004E34CE" w:rsidRDefault="00CC6D80" w:rsidP="00CC6D80">
      <w:pPr>
        <w:suppressAutoHyphens/>
        <w:ind w:firstLine="720"/>
        <w:rPr>
          <w:sz w:val="28"/>
          <w:szCs w:val="28"/>
        </w:rPr>
      </w:pPr>
      <w:r w:rsidRPr="004E34CE">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4E34CE" w:rsidRDefault="00CC6D80" w:rsidP="00CC6D80">
      <w:pPr>
        <w:suppressAutoHyphens/>
        <w:ind w:firstLine="720"/>
        <w:rPr>
          <w:sz w:val="28"/>
          <w:szCs w:val="28"/>
        </w:rPr>
      </w:pPr>
      <w:r w:rsidRPr="004E34CE">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4E34CE" w:rsidRDefault="00CC6D80" w:rsidP="00CC6D80">
      <w:pPr>
        <w:suppressAutoHyphens/>
        <w:ind w:firstLine="720"/>
        <w:rPr>
          <w:sz w:val="28"/>
          <w:szCs w:val="28"/>
        </w:rPr>
      </w:pPr>
      <w:r w:rsidRPr="004E34CE">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4E34CE" w:rsidRDefault="00CC6D80" w:rsidP="00CC6D80">
      <w:pPr>
        <w:suppressAutoHyphens/>
        <w:ind w:firstLine="720"/>
        <w:rPr>
          <w:sz w:val="28"/>
          <w:szCs w:val="28"/>
        </w:rPr>
      </w:pPr>
      <w:r w:rsidRPr="004E34CE">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4E34CE" w:rsidRDefault="00CC6D80" w:rsidP="00CC6D80">
      <w:pPr>
        <w:suppressAutoHyphens/>
        <w:ind w:firstLine="720"/>
        <w:rPr>
          <w:sz w:val="28"/>
          <w:szCs w:val="28"/>
        </w:rPr>
      </w:pPr>
      <w:r w:rsidRPr="004E34CE">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4E34CE" w:rsidRDefault="00CC6D80" w:rsidP="00CC6D80">
      <w:pPr>
        <w:suppressAutoHyphens/>
        <w:ind w:firstLine="720"/>
        <w:rPr>
          <w:sz w:val="28"/>
          <w:szCs w:val="28"/>
        </w:rPr>
      </w:pPr>
      <w:r w:rsidRPr="004E34CE">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4E34CE" w:rsidRDefault="00CC6D80" w:rsidP="00CC6D80">
      <w:pPr>
        <w:ind w:left="709"/>
        <w:rPr>
          <w:rFonts w:eastAsia="Calibri"/>
          <w:sz w:val="28"/>
          <w:szCs w:val="28"/>
          <w:u w:val="single"/>
          <w:lang w:eastAsia="en-US"/>
        </w:rPr>
      </w:pPr>
      <w:r w:rsidRPr="004E34CE">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4E34CE" w:rsidRDefault="00CC6D80" w:rsidP="00CC6D80">
      <w:pPr>
        <w:suppressAutoHyphens/>
        <w:ind w:firstLine="720"/>
        <w:rPr>
          <w:sz w:val="28"/>
          <w:szCs w:val="28"/>
        </w:rPr>
      </w:pPr>
      <w:r w:rsidRPr="004E34CE">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ограничение использования земельных участков, расположенных в нижних бьефах ГТС;</w:t>
      </w:r>
    </w:p>
    <w:p w14:paraId="36885E1E"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4E34CE" w:rsidRDefault="00BA0D34" w:rsidP="00BA0D34">
      <w:pPr>
        <w:pStyle w:val="30"/>
        <w:rPr>
          <w:i w:val="0"/>
          <w:sz w:val="28"/>
          <w:szCs w:val="28"/>
        </w:rPr>
      </w:pPr>
      <w:bookmarkStart w:id="186" w:name="_Toc16761367"/>
      <w:bookmarkStart w:id="187" w:name="_Toc52356474"/>
      <w:bookmarkStart w:id="188" w:name="_Toc67388857"/>
      <w:bookmarkStart w:id="189" w:name="_Toc70076878"/>
      <w:bookmarkStart w:id="190" w:name="_Toc78378184"/>
      <w:bookmarkStart w:id="191" w:name="_Toc80880523"/>
      <w:bookmarkStart w:id="192" w:name="_Toc105658683"/>
      <w:bookmarkStart w:id="193" w:name="_Toc149660336"/>
      <w:r w:rsidRPr="004E34CE">
        <w:rPr>
          <w:i w:val="0"/>
          <w:sz w:val="28"/>
          <w:szCs w:val="28"/>
        </w:rPr>
        <w:lastRenderedPageBreak/>
        <w:t xml:space="preserve">6.3.3 </w:t>
      </w:r>
      <w:r w:rsidR="00CC6D80" w:rsidRPr="004E34CE">
        <w:rPr>
          <w:i w:val="0"/>
          <w:sz w:val="28"/>
          <w:szCs w:val="28"/>
        </w:rPr>
        <w:t>Риски возникновения опасных происшествий на транспорте при перевозке опасных грузов</w:t>
      </w:r>
      <w:bookmarkEnd w:id="186"/>
      <w:bookmarkEnd w:id="187"/>
      <w:bookmarkEnd w:id="188"/>
      <w:bookmarkEnd w:id="189"/>
      <w:bookmarkEnd w:id="190"/>
      <w:bookmarkEnd w:id="191"/>
      <w:bookmarkEnd w:id="192"/>
      <w:bookmarkEnd w:id="193"/>
    </w:p>
    <w:p w14:paraId="2309AC54" w14:textId="2E29B265" w:rsidR="00CC6D80" w:rsidRPr="004E34CE" w:rsidRDefault="00CC6D80" w:rsidP="00CC6D80">
      <w:pPr>
        <w:suppressAutoHyphens/>
        <w:ind w:firstLine="720"/>
        <w:rPr>
          <w:sz w:val="28"/>
          <w:szCs w:val="28"/>
        </w:rPr>
      </w:pPr>
      <w:r w:rsidRPr="004E34CE">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4E34CE">
        <w:rPr>
          <w:sz w:val="28"/>
          <w:szCs w:val="28"/>
        </w:rPr>
        <w:t xml:space="preserve">регионального или </w:t>
      </w:r>
      <w:r w:rsidRPr="004E34CE">
        <w:rPr>
          <w:sz w:val="28"/>
          <w:szCs w:val="28"/>
        </w:rPr>
        <w:t>межмуниципального значений</w:t>
      </w:r>
      <w:r w:rsidR="00EC294A" w:rsidRPr="004E34CE">
        <w:rPr>
          <w:sz w:val="28"/>
          <w:szCs w:val="28"/>
        </w:rPr>
        <w:t>,</w:t>
      </w:r>
      <w:r w:rsidRPr="004E34CE">
        <w:rPr>
          <w:sz w:val="28"/>
          <w:szCs w:val="28"/>
        </w:rPr>
        <w:t xml:space="preserve"> 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4E34CE" w:rsidRDefault="00CC6D80" w:rsidP="00CC6D80">
      <w:pPr>
        <w:suppressAutoHyphens/>
        <w:ind w:firstLine="720"/>
        <w:rPr>
          <w:sz w:val="28"/>
          <w:szCs w:val="28"/>
        </w:rPr>
      </w:pPr>
      <w:r w:rsidRPr="004E34CE">
        <w:rPr>
          <w:sz w:val="28"/>
          <w:szCs w:val="28"/>
        </w:rPr>
        <w:t>Существующие автодороги являются опасными объектами транспортной инфраструктуры сельсовета.</w:t>
      </w:r>
    </w:p>
    <w:p w14:paraId="371269C8" w14:textId="4A0251AF" w:rsidR="00AB7B2D" w:rsidRPr="004E34CE" w:rsidRDefault="0013746B" w:rsidP="00AB7B2D">
      <w:pPr>
        <w:suppressAutoHyphens/>
        <w:spacing w:before="60"/>
        <w:ind w:firstLine="709"/>
        <w:rPr>
          <w:sz w:val="28"/>
          <w:szCs w:val="28"/>
        </w:rPr>
      </w:pPr>
      <w:r w:rsidRPr="004E34CE">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4E34CE">
        <w:rPr>
          <w:sz w:val="28"/>
          <w:szCs w:val="28"/>
        </w:rPr>
        <w:t>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перевозок грузов автомобильным транспортом», утвержденных Постановлением Правительства Российской Федерации от 21.12.2020 №2200.</w:t>
      </w:r>
    </w:p>
    <w:p w14:paraId="28B57DE3" w14:textId="77777777" w:rsidR="00CC6D80" w:rsidRPr="004E34CE" w:rsidRDefault="00CC6D80" w:rsidP="00CC6D80">
      <w:pPr>
        <w:pStyle w:val="a1"/>
        <w:spacing w:before="120"/>
        <w:rPr>
          <w:b/>
          <w:bCs/>
          <w:sz w:val="28"/>
          <w:szCs w:val="28"/>
          <w:lang w:val="ru-RU"/>
        </w:rPr>
      </w:pPr>
      <w:r w:rsidRPr="004E34CE">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4E34CE" w:rsidRDefault="00CC6D80" w:rsidP="00CC6D80">
      <w:pPr>
        <w:suppressAutoHyphens/>
        <w:ind w:firstLine="720"/>
        <w:rPr>
          <w:sz w:val="28"/>
          <w:szCs w:val="28"/>
        </w:rPr>
      </w:pPr>
      <w:r w:rsidRPr="004E34CE">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21BF67DA" w14:textId="7F0168FD" w:rsidR="00CC6D80" w:rsidRPr="004E34CE" w:rsidRDefault="00CC6D80" w:rsidP="00CC6D80">
      <w:pPr>
        <w:suppressAutoHyphens/>
        <w:ind w:firstLine="720"/>
        <w:rPr>
          <w:sz w:val="28"/>
          <w:szCs w:val="28"/>
        </w:rPr>
      </w:pPr>
      <w:r w:rsidRPr="004E34CE">
        <w:rPr>
          <w:sz w:val="28"/>
          <w:szCs w:val="28"/>
        </w:rPr>
        <w:t xml:space="preserve">При возникновении аварии, связанной с утечкой СУГ </w:t>
      </w:r>
      <w:r w:rsidR="00731FB1" w:rsidRPr="004E34CE">
        <w:rPr>
          <w:sz w:val="28"/>
          <w:szCs w:val="28"/>
        </w:rPr>
        <w:t>наиболее вероятными аварийными ситуациями,</w:t>
      </w:r>
      <w:r w:rsidRPr="004E34CE">
        <w:rPr>
          <w:sz w:val="28"/>
          <w:szCs w:val="28"/>
        </w:rPr>
        <w:t xml:space="preserve"> являются:</w:t>
      </w:r>
    </w:p>
    <w:p w14:paraId="46FFEADD"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образование зоны разлива СУГ (последующая зона пожара);</w:t>
      </w:r>
    </w:p>
    <w:p w14:paraId="62E203DD"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образование зоны избыточного давления воздушной ударной волны;</w:t>
      </w:r>
    </w:p>
    <w:p w14:paraId="0C8D55C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образование зоны теплового излучения при сгорании СУГ на площадке разлива;</w:t>
      </w:r>
    </w:p>
    <w:p w14:paraId="2520D896"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разрушение цистерны, выброс СУГ и образование «огненного шара»;</w:t>
      </w:r>
    </w:p>
    <w:p w14:paraId="7821C0C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образование зоны теплового излучения «огненного шара».</w:t>
      </w:r>
    </w:p>
    <w:p w14:paraId="41EDFE78" w14:textId="60847DBD" w:rsidR="00CC6D80" w:rsidRPr="004E34CE" w:rsidRDefault="00CC6D80" w:rsidP="00CC6D80">
      <w:pPr>
        <w:suppressAutoHyphens/>
        <w:ind w:firstLine="720"/>
        <w:rPr>
          <w:sz w:val="28"/>
          <w:szCs w:val="28"/>
        </w:rPr>
      </w:pPr>
      <w:r w:rsidRPr="004E34CE">
        <w:rPr>
          <w:sz w:val="28"/>
          <w:szCs w:val="28"/>
        </w:rPr>
        <w:t xml:space="preserve">При возникновении аварии, связанной с разливом ЛВЖ </w:t>
      </w:r>
      <w:r w:rsidR="00731FB1" w:rsidRPr="004E34CE">
        <w:rPr>
          <w:sz w:val="28"/>
          <w:szCs w:val="28"/>
        </w:rPr>
        <w:t>наиболее вероятными аварийными ситуациями,</w:t>
      </w:r>
      <w:r w:rsidRPr="004E34CE">
        <w:rPr>
          <w:sz w:val="28"/>
          <w:szCs w:val="28"/>
        </w:rPr>
        <w:t xml:space="preserve"> являются:</w:t>
      </w:r>
    </w:p>
    <w:p w14:paraId="62480973"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образование зоны разлива ЛВЖ (последующая зона пожара);</w:t>
      </w:r>
    </w:p>
    <w:p w14:paraId="009F620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образование избыточного давления воздушной ударной волны;</w:t>
      </w:r>
    </w:p>
    <w:p w14:paraId="4FF64C1B"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lastRenderedPageBreak/>
        <w:t>образование теплового излучения при горении ЛВЖ на площадке разлива.</w:t>
      </w:r>
    </w:p>
    <w:p w14:paraId="36D2804D" w14:textId="77777777" w:rsidR="00CC6D80" w:rsidRPr="004E34CE" w:rsidRDefault="00CC6D80" w:rsidP="00CC6D80">
      <w:pPr>
        <w:suppressAutoHyphens/>
        <w:ind w:firstLine="720"/>
        <w:rPr>
          <w:sz w:val="28"/>
          <w:szCs w:val="28"/>
        </w:rPr>
      </w:pPr>
      <w:r w:rsidRPr="004E34CE">
        <w:rPr>
          <w:sz w:val="28"/>
          <w:szCs w:val="28"/>
        </w:rPr>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4490D14E"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взрывное превращение облака топливовоздушной смеси (ТВС);</w:t>
      </w:r>
    </w:p>
    <w:p w14:paraId="02BA742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образование огненного шара;</w:t>
      </w:r>
    </w:p>
    <w:p w14:paraId="4607D031"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пожар пролива горючего вещества.</w:t>
      </w:r>
    </w:p>
    <w:p w14:paraId="34CACC95" w14:textId="77777777" w:rsidR="00CC6D80" w:rsidRPr="004E34CE" w:rsidRDefault="00CC6D80" w:rsidP="00CC6D80">
      <w:pPr>
        <w:suppressAutoHyphens/>
        <w:ind w:firstLine="720"/>
        <w:rPr>
          <w:sz w:val="28"/>
          <w:szCs w:val="28"/>
        </w:rPr>
      </w:pPr>
      <w:r w:rsidRPr="004E34CE">
        <w:rPr>
          <w:sz w:val="28"/>
          <w:szCs w:val="28"/>
        </w:rPr>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4601EA09" w:rsidR="00CC6D80" w:rsidRPr="004E34CE" w:rsidRDefault="00CC6D80" w:rsidP="005351F9">
      <w:pPr>
        <w:keepNext/>
        <w:suppressAutoHyphens/>
        <w:jc w:val="right"/>
        <w:rPr>
          <w:b/>
          <w:sz w:val="28"/>
          <w:szCs w:val="28"/>
          <w:lang w:eastAsia="ar-SA" w:bidi="en-US"/>
        </w:rPr>
      </w:pPr>
      <w:r w:rsidRPr="004E34CE">
        <w:rPr>
          <w:b/>
          <w:sz w:val="28"/>
          <w:szCs w:val="28"/>
          <w:lang w:eastAsia="ar-SA" w:bidi="en-US"/>
        </w:rPr>
        <w:t>Таблица 6.</w:t>
      </w:r>
      <w:r w:rsidR="004C0219" w:rsidRPr="004E34CE">
        <w:rPr>
          <w:b/>
          <w:sz w:val="28"/>
          <w:szCs w:val="28"/>
          <w:lang w:eastAsia="ar-SA" w:bidi="en-US"/>
        </w:rPr>
        <w:t>3</w:t>
      </w:r>
    </w:p>
    <w:p w14:paraId="2F8DDDD8" w14:textId="77777777" w:rsidR="00CC6D80" w:rsidRPr="004E34CE" w:rsidRDefault="00CC6D80" w:rsidP="00CC6D80">
      <w:pPr>
        <w:keepNext/>
        <w:suppressAutoHyphens/>
        <w:spacing w:after="120"/>
        <w:jc w:val="center"/>
        <w:rPr>
          <w:b/>
          <w:sz w:val="28"/>
          <w:szCs w:val="28"/>
          <w:lang w:eastAsia="ar-SA" w:bidi="en-US"/>
        </w:rPr>
      </w:pPr>
      <w:r w:rsidRPr="004E34CE">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4E34CE" w14:paraId="5FA1042A" w14:textId="77777777" w:rsidTr="00153311">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4E34CE" w:rsidRDefault="00CC6D80" w:rsidP="00153311">
            <w:pPr>
              <w:contextualSpacing/>
              <w:jc w:val="center"/>
              <w:rPr>
                <w:sz w:val="22"/>
                <w:szCs w:val="22"/>
              </w:rPr>
            </w:pPr>
            <w:r w:rsidRPr="004E34CE">
              <w:rPr>
                <w:sz w:val="22"/>
                <w:szCs w:val="22"/>
              </w:rPr>
              <w:t>Параметры</w:t>
            </w:r>
          </w:p>
        </w:tc>
        <w:tc>
          <w:tcPr>
            <w:tcW w:w="2465" w:type="dxa"/>
            <w:shd w:val="clear" w:color="auto" w:fill="auto"/>
          </w:tcPr>
          <w:p w14:paraId="21F21875" w14:textId="77777777" w:rsidR="00CC6D80" w:rsidRPr="004E34CE" w:rsidRDefault="00CC6D80" w:rsidP="00153311">
            <w:pPr>
              <w:contextualSpacing/>
              <w:jc w:val="center"/>
              <w:rPr>
                <w:sz w:val="22"/>
                <w:szCs w:val="22"/>
              </w:rPr>
            </w:pPr>
            <w:r w:rsidRPr="004E34CE">
              <w:rPr>
                <w:sz w:val="22"/>
                <w:szCs w:val="22"/>
              </w:rPr>
              <w:t>Значения</w:t>
            </w:r>
          </w:p>
        </w:tc>
      </w:tr>
      <w:tr w:rsidR="00CC6D80" w:rsidRPr="004E34CE" w14:paraId="3A02C45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4E34CE" w:rsidRDefault="00CC6D80" w:rsidP="00153311">
            <w:pPr>
              <w:jc w:val="center"/>
              <w:rPr>
                <w:b/>
                <w:sz w:val="22"/>
                <w:szCs w:val="22"/>
              </w:rPr>
            </w:pPr>
            <w:r w:rsidRPr="004E34CE">
              <w:rPr>
                <w:b/>
                <w:sz w:val="22"/>
                <w:szCs w:val="22"/>
              </w:rPr>
              <w:t>Автоцистерна с пропаном, грузоподъемностью 8т.</w:t>
            </w:r>
          </w:p>
        </w:tc>
      </w:tr>
      <w:tr w:rsidR="00CC6D80" w:rsidRPr="004E34CE" w14:paraId="3E6C9C2B"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4E34CE" w:rsidRDefault="00CC6D80" w:rsidP="00153311">
            <w:pPr>
              <w:rPr>
                <w:sz w:val="22"/>
                <w:szCs w:val="22"/>
              </w:rPr>
            </w:pPr>
            <w:r w:rsidRPr="004E34CE">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4E34CE" w:rsidRDefault="00CC6D80" w:rsidP="00153311">
            <w:pPr>
              <w:jc w:val="center"/>
              <w:rPr>
                <w:sz w:val="22"/>
                <w:szCs w:val="22"/>
              </w:rPr>
            </w:pPr>
            <w:r w:rsidRPr="004E34CE">
              <w:rPr>
                <w:sz w:val="22"/>
                <w:szCs w:val="22"/>
              </w:rPr>
              <w:t>8000</w:t>
            </w:r>
          </w:p>
        </w:tc>
      </w:tr>
      <w:tr w:rsidR="00CC6D80" w:rsidRPr="004E34CE" w14:paraId="25C4E19D"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4E34CE" w:rsidRDefault="00CC6D80" w:rsidP="00153311">
            <w:pPr>
              <w:rPr>
                <w:sz w:val="22"/>
                <w:szCs w:val="22"/>
              </w:rPr>
            </w:pPr>
            <w:r w:rsidRPr="004E34CE">
              <w:rPr>
                <w:sz w:val="22"/>
                <w:szCs w:val="22"/>
              </w:rPr>
              <w:t>Коэффициент участия газа во взрыве</w:t>
            </w:r>
          </w:p>
        </w:tc>
        <w:tc>
          <w:tcPr>
            <w:tcW w:w="2465" w:type="dxa"/>
            <w:shd w:val="clear" w:color="auto" w:fill="auto"/>
          </w:tcPr>
          <w:p w14:paraId="63288D62" w14:textId="77777777" w:rsidR="00CC6D80" w:rsidRPr="004E34CE" w:rsidRDefault="00CC6D80" w:rsidP="00153311">
            <w:pPr>
              <w:jc w:val="center"/>
              <w:rPr>
                <w:sz w:val="22"/>
                <w:szCs w:val="22"/>
              </w:rPr>
            </w:pPr>
            <w:r w:rsidRPr="004E34CE">
              <w:rPr>
                <w:sz w:val="22"/>
                <w:szCs w:val="22"/>
              </w:rPr>
              <w:t>1,0</w:t>
            </w:r>
          </w:p>
        </w:tc>
      </w:tr>
      <w:tr w:rsidR="00CC6D80" w:rsidRPr="004E34CE" w14:paraId="3A99B71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4E34CE" w:rsidRDefault="00CC6D80" w:rsidP="00153311">
            <w:pPr>
              <w:jc w:val="center"/>
              <w:rPr>
                <w:sz w:val="22"/>
                <w:szCs w:val="22"/>
              </w:rPr>
            </w:pPr>
            <w:r w:rsidRPr="004E34CE">
              <w:rPr>
                <w:b/>
                <w:sz w:val="22"/>
                <w:szCs w:val="22"/>
              </w:rPr>
              <w:t>Разрушение зданий и сооружений на расстоянии от эпицентра взрыва, м</w:t>
            </w:r>
          </w:p>
        </w:tc>
      </w:tr>
      <w:tr w:rsidR="00CC6D80" w:rsidRPr="004E34CE" w14:paraId="5349ACB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4E34CE" w:rsidRDefault="00CC6D80" w:rsidP="00153311">
            <w:pPr>
              <w:rPr>
                <w:sz w:val="22"/>
                <w:szCs w:val="22"/>
              </w:rPr>
            </w:pPr>
            <w:r w:rsidRPr="004E34CE">
              <w:rPr>
                <w:sz w:val="22"/>
                <w:szCs w:val="22"/>
              </w:rPr>
              <w:t>полные (&gt;100 кПа)</w:t>
            </w:r>
          </w:p>
        </w:tc>
        <w:tc>
          <w:tcPr>
            <w:tcW w:w="2465" w:type="dxa"/>
            <w:shd w:val="clear" w:color="auto" w:fill="auto"/>
          </w:tcPr>
          <w:p w14:paraId="04307D75" w14:textId="77777777" w:rsidR="00CC6D80" w:rsidRPr="004E34CE" w:rsidRDefault="00CC6D80" w:rsidP="00153311">
            <w:pPr>
              <w:jc w:val="center"/>
              <w:rPr>
                <w:sz w:val="22"/>
                <w:szCs w:val="22"/>
              </w:rPr>
            </w:pPr>
            <w:r w:rsidRPr="004E34CE">
              <w:rPr>
                <w:sz w:val="22"/>
                <w:szCs w:val="22"/>
              </w:rPr>
              <w:t>&lt;85,6</w:t>
            </w:r>
          </w:p>
        </w:tc>
      </w:tr>
      <w:tr w:rsidR="00CC6D80" w:rsidRPr="004E34CE" w14:paraId="1216D164"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4E34CE" w:rsidRDefault="00CC6D80" w:rsidP="00153311">
            <w:pPr>
              <w:rPr>
                <w:sz w:val="22"/>
                <w:szCs w:val="22"/>
              </w:rPr>
            </w:pPr>
            <w:r w:rsidRPr="004E34CE">
              <w:rPr>
                <w:sz w:val="22"/>
                <w:szCs w:val="22"/>
              </w:rPr>
              <w:t>сильные (100÷40 кПа)</w:t>
            </w:r>
          </w:p>
        </w:tc>
        <w:tc>
          <w:tcPr>
            <w:tcW w:w="2465" w:type="dxa"/>
            <w:shd w:val="clear" w:color="auto" w:fill="auto"/>
          </w:tcPr>
          <w:p w14:paraId="760DFFAF" w14:textId="77777777" w:rsidR="00CC6D80" w:rsidRPr="004E34CE" w:rsidRDefault="00CC6D80" w:rsidP="00153311">
            <w:pPr>
              <w:jc w:val="center"/>
              <w:rPr>
                <w:sz w:val="22"/>
                <w:szCs w:val="22"/>
              </w:rPr>
            </w:pPr>
            <w:r w:rsidRPr="004E34CE">
              <w:rPr>
                <w:sz w:val="22"/>
                <w:szCs w:val="22"/>
              </w:rPr>
              <w:t>85,6÷210,5</w:t>
            </w:r>
          </w:p>
        </w:tc>
      </w:tr>
      <w:tr w:rsidR="00CC6D80" w:rsidRPr="004E34CE" w14:paraId="5216CE8E"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4E34CE" w:rsidRDefault="00CC6D80" w:rsidP="00153311">
            <w:pPr>
              <w:rPr>
                <w:sz w:val="22"/>
                <w:szCs w:val="22"/>
              </w:rPr>
            </w:pPr>
            <w:r w:rsidRPr="004E34CE">
              <w:rPr>
                <w:sz w:val="22"/>
                <w:szCs w:val="22"/>
              </w:rPr>
              <w:t>средние (40÷20 кПа)</w:t>
            </w:r>
          </w:p>
        </w:tc>
        <w:tc>
          <w:tcPr>
            <w:tcW w:w="2465" w:type="dxa"/>
            <w:shd w:val="clear" w:color="auto" w:fill="auto"/>
          </w:tcPr>
          <w:p w14:paraId="0C73D09D" w14:textId="77777777" w:rsidR="00CC6D80" w:rsidRPr="004E34CE" w:rsidRDefault="00CC6D80" w:rsidP="00153311">
            <w:pPr>
              <w:jc w:val="center"/>
              <w:rPr>
                <w:sz w:val="22"/>
                <w:szCs w:val="22"/>
              </w:rPr>
            </w:pPr>
            <w:r w:rsidRPr="004E34CE">
              <w:rPr>
                <w:sz w:val="22"/>
                <w:szCs w:val="22"/>
              </w:rPr>
              <w:t>210,5÷432,7</w:t>
            </w:r>
          </w:p>
        </w:tc>
      </w:tr>
      <w:tr w:rsidR="00CC6D80" w:rsidRPr="004E34CE" w14:paraId="7EE7731B"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4E34CE" w:rsidRDefault="00CC6D80" w:rsidP="00153311">
            <w:pPr>
              <w:rPr>
                <w:sz w:val="22"/>
                <w:szCs w:val="22"/>
              </w:rPr>
            </w:pPr>
            <w:r w:rsidRPr="004E34CE">
              <w:rPr>
                <w:sz w:val="22"/>
                <w:szCs w:val="22"/>
              </w:rPr>
              <w:t>слабые (20÷10 кПа)</w:t>
            </w:r>
          </w:p>
        </w:tc>
        <w:tc>
          <w:tcPr>
            <w:tcW w:w="2465" w:type="dxa"/>
            <w:shd w:val="clear" w:color="auto" w:fill="auto"/>
          </w:tcPr>
          <w:p w14:paraId="06D39AD4" w14:textId="77777777" w:rsidR="00CC6D80" w:rsidRPr="004E34CE" w:rsidRDefault="00CC6D80" w:rsidP="00153311">
            <w:pPr>
              <w:jc w:val="center"/>
              <w:rPr>
                <w:sz w:val="22"/>
                <w:szCs w:val="22"/>
              </w:rPr>
            </w:pPr>
            <w:r w:rsidRPr="004E34CE">
              <w:rPr>
                <w:sz w:val="22"/>
                <w:szCs w:val="22"/>
              </w:rPr>
              <w:t>432,7÷815,4</w:t>
            </w:r>
          </w:p>
        </w:tc>
      </w:tr>
      <w:tr w:rsidR="00CC6D80" w:rsidRPr="004E34CE" w14:paraId="4509A74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4E34CE" w:rsidRDefault="00CC6D80" w:rsidP="00153311">
            <w:pPr>
              <w:rPr>
                <w:sz w:val="22"/>
                <w:szCs w:val="22"/>
              </w:rPr>
            </w:pPr>
            <w:r w:rsidRPr="004E34CE">
              <w:rPr>
                <w:sz w:val="22"/>
                <w:szCs w:val="22"/>
              </w:rPr>
              <w:t>расстекление (5 кПа)</w:t>
            </w:r>
          </w:p>
        </w:tc>
        <w:tc>
          <w:tcPr>
            <w:tcW w:w="2465" w:type="dxa"/>
            <w:shd w:val="clear" w:color="auto" w:fill="auto"/>
          </w:tcPr>
          <w:p w14:paraId="46C9C14E" w14:textId="77777777" w:rsidR="00CC6D80" w:rsidRPr="004E34CE" w:rsidRDefault="00CC6D80" w:rsidP="00153311">
            <w:pPr>
              <w:jc w:val="center"/>
              <w:rPr>
                <w:sz w:val="22"/>
                <w:szCs w:val="22"/>
              </w:rPr>
            </w:pPr>
            <w:r w:rsidRPr="004E34CE">
              <w:rPr>
                <w:sz w:val="22"/>
                <w:szCs w:val="22"/>
              </w:rPr>
              <w:t>&gt;815,4</w:t>
            </w:r>
          </w:p>
        </w:tc>
      </w:tr>
      <w:tr w:rsidR="00CC6D80" w:rsidRPr="004E34CE" w14:paraId="34AE7219"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4E34CE" w:rsidRDefault="00CC6D80" w:rsidP="00153311">
            <w:pPr>
              <w:jc w:val="center"/>
              <w:rPr>
                <w:b/>
                <w:sz w:val="22"/>
                <w:szCs w:val="22"/>
              </w:rPr>
            </w:pPr>
            <w:r w:rsidRPr="004E34CE">
              <w:rPr>
                <w:b/>
                <w:sz w:val="22"/>
                <w:szCs w:val="22"/>
              </w:rPr>
              <w:t>Степень травмирования людей на расстоянии от эпицентра взрыва, м</w:t>
            </w:r>
          </w:p>
        </w:tc>
      </w:tr>
      <w:tr w:rsidR="00CC6D80" w:rsidRPr="004E34CE" w14:paraId="340D0893"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4E34CE" w:rsidRDefault="00CC6D80" w:rsidP="00153311">
            <w:pPr>
              <w:rPr>
                <w:sz w:val="22"/>
                <w:szCs w:val="22"/>
              </w:rPr>
            </w:pPr>
            <w:r w:rsidRPr="004E34CE">
              <w:rPr>
                <w:sz w:val="22"/>
                <w:szCs w:val="22"/>
              </w:rPr>
              <w:t>летальная (&gt;100 кПа)</w:t>
            </w:r>
          </w:p>
        </w:tc>
        <w:tc>
          <w:tcPr>
            <w:tcW w:w="2465" w:type="dxa"/>
            <w:shd w:val="clear" w:color="auto" w:fill="auto"/>
          </w:tcPr>
          <w:p w14:paraId="1A39BCCF" w14:textId="77777777" w:rsidR="00CC6D80" w:rsidRPr="004E34CE" w:rsidRDefault="00CC6D80" w:rsidP="00153311">
            <w:pPr>
              <w:jc w:val="center"/>
              <w:rPr>
                <w:sz w:val="22"/>
                <w:szCs w:val="22"/>
              </w:rPr>
            </w:pPr>
            <w:r w:rsidRPr="004E34CE">
              <w:rPr>
                <w:sz w:val="22"/>
                <w:szCs w:val="22"/>
              </w:rPr>
              <w:t>&lt;85,6</w:t>
            </w:r>
          </w:p>
        </w:tc>
      </w:tr>
      <w:tr w:rsidR="00CC6D80" w:rsidRPr="004E34CE" w14:paraId="282CC599"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4E34CE" w:rsidRDefault="00CC6D80" w:rsidP="00153311">
            <w:pPr>
              <w:rPr>
                <w:sz w:val="22"/>
                <w:szCs w:val="22"/>
              </w:rPr>
            </w:pPr>
            <w:r w:rsidRPr="004E34CE">
              <w:rPr>
                <w:sz w:val="22"/>
                <w:szCs w:val="22"/>
              </w:rPr>
              <w:t>тяжелая (100÷60 кПа)</w:t>
            </w:r>
          </w:p>
        </w:tc>
        <w:tc>
          <w:tcPr>
            <w:tcW w:w="2465" w:type="dxa"/>
            <w:shd w:val="clear" w:color="auto" w:fill="auto"/>
          </w:tcPr>
          <w:p w14:paraId="14E17406" w14:textId="77777777" w:rsidR="00CC6D80" w:rsidRPr="004E34CE" w:rsidRDefault="00CC6D80" w:rsidP="00153311">
            <w:pPr>
              <w:jc w:val="center"/>
              <w:rPr>
                <w:sz w:val="22"/>
                <w:szCs w:val="22"/>
              </w:rPr>
            </w:pPr>
            <w:r w:rsidRPr="004E34CE">
              <w:rPr>
                <w:sz w:val="22"/>
                <w:szCs w:val="22"/>
              </w:rPr>
              <w:t>85,6÷165,4</w:t>
            </w:r>
          </w:p>
        </w:tc>
      </w:tr>
      <w:tr w:rsidR="00CC6D80" w:rsidRPr="004E34CE" w14:paraId="2249656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4E34CE" w:rsidRDefault="00CC6D80" w:rsidP="00153311">
            <w:pPr>
              <w:rPr>
                <w:sz w:val="22"/>
                <w:szCs w:val="22"/>
              </w:rPr>
            </w:pPr>
            <w:r w:rsidRPr="004E34CE">
              <w:rPr>
                <w:sz w:val="22"/>
                <w:szCs w:val="22"/>
              </w:rPr>
              <w:t>средняя (60÷40 кПа)</w:t>
            </w:r>
          </w:p>
        </w:tc>
        <w:tc>
          <w:tcPr>
            <w:tcW w:w="2465" w:type="dxa"/>
            <w:shd w:val="clear" w:color="auto" w:fill="auto"/>
          </w:tcPr>
          <w:p w14:paraId="5A7A5630" w14:textId="77777777" w:rsidR="00CC6D80" w:rsidRPr="004E34CE" w:rsidRDefault="00CC6D80" w:rsidP="00153311">
            <w:pPr>
              <w:jc w:val="center"/>
              <w:rPr>
                <w:sz w:val="22"/>
                <w:szCs w:val="22"/>
              </w:rPr>
            </w:pPr>
            <w:r w:rsidRPr="004E34CE">
              <w:rPr>
                <w:sz w:val="22"/>
                <w:szCs w:val="22"/>
              </w:rPr>
              <w:t>165,4÷210,5</w:t>
            </w:r>
          </w:p>
        </w:tc>
      </w:tr>
      <w:tr w:rsidR="00CC6D80" w:rsidRPr="004E34CE" w14:paraId="51299E0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4E34CE" w:rsidRDefault="00CC6D80" w:rsidP="00153311">
            <w:pPr>
              <w:rPr>
                <w:sz w:val="22"/>
                <w:szCs w:val="22"/>
              </w:rPr>
            </w:pPr>
            <w:r w:rsidRPr="004E34CE">
              <w:rPr>
                <w:sz w:val="22"/>
                <w:szCs w:val="22"/>
              </w:rPr>
              <w:t>легкая (40÷20 кПа)</w:t>
            </w:r>
          </w:p>
        </w:tc>
        <w:tc>
          <w:tcPr>
            <w:tcW w:w="2465" w:type="dxa"/>
            <w:shd w:val="clear" w:color="auto" w:fill="auto"/>
          </w:tcPr>
          <w:p w14:paraId="74969D9E" w14:textId="77777777" w:rsidR="00CC6D80" w:rsidRPr="004E34CE" w:rsidRDefault="00CC6D80" w:rsidP="00153311">
            <w:pPr>
              <w:jc w:val="center"/>
              <w:rPr>
                <w:sz w:val="22"/>
                <w:szCs w:val="22"/>
              </w:rPr>
            </w:pPr>
            <w:r w:rsidRPr="004E34CE">
              <w:rPr>
                <w:sz w:val="22"/>
                <w:szCs w:val="22"/>
              </w:rPr>
              <w:t>210,5÷432,7</w:t>
            </w:r>
          </w:p>
        </w:tc>
      </w:tr>
      <w:tr w:rsidR="00CC6D80" w:rsidRPr="004E34CE" w14:paraId="5015D18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4E34CE" w:rsidRDefault="00CC6D80" w:rsidP="00153311">
            <w:pPr>
              <w:jc w:val="center"/>
              <w:rPr>
                <w:b/>
                <w:sz w:val="22"/>
                <w:szCs w:val="22"/>
              </w:rPr>
            </w:pPr>
            <w:r w:rsidRPr="004E34CE">
              <w:rPr>
                <w:b/>
                <w:sz w:val="22"/>
                <w:szCs w:val="22"/>
              </w:rPr>
              <w:t>Огненный шар</w:t>
            </w:r>
          </w:p>
        </w:tc>
      </w:tr>
      <w:tr w:rsidR="00CC6D80" w:rsidRPr="004E34CE" w14:paraId="1D5A37A2"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4E34CE" w:rsidRDefault="00CC6D80" w:rsidP="00153311">
            <w:pPr>
              <w:rPr>
                <w:sz w:val="22"/>
                <w:szCs w:val="22"/>
              </w:rPr>
            </w:pPr>
            <w:r w:rsidRPr="004E34CE">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4E34CE" w:rsidRDefault="00CC6D80" w:rsidP="00153311">
            <w:pPr>
              <w:jc w:val="center"/>
              <w:rPr>
                <w:sz w:val="22"/>
                <w:szCs w:val="22"/>
              </w:rPr>
            </w:pPr>
            <w:r w:rsidRPr="004E34CE">
              <w:rPr>
                <w:sz w:val="22"/>
                <w:szCs w:val="22"/>
              </w:rPr>
              <w:t>4800</w:t>
            </w:r>
          </w:p>
        </w:tc>
      </w:tr>
      <w:tr w:rsidR="00CC6D80" w:rsidRPr="004E34CE" w14:paraId="60EBCA8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4E34CE" w:rsidRDefault="00CC6D80" w:rsidP="00153311">
            <w:pPr>
              <w:rPr>
                <w:sz w:val="22"/>
                <w:szCs w:val="22"/>
              </w:rPr>
            </w:pPr>
            <w:r w:rsidRPr="004E34CE">
              <w:rPr>
                <w:sz w:val="22"/>
                <w:szCs w:val="22"/>
              </w:rPr>
              <w:t>Коэффициент участия газа в огненном шаре</w:t>
            </w:r>
          </w:p>
        </w:tc>
        <w:tc>
          <w:tcPr>
            <w:tcW w:w="2465" w:type="dxa"/>
            <w:shd w:val="clear" w:color="auto" w:fill="auto"/>
          </w:tcPr>
          <w:p w14:paraId="27B4DF6B" w14:textId="77777777" w:rsidR="00CC6D80" w:rsidRPr="004E34CE" w:rsidRDefault="00CC6D80" w:rsidP="00153311">
            <w:pPr>
              <w:jc w:val="center"/>
              <w:rPr>
                <w:sz w:val="22"/>
                <w:szCs w:val="22"/>
              </w:rPr>
            </w:pPr>
            <w:r w:rsidRPr="004E34CE">
              <w:rPr>
                <w:sz w:val="22"/>
                <w:szCs w:val="22"/>
              </w:rPr>
              <w:t>0,6</w:t>
            </w:r>
          </w:p>
        </w:tc>
      </w:tr>
      <w:tr w:rsidR="00CC6D80" w:rsidRPr="004E34CE" w14:paraId="360B2E8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4E34CE" w:rsidRDefault="00CC6D80" w:rsidP="00153311">
            <w:pPr>
              <w:rPr>
                <w:sz w:val="22"/>
                <w:szCs w:val="22"/>
              </w:rPr>
            </w:pPr>
            <w:r w:rsidRPr="004E34CE">
              <w:rPr>
                <w:sz w:val="22"/>
                <w:szCs w:val="22"/>
              </w:rPr>
              <w:t>Диаметр огненного шара, м</w:t>
            </w:r>
          </w:p>
        </w:tc>
        <w:tc>
          <w:tcPr>
            <w:tcW w:w="2465" w:type="dxa"/>
            <w:shd w:val="clear" w:color="auto" w:fill="auto"/>
          </w:tcPr>
          <w:p w14:paraId="2A952077" w14:textId="77777777" w:rsidR="00CC6D80" w:rsidRPr="004E34CE" w:rsidRDefault="00CC6D80" w:rsidP="00153311">
            <w:pPr>
              <w:jc w:val="center"/>
              <w:rPr>
                <w:sz w:val="22"/>
                <w:szCs w:val="22"/>
              </w:rPr>
            </w:pPr>
            <w:r w:rsidRPr="004E34CE">
              <w:rPr>
                <w:sz w:val="22"/>
                <w:szCs w:val="22"/>
              </w:rPr>
              <w:t>85,2</w:t>
            </w:r>
          </w:p>
        </w:tc>
      </w:tr>
      <w:tr w:rsidR="00CC6D80" w:rsidRPr="004E34CE" w14:paraId="26A1DEF4"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4E34CE" w:rsidRDefault="00CC6D80" w:rsidP="00153311">
            <w:pPr>
              <w:rPr>
                <w:sz w:val="22"/>
                <w:szCs w:val="22"/>
              </w:rPr>
            </w:pPr>
            <w:r w:rsidRPr="004E34CE">
              <w:rPr>
                <w:sz w:val="22"/>
                <w:szCs w:val="22"/>
              </w:rPr>
              <w:t>Время существования огненного шара, с</w:t>
            </w:r>
          </w:p>
        </w:tc>
        <w:tc>
          <w:tcPr>
            <w:tcW w:w="2465" w:type="dxa"/>
            <w:shd w:val="clear" w:color="auto" w:fill="auto"/>
          </w:tcPr>
          <w:p w14:paraId="03246776" w14:textId="77777777" w:rsidR="00CC6D80" w:rsidRPr="004E34CE" w:rsidRDefault="00CC6D80" w:rsidP="00153311">
            <w:pPr>
              <w:jc w:val="center"/>
              <w:rPr>
                <w:sz w:val="22"/>
                <w:szCs w:val="22"/>
              </w:rPr>
            </w:pPr>
            <w:r w:rsidRPr="004E34CE">
              <w:rPr>
                <w:sz w:val="22"/>
                <w:szCs w:val="22"/>
              </w:rPr>
              <w:t>12,0</w:t>
            </w:r>
          </w:p>
        </w:tc>
      </w:tr>
      <w:tr w:rsidR="00CC6D80" w:rsidRPr="004E34CE" w14:paraId="46C40A47"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4E34CE" w:rsidRDefault="00CC6D80" w:rsidP="00153311">
            <w:pPr>
              <w:jc w:val="center"/>
              <w:rPr>
                <w:sz w:val="22"/>
                <w:szCs w:val="22"/>
              </w:rPr>
            </w:pPr>
            <w:r w:rsidRPr="004E34CE">
              <w:rPr>
                <w:b/>
                <w:sz w:val="22"/>
                <w:szCs w:val="22"/>
              </w:rPr>
              <w:t>Степень поражения людей на расстоянии от центра огненного шара, м</w:t>
            </w:r>
          </w:p>
        </w:tc>
      </w:tr>
      <w:tr w:rsidR="00CC6D80" w:rsidRPr="004E34CE" w14:paraId="482748BC"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4E34CE" w:rsidRDefault="00CC6D80" w:rsidP="00153311">
            <w:pPr>
              <w:rPr>
                <w:sz w:val="22"/>
                <w:szCs w:val="22"/>
              </w:rPr>
            </w:pPr>
            <w:r w:rsidRPr="004E34CE">
              <w:rPr>
                <w:sz w:val="22"/>
                <w:szCs w:val="22"/>
              </w:rPr>
              <w:t xml:space="preserve">ожог </w:t>
            </w:r>
            <w:r w:rsidRPr="004E34CE">
              <w:rPr>
                <w:sz w:val="22"/>
                <w:szCs w:val="22"/>
                <w:lang w:val="en-US"/>
              </w:rPr>
              <w:t>III</w:t>
            </w:r>
            <w:r w:rsidRPr="004E34CE">
              <w:rPr>
                <w:sz w:val="22"/>
                <w:szCs w:val="22"/>
              </w:rPr>
              <w:t xml:space="preserve"> степени (320 кДж/м</w:t>
            </w:r>
            <w:r w:rsidRPr="004E34CE">
              <w:rPr>
                <w:sz w:val="22"/>
                <w:szCs w:val="22"/>
                <w:vertAlign w:val="superscript"/>
              </w:rPr>
              <w:t>2</w:t>
            </w:r>
            <w:r w:rsidRPr="004E34CE">
              <w:rPr>
                <w:sz w:val="22"/>
                <w:szCs w:val="22"/>
              </w:rPr>
              <w:t>)</w:t>
            </w:r>
          </w:p>
        </w:tc>
        <w:tc>
          <w:tcPr>
            <w:tcW w:w="2465" w:type="dxa"/>
            <w:shd w:val="clear" w:color="auto" w:fill="auto"/>
          </w:tcPr>
          <w:p w14:paraId="2F220BB1" w14:textId="77777777" w:rsidR="00CC6D80" w:rsidRPr="004E34CE" w:rsidRDefault="00CC6D80" w:rsidP="00153311">
            <w:pPr>
              <w:jc w:val="center"/>
              <w:rPr>
                <w:sz w:val="22"/>
                <w:szCs w:val="22"/>
              </w:rPr>
            </w:pPr>
            <w:r w:rsidRPr="004E34CE">
              <w:rPr>
                <w:sz w:val="22"/>
                <w:szCs w:val="22"/>
              </w:rPr>
              <w:t>20,0</w:t>
            </w:r>
          </w:p>
        </w:tc>
      </w:tr>
      <w:tr w:rsidR="00CC6D80" w:rsidRPr="004E34CE" w14:paraId="41D08AA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4E34CE" w:rsidRDefault="00CC6D80" w:rsidP="00153311">
            <w:pPr>
              <w:rPr>
                <w:sz w:val="22"/>
                <w:szCs w:val="22"/>
              </w:rPr>
            </w:pPr>
            <w:r w:rsidRPr="004E34CE">
              <w:rPr>
                <w:sz w:val="22"/>
                <w:szCs w:val="22"/>
              </w:rPr>
              <w:t xml:space="preserve">ожог </w:t>
            </w:r>
            <w:r w:rsidRPr="004E34CE">
              <w:rPr>
                <w:sz w:val="22"/>
                <w:szCs w:val="22"/>
                <w:lang w:val="en-US"/>
              </w:rPr>
              <w:t>II</w:t>
            </w:r>
            <w:r w:rsidRPr="004E34CE">
              <w:rPr>
                <w:sz w:val="22"/>
                <w:szCs w:val="22"/>
              </w:rPr>
              <w:t xml:space="preserve"> степени (220 кДж/м</w:t>
            </w:r>
            <w:r w:rsidRPr="004E34CE">
              <w:rPr>
                <w:sz w:val="22"/>
                <w:szCs w:val="22"/>
                <w:vertAlign w:val="superscript"/>
              </w:rPr>
              <w:t>2</w:t>
            </w:r>
            <w:r w:rsidRPr="004E34CE">
              <w:rPr>
                <w:sz w:val="22"/>
                <w:szCs w:val="22"/>
              </w:rPr>
              <w:t>)</w:t>
            </w:r>
          </w:p>
        </w:tc>
        <w:tc>
          <w:tcPr>
            <w:tcW w:w="2465" w:type="dxa"/>
            <w:shd w:val="clear" w:color="auto" w:fill="auto"/>
          </w:tcPr>
          <w:p w14:paraId="719A26D4" w14:textId="77777777" w:rsidR="00CC6D80" w:rsidRPr="004E34CE" w:rsidRDefault="00CC6D80" w:rsidP="00153311">
            <w:pPr>
              <w:jc w:val="center"/>
              <w:rPr>
                <w:sz w:val="22"/>
                <w:szCs w:val="22"/>
              </w:rPr>
            </w:pPr>
            <w:r w:rsidRPr="004E34CE">
              <w:rPr>
                <w:sz w:val="22"/>
                <w:szCs w:val="22"/>
              </w:rPr>
              <w:t>47,4</w:t>
            </w:r>
          </w:p>
        </w:tc>
      </w:tr>
      <w:tr w:rsidR="00CC6D80" w:rsidRPr="004E34CE" w14:paraId="7FB68E77"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4E34CE" w:rsidRDefault="00CC6D80" w:rsidP="00153311">
            <w:pPr>
              <w:rPr>
                <w:sz w:val="22"/>
                <w:szCs w:val="22"/>
              </w:rPr>
            </w:pPr>
            <w:r w:rsidRPr="004E34CE">
              <w:rPr>
                <w:sz w:val="22"/>
                <w:szCs w:val="22"/>
              </w:rPr>
              <w:t xml:space="preserve">ожог </w:t>
            </w:r>
            <w:r w:rsidRPr="004E34CE">
              <w:rPr>
                <w:sz w:val="22"/>
                <w:szCs w:val="22"/>
                <w:lang w:val="en-US"/>
              </w:rPr>
              <w:t>I</w:t>
            </w:r>
            <w:r w:rsidRPr="004E34CE">
              <w:rPr>
                <w:sz w:val="22"/>
                <w:szCs w:val="22"/>
              </w:rPr>
              <w:t xml:space="preserve"> степени (120 кДж/м</w:t>
            </w:r>
            <w:r w:rsidRPr="004E34CE">
              <w:rPr>
                <w:sz w:val="22"/>
                <w:szCs w:val="22"/>
                <w:vertAlign w:val="superscript"/>
              </w:rPr>
              <w:t>2</w:t>
            </w:r>
            <w:r w:rsidRPr="004E34CE">
              <w:rPr>
                <w:sz w:val="22"/>
                <w:szCs w:val="22"/>
              </w:rPr>
              <w:t>)</w:t>
            </w:r>
          </w:p>
        </w:tc>
        <w:tc>
          <w:tcPr>
            <w:tcW w:w="2465" w:type="dxa"/>
            <w:shd w:val="clear" w:color="auto" w:fill="auto"/>
          </w:tcPr>
          <w:p w14:paraId="52B8342D" w14:textId="77777777" w:rsidR="00CC6D80" w:rsidRPr="004E34CE" w:rsidRDefault="00CC6D80" w:rsidP="00153311">
            <w:pPr>
              <w:jc w:val="center"/>
              <w:rPr>
                <w:sz w:val="22"/>
                <w:szCs w:val="22"/>
              </w:rPr>
            </w:pPr>
            <w:r w:rsidRPr="004E34CE">
              <w:rPr>
                <w:sz w:val="22"/>
                <w:szCs w:val="22"/>
              </w:rPr>
              <w:t>64,2</w:t>
            </w:r>
          </w:p>
        </w:tc>
      </w:tr>
      <w:tr w:rsidR="00CC6D80" w:rsidRPr="004E34CE" w14:paraId="261559C2"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4E34CE" w:rsidRDefault="00CC6D80" w:rsidP="00153311">
            <w:pPr>
              <w:rPr>
                <w:sz w:val="22"/>
                <w:szCs w:val="22"/>
              </w:rPr>
            </w:pPr>
            <w:r w:rsidRPr="004E34CE">
              <w:rPr>
                <w:sz w:val="22"/>
                <w:szCs w:val="22"/>
              </w:rPr>
              <w:t>болевой порог (20-60кДж/м</w:t>
            </w:r>
            <w:r w:rsidRPr="004E34CE">
              <w:rPr>
                <w:sz w:val="22"/>
                <w:szCs w:val="22"/>
                <w:vertAlign w:val="superscript"/>
              </w:rPr>
              <w:t>2</w:t>
            </w:r>
            <w:r w:rsidRPr="004E34CE">
              <w:rPr>
                <w:sz w:val="22"/>
                <w:szCs w:val="22"/>
              </w:rPr>
              <w:t>)</w:t>
            </w:r>
          </w:p>
        </w:tc>
        <w:tc>
          <w:tcPr>
            <w:tcW w:w="2465" w:type="dxa"/>
            <w:shd w:val="clear" w:color="auto" w:fill="auto"/>
          </w:tcPr>
          <w:p w14:paraId="08B86C09" w14:textId="77777777" w:rsidR="00CC6D80" w:rsidRPr="004E34CE" w:rsidRDefault="00CC6D80" w:rsidP="00153311">
            <w:pPr>
              <w:jc w:val="center"/>
              <w:rPr>
                <w:sz w:val="22"/>
                <w:szCs w:val="22"/>
              </w:rPr>
            </w:pPr>
            <w:r w:rsidRPr="004E34CE">
              <w:rPr>
                <w:sz w:val="22"/>
                <w:szCs w:val="22"/>
              </w:rPr>
              <w:t>108,4</w:t>
            </w:r>
          </w:p>
        </w:tc>
      </w:tr>
    </w:tbl>
    <w:p w14:paraId="3D309305" w14:textId="77777777" w:rsidR="00CC6D80" w:rsidRPr="004E34CE" w:rsidRDefault="00CC6D80" w:rsidP="000C3481">
      <w:pPr>
        <w:suppressAutoHyphens/>
        <w:spacing w:before="120"/>
        <w:ind w:firstLine="720"/>
        <w:rPr>
          <w:sz w:val="28"/>
          <w:szCs w:val="28"/>
        </w:rPr>
      </w:pPr>
      <w:r w:rsidRPr="004E34CE">
        <w:rPr>
          <w:sz w:val="28"/>
          <w:szCs w:val="28"/>
        </w:rPr>
        <w:lastRenderedPageBreak/>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0427CCAA" w:rsidR="00CC6D80" w:rsidRPr="004E34CE" w:rsidRDefault="00CC6D80" w:rsidP="006540D2">
      <w:pPr>
        <w:keepNext/>
        <w:suppressAutoHyphens/>
        <w:jc w:val="right"/>
        <w:rPr>
          <w:b/>
          <w:sz w:val="28"/>
          <w:szCs w:val="28"/>
          <w:lang w:eastAsia="ar-SA" w:bidi="en-US"/>
        </w:rPr>
      </w:pPr>
      <w:r w:rsidRPr="004E34CE">
        <w:rPr>
          <w:b/>
          <w:sz w:val="28"/>
          <w:szCs w:val="28"/>
          <w:lang w:eastAsia="ar-SA" w:bidi="en-US"/>
        </w:rPr>
        <w:t>Таблица 6.</w:t>
      </w:r>
      <w:r w:rsidR="004C0219" w:rsidRPr="004E34CE">
        <w:rPr>
          <w:b/>
          <w:sz w:val="28"/>
          <w:szCs w:val="28"/>
          <w:lang w:eastAsia="ar-SA" w:bidi="en-US"/>
        </w:rPr>
        <w:t>4</w:t>
      </w:r>
    </w:p>
    <w:p w14:paraId="63FBE597" w14:textId="77777777" w:rsidR="00CC6D80" w:rsidRPr="004E34CE" w:rsidRDefault="00CC6D80" w:rsidP="00CC6D80">
      <w:pPr>
        <w:keepNext/>
        <w:suppressAutoHyphens/>
        <w:spacing w:after="120"/>
        <w:jc w:val="center"/>
        <w:rPr>
          <w:b/>
          <w:sz w:val="28"/>
          <w:szCs w:val="28"/>
          <w:lang w:eastAsia="ar-SA" w:bidi="en-US"/>
        </w:rPr>
      </w:pPr>
      <w:r w:rsidRPr="004E34CE">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47"/>
        <w:gridCol w:w="2697"/>
      </w:tblGrid>
      <w:tr w:rsidR="00CC6D80" w:rsidRPr="004E34CE" w14:paraId="5C9570A7" w14:textId="77777777" w:rsidTr="00153311">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4E34CE" w:rsidRDefault="00CC6D80" w:rsidP="00153311">
            <w:pPr>
              <w:jc w:val="center"/>
              <w:rPr>
                <w:sz w:val="22"/>
                <w:szCs w:val="22"/>
              </w:rPr>
            </w:pPr>
            <w:r w:rsidRPr="004E34CE">
              <w:rPr>
                <w:sz w:val="22"/>
                <w:szCs w:val="22"/>
              </w:rPr>
              <w:t>Параметры</w:t>
            </w:r>
          </w:p>
        </w:tc>
        <w:tc>
          <w:tcPr>
            <w:tcW w:w="2697" w:type="dxa"/>
            <w:shd w:val="clear" w:color="auto" w:fill="auto"/>
          </w:tcPr>
          <w:p w14:paraId="10886B9F" w14:textId="77777777" w:rsidR="00CC6D80" w:rsidRPr="004E34CE" w:rsidRDefault="00CC6D80" w:rsidP="00153311">
            <w:pPr>
              <w:jc w:val="center"/>
              <w:rPr>
                <w:sz w:val="22"/>
                <w:szCs w:val="22"/>
              </w:rPr>
            </w:pPr>
            <w:r w:rsidRPr="004E34CE">
              <w:rPr>
                <w:sz w:val="22"/>
                <w:szCs w:val="22"/>
              </w:rPr>
              <w:t>Значения</w:t>
            </w:r>
          </w:p>
        </w:tc>
      </w:tr>
      <w:tr w:rsidR="00CC6D80" w:rsidRPr="004E34CE" w14:paraId="2C5B5A9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4E34CE" w:rsidRDefault="00CC6D80" w:rsidP="00153311">
            <w:pPr>
              <w:jc w:val="center"/>
              <w:rPr>
                <w:b/>
                <w:sz w:val="22"/>
                <w:szCs w:val="22"/>
              </w:rPr>
            </w:pPr>
            <w:r w:rsidRPr="004E34CE">
              <w:rPr>
                <w:b/>
                <w:sz w:val="22"/>
                <w:szCs w:val="22"/>
              </w:rPr>
              <w:t>Автоцистерна с бензином, грузоподъемностью 8т.</w:t>
            </w:r>
          </w:p>
        </w:tc>
      </w:tr>
      <w:tr w:rsidR="00CC6D80" w:rsidRPr="004E34CE" w14:paraId="14BCBB7A"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4E34CE" w:rsidRDefault="00CC6D80" w:rsidP="00153311">
            <w:pPr>
              <w:rPr>
                <w:sz w:val="22"/>
                <w:szCs w:val="22"/>
              </w:rPr>
            </w:pPr>
            <w:r w:rsidRPr="004E34CE">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4E34CE" w:rsidRDefault="00CC6D80" w:rsidP="00153311">
            <w:pPr>
              <w:jc w:val="center"/>
              <w:rPr>
                <w:sz w:val="22"/>
                <w:szCs w:val="22"/>
              </w:rPr>
            </w:pPr>
            <w:r w:rsidRPr="004E34CE">
              <w:rPr>
                <w:sz w:val="22"/>
                <w:szCs w:val="22"/>
              </w:rPr>
              <w:t>6400</w:t>
            </w:r>
          </w:p>
        </w:tc>
      </w:tr>
      <w:tr w:rsidR="00CC6D80" w:rsidRPr="004E34CE" w14:paraId="5EE94EA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4E34CE" w:rsidRDefault="00CC6D80" w:rsidP="00153311">
            <w:pPr>
              <w:rPr>
                <w:sz w:val="22"/>
                <w:szCs w:val="22"/>
              </w:rPr>
            </w:pPr>
            <w:r w:rsidRPr="004E34CE">
              <w:rPr>
                <w:sz w:val="22"/>
                <w:szCs w:val="22"/>
              </w:rPr>
              <w:t>Коэффициент участия во взрыве</w:t>
            </w:r>
          </w:p>
        </w:tc>
        <w:tc>
          <w:tcPr>
            <w:tcW w:w="2697" w:type="dxa"/>
            <w:shd w:val="clear" w:color="auto" w:fill="auto"/>
          </w:tcPr>
          <w:p w14:paraId="31C147B9" w14:textId="77777777" w:rsidR="00CC6D80" w:rsidRPr="004E34CE" w:rsidRDefault="00CC6D80" w:rsidP="00153311">
            <w:pPr>
              <w:jc w:val="center"/>
              <w:rPr>
                <w:sz w:val="22"/>
                <w:szCs w:val="22"/>
              </w:rPr>
            </w:pPr>
            <w:r w:rsidRPr="004E34CE">
              <w:rPr>
                <w:sz w:val="22"/>
                <w:szCs w:val="22"/>
              </w:rPr>
              <w:t>0,8</w:t>
            </w:r>
          </w:p>
        </w:tc>
      </w:tr>
      <w:tr w:rsidR="00CC6D80" w:rsidRPr="004E34CE" w14:paraId="3E0F74B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4E34CE" w:rsidRDefault="00CC6D80" w:rsidP="00153311">
            <w:pPr>
              <w:jc w:val="center"/>
              <w:rPr>
                <w:sz w:val="22"/>
                <w:szCs w:val="22"/>
              </w:rPr>
            </w:pPr>
            <w:r w:rsidRPr="004E34CE">
              <w:rPr>
                <w:b/>
                <w:sz w:val="22"/>
                <w:szCs w:val="22"/>
              </w:rPr>
              <w:t>Разрушение зданий и сооружений на расстоянии от эпицентра взрыва, м</w:t>
            </w:r>
          </w:p>
        </w:tc>
      </w:tr>
      <w:tr w:rsidR="00CC6D80" w:rsidRPr="004E34CE" w14:paraId="1ABD427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4E34CE" w:rsidRDefault="00CC6D80" w:rsidP="00153311">
            <w:pPr>
              <w:rPr>
                <w:sz w:val="22"/>
                <w:szCs w:val="22"/>
              </w:rPr>
            </w:pPr>
            <w:r w:rsidRPr="004E34CE">
              <w:rPr>
                <w:sz w:val="22"/>
                <w:szCs w:val="22"/>
              </w:rPr>
              <w:t>полные (&gt;100 кПа)</w:t>
            </w:r>
          </w:p>
        </w:tc>
        <w:tc>
          <w:tcPr>
            <w:tcW w:w="2697" w:type="dxa"/>
            <w:shd w:val="clear" w:color="auto" w:fill="auto"/>
          </w:tcPr>
          <w:p w14:paraId="1A6473DA" w14:textId="77777777" w:rsidR="00CC6D80" w:rsidRPr="004E34CE" w:rsidRDefault="00CC6D80" w:rsidP="00153311">
            <w:pPr>
              <w:jc w:val="center"/>
              <w:rPr>
                <w:sz w:val="22"/>
                <w:szCs w:val="22"/>
              </w:rPr>
            </w:pPr>
            <w:r w:rsidRPr="004E34CE">
              <w:rPr>
                <w:sz w:val="22"/>
                <w:szCs w:val="22"/>
              </w:rPr>
              <w:t>&lt;65,4</w:t>
            </w:r>
          </w:p>
        </w:tc>
      </w:tr>
      <w:tr w:rsidR="00CC6D80" w:rsidRPr="004E34CE" w14:paraId="3089A5D3"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4E34CE" w:rsidRDefault="00CC6D80" w:rsidP="00153311">
            <w:pPr>
              <w:rPr>
                <w:sz w:val="22"/>
                <w:szCs w:val="22"/>
              </w:rPr>
            </w:pPr>
            <w:r w:rsidRPr="004E34CE">
              <w:rPr>
                <w:sz w:val="22"/>
                <w:szCs w:val="22"/>
              </w:rPr>
              <w:t>сильные (100÷40 кПа)</w:t>
            </w:r>
          </w:p>
        </w:tc>
        <w:tc>
          <w:tcPr>
            <w:tcW w:w="2697" w:type="dxa"/>
            <w:shd w:val="clear" w:color="auto" w:fill="auto"/>
          </w:tcPr>
          <w:p w14:paraId="5A19F2EF" w14:textId="77777777" w:rsidR="00CC6D80" w:rsidRPr="004E34CE" w:rsidRDefault="00CC6D80" w:rsidP="00153311">
            <w:pPr>
              <w:jc w:val="center"/>
              <w:rPr>
                <w:sz w:val="22"/>
                <w:szCs w:val="22"/>
              </w:rPr>
            </w:pPr>
            <w:r w:rsidRPr="004E34CE">
              <w:rPr>
                <w:sz w:val="22"/>
                <w:szCs w:val="22"/>
              </w:rPr>
              <w:t>65,4-110,0</w:t>
            </w:r>
          </w:p>
        </w:tc>
      </w:tr>
      <w:tr w:rsidR="00CC6D80" w:rsidRPr="004E34CE" w14:paraId="3863B15B"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4E34CE" w:rsidRDefault="00CC6D80" w:rsidP="00153311">
            <w:pPr>
              <w:rPr>
                <w:sz w:val="22"/>
                <w:szCs w:val="22"/>
              </w:rPr>
            </w:pPr>
            <w:r w:rsidRPr="004E34CE">
              <w:rPr>
                <w:sz w:val="22"/>
                <w:szCs w:val="22"/>
              </w:rPr>
              <w:t>средние (40÷20 кПа)</w:t>
            </w:r>
          </w:p>
        </w:tc>
        <w:tc>
          <w:tcPr>
            <w:tcW w:w="2697" w:type="dxa"/>
            <w:shd w:val="clear" w:color="auto" w:fill="auto"/>
          </w:tcPr>
          <w:p w14:paraId="666E814F" w14:textId="77777777" w:rsidR="00CC6D80" w:rsidRPr="004E34CE" w:rsidRDefault="00CC6D80" w:rsidP="00153311">
            <w:pPr>
              <w:jc w:val="center"/>
              <w:rPr>
                <w:sz w:val="22"/>
                <w:szCs w:val="22"/>
              </w:rPr>
            </w:pPr>
            <w:r w:rsidRPr="004E34CE">
              <w:rPr>
                <w:sz w:val="22"/>
                <w:szCs w:val="22"/>
              </w:rPr>
              <w:t>110,0-450,0</w:t>
            </w:r>
          </w:p>
        </w:tc>
      </w:tr>
      <w:tr w:rsidR="00CC6D80" w:rsidRPr="004E34CE" w14:paraId="7FEE9037"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4E34CE" w:rsidRDefault="00CC6D80" w:rsidP="00153311">
            <w:pPr>
              <w:rPr>
                <w:sz w:val="22"/>
                <w:szCs w:val="22"/>
              </w:rPr>
            </w:pPr>
            <w:r w:rsidRPr="004E34CE">
              <w:rPr>
                <w:sz w:val="22"/>
                <w:szCs w:val="22"/>
              </w:rPr>
              <w:t>слабые (20÷10 кПа)</w:t>
            </w:r>
          </w:p>
        </w:tc>
        <w:tc>
          <w:tcPr>
            <w:tcW w:w="2697" w:type="dxa"/>
            <w:shd w:val="clear" w:color="auto" w:fill="auto"/>
          </w:tcPr>
          <w:p w14:paraId="4EED47F6" w14:textId="77777777" w:rsidR="00CC6D80" w:rsidRPr="004E34CE" w:rsidRDefault="00CC6D80" w:rsidP="00153311">
            <w:pPr>
              <w:jc w:val="center"/>
              <w:rPr>
                <w:sz w:val="22"/>
                <w:szCs w:val="22"/>
              </w:rPr>
            </w:pPr>
            <w:r w:rsidRPr="004E34CE">
              <w:rPr>
                <w:sz w:val="22"/>
                <w:szCs w:val="22"/>
              </w:rPr>
              <w:t>450,0-687,7</w:t>
            </w:r>
          </w:p>
        </w:tc>
      </w:tr>
      <w:tr w:rsidR="00CC6D80" w:rsidRPr="004E34CE" w14:paraId="61FFA47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4E34CE" w:rsidRDefault="00CC6D80" w:rsidP="00153311">
            <w:pPr>
              <w:rPr>
                <w:sz w:val="22"/>
                <w:szCs w:val="22"/>
              </w:rPr>
            </w:pPr>
            <w:r w:rsidRPr="004E34CE">
              <w:rPr>
                <w:sz w:val="22"/>
                <w:szCs w:val="22"/>
              </w:rPr>
              <w:t>расстекление (5 кПа)</w:t>
            </w:r>
          </w:p>
        </w:tc>
        <w:tc>
          <w:tcPr>
            <w:tcW w:w="2697" w:type="dxa"/>
            <w:shd w:val="clear" w:color="auto" w:fill="auto"/>
          </w:tcPr>
          <w:p w14:paraId="1A34431E" w14:textId="77777777" w:rsidR="00CC6D80" w:rsidRPr="004E34CE" w:rsidRDefault="00CC6D80" w:rsidP="00153311">
            <w:pPr>
              <w:jc w:val="center"/>
              <w:rPr>
                <w:sz w:val="22"/>
                <w:szCs w:val="22"/>
              </w:rPr>
            </w:pPr>
            <w:r w:rsidRPr="004E34CE">
              <w:rPr>
                <w:sz w:val="22"/>
                <w:szCs w:val="22"/>
              </w:rPr>
              <w:t>&gt;687,7</w:t>
            </w:r>
          </w:p>
        </w:tc>
      </w:tr>
      <w:tr w:rsidR="00CC6D80" w:rsidRPr="004E34CE" w14:paraId="3E1505AB"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4E34CE" w:rsidRDefault="00CC6D80" w:rsidP="00153311">
            <w:pPr>
              <w:jc w:val="center"/>
              <w:rPr>
                <w:sz w:val="22"/>
                <w:szCs w:val="22"/>
              </w:rPr>
            </w:pPr>
            <w:r w:rsidRPr="004E34CE">
              <w:rPr>
                <w:b/>
                <w:sz w:val="22"/>
                <w:szCs w:val="22"/>
              </w:rPr>
              <w:t>Степень травмирования людей на расстоянии от эпицентра взрыва, м</w:t>
            </w:r>
          </w:p>
        </w:tc>
      </w:tr>
      <w:tr w:rsidR="00CC6D80" w:rsidRPr="004E34CE" w14:paraId="5FAB3F0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4E34CE" w:rsidRDefault="00CC6D80" w:rsidP="00153311">
            <w:pPr>
              <w:rPr>
                <w:sz w:val="22"/>
                <w:szCs w:val="22"/>
              </w:rPr>
            </w:pPr>
            <w:r w:rsidRPr="004E34CE">
              <w:rPr>
                <w:sz w:val="22"/>
                <w:szCs w:val="22"/>
              </w:rPr>
              <w:t>летальная (&gt;100 кПа)</w:t>
            </w:r>
          </w:p>
        </w:tc>
        <w:tc>
          <w:tcPr>
            <w:tcW w:w="2697" w:type="dxa"/>
            <w:shd w:val="clear" w:color="auto" w:fill="auto"/>
          </w:tcPr>
          <w:p w14:paraId="2DA9A1A7" w14:textId="77777777" w:rsidR="00CC6D80" w:rsidRPr="004E34CE" w:rsidRDefault="00CC6D80" w:rsidP="00153311">
            <w:pPr>
              <w:jc w:val="center"/>
              <w:rPr>
                <w:sz w:val="22"/>
                <w:szCs w:val="22"/>
              </w:rPr>
            </w:pPr>
            <w:r w:rsidRPr="004E34CE">
              <w:rPr>
                <w:sz w:val="22"/>
                <w:szCs w:val="22"/>
              </w:rPr>
              <w:t>&lt;65,4</w:t>
            </w:r>
          </w:p>
        </w:tc>
      </w:tr>
      <w:tr w:rsidR="00CC6D80" w:rsidRPr="004E34CE" w14:paraId="01661C9E"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4E34CE" w:rsidRDefault="00CC6D80" w:rsidP="00153311">
            <w:pPr>
              <w:rPr>
                <w:sz w:val="22"/>
                <w:szCs w:val="22"/>
              </w:rPr>
            </w:pPr>
            <w:r w:rsidRPr="004E34CE">
              <w:rPr>
                <w:sz w:val="22"/>
                <w:szCs w:val="22"/>
              </w:rPr>
              <w:t>тяжелая (100÷60 кПа)</w:t>
            </w:r>
          </w:p>
        </w:tc>
        <w:tc>
          <w:tcPr>
            <w:tcW w:w="2697" w:type="dxa"/>
            <w:shd w:val="clear" w:color="auto" w:fill="auto"/>
          </w:tcPr>
          <w:p w14:paraId="73759871" w14:textId="77777777" w:rsidR="00CC6D80" w:rsidRPr="004E34CE" w:rsidRDefault="00CC6D80" w:rsidP="00153311">
            <w:pPr>
              <w:jc w:val="center"/>
              <w:rPr>
                <w:sz w:val="22"/>
                <w:szCs w:val="22"/>
              </w:rPr>
            </w:pPr>
            <w:r w:rsidRPr="004E34CE">
              <w:rPr>
                <w:sz w:val="22"/>
                <w:szCs w:val="22"/>
              </w:rPr>
              <w:t>65,4-88,5</w:t>
            </w:r>
          </w:p>
        </w:tc>
      </w:tr>
      <w:tr w:rsidR="00CC6D80" w:rsidRPr="004E34CE" w14:paraId="2C5BC06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4E34CE" w:rsidRDefault="00CC6D80" w:rsidP="00153311">
            <w:pPr>
              <w:rPr>
                <w:sz w:val="22"/>
                <w:szCs w:val="22"/>
              </w:rPr>
            </w:pPr>
            <w:r w:rsidRPr="004E34CE">
              <w:rPr>
                <w:sz w:val="22"/>
                <w:szCs w:val="22"/>
              </w:rPr>
              <w:t>средняя (60÷40 кПа)</w:t>
            </w:r>
          </w:p>
        </w:tc>
        <w:tc>
          <w:tcPr>
            <w:tcW w:w="2697" w:type="dxa"/>
            <w:shd w:val="clear" w:color="auto" w:fill="auto"/>
          </w:tcPr>
          <w:p w14:paraId="3D777F4F" w14:textId="77777777" w:rsidR="00CC6D80" w:rsidRPr="004E34CE" w:rsidRDefault="00CC6D80" w:rsidP="00153311">
            <w:pPr>
              <w:jc w:val="center"/>
              <w:rPr>
                <w:sz w:val="22"/>
                <w:szCs w:val="22"/>
              </w:rPr>
            </w:pPr>
            <w:r w:rsidRPr="004E34CE">
              <w:rPr>
                <w:sz w:val="22"/>
                <w:szCs w:val="22"/>
              </w:rPr>
              <w:t>88,5-110,0</w:t>
            </w:r>
          </w:p>
        </w:tc>
      </w:tr>
      <w:tr w:rsidR="00CC6D80" w:rsidRPr="004E34CE" w14:paraId="7AF6499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4E34CE" w:rsidRDefault="00CC6D80" w:rsidP="00153311">
            <w:pPr>
              <w:rPr>
                <w:sz w:val="22"/>
                <w:szCs w:val="22"/>
              </w:rPr>
            </w:pPr>
            <w:r w:rsidRPr="004E34CE">
              <w:rPr>
                <w:sz w:val="22"/>
                <w:szCs w:val="22"/>
              </w:rPr>
              <w:t>легкая (40÷20 кПа)</w:t>
            </w:r>
          </w:p>
        </w:tc>
        <w:tc>
          <w:tcPr>
            <w:tcW w:w="2697" w:type="dxa"/>
            <w:shd w:val="clear" w:color="auto" w:fill="auto"/>
          </w:tcPr>
          <w:p w14:paraId="22ED0C1C" w14:textId="77777777" w:rsidR="00CC6D80" w:rsidRPr="004E34CE" w:rsidRDefault="00CC6D80" w:rsidP="00153311">
            <w:pPr>
              <w:jc w:val="center"/>
              <w:rPr>
                <w:sz w:val="22"/>
                <w:szCs w:val="22"/>
              </w:rPr>
            </w:pPr>
            <w:r w:rsidRPr="004E34CE">
              <w:rPr>
                <w:sz w:val="22"/>
                <w:szCs w:val="22"/>
              </w:rPr>
              <w:t>110,0-450,0</w:t>
            </w:r>
          </w:p>
        </w:tc>
      </w:tr>
      <w:tr w:rsidR="00CC6D80" w:rsidRPr="004E34CE" w14:paraId="11A77EA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4E34CE" w:rsidRDefault="00CC6D80" w:rsidP="00153311">
            <w:pPr>
              <w:jc w:val="center"/>
              <w:rPr>
                <w:b/>
                <w:sz w:val="22"/>
                <w:szCs w:val="22"/>
              </w:rPr>
            </w:pPr>
            <w:r w:rsidRPr="004E34CE">
              <w:rPr>
                <w:b/>
                <w:sz w:val="22"/>
                <w:szCs w:val="22"/>
              </w:rPr>
              <w:t>Пожар пролива</w:t>
            </w:r>
          </w:p>
        </w:tc>
      </w:tr>
      <w:tr w:rsidR="00CC6D80" w:rsidRPr="004E34CE" w14:paraId="4AB857C4"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4E34CE" w:rsidRDefault="00CC6D80" w:rsidP="00153311">
            <w:pPr>
              <w:rPr>
                <w:sz w:val="22"/>
                <w:szCs w:val="22"/>
              </w:rPr>
            </w:pPr>
            <w:r w:rsidRPr="004E34CE">
              <w:rPr>
                <w:sz w:val="22"/>
                <w:szCs w:val="22"/>
              </w:rPr>
              <w:t>Масса вещества в аварийном проливе, кг</w:t>
            </w:r>
          </w:p>
        </w:tc>
        <w:tc>
          <w:tcPr>
            <w:tcW w:w="2697" w:type="dxa"/>
            <w:shd w:val="clear" w:color="auto" w:fill="auto"/>
          </w:tcPr>
          <w:p w14:paraId="6E22DE55" w14:textId="77777777" w:rsidR="00CC6D80" w:rsidRPr="004E34CE" w:rsidRDefault="00CC6D80" w:rsidP="00153311">
            <w:pPr>
              <w:jc w:val="center"/>
              <w:rPr>
                <w:sz w:val="22"/>
                <w:szCs w:val="22"/>
              </w:rPr>
            </w:pPr>
            <w:r w:rsidRPr="004E34CE">
              <w:rPr>
                <w:sz w:val="22"/>
                <w:szCs w:val="22"/>
              </w:rPr>
              <w:t>6400</w:t>
            </w:r>
          </w:p>
        </w:tc>
      </w:tr>
      <w:tr w:rsidR="00CC6D80" w:rsidRPr="004E34CE" w14:paraId="0D7B446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4E34CE" w:rsidRDefault="00CC6D80" w:rsidP="00153311">
            <w:pPr>
              <w:rPr>
                <w:sz w:val="22"/>
                <w:szCs w:val="22"/>
              </w:rPr>
            </w:pPr>
            <w:r w:rsidRPr="004E34CE">
              <w:rPr>
                <w:sz w:val="22"/>
                <w:szCs w:val="22"/>
              </w:rPr>
              <w:t>Коэффициент участия в пожаре</w:t>
            </w:r>
          </w:p>
        </w:tc>
        <w:tc>
          <w:tcPr>
            <w:tcW w:w="2697" w:type="dxa"/>
            <w:shd w:val="clear" w:color="auto" w:fill="auto"/>
          </w:tcPr>
          <w:p w14:paraId="6BE363DF" w14:textId="77777777" w:rsidR="00CC6D80" w:rsidRPr="004E34CE" w:rsidRDefault="00CC6D80" w:rsidP="00153311">
            <w:pPr>
              <w:jc w:val="center"/>
              <w:rPr>
                <w:sz w:val="22"/>
                <w:szCs w:val="22"/>
              </w:rPr>
            </w:pPr>
            <w:r w:rsidRPr="004E34CE">
              <w:rPr>
                <w:sz w:val="22"/>
                <w:szCs w:val="22"/>
              </w:rPr>
              <w:t>0,8</w:t>
            </w:r>
          </w:p>
        </w:tc>
      </w:tr>
      <w:tr w:rsidR="00CC6D80" w:rsidRPr="004E34CE" w14:paraId="5347D7D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4E34CE" w:rsidRDefault="00CC6D80" w:rsidP="00153311">
            <w:pPr>
              <w:rPr>
                <w:sz w:val="22"/>
                <w:szCs w:val="22"/>
              </w:rPr>
            </w:pPr>
            <w:r w:rsidRPr="004E34CE">
              <w:rPr>
                <w:sz w:val="22"/>
                <w:szCs w:val="22"/>
              </w:rPr>
              <w:t>Максимальная площадь пожара (свободное разлитие),</w:t>
            </w:r>
            <w:r w:rsidR="00720A20" w:rsidRPr="004E34CE">
              <w:rPr>
                <w:sz w:val="22"/>
                <w:szCs w:val="22"/>
              </w:rPr>
              <w:t xml:space="preserve"> </w:t>
            </w:r>
            <w:r w:rsidRPr="004E34CE">
              <w:rPr>
                <w:sz w:val="22"/>
                <w:szCs w:val="22"/>
              </w:rPr>
              <w:t>м</w:t>
            </w:r>
            <w:r w:rsidRPr="004E34CE">
              <w:rPr>
                <w:sz w:val="22"/>
                <w:szCs w:val="22"/>
                <w:vertAlign w:val="superscript"/>
              </w:rPr>
              <w:t>2</w:t>
            </w:r>
          </w:p>
        </w:tc>
        <w:tc>
          <w:tcPr>
            <w:tcW w:w="2697" w:type="dxa"/>
            <w:shd w:val="clear" w:color="auto" w:fill="auto"/>
          </w:tcPr>
          <w:p w14:paraId="6BCA8471" w14:textId="77777777" w:rsidR="00CC6D80" w:rsidRPr="004E34CE" w:rsidRDefault="00CC6D80" w:rsidP="00153311">
            <w:pPr>
              <w:jc w:val="center"/>
              <w:rPr>
                <w:sz w:val="22"/>
                <w:szCs w:val="22"/>
              </w:rPr>
            </w:pPr>
            <w:r w:rsidRPr="004E34CE">
              <w:rPr>
                <w:sz w:val="22"/>
                <w:szCs w:val="22"/>
              </w:rPr>
              <w:t>175,4</w:t>
            </w:r>
          </w:p>
        </w:tc>
      </w:tr>
      <w:tr w:rsidR="00CC6D80" w:rsidRPr="004E34CE" w14:paraId="73A93EF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4E34CE" w:rsidRDefault="00CC6D80" w:rsidP="00153311">
            <w:pPr>
              <w:rPr>
                <w:sz w:val="22"/>
                <w:szCs w:val="22"/>
              </w:rPr>
            </w:pPr>
            <w:r w:rsidRPr="004E34CE">
              <w:rPr>
                <w:sz w:val="22"/>
                <w:szCs w:val="22"/>
              </w:rPr>
              <w:t>Эффективный диаметр пролива, м</w:t>
            </w:r>
          </w:p>
        </w:tc>
        <w:tc>
          <w:tcPr>
            <w:tcW w:w="2697" w:type="dxa"/>
            <w:shd w:val="clear" w:color="auto" w:fill="auto"/>
          </w:tcPr>
          <w:p w14:paraId="24BFF867" w14:textId="77777777" w:rsidR="00CC6D80" w:rsidRPr="004E34CE" w:rsidRDefault="00CC6D80" w:rsidP="00153311">
            <w:pPr>
              <w:jc w:val="center"/>
              <w:rPr>
                <w:sz w:val="22"/>
                <w:szCs w:val="22"/>
              </w:rPr>
            </w:pPr>
            <w:r w:rsidRPr="004E34CE">
              <w:rPr>
                <w:sz w:val="22"/>
                <w:szCs w:val="22"/>
              </w:rPr>
              <w:t>15</w:t>
            </w:r>
          </w:p>
        </w:tc>
      </w:tr>
      <w:tr w:rsidR="00CC6D80" w:rsidRPr="004E34CE" w14:paraId="4756350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4E34CE" w:rsidRDefault="00CC6D80" w:rsidP="00153311">
            <w:pPr>
              <w:rPr>
                <w:sz w:val="22"/>
                <w:szCs w:val="22"/>
              </w:rPr>
            </w:pPr>
            <w:r w:rsidRPr="004E34CE">
              <w:rPr>
                <w:sz w:val="22"/>
                <w:szCs w:val="22"/>
              </w:rPr>
              <w:t>Высота пламени, м</w:t>
            </w:r>
          </w:p>
        </w:tc>
        <w:tc>
          <w:tcPr>
            <w:tcW w:w="2697" w:type="dxa"/>
            <w:shd w:val="clear" w:color="auto" w:fill="auto"/>
          </w:tcPr>
          <w:p w14:paraId="42E431C5" w14:textId="77777777" w:rsidR="00CC6D80" w:rsidRPr="004E34CE" w:rsidRDefault="00CC6D80" w:rsidP="00153311">
            <w:pPr>
              <w:jc w:val="center"/>
              <w:rPr>
                <w:sz w:val="22"/>
                <w:szCs w:val="22"/>
              </w:rPr>
            </w:pPr>
            <w:r w:rsidRPr="004E34CE">
              <w:rPr>
                <w:sz w:val="22"/>
                <w:szCs w:val="22"/>
              </w:rPr>
              <w:t>4,8</w:t>
            </w:r>
          </w:p>
        </w:tc>
      </w:tr>
      <w:tr w:rsidR="00CC6D80" w:rsidRPr="004E34CE" w14:paraId="2A7FC3F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4E34CE" w:rsidRDefault="00CC6D80" w:rsidP="00153311">
            <w:pPr>
              <w:jc w:val="center"/>
              <w:rPr>
                <w:sz w:val="22"/>
                <w:szCs w:val="22"/>
              </w:rPr>
            </w:pPr>
            <w:r w:rsidRPr="004E34CE">
              <w:rPr>
                <w:b/>
                <w:sz w:val="22"/>
                <w:szCs w:val="22"/>
              </w:rPr>
              <w:t>Степень поражения людей на расстоянии от фронта пламени, м</w:t>
            </w:r>
          </w:p>
        </w:tc>
      </w:tr>
      <w:tr w:rsidR="00CC6D80" w:rsidRPr="004E34CE" w14:paraId="4D5F7F87"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4E34CE" w:rsidRDefault="00CC6D80" w:rsidP="00153311">
            <w:pPr>
              <w:rPr>
                <w:sz w:val="22"/>
                <w:szCs w:val="22"/>
              </w:rPr>
            </w:pPr>
            <w:r w:rsidRPr="004E34CE">
              <w:rPr>
                <w:sz w:val="22"/>
                <w:szCs w:val="22"/>
              </w:rPr>
              <w:t xml:space="preserve">ожог </w:t>
            </w:r>
            <w:r w:rsidRPr="004E34CE">
              <w:rPr>
                <w:sz w:val="22"/>
                <w:szCs w:val="22"/>
                <w:lang w:val="en-US"/>
              </w:rPr>
              <w:t>III</w:t>
            </w:r>
            <w:r w:rsidRPr="004E34CE">
              <w:rPr>
                <w:sz w:val="22"/>
                <w:szCs w:val="22"/>
              </w:rPr>
              <w:t xml:space="preserve"> степени (320 кДж/м</w:t>
            </w:r>
            <w:r w:rsidRPr="004E34CE">
              <w:rPr>
                <w:sz w:val="22"/>
                <w:szCs w:val="22"/>
                <w:vertAlign w:val="superscript"/>
              </w:rPr>
              <w:t>2</w:t>
            </w:r>
            <w:r w:rsidRPr="004E34CE">
              <w:rPr>
                <w:sz w:val="22"/>
                <w:szCs w:val="22"/>
              </w:rPr>
              <w:t>)</w:t>
            </w:r>
          </w:p>
        </w:tc>
        <w:tc>
          <w:tcPr>
            <w:tcW w:w="2697" w:type="dxa"/>
            <w:shd w:val="clear" w:color="auto" w:fill="auto"/>
          </w:tcPr>
          <w:p w14:paraId="04CD270B" w14:textId="77777777" w:rsidR="00CC6D80" w:rsidRPr="004E34CE" w:rsidRDefault="00CC6D80" w:rsidP="00153311">
            <w:pPr>
              <w:jc w:val="center"/>
              <w:rPr>
                <w:sz w:val="22"/>
                <w:szCs w:val="22"/>
              </w:rPr>
            </w:pPr>
            <w:r w:rsidRPr="004E34CE">
              <w:rPr>
                <w:sz w:val="22"/>
                <w:szCs w:val="22"/>
              </w:rPr>
              <w:t>22,5</w:t>
            </w:r>
          </w:p>
        </w:tc>
      </w:tr>
      <w:tr w:rsidR="00CC6D80" w:rsidRPr="004E34CE" w14:paraId="2B3EC7D4"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4E34CE" w:rsidRDefault="00CC6D80" w:rsidP="00153311">
            <w:pPr>
              <w:rPr>
                <w:sz w:val="22"/>
                <w:szCs w:val="22"/>
              </w:rPr>
            </w:pPr>
            <w:r w:rsidRPr="004E34CE">
              <w:rPr>
                <w:sz w:val="22"/>
                <w:szCs w:val="22"/>
              </w:rPr>
              <w:t xml:space="preserve">ожог </w:t>
            </w:r>
            <w:r w:rsidRPr="004E34CE">
              <w:rPr>
                <w:sz w:val="22"/>
                <w:szCs w:val="22"/>
                <w:lang w:val="en-US"/>
              </w:rPr>
              <w:t>II</w:t>
            </w:r>
            <w:r w:rsidRPr="004E34CE">
              <w:rPr>
                <w:sz w:val="22"/>
                <w:szCs w:val="22"/>
              </w:rPr>
              <w:t xml:space="preserve"> степени (220 кДж/м</w:t>
            </w:r>
            <w:r w:rsidRPr="004E34CE">
              <w:rPr>
                <w:sz w:val="22"/>
                <w:szCs w:val="22"/>
                <w:vertAlign w:val="superscript"/>
              </w:rPr>
              <w:t>2</w:t>
            </w:r>
            <w:r w:rsidRPr="004E34CE">
              <w:rPr>
                <w:sz w:val="22"/>
                <w:szCs w:val="22"/>
              </w:rPr>
              <w:t>)</w:t>
            </w:r>
          </w:p>
        </w:tc>
        <w:tc>
          <w:tcPr>
            <w:tcW w:w="2697" w:type="dxa"/>
            <w:shd w:val="clear" w:color="auto" w:fill="auto"/>
          </w:tcPr>
          <w:p w14:paraId="6332B461" w14:textId="77777777" w:rsidR="00CC6D80" w:rsidRPr="004E34CE" w:rsidRDefault="00CC6D80" w:rsidP="00153311">
            <w:pPr>
              <w:jc w:val="center"/>
              <w:rPr>
                <w:sz w:val="22"/>
                <w:szCs w:val="22"/>
              </w:rPr>
            </w:pPr>
            <w:r w:rsidRPr="004E34CE">
              <w:rPr>
                <w:sz w:val="22"/>
                <w:szCs w:val="22"/>
              </w:rPr>
              <w:t>37,6</w:t>
            </w:r>
          </w:p>
        </w:tc>
      </w:tr>
      <w:tr w:rsidR="00CC6D80" w:rsidRPr="004E34CE" w14:paraId="6065E104"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4E34CE" w:rsidRDefault="00CC6D80" w:rsidP="00153311">
            <w:pPr>
              <w:rPr>
                <w:sz w:val="22"/>
                <w:szCs w:val="22"/>
              </w:rPr>
            </w:pPr>
            <w:r w:rsidRPr="004E34CE">
              <w:rPr>
                <w:sz w:val="22"/>
                <w:szCs w:val="22"/>
              </w:rPr>
              <w:t xml:space="preserve">ожог </w:t>
            </w:r>
            <w:r w:rsidRPr="004E34CE">
              <w:rPr>
                <w:sz w:val="22"/>
                <w:szCs w:val="22"/>
                <w:lang w:val="en-US"/>
              </w:rPr>
              <w:t>I</w:t>
            </w:r>
            <w:r w:rsidRPr="004E34CE">
              <w:rPr>
                <w:sz w:val="22"/>
                <w:szCs w:val="22"/>
              </w:rPr>
              <w:t xml:space="preserve"> степени (120 кДж/м</w:t>
            </w:r>
            <w:r w:rsidRPr="004E34CE">
              <w:rPr>
                <w:sz w:val="22"/>
                <w:szCs w:val="22"/>
                <w:vertAlign w:val="superscript"/>
              </w:rPr>
              <w:t>2</w:t>
            </w:r>
            <w:r w:rsidRPr="004E34CE">
              <w:rPr>
                <w:sz w:val="22"/>
                <w:szCs w:val="22"/>
              </w:rPr>
              <w:t>)</w:t>
            </w:r>
          </w:p>
        </w:tc>
        <w:tc>
          <w:tcPr>
            <w:tcW w:w="2697" w:type="dxa"/>
            <w:shd w:val="clear" w:color="auto" w:fill="auto"/>
          </w:tcPr>
          <w:p w14:paraId="5DC4C27B" w14:textId="77777777" w:rsidR="00CC6D80" w:rsidRPr="004E34CE" w:rsidRDefault="00CC6D80" w:rsidP="00153311">
            <w:pPr>
              <w:jc w:val="center"/>
              <w:rPr>
                <w:sz w:val="22"/>
                <w:szCs w:val="22"/>
              </w:rPr>
            </w:pPr>
            <w:r w:rsidRPr="004E34CE">
              <w:rPr>
                <w:sz w:val="22"/>
                <w:szCs w:val="22"/>
              </w:rPr>
              <w:t>57,6</w:t>
            </w:r>
          </w:p>
        </w:tc>
      </w:tr>
      <w:tr w:rsidR="00CC6D80" w:rsidRPr="004E34CE" w14:paraId="12E83AB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4E34CE" w:rsidRDefault="00CC6D80" w:rsidP="00153311">
            <w:pPr>
              <w:rPr>
                <w:sz w:val="22"/>
                <w:szCs w:val="22"/>
              </w:rPr>
            </w:pPr>
            <w:r w:rsidRPr="004E34CE">
              <w:rPr>
                <w:sz w:val="22"/>
                <w:szCs w:val="22"/>
              </w:rPr>
              <w:t>болевой порог (20-60кДж/м</w:t>
            </w:r>
            <w:r w:rsidRPr="004E34CE">
              <w:rPr>
                <w:sz w:val="22"/>
                <w:szCs w:val="22"/>
                <w:vertAlign w:val="superscript"/>
              </w:rPr>
              <w:t>2</w:t>
            </w:r>
            <w:r w:rsidRPr="004E34CE">
              <w:rPr>
                <w:sz w:val="22"/>
                <w:szCs w:val="22"/>
              </w:rPr>
              <w:t>)</w:t>
            </w:r>
          </w:p>
        </w:tc>
        <w:tc>
          <w:tcPr>
            <w:tcW w:w="2697" w:type="dxa"/>
            <w:shd w:val="clear" w:color="auto" w:fill="auto"/>
          </w:tcPr>
          <w:p w14:paraId="38438F96" w14:textId="77777777" w:rsidR="00CC6D80" w:rsidRPr="004E34CE" w:rsidRDefault="00CC6D80" w:rsidP="00153311">
            <w:pPr>
              <w:jc w:val="center"/>
              <w:rPr>
                <w:sz w:val="22"/>
                <w:szCs w:val="22"/>
              </w:rPr>
            </w:pPr>
            <w:r w:rsidRPr="004E34CE">
              <w:rPr>
                <w:sz w:val="22"/>
                <w:szCs w:val="22"/>
              </w:rPr>
              <w:t>92,2</w:t>
            </w:r>
          </w:p>
        </w:tc>
      </w:tr>
    </w:tbl>
    <w:p w14:paraId="2E13D1FB" w14:textId="77777777" w:rsidR="00CC6D80" w:rsidRPr="004E34CE" w:rsidRDefault="00CC6D80" w:rsidP="000C3481">
      <w:pPr>
        <w:suppressAutoHyphens/>
        <w:spacing w:before="120"/>
        <w:ind w:firstLine="720"/>
        <w:rPr>
          <w:sz w:val="28"/>
          <w:szCs w:val="28"/>
        </w:rPr>
      </w:pPr>
      <w:r w:rsidRPr="004E34CE">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4E34CE" w:rsidRDefault="00CC6D80" w:rsidP="00CC6D80">
      <w:pPr>
        <w:ind w:left="709"/>
        <w:rPr>
          <w:rFonts w:eastAsia="Calibri"/>
          <w:sz w:val="28"/>
          <w:szCs w:val="28"/>
          <w:u w:val="single"/>
          <w:lang w:eastAsia="en-US"/>
        </w:rPr>
      </w:pPr>
      <w:r w:rsidRPr="004E34CE">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4E34CE" w:rsidRDefault="00CC6D80" w:rsidP="00C73B56">
      <w:pPr>
        <w:ind w:firstLine="709"/>
        <w:rPr>
          <w:rFonts w:cs="Arial"/>
          <w:bCs/>
          <w:sz w:val="28"/>
          <w:szCs w:val="28"/>
        </w:rPr>
      </w:pPr>
      <w:r w:rsidRPr="004E34CE">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Pr="004E34CE" w:rsidRDefault="00CC6D80" w:rsidP="00CC6D80">
      <w:pPr>
        <w:ind w:firstLine="709"/>
        <w:rPr>
          <w:rFonts w:eastAsia="Calibri"/>
          <w:sz w:val="28"/>
          <w:szCs w:val="28"/>
          <w:u w:val="single"/>
          <w:lang w:eastAsia="en-US"/>
        </w:rPr>
      </w:pPr>
      <w:r w:rsidRPr="004E34CE">
        <w:rPr>
          <w:rFonts w:eastAsia="Calibri"/>
          <w:sz w:val="28"/>
          <w:szCs w:val="28"/>
          <w:u w:val="single"/>
          <w:lang w:eastAsia="en-US"/>
        </w:rPr>
        <w:lastRenderedPageBreak/>
        <w:t>Риск возникновения аварий на железнодорожном транспорте при перевозке опасных грузов</w:t>
      </w:r>
    </w:p>
    <w:p w14:paraId="7819DF17" w14:textId="4565AC7C" w:rsidR="00484442" w:rsidRPr="004E34CE" w:rsidRDefault="00484442" w:rsidP="00484442">
      <w:pPr>
        <w:ind w:firstLine="709"/>
        <w:rPr>
          <w:sz w:val="28"/>
          <w:szCs w:val="28"/>
        </w:rPr>
      </w:pPr>
      <w:r w:rsidRPr="004E34CE">
        <w:rPr>
          <w:sz w:val="28"/>
          <w:szCs w:val="28"/>
        </w:rPr>
        <w:t xml:space="preserve">Проектируемая территория попадает в зону риска возникновения аварий на железнодорожном транспорте. Для предотвращения ЧС или минимизации ущерба в случае </w:t>
      </w:r>
      <w:r w:rsidRPr="004E34CE">
        <w:rPr>
          <w:rFonts w:cs="Arial"/>
          <w:bCs/>
          <w:sz w:val="28"/>
          <w:szCs w:val="28"/>
        </w:rPr>
        <w:t>возникновения</w:t>
      </w:r>
      <w:r w:rsidRPr="004E34CE">
        <w:rPr>
          <w:sz w:val="28"/>
          <w:szCs w:val="28"/>
        </w:rPr>
        <w:t xml:space="preserve"> аварии на железной дороге перевозки опасных грузов должны осуществляться с соблюдением «Правил перевозки опасных грузов по железным дорогам», введенным в действие на 15 заседании Совета по железнодорожному транспорту государств - участников Содружества (протокол от 05.04.96 № 15), а также положений следующих нормативно-правовых актов:</w:t>
      </w:r>
    </w:p>
    <w:p w14:paraId="13906826" w14:textId="77777777" w:rsidR="00484442" w:rsidRPr="004E34CE" w:rsidRDefault="00484442">
      <w:pPr>
        <w:pStyle w:val="afff2"/>
        <w:numPr>
          <w:ilvl w:val="0"/>
          <w:numId w:val="6"/>
        </w:numPr>
        <w:ind w:left="1064"/>
        <w:contextualSpacing w:val="0"/>
        <w:rPr>
          <w:bCs/>
          <w:spacing w:val="-1"/>
          <w:sz w:val="28"/>
          <w:szCs w:val="28"/>
        </w:rPr>
      </w:pPr>
      <w:r w:rsidRPr="004E34CE">
        <w:rPr>
          <w:bCs/>
          <w:spacing w:val="-1"/>
          <w:sz w:val="28"/>
          <w:szCs w:val="28"/>
        </w:rPr>
        <w:t>Постановление Правительства Российской Федерации от 12.10.200 № 611 «О порядке установления и использования полос отвода и охранных зон железных дорог»;</w:t>
      </w:r>
    </w:p>
    <w:p w14:paraId="25F837C6" w14:textId="77777777" w:rsidR="00484442" w:rsidRPr="004E34CE" w:rsidRDefault="00484442">
      <w:pPr>
        <w:pStyle w:val="afff2"/>
        <w:numPr>
          <w:ilvl w:val="0"/>
          <w:numId w:val="6"/>
        </w:numPr>
        <w:ind w:left="1064"/>
        <w:contextualSpacing w:val="0"/>
        <w:rPr>
          <w:bCs/>
          <w:spacing w:val="-1"/>
          <w:sz w:val="28"/>
          <w:szCs w:val="28"/>
        </w:rPr>
      </w:pPr>
      <w:r w:rsidRPr="004E34CE">
        <w:rPr>
          <w:bCs/>
          <w:spacing w:val="-1"/>
          <w:sz w:val="28"/>
          <w:szCs w:val="28"/>
        </w:rPr>
        <w:t>СП 237.1326000.2015. Свод правил. Инфраструктура железнодорожного транспорта. Общие требования" (утв. и введен в действие Приказом Минтранса России от 06.07.2015 № 208).</w:t>
      </w:r>
    </w:p>
    <w:p w14:paraId="1F3458DF" w14:textId="10ADA470" w:rsidR="00CC6D80" w:rsidRPr="004E34CE" w:rsidRDefault="00CC6D80" w:rsidP="00CC6D80">
      <w:pPr>
        <w:ind w:firstLine="709"/>
        <w:rPr>
          <w:rFonts w:eastAsia="Calibri"/>
          <w:sz w:val="28"/>
          <w:szCs w:val="28"/>
          <w:u w:val="single"/>
          <w:lang w:eastAsia="en-US"/>
        </w:rPr>
      </w:pPr>
      <w:r w:rsidRPr="004E34CE">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10680A90" w14:textId="77777777" w:rsidR="00F915F9" w:rsidRPr="004E34CE" w:rsidRDefault="00F915F9" w:rsidP="00F915F9">
      <w:pPr>
        <w:ind w:firstLine="709"/>
        <w:rPr>
          <w:sz w:val="28"/>
          <w:szCs w:val="28"/>
        </w:rPr>
      </w:pPr>
      <w:bookmarkStart w:id="194" w:name="_Toc515025712"/>
      <w:bookmarkStart w:id="195" w:name="_Toc515875231"/>
      <w:bookmarkStart w:id="196" w:name="_Toc518481639"/>
      <w:bookmarkStart w:id="197" w:name="_Toc520277896"/>
      <w:bookmarkStart w:id="198" w:name="_Toc16761368"/>
      <w:bookmarkStart w:id="199" w:name="_Toc52356475"/>
      <w:bookmarkStart w:id="200" w:name="_Toc67388858"/>
      <w:bookmarkStart w:id="201" w:name="_Toc70076879"/>
      <w:bookmarkStart w:id="202" w:name="_Toc78378185"/>
      <w:bookmarkStart w:id="203" w:name="_Toc80880524"/>
      <w:bookmarkStart w:id="204" w:name="_Toc105658684"/>
      <w:r w:rsidRPr="004E34CE">
        <w:rPr>
          <w:sz w:val="28"/>
          <w:szCs w:val="28"/>
        </w:rPr>
        <w:t>Проектируемая территория попадает в зону риска возникновения аварий на трубопроводном транспорте.</w:t>
      </w:r>
    </w:p>
    <w:p w14:paraId="0269F03C" w14:textId="77777777" w:rsidR="00F915F9" w:rsidRPr="004E34CE" w:rsidRDefault="00F915F9" w:rsidP="00F915F9">
      <w:pPr>
        <w:ind w:firstLine="709"/>
        <w:rPr>
          <w:sz w:val="28"/>
          <w:szCs w:val="28"/>
        </w:rPr>
      </w:pPr>
      <w:r w:rsidRPr="004E34CE">
        <w:rPr>
          <w:sz w:val="28"/>
          <w:szCs w:val="28"/>
        </w:rPr>
        <w:t>Для предотвращения ЧС или минимизации ущерба в случае возникновения аварий на трубопроводном транспорте необходимо соблюдение требований и ограничений, установленных СП 36.13330.2012 Магистральные трубопроводы. Актуализированная редакция СНиП 2.05.06-85*.</w:t>
      </w:r>
    </w:p>
    <w:p w14:paraId="7D7A29E4" w14:textId="11F38CCE" w:rsidR="00CC6D80" w:rsidRPr="004E34CE" w:rsidRDefault="00BA0D34" w:rsidP="00BA0D34">
      <w:pPr>
        <w:pStyle w:val="30"/>
        <w:rPr>
          <w:i w:val="0"/>
          <w:sz w:val="28"/>
          <w:szCs w:val="28"/>
        </w:rPr>
      </w:pPr>
      <w:bookmarkStart w:id="205" w:name="_Toc149660337"/>
      <w:r w:rsidRPr="004E34CE">
        <w:rPr>
          <w:i w:val="0"/>
          <w:sz w:val="28"/>
          <w:szCs w:val="28"/>
        </w:rPr>
        <w:t xml:space="preserve">6.3.4 </w:t>
      </w:r>
      <w:r w:rsidR="00CC6D80" w:rsidRPr="004E34CE">
        <w:rPr>
          <w:i w:val="0"/>
          <w:sz w:val="28"/>
          <w:szCs w:val="28"/>
        </w:rPr>
        <w:t xml:space="preserve">Перечень источников чрезвычайных ситуаций биолого-социального характера на территории </w:t>
      </w:r>
      <w:bookmarkEnd w:id="194"/>
      <w:bookmarkEnd w:id="195"/>
      <w:bookmarkEnd w:id="196"/>
      <w:bookmarkEnd w:id="197"/>
      <w:bookmarkEnd w:id="198"/>
      <w:bookmarkEnd w:id="199"/>
      <w:bookmarkEnd w:id="200"/>
      <w:bookmarkEnd w:id="201"/>
      <w:bookmarkEnd w:id="202"/>
      <w:bookmarkEnd w:id="203"/>
      <w:bookmarkEnd w:id="204"/>
      <w:r w:rsidR="00372F4E" w:rsidRPr="004E34CE">
        <w:rPr>
          <w:i w:val="0"/>
          <w:iCs/>
          <w:sz w:val="28"/>
          <w:szCs w:val="28"/>
        </w:rPr>
        <w:t>Дивинского</w:t>
      </w:r>
      <w:r w:rsidR="00F65006" w:rsidRPr="004E34CE">
        <w:rPr>
          <w:sz w:val="28"/>
          <w:szCs w:val="28"/>
        </w:rPr>
        <w:t xml:space="preserve"> </w:t>
      </w:r>
      <w:r w:rsidR="0090232B" w:rsidRPr="004E34CE">
        <w:rPr>
          <w:i w:val="0"/>
          <w:sz w:val="28"/>
          <w:szCs w:val="28"/>
        </w:rPr>
        <w:t>сельсовета</w:t>
      </w:r>
      <w:bookmarkEnd w:id="205"/>
    </w:p>
    <w:p w14:paraId="52A60BC2" w14:textId="77777777" w:rsidR="00CC6D80" w:rsidRPr="004E34CE" w:rsidRDefault="00CC6D80" w:rsidP="00CC6D80">
      <w:pPr>
        <w:ind w:firstLine="709"/>
        <w:rPr>
          <w:rFonts w:eastAsiaTheme="minorHAnsi" w:cstheme="minorBidi"/>
          <w:sz w:val="28"/>
          <w:szCs w:val="28"/>
          <w:lang w:eastAsia="en-US"/>
        </w:rPr>
      </w:pPr>
      <w:r w:rsidRPr="004E34CE">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4E34CE">
        <w:rPr>
          <w:sz w:val="28"/>
          <w:szCs w:val="28"/>
          <w:lang w:eastAsia="x-none"/>
        </w:rPr>
        <w:t>муниципального образования</w:t>
      </w:r>
      <w:r w:rsidRPr="004E34CE">
        <w:rPr>
          <w:sz w:val="28"/>
          <w:szCs w:val="28"/>
          <w:lang w:val="x-none" w:eastAsia="x-none"/>
        </w:rPr>
        <w:t xml:space="preserve"> </w:t>
      </w:r>
      <w:r w:rsidRPr="004E34CE">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4E34CE" w:rsidRDefault="00CC6D80" w:rsidP="00CC6D80">
      <w:pPr>
        <w:ind w:firstLine="709"/>
        <w:rPr>
          <w:rFonts w:eastAsiaTheme="minorHAnsi" w:cstheme="minorBidi"/>
          <w:sz w:val="28"/>
          <w:szCs w:val="28"/>
          <w:lang w:eastAsia="en-US"/>
        </w:rPr>
      </w:pPr>
      <w:r w:rsidRPr="004E34CE">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lastRenderedPageBreak/>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4E34CE" w:rsidRDefault="00CC6D80" w:rsidP="00CC6D80">
      <w:pPr>
        <w:ind w:firstLine="709"/>
        <w:rPr>
          <w:rFonts w:eastAsiaTheme="minorHAnsi" w:cstheme="minorBidi"/>
          <w:sz w:val="28"/>
          <w:szCs w:val="28"/>
          <w:lang w:eastAsia="en-US"/>
        </w:rPr>
      </w:pPr>
      <w:r w:rsidRPr="004E34CE">
        <w:rPr>
          <w:rFonts w:eastAsiaTheme="minorHAnsi" w:cstheme="minorBidi"/>
          <w:sz w:val="28"/>
          <w:szCs w:val="28"/>
          <w:lang w:eastAsia="en-US"/>
        </w:rPr>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14:paraId="0866D60A" w14:textId="77777777" w:rsidR="00CC6D80" w:rsidRPr="004E34CE" w:rsidRDefault="00CC6D80" w:rsidP="00CC6D80">
      <w:pPr>
        <w:ind w:firstLine="709"/>
        <w:rPr>
          <w:rFonts w:eastAsiaTheme="minorHAnsi" w:cstheme="minorBidi"/>
          <w:sz w:val="28"/>
          <w:szCs w:val="28"/>
          <w:lang w:eastAsia="en-US"/>
        </w:rPr>
      </w:pPr>
      <w:r w:rsidRPr="004E34CE">
        <w:rPr>
          <w:rFonts w:eastAsiaTheme="minorHAnsi" w:cstheme="minorBidi"/>
          <w:sz w:val="28"/>
          <w:szCs w:val="28"/>
          <w:lang w:eastAsia="en-US"/>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6C2DF5C0" w14:textId="4B75C439" w:rsidR="00CC6D80" w:rsidRPr="004E34CE" w:rsidRDefault="00BA0D34" w:rsidP="00BA0D34">
      <w:pPr>
        <w:pStyle w:val="20"/>
        <w:rPr>
          <w:i w:val="0"/>
          <w:iCs w:val="0"/>
          <w:sz w:val="28"/>
        </w:rPr>
      </w:pPr>
      <w:bookmarkStart w:id="206" w:name="_Toc515025713"/>
      <w:bookmarkStart w:id="207" w:name="_Toc515875232"/>
      <w:bookmarkStart w:id="208" w:name="_Toc518481640"/>
      <w:bookmarkStart w:id="209" w:name="_Toc520277897"/>
      <w:bookmarkStart w:id="210" w:name="_Toc80880525"/>
      <w:bookmarkStart w:id="211" w:name="_Toc105658685"/>
      <w:bookmarkStart w:id="212" w:name="_Toc149660338"/>
      <w:r w:rsidRPr="004E34CE">
        <w:rPr>
          <w:i w:val="0"/>
          <w:iCs w:val="0"/>
          <w:sz w:val="28"/>
        </w:rPr>
        <w:t xml:space="preserve">6.4 </w:t>
      </w:r>
      <w:r w:rsidR="00CC6D80" w:rsidRPr="004E34CE">
        <w:rPr>
          <w:i w:val="0"/>
          <w:iCs w:val="0"/>
          <w:sz w:val="28"/>
        </w:rPr>
        <w:t>Перечень мероприятий по обеспечению пожарной безопасности</w:t>
      </w:r>
      <w:bookmarkEnd w:id="206"/>
      <w:bookmarkEnd w:id="207"/>
      <w:bookmarkEnd w:id="208"/>
      <w:bookmarkEnd w:id="209"/>
      <w:bookmarkEnd w:id="210"/>
      <w:bookmarkEnd w:id="211"/>
      <w:bookmarkEnd w:id="212"/>
    </w:p>
    <w:p w14:paraId="3A39C8D4" w14:textId="0C22A17E" w:rsidR="00CC6D80" w:rsidRPr="004E34CE" w:rsidRDefault="00CC6D80" w:rsidP="00CC6D80">
      <w:pPr>
        <w:spacing w:line="238" w:lineRule="auto"/>
        <w:ind w:left="20" w:firstLine="567"/>
        <w:rPr>
          <w:rFonts w:cs="Arial"/>
          <w:bCs/>
          <w:sz w:val="28"/>
          <w:szCs w:val="28"/>
        </w:rPr>
      </w:pPr>
      <w:r w:rsidRPr="004E34CE">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w:t>
      </w:r>
      <w:r w:rsidR="00F954BC" w:rsidRPr="004E34CE">
        <w:rPr>
          <w:rFonts w:cs="Arial"/>
          <w:bCs/>
          <w:sz w:val="28"/>
          <w:szCs w:val="28"/>
        </w:rPr>
        <w:t>в сельских поселениях не должно превышать 20 минут</w:t>
      </w:r>
    </w:p>
    <w:p w14:paraId="55DA2D14" w14:textId="77777777" w:rsidR="00CC6D80" w:rsidRPr="004E34CE" w:rsidRDefault="00CC6D80" w:rsidP="00CC6D80">
      <w:pPr>
        <w:spacing w:line="238" w:lineRule="auto"/>
        <w:ind w:left="20" w:firstLine="567"/>
        <w:rPr>
          <w:rFonts w:cs="Arial"/>
          <w:bCs/>
          <w:sz w:val="28"/>
          <w:szCs w:val="28"/>
        </w:rPr>
      </w:pPr>
      <w:r w:rsidRPr="004E34CE">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4E34CE" w:rsidRDefault="00CC6D80" w:rsidP="00CC6D80">
      <w:pPr>
        <w:spacing w:line="238" w:lineRule="auto"/>
        <w:ind w:left="20" w:firstLine="567"/>
        <w:rPr>
          <w:rFonts w:cs="Arial"/>
          <w:sz w:val="28"/>
          <w:szCs w:val="28"/>
        </w:rPr>
      </w:pPr>
      <w:r w:rsidRPr="004E34CE">
        <w:rPr>
          <w:rFonts w:cs="Arial"/>
          <w:sz w:val="28"/>
          <w:szCs w:val="28"/>
        </w:rPr>
        <w:t xml:space="preserve">Основными функциями системы обеспечения пожарной безопасности являются: </w:t>
      </w:r>
    </w:p>
    <w:p w14:paraId="5A4C936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создание пожарной охраны и организация ее деятельности; </w:t>
      </w:r>
    </w:p>
    <w:p w14:paraId="72C8DD8E"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разработка и осуществление мер пожарной безопасности; </w:t>
      </w:r>
    </w:p>
    <w:p w14:paraId="1EE879F0"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научно-техническое обеспечение пожарной безопасности; </w:t>
      </w:r>
    </w:p>
    <w:p w14:paraId="7DABD278"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информационное обеспечение в области пожарной безопасности; </w:t>
      </w:r>
    </w:p>
    <w:p w14:paraId="43B65049"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производство пожарно-технической продукции; </w:t>
      </w:r>
    </w:p>
    <w:p w14:paraId="6F31BE9B"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lastRenderedPageBreak/>
        <w:t xml:space="preserve">выполнение работ и оказание услуг в области пожарной безопасности; </w:t>
      </w:r>
    </w:p>
    <w:p w14:paraId="626A3EDC"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тушение пожаров и проведение аварийно-спасательных работ; </w:t>
      </w:r>
    </w:p>
    <w:p w14:paraId="4394B101"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учет пожаров и их последствий; </w:t>
      </w:r>
    </w:p>
    <w:p w14:paraId="3A575B97"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установление особого противопожарного режима.</w:t>
      </w:r>
    </w:p>
    <w:p w14:paraId="44617CBB" w14:textId="77777777" w:rsidR="00CC6D80" w:rsidRPr="004E34CE" w:rsidRDefault="00CC6D80" w:rsidP="00CC6D80">
      <w:pPr>
        <w:spacing w:line="238" w:lineRule="auto"/>
        <w:ind w:left="20" w:firstLine="567"/>
        <w:rPr>
          <w:rFonts w:cs="Arial"/>
          <w:bCs/>
          <w:sz w:val="28"/>
          <w:szCs w:val="28"/>
        </w:rPr>
      </w:pPr>
      <w:r w:rsidRPr="004E34CE">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органы государственной власти;</w:t>
      </w:r>
    </w:p>
    <w:p w14:paraId="394A848C"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органы местного самоуправления;</w:t>
      </w:r>
    </w:p>
    <w:p w14:paraId="7ACBC8F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4E34CE" w:rsidRDefault="00CC6D80" w:rsidP="00CC6D80">
      <w:pPr>
        <w:spacing w:line="238" w:lineRule="auto"/>
        <w:ind w:left="20" w:firstLine="567"/>
        <w:rPr>
          <w:rFonts w:cs="Arial"/>
          <w:bCs/>
          <w:sz w:val="28"/>
          <w:szCs w:val="28"/>
        </w:rPr>
      </w:pPr>
      <w:r w:rsidRPr="004E34CE">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612BE9B9" w:rsidR="00CC6D80" w:rsidRPr="004E34CE" w:rsidRDefault="00BA0D34" w:rsidP="00BA0D34">
      <w:pPr>
        <w:pStyle w:val="30"/>
        <w:rPr>
          <w:i w:val="0"/>
          <w:sz w:val="28"/>
          <w:szCs w:val="28"/>
        </w:rPr>
      </w:pPr>
      <w:bookmarkStart w:id="213" w:name="_Toc16761370"/>
      <w:bookmarkStart w:id="214" w:name="_Toc52356476"/>
      <w:bookmarkStart w:id="215" w:name="_Toc67388859"/>
      <w:bookmarkStart w:id="216" w:name="_Toc70076880"/>
      <w:bookmarkStart w:id="217" w:name="_Toc78378187"/>
      <w:bookmarkStart w:id="218" w:name="_Toc80880526"/>
      <w:bookmarkStart w:id="219" w:name="_Toc105658686"/>
      <w:bookmarkStart w:id="220" w:name="_Toc149660339"/>
      <w:r w:rsidRPr="004E34CE">
        <w:rPr>
          <w:i w:val="0"/>
          <w:sz w:val="28"/>
          <w:szCs w:val="28"/>
        </w:rPr>
        <w:t xml:space="preserve">6.4.1 </w:t>
      </w:r>
      <w:r w:rsidR="00CC6D80" w:rsidRPr="004E34CE">
        <w:rPr>
          <w:i w:val="0"/>
          <w:sz w:val="28"/>
          <w:szCs w:val="28"/>
        </w:rPr>
        <w:t xml:space="preserve">Состояние системы обеспечения пожарной безопасности на территории </w:t>
      </w:r>
      <w:bookmarkEnd w:id="213"/>
      <w:bookmarkEnd w:id="214"/>
      <w:bookmarkEnd w:id="215"/>
      <w:bookmarkEnd w:id="216"/>
      <w:bookmarkEnd w:id="217"/>
      <w:bookmarkEnd w:id="218"/>
      <w:bookmarkEnd w:id="219"/>
      <w:r w:rsidR="00372F4E" w:rsidRPr="004E34CE">
        <w:rPr>
          <w:i w:val="0"/>
          <w:iCs/>
          <w:sz w:val="28"/>
          <w:szCs w:val="28"/>
        </w:rPr>
        <w:t>Дивинского</w:t>
      </w:r>
      <w:r w:rsidR="0078705D" w:rsidRPr="004E34CE">
        <w:rPr>
          <w:sz w:val="28"/>
          <w:szCs w:val="28"/>
        </w:rPr>
        <w:t xml:space="preserve"> </w:t>
      </w:r>
      <w:r w:rsidR="0090232B" w:rsidRPr="004E34CE">
        <w:rPr>
          <w:i w:val="0"/>
          <w:sz w:val="28"/>
          <w:szCs w:val="28"/>
        </w:rPr>
        <w:t>сельсовета</w:t>
      </w:r>
      <w:bookmarkEnd w:id="220"/>
    </w:p>
    <w:p w14:paraId="5B891C70" w14:textId="29B82CBB" w:rsidR="00327E61" w:rsidRPr="004E34CE" w:rsidRDefault="00327E61" w:rsidP="00F65006">
      <w:pPr>
        <w:spacing w:line="238" w:lineRule="auto"/>
        <w:ind w:left="20" w:firstLine="567"/>
        <w:rPr>
          <w:sz w:val="28"/>
          <w:szCs w:val="28"/>
        </w:rPr>
      </w:pPr>
      <w:bookmarkStart w:id="221" w:name="_Toc78378188"/>
      <w:bookmarkStart w:id="222" w:name="_Toc80880527"/>
      <w:bookmarkStart w:id="223" w:name="_Toc105658687"/>
      <w:r w:rsidRPr="004E34CE">
        <w:rPr>
          <w:sz w:val="28"/>
          <w:szCs w:val="28"/>
        </w:rPr>
        <w:t>Проектируемая территория находится в районе выезда пожарной части ПЧ-52 ГУ «11 отряд ФПС по Новосибирской области». По первому номеру вызова на тушение пожара выезжает 2 автомобиля АЦ-40</w:t>
      </w:r>
      <w:r w:rsidR="00F65006" w:rsidRPr="004E34CE">
        <w:rPr>
          <w:sz w:val="28"/>
          <w:szCs w:val="28"/>
        </w:rPr>
        <w:t>.</w:t>
      </w:r>
    </w:p>
    <w:p w14:paraId="0D663EF7" w14:textId="5091ABC3" w:rsidR="00CC6D80" w:rsidRPr="004E34CE" w:rsidRDefault="00BA0D34" w:rsidP="00BA0D34">
      <w:pPr>
        <w:pStyle w:val="30"/>
        <w:rPr>
          <w:i w:val="0"/>
          <w:sz w:val="28"/>
          <w:szCs w:val="28"/>
        </w:rPr>
      </w:pPr>
      <w:bookmarkStart w:id="224" w:name="_Toc149660340"/>
      <w:r w:rsidRPr="004E34CE">
        <w:rPr>
          <w:i w:val="0"/>
          <w:sz w:val="28"/>
          <w:szCs w:val="28"/>
        </w:rPr>
        <w:t xml:space="preserve">6.4.2 </w:t>
      </w:r>
      <w:r w:rsidR="00CC6D80" w:rsidRPr="004E34CE">
        <w:rPr>
          <w:i w:val="0"/>
          <w:sz w:val="28"/>
          <w:szCs w:val="28"/>
        </w:rPr>
        <w:t>Организационные решения</w:t>
      </w:r>
      <w:bookmarkEnd w:id="221"/>
      <w:bookmarkEnd w:id="222"/>
      <w:bookmarkEnd w:id="223"/>
      <w:bookmarkEnd w:id="224"/>
    </w:p>
    <w:p w14:paraId="268A4CA5" w14:textId="77777777" w:rsidR="00CC6D80" w:rsidRPr="004E34CE" w:rsidRDefault="00CC6D80" w:rsidP="00CC6D80">
      <w:pPr>
        <w:spacing w:line="238" w:lineRule="auto"/>
        <w:ind w:left="20" w:firstLine="567"/>
        <w:rPr>
          <w:rFonts w:cs="Arial"/>
          <w:bCs/>
          <w:sz w:val="28"/>
          <w:szCs w:val="28"/>
        </w:rPr>
      </w:pPr>
      <w:r w:rsidRPr="004E34CE">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4E34CE" w:rsidRDefault="00CC6D80" w:rsidP="00CC6D80">
      <w:pPr>
        <w:spacing w:line="238" w:lineRule="auto"/>
        <w:ind w:left="20" w:firstLine="567"/>
        <w:rPr>
          <w:rFonts w:cs="Arial"/>
          <w:bCs/>
          <w:sz w:val="28"/>
          <w:szCs w:val="28"/>
        </w:rPr>
      </w:pPr>
      <w:r w:rsidRPr="004E34CE">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максимально возможным применением негорючих и трудногорючих веществ и материалов;</w:t>
      </w:r>
    </w:p>
    <w:p w14:paraId="2CC95F68"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изоляцией горючей среды (применением изолированных отсеков, камер, кабин и т. п.);</w:t>
      </w:r>
    </w:p>
    <w:p w14:paraId="619961CC"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достаточной концентрацией флегматизатора в воздухе защищаемого объема (его составной части);</w:t>
      </w:r>
    </w:p>
    <w:p w14:paraId="2A47B3E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lastRenderedPageBreak/>
        <w:t>поддержанием температуры и давления среды, при которых распространение пламени исключается;</w:t>
      </w:r>
    </w:p>
    <w:p w14:paraId="1BCDE51D"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4E34CE" w:rsidRDefault="00CC6D80" w:rsidP="00CC6D80">
      <w:pPr>
        <w:spacing w:line="238" w:lineRule="auto"/>
        <w:ind w:left="20" w:firstLine="567"/>
        <w:rPr>
          <w:rFonts w:cs="Arial"/>
          <w:bCs/>
          <w:sz w:val="28"/>
          <w:szCs w:val="28"/>
        </w:rPr>
      </w:pPr>
      <w:r w:rsidRPr="004E34CE">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применением технологического процесса и оборудования, удовлетворяющего требованиям электростатической искробезопасности по ГОСТ 12.1.018-93;</w:t>
      </w:r>
    </w:p>
    <w:p w14:paraId="5C5F5C44"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устройством молниезащиты зданий, сооружений и оборудования;</w:t>
      </w:r>
    </w:p>
    <w:p w14:paraId="51637AD0"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обеспечение порядка совместного хранения веществ и материалов;</w:t>
      </w:r>
    </w:p>
    <w:p w14:paraId="1A4A8124"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устранением контакта с воздухом пирофорных веществ;</w:t>
      </w:r>
    </w:p>
    <w:p w14:paraId="3748F508"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выполнением действующих строительных норм, правил и стандартов.</w:t>
      </w:r>
    </w:p>
    <w:p w14:paraId="126C4A22" w14:textId="5F81FBA8" w:rsidR="00CC6D80" w:rsidRPr="004E34CE" w:rsidRDefault="00BA0D34" w:rsidP="00BA0D34">
      <w:pPr>
        <w:pStyle w:val="30"/>
        <w:rPr>
          <w:i w:val="0"/>
          <w:sz w:val="28"/>
          <w:szCs w:val="28"/>
        </w:rPr>
      </w:pPr>
      <w:bookmarkStart w:id="225" w:name="_Toc78378189"/>
      <w:bookmarkStart w:id="226" w:name="_Toc80880528"/>
      <w:bookmarkStart w:id="227" w:name="_Toc105658688"/>
      <w:bookmarkStart w:id="228" w:name="_Toc149660341"/>
      <w:r w:rsidRPr="004E34CE">
        <w:rPr>
          <w:i w:val="0"/>
          <w:sz w:val="28"/>
          <w:szCs w:val="28"/>
        </w:rPr>
        <w:lastRenderedPageBreak/>
        <w:t xml:space="preserve">6.4.3 </w:t>
      </w:r>
      <w:r w:rsidR="00CC6D80" w:rsidRPr="004E34CE">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25"/>
      <w:bookmarkEnd w:id="226"/>
      <w:bookmarkEnd w:id="227"/>
      <w:bookmarkEnd w:id="228"/>
    </w:p>
    <w:p w14:paraId="5F64C5F4"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4E34CE" w:rsidRDefault="00CC6D80" w:rsidP="00CC6D80">
      <w:pPr>
        <w:spacing w:line="238" w:lineRule="auto"/>
        <w:ind w:left="20" w:firstLine="567"/>
        <w:rPr>
          <w:rFonts w:cs="Arial"/>
          <w:bCs/>
          <w:sz w:val="28"/>
          <w:szCs w:val="28"/>
        </w:rPr>
      </w:pPr>
      <w:r w:rsidRPr="004E34CE">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4E34CE" w:rsidRDefault="00BA0D34" w:rsidP="00BA0D34">
      <w:pPr>
        <w:pStyle w:val="30"/>
        <w:rPr>
          <w:i w:val="0"/>
          <w:sz w:val="28"/>
          <w:szCs w:val="28"/>
        </w:rPr>
      </w:pPr>
      <w:bookmarkStart w:id="229" w:name="_Toc78378190"/>
      <w:bookmarkStart w:id="230" w:name="_Toc80880529"/>
      <w:bookmarkStart w:id="231" w:name="_Toc105658689"/>
      <w:bookmarkStart w:id="232" w:name="_Toc149660342"/>
      <w:r w:rsidRPr="004E34CE">
        <w:rPr>
          <w:i w:val="0"/>
          <w:sz w:val="28"/>
          <w:szCs w:val="28"/>
        </w:rPr>
        <w:lastRenderedPageBreak/>
        <w:t xml:space="preserve">6.4.4 </w:t>
      </w:r>
      <w:r w:rsidR="00CC6D80" w:rsidRPr="004E34CE">
        <w:rPr>
          <w:i w:val="0"/>
          <w:sz w:val="28"/>
          <w:szCs w:val="28"/>
        </w:rPr>
        <w:t>Противопожарное водоснабжение</w:t>
      </w:r>
      <w:bookmarkEnd w:id="229"/>
      <w:bookmarkEnd w:id="230"/>
      <w:bookmarkEnd w:id="231"/>
      <w:bookmarkEnd w:id="232"/>
    </w:p>
    <w:p w14:paraId="1B2A3728" w14:textId="77777777" w:rsidR="00CC6D80" w:rsidRPr="004E34CE" w:rsidRDefault="00CC6D80" w:rsidP="00CC6D80">
      <w:pPr>
        <w:spacing w:line="238" w:lineRule="auto"/>
        <w:ind w:left="20" w:firstLine="567"/>
        <w:rPr>
          <w:rFonts w:eastAsiaTheme="minorEastAsia" w:cstheme="minorBidi"/>
          <w:sz w:val="28"/>
          <w:szCs w:val="28"/>
        </w:rPr>
      </w:pPr>
      <w:r w:rsidRPr="004E34CE">
        <w:rPr>
          <w:rFonts w:eastAsiaTheme="minorEastAsia" w:cstheme="minorBidi"/>
          <w:sz w:val="28"/>
          <w:szCs w:val="28"/>
        </w:rPr>
        <w:t xml:space="preserve">На территории </w:t>
      </w:r>
      <w:r w:rsidRPr="004E34CE">
        <w:rPr>
          <w:sz w:val="28"/>
          <w:szCs w:val="28"/>
          <w:lang w:eastAsia="x-none"/>
        </w:rPr>
        <w:t>муниципального образования</w:t>
      </w:r>
      <w:r w:rsidRPr="004E34CE">
        <w:rPr>
          <w:sz w:val="28"/>
          <w:szCs w:val="28"/>
          <w:lang w:val="x-none" w:eastAsia="x-none"/>
        </w:rPr>
        <w:t xml:space="preserve"> </w:t>
      </w:r>
      <w:r w:rsidRPr="004E34CE">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4E34CE" w:rsidRDefault="00CC6D80" w:rsidP="00CC6D80">
      <w:pPr>
        <w:spacing w:line="238" w:lineRule="auto"/>
        <w:ind w:left="20" w:firstLine="567"/>
        <w:rPr>
          <w:rFonts w:eastAsiaTheme="minorEastAsia" w:cstheme="minorBidi"/>
          <w:sz w:val="28"/>
          <w:szCs w:val="28"/>
        </w:rPr>
      </w:pPr>
      <w:r w:rsidRPr="004E34CE">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4E34CE" w:rsidRDefault="00CC6D80">
      <w:pPr>
        <w:pStyle w:val="afff2"/>
        <w:numPr>
          <w:ilvl w:val="0"/>
          <w:numId w:val="6"/>
        </w:numPr>
        <w:ind w:left="984"/>
        <w:contextualSpacing w:val="0"/>
        <w:rPr>
          <w:bCs/>
          <w:spacing w:val="-1"/>
          <w:sz w:val="28"/>
          <w:szCs w:val="28"/>
        </w:rPr>
      </w:pPr>
      <w:r w:rsidRPr="004E34CE">
        <w:rPr>
          <w:bCs/>
          <w:spacing w:val="-1"/>
          <w:sz w:val="28"/>
          <w:szCs w:val="28"/>
        </w:rPr>
        <w:t xml:space="preserve">наружные водопроводные сети с пожарными гидрантами; </w:t>
      </w:r>
    </w:p>
    <w:p w14:paraId="43A8F269" w14:textId="77777777" w:rsidR="00CC6D80" w:rsidRPr="004E34CE" w:rsidRDefault="00CC6D80">
      <w:pPr>
        <w:pStyle w:val="afff2"/>
        <w:numPr>
          <w:ilvl w:val="0"/>
          <w:numId w:val="6"/>
        </w:numPr>
        <w:ind w:left="984"/>
        <w:contextualSpacing w:val="0"/>
        <w:rPr>
          <w:bCs/>
          <w:spacing w:val="-1"/>
          <w:sz w:val="28"/>
          <w:szCs w:val="28"/>
        </w:rPr>
      </w:pPr>
      <w:r w:rsidRPr="004E34CE">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4E34CE" w:rsidRDefault="00CC6D80">
      <w:pPr>
        <w:pStyle w:val="afff2"/>
        <w:numPr>
          <w:ilvl w:val="0"/>
          <w:numId w:val="6"/>
        </w:numPr>
        <w:ind w:left="984"/>
        <w:contextualSpacing w:val="0"/>
        <w:rPr>
          <w:bCs/>
          <w:spacing w:val="-1"/>
          <w:sz w:val="28"/>
          <w:szCs w:val="28"/>
        </w:rPr>
      </w:pPr>
      <w:r w:rsidRPr="004E34CE">
        <w:rPr>
          <w:bCs/>
          <w:spacing w:val="-1"/>
          <w:sz w:val="28"/>
          <w:szCs w:val="28"/>
        </w:rPr>
        <w:t xml:space="preserve">противопожарные резервуары. </w:t>
      </w:r>
    </w:p>
    <w:p w14:paraId="1A6A5F13" w14:textId="77777777" w:rsidR="00CC6D80" w:rsidRPr="004E34CE" w:rsidRDefault="00CC6D80" w:rsidP="00CC6D80">
      <w:pPr>
        <w:spacing w:line="238" w:lineRule="auto"/>
        <w:ind w:left="20" w:firstLine="567"/>
        <w:rPr>
          <w:rFonts w:eastAsiaTheme="minorEastAsia" w:cstheme="minorBidi"/>
          <w:sz w:val="28"/>
          <w:szCs w:val="28"/>
        </w:rPr>
      </w:pPr>
      <w:r w:rsidRPr="004E34CE">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7C49BAF2" w:rsidR="00CC6D80" w:rsidRPr="004E34CE" w:rsidRDefault="00CC6D80" w:rsidP="00CC6D80">
      <w:pPr>
        <w:spacing w:line="238" w:lineRule="auto"/>
        <w:ind w:left="20" w:firstLine="567"/>
        <w:rPr>
          <w:sz w:val="28"/>
          <w:szCs w:val="28"/>
        </w:rPr>
      </w:pPr>
      <w:r w:rsidRPr="004E34CE">
        <w:rPr>
          <w:sz w:val="28"/>
          <w:szCs w:val="28"/>
        </w:rPr>
        <w:t xml:space="preserve">Территория </w:t>
      </w:r>
      <w:r w:rsidR="00372F4E" w:rsidRPr="004E34CE">
        <w:rPr>
          <w:sz w:val="28"/>
          <w:szCs w:val="28"/>
        </w:rPr>
        <w:t>Дивинского</w:t>
      </w:r>
      <w:r w:rsidR="00A15B1F" w:rsidRPr="004E34CE">
        <w:rPr>
          <w:sz w:val="28"/>
          <w:szCs w:val="28"/>
        </w:rPr>
        <w:t xml:space="preserve"> </w:t>
      </w:r>
      <w:r w:rsidR="00C56D35" w:rsidRPr="004E34CE">
        <w:rPr>
          <w:sz w:val="28"/>
          <w:szCs w:val="28"/>
          <w:lang w:eastAsia="ar-SA" w:bidi="en-US"/>
        </w:rPr>
        <w:t xml:space="preserve">сельсовета </w:t>
      </w:r>
      <w:r w:rsidRPr="004E34CE">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4E34CE" w:rsidRDefault="00CC6D80" w:rsidP="00CC6D80">
      <w:pPr>
        <w:spacing w:line="238" w:lineRule="auto"/>
        <w:ind w:left="20" w:firstLine="567"/>
        <w:rPr>
          <w:sz w:val="28"/>
          <w:szCs w:val="28"/>
        </w:rPr>
      </w:pPr>
      <w:r w:rsidRPr="004E34CE">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4E34CE" w:rsidRDefault="00CC6D80" w:rsidP="00CC6D80">
      <w:pPr>
        <w:spacing w:line="238" w:lineRule="auto"/>
        <w:ind w:left="20" w:firstLine="567"/>
        <w:rPr>
          <w:sz w:val="28"/>
          <w:szCs w:val="28"/>
        </w:rPr>
      </w:pPr>
      <w:r w:rsidRPr="004E34CE">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4E34CE" w:rsidRDefault="00CC6D80" w:rsidP="00CC6D80">
      <w:pPr>
        <w:spacing w:line="238" w:lineRule="auto"/>
        <w:ind w:left="20" w:firstLine="567"/>
        <w:rPr>
          <w:sz w:val="28"/>
          <w:szCs w:val="28"/>
        </w:rPr>
      </w:pPr>
      <w:r w:rsidRPr="004E34CE">
        <w:rPr>
          <w:sz w:val="28"/>
          <w:szCs w:val="28"/>
        </w:rPr>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4E34CE" w:rsidRDefault="00CC6D80" w:rsidP="00CC6D80">
      <w:pPr>
        <w:spacing w:line="238" w:lineRule="auto"/>
        <w:ind w:left="20" w:firstLine="567"/>
        <w:rPr>
          <w:sz w:val="28"/>
          <w:szCs w:val="28"/>
        </w:rPr>
      </w:pPr>
      <w:r w:rsidRPr="004E34CE">
        <w:rPr>
          <w:sz w:val="28"/>
          <w:szCs w:val="28"/>
        </w:rPr>
        <w:t xml:space="preserve">Свободный напор в сети объединенного водопровода должен быть не менее 10 м и не более 60 м. </w:t>
      </w:r>
    </w:p>
    <w:p w14:paraId="7414B42B" w14:textId="2A955144" w:rsidR="00CC6D80" w:rsidRPr="004E34CE" w:rsidRDefault="00CC6D80" w:rsidP="00CC6D80">
      <w:pPr>
        <w:spacing w:line="238" w:lineRule="auto"/>
        <w:ind w:left="20" w:firstLine="567"/>
        <w:rPr>
          <w:sz w:val="28"/>
          <w:szCs w:val="28"/>
        </w:rPr>
      </w:pPr>
      <w:r w:rsidRPr="004E34CE">
        <w:rPr>
          <w:sz w:val="28"/>
          <w:szCs w:val="28"/>
        </w:rPr>
        <w:t xml:space="preserve">Объединенный хозяйственно-питьевой и производственные водопроводы </w:t>
      </w:r>
      <w:r w:rsidRPr="004E34CE">
        <w:rPr>
          <w:sz w:val="28"/>
          <w:szCs w:val="28"/>
          <w:lang w:eastAsia="x-none"/>
        </w:rPr>
        <w:t>муниципального образования</w:t>
      </w:r>
      <w:r w:rsidRPr="004E34CE">
        <w:rPr>
          <w:sz w:val="28"/>
          <w:szCs w:val="28"/>
          <w:lang w:val="x-none" w:eastAsia="x-none"/>
        </w:rPr>
        <w:t xml:space="preserve"> </w:t>
      </w:r>
      <w:r w:rsidRPr="004E34CE">
        <w:rPr>
          <w:sz w:val="28"/>
          <w:szCs w:val="28"/>
        </w:rPr>
        <w:t>– относится к III категории согласно СП 31.13330.</w:t>
      </w:r>
      <w:r w:rsidR="00844604" w:rsidRPr="004E34CE">
        <w:rPr>
          <w:sz w:val="28"/>
          <w:szCs w:val="28"/>
        </w:rPr>
        <w:t>2021</w:t>
      </w:r>
      <w:r w:rsidRPr="004E34CE">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4E34CE" w:rsidRDefault="00CC6D80" w:rsidP="00CC6D80">
      <w:pPr>
        <w:spacing w:line="238" w:lineRule="auto"/>
        <w:ind w:left="20" w:firstLine="567"/>
        <w:rPr>
          <w:sz w:val="28"/>
          <w:szCs w:val="28"/>
        </w:rPr>
      </w:pPr>
      <w:r w:rsidRPr="004E34CE">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4E34CE" w:rsidRDefault="00CC6D80" w:rsidP="00CC6D80">
      <w:pPr>
        <w:spacing w:line="238" w:lineRule="auto"/>
        <w:ind w:left="20" w:firstLine="567"/>
        <w:rPr>
          <w:sz w:val="28"/>
          <w:szCs w:val="28"/>
        </w:rPr>
      </w:pPr>
      <w:r w:rsidRPr="004E34CE">
        <w:rPr>
          <w:sz w:val="28"/>
          <w:szCs w:val="28"/>
        </w:rPr>
        <w:lastRenderedPageBreak/>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4E34CE" w:rsidRDefault="00CC6D80" w:rsidP="00CC6D80">
      <w:pPr>
        <w:spacing w:line="238" w:lineRule="auto"/>
        <w:ind w:left="20" w:firstLine="567"/>
        <w:rPr>
          <w:sz w:val="28"/>
          <w:szCs w:val="28"/>
        </w:rPr>
      </w:pPr>
      <w:r w:rsidRPr="004E34CE">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4E34CE" w:rsidRDefault="00CC6D80" w:rsidP="00CC6D80">
      <w:pPr>
        <w:spacing w:line="238" w:lineRule="auto"/>
        <w:ind w:left="20" w:firstLine="567"/>
        <w:rPr>
          <w:sz w:val="28"/>
          <w:szCs w:val="28"/>
        </w:rPr>
      </w:pPr>
      <w:r w:rsidRPr="004E34CE">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4E34CE" w:rsidRDefault="00CC6D80" w:rsidP="00CC6D80">
      <w:pPr>
        <w:spacing w:line="238" w:lineRule="auto"/>
        <w:ind w:left="20" w:firstLine="567"/>
        <w:rPr>
          <w:sz w:val="28"/>
          <w:szCs w:val="28"/>
        </w:rPr>
      </w:pPr>
      <w:r w:rsidRPr="004E34CE">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4E34CE" w:rsidRDefault="00CC6D80" w:rsidP="00CC6D80">
      <w:pPr>
        <w:spacing w:line="238" w:lineRule="auto"/>
        <w:ind w:left="20" w:firstLine="567"/>
        <w:rPr>
          <w:sz w:val="28"/>
          <w:szCs w:val="28"/>
        </w:rPr>
      </w:pPr>
      <w:r w:rsidRPr="004E34CE">
        <w:rPr>
          <w:sz w:val="28"/>
          <w:szCs w:val="28"/>
        </w:rPr>
        <w:t xml:space="preserve">Пожарный объем воды в резервуарах должен определяться из условия обеспечения: </w:t>
      </w:r>
    </w:p>
    <w:p w14:paraId="6301278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пожаротушения из наружных гидрантов и внутренних пожарных кранов; </w:t>
      </w:r>
    </w:p>
    <w:p w14:paraId="3E56C81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специальных средств пожаротушения; </w:t>
      </w:r>
    </w:p>
    <w:p w14:paraId="224767A9"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4E34CE" w:rsidRDefault="00CC6D80" w:rsidP="00CC6D80">
      <w:pPr>
        <w:spacing w:line="238" w:lineRule="auto"/>
        <w:ind w:left="20" w:firstLine="567"/>
        <w:rPr>
          <w:sz w:val="28"/>
          <w:szCs w:val="28"/>
        </w:rPr>
      </w:pPr>
      <w:r w:rsidRPr="004E34CE">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4E34CE" w:rsidRDefault="0008259D" w:rsidP="00CC6D80">
      <w:pPr>
        <w:spacing w:line="238" w:lineRule="auto"/>
        <w:ind w:left="20" w:firstLine="567"/>
        <w:rPr>
          <w:sz w:val="28"/>
          <w:szCs w:val="28"/>
        </w:rPr>
      </w:pPr>
      <w:r w:rsidRPr="004E34CE">
        <w:rPr>
          <w:sz w:val="28"/>
          <w:szCs w:val="28"/>
        </w:rPr>
        <w:t>Водоемы (водотоки),</w:t>
      </w:r>
      <w:r w:rsidR="00CC6D80" w:rsidRPr="004E34CE">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4E34CE" w:rsidRDefault="00CC6D80" w:rsidP="00CC6D80">
      <w:pPr>
        <w:spacing w:line="238" w:lineRule="auto"/>
        <w:ind w:left="20" w:firstLine="567"/>
        <w:rPr>
          <w:sz w:val="28"/>
          <w:szCs w:val="28"/>
        </w:rPr>
      </w:pPr>
      <w:r w:rsidRPr="004E34CE">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с учётом прокладки рукавных линий по дорогам с твердым покрытием длиной, не более: </w:t>
      </w:r>
    </w:p>
    <w:p w14:paraId="5DF23524"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 xml:space="preserve">при наличии автонасосов — 200 м; </w:t>
      </w:r>
    </w:p>
    <w:p w14:paraId="2FED7E1F"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при наличии мотопомп — 100-150 м в зависимости от технических возможностей мотопомп.</w:t>
      </w:r>
    </w:p>
    <w:p w14:paraId="450C2F26" w14:textId="538FC578" w:rsidR="00CC6D80" w:rsidRPr="004E34CE" w:rsidRDefault="00BA0D34" w:rsidP="00BA0D34">
      <w:pPr>
        <w:pStyle w:val="30"/>
        <w:rPr>
          <w:i w:val="0"/>
          <w:sz w:val="28"/>
          <w:szCs w:val="28"/>
        </w:rPr>
      </w:pPr>
      <w:bookmarkStart w:id="233" w:name="_Toc78378191"/>
      <w:bookmarkStart w:id="234" w:name="_Toc80880530"/>
      <w:bookmarkStart w:id="235" w:name="_Toc105658690"/>
      <w:bookmarkStart w:id="236" w:name="_Toc149660343"/>
      <w:r w:rsidRPr="004E34CE">
        <w:rPr>
          <w:i w:val="0"/>
          <w:sz w:val="28"/>
          <w:szCs w:val="28"/>
        </w:rPr>
        <w:t xml:space="preserve">6.4.5 </w:t>
      </w:r>
      <w:r w:rsidR="00CC6D80" w:rsidRPr="004E34CE">
        <w:rPr>
          <w:i w:val="0"/>
          <w:sz w:val="28"/>
          <w:szCs w:val="28"/>
        </w:rPr>
        <w:t>Требования пожарной безопасности к пожарным депо</w:t>
      </w:r>
      <w:bookmarkEnd w:id="233"/>
      <w:bookmarkEnd w:id="234"/>
      <w:bookmarkEnd w:id="235"/>
      <w:bookmarkEnd w:id="236"/>
    </w:p>
    <w:p w14:paraId="7F798E02" w14:textId="77777777" w:rsidR="00CC6D80" w:rsidRPr="004E34CE" w:rsidRDefault="00CC6D80" w:rsidP="00CC6D80">
      <w:pPr>
        <w:spacing w:line="238" w:lineRule="auto"/>
        <w:ind w:left="20" w:firstLine="567"/>
        <w:rPr>
          <w:sz w:val="28"/>
          <w:szCs w:val="28"/>
        </w:rPr>
      </w:pPr>
      <w:r w:rsidRPr="004E34CE">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4E34CE" w:rsidRDefault="00CC6D80" w:rsidP="00CC6D80">
      <w:pPr>
        <w:spacing w:line="238" w:lineRule="auto"/>
        <w:ind w:left="20" w:firstLine="567"/>
        <w:rPr>
          <w:sz w:val="28"/>
          <w:szCs w:val="28"/>
        </w:rPr>
      </w:pPr>
      <w:r w:rsidRPr="004E34CE">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4E34CE" w:rsidRDefault="00CC6D80" w:rsidP="00CC6D80">
      <w:pPr>
        <w:autoSpaceDE w:val="0"/>
        <w:autoSpaceDN w:val="0"/>
        <w:adjustRightInd w:val="0"/>
        <w:jc w:val="left"/>
        <w:rPr>
          <w:sz w:val="28"/>
          <w:szCs w:val="28"/>
        </w:rPr>
      </w:pPr>
      <w:r w:rsidRPr="004E34CE">
        <w:rPr>
          <w:sz w:val="28"/>
          <w:szCs w:val="28"/>
        </w:rPr>
        <w:lastRenderedPageBreak/>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4E34CE" w:rsidRDefault="00CC6D80" w:rsidP="00CC6D80">
      <w:pPr>
        <w:spacing w:line="238" w:lineRule="auto"/>
        <w:ind w:left="20" w:firstLine="567"/>
        <w:rPr>
          <w:sz w:val="28"/>
          <w:szCs w:val="28"/>
        </w:rPr>
      </w:pPr>
      <w:r w:rsidRPr="004E34CE">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4E34CE" w:rsidRDefault="00CC6D80" w:rsidP="00CC6D80">
      <w:pPr>
        <w:spacing w:line="238" w:lineRule="auto"/>
        <w:ind w:left="20" w:firstLine="567"/>
        <w:rPr>
          <w:sz w:val="28"/>
          <w:szCs w:val="28"/>
        </w:rPr>
      </w:pPr>
      <w:r w:rsidRPr="004E34CE">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4E34CE" w:rsidRDefault="00CC6D80" w:rsidP="00CC6D80">
      <w:pPr>
        <w:spacing w:line="238" w:lineRule="auto"/>
        <w:ind w:left="20" w:firstLine="567"/>
        <w:rPr>
          <w:sz w:val="28"/>
          <w:szCs w:val="28"/>
        </w:rPr>
      </w:pPr>
      <w:r w:rsidRPr="004E34CE">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4E34CE" w:rsidRDefault="00CC6D80" w:rsidP="00CC6D80">
      <w:pPr>
        <w:spacing w:line="238" w:lineRule="auto"/>
        <w:ind w:left="20" w:firstLine="567"/>
        <w:rPr>
          <w:sz w:val="28"/>
          <w:szCs w:val="28"/>
        </w:rPr>
      </w:pPr>
      <w:r w:rsidRPr="004E34CE">
        <w:rPr>
          <w:sz w:val="28"/>
          <w:szCs w:val="28"/>
        </w:rPr>
        <w:t xml:space="preserve">Дороги и площадки на территории пожарного депо должны иметь твердое покрытие. </w:t>
      </w:r>
    </w:p>
    <w:p w14:paraId="61F4DDAA" w14:textId="77777777" w:rsidR="00CC6D80" w:rsidRPr="004E34CE" w:rsidRDefault="00CC6D80" w:rsidP="00CC6D80">
      <w:pPr>
        <w:spacing w:line="238" w:lineRule="auto"/>
        <w:ind w:left="20" w:firstLine="567"/>
        <w:rPr>
          <w:sz w:val="28"/>
          <w:szCs w:val="28"/>
        </w:rPr>
      </w:pPr>
      <w:r w:rsidRPr="004E34CE">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4E34CE" w:rsidRDefault="00CC6D80" w:rsidP="00CC6D80">
      <w:pPr>
        <w:spacing w:line="238" w:lineRule="auto"/>
        <w:ind w:left="20" w:firstLine="567"/>
        <w:rPr>
          <w:sz w:val="28"/>
          <w:szCs w:val="28"/>
        </w:rPr>
      </w:pPr>
      <w:r w:rsidRPr="004E34CE">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4E34CE" w:rsidRDefault="00CC6D80" w:rsidP="00CC6D80">
      <w:pPr>
        <w:spacing w:line="238" w:lineRule="auto"/>
        <w:ind w:left="20" w:firstLine="567"/>
        <w:rPr>
          <w:sz w:val="28"/>
          <w:szCs w:val="28"/>
        </w:rPr>
      </w:pPr>
      <w:r w:rsidRPr="004E34CE">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4E34CE" w:rsidRDefault="00CC6D80" w:rsidP="00CC6D80">
      <w:pPr>
        <w:spacing w:line="238" w:lineRule="auto"/>
        <w:ind w:left="20" w:firstLine="567"/>
        <w:rPr>
          <w:sz w:val="28"/>
          <w:szCs w:val="28"/>
        </w:rPr>
      </w:pPr>
      <w:r w:rsidRPr="004E34CE">
        <w:rPr>
          <w:sz w:val="28"/>
          <w:szCs w:val="28"/>
        </w:rPr>
        <w:t>Рекомендуемая площадь земельного участка пожарного депо- 0,55 га.</w:t>
      </w:r>
    </w:p>
    <w:p w14:paraId="2E550012" w14:textId="71A6C30C" w:rsidR="00CC6D80" w:rsidRPr="004E34CE" w:rsidRDefault="00BA0D34" w:rsidP="00BA0D34">
      <w:pPr>
        <w:pStyle w:val="30"/>
        <w:rPr>
          <w:i w:val="0"/>
          <w:sz w:val="28"/>
          <w:szCs w:val="28"/>
        </w:rPr>
      </w:pPr>
      <w:bookmarkStart w:id="237" w:name="_Toc78378192"/>
      <w:bookmarkStart w:id="238" w:name="_Toc80880531"/>
      <w:bookmarkStart w:id="239" w:name="_Toc105658691"/>
      <w:bookmarkStart w:id="240" w:name="_Toc149660344"/>
      <w:r w:rsidRPr="004E34CE">
        <w:rPr>
          <w:i w:val="0"/>
          <w:sz w:val="28"/>
          <w:szCs w:val="28"/>
        </w:rPr>
        <w:t xml:space="preserve">6.4.6 </w:t>
      </w:r>
      <w:r w:rsidR="00CC6D80" w:rsidRPr="004E34CE">
        <w:rPr>
          <w:i w:val="0"/>
          <w:sz w:val="28"/>
          <w:szCs w:val="28"/>
        </w:rPr>
        <w:t>Требования пожарной безопасности к территории жилой застройки</w:t>
      </w:r>
      <w:bookmarkEnd w:id="237"/>
      <w:bookmarkEnd w:id="238"/>
      <w:bookmarkEnd w:id="239"/>
      <w:bookmarkEnd w:id="240"/>
    </w:p>
    <w:p w14:paraId="0DF06BDD" w14:textId="77777777" w:rsidR="00CC6D80" w:rsidRPr="004E34CE" w:rsidRDefault="00CC6D80" w:rsidP="00CC6D80">
      <w:pPr>
        <w:spacing w:line="238" w:lineRule="auto"/>
        <w:ind w:left="20" w:firstLine="567"/>
        <w:rPr>
          <w:sz w:val="28"/>
          <w:szCs w:val="28"/>
        </w:rPr>
      </w:pPr>
      <w:r w:rsidRPr="004E34CE">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4E34CE" w:rsidRDefault="00CC6D80" w:rsidP="00CC6D80">
      <w:pPr>
        <w:spacing w:line="238" w:lineRule="auto"/>
        <w:ind w:left="20" w:firstLine="567"/>
        <w:rPr>
          <w:sz w:val="28"/>
          <w:szCs w:val="28"/>
        </w:rPr>
      </w:pPr>
      <w:r w:rsidRPr="004E34CE">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4E34CE" w:rsidRDefault="00CC6D80" w:rsidP="00CC6D80">
      <w:pPr>
        <w:spacing w:line="238" w:lineRule="auto"/>
        <w:ind w:left="20" w:firstLine="567"/>
        <w:rPr>
          <w:sz w:val="28"/>
          <w:szCs w:val="28"/>
        </w:rPr>
      </w:pPr>
      <w:r w:rsidRPr="004E34CE">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4E34CE" w:rsidRDefault="00CC6D80" w:rsidP="00CC6D80">
      <w:pPr>
        <w:spacing w:line="238" w:lineRule="auto"/>
        <w:ind w:left="20" w:firstLine="567"/>
        <w:rPr>
          <w:sz w:val="28"/>
          <w:szCs w:val="28"/>
        </w:rPr>
      </w:pPr>
      <w:r w:rsidRPr="004E34CE">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w:t>
      </w:r>
      <w:r w:rsidRPr="004E34CE">
        <w:rPr>
          <w:sz w:val="28"/>
          <w:szCs w:val="28"/>
        </w:rPr>
        <w:lastRenderedPageBreak/>
        <w:t xml:space="preserve">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непожароопасными и невзрывоопасными производственными процессами. </w:t>
      </w:r>
    </w:p>
    <w:p w14:paraId="6224D2BE" w14:textId="77777777" w:rsidR="00CC6D80" w:rsidRPr="004E34CE" w:rsidRDefault="00CC6D80" w:rsidP="00CC6D80">
      <w:pPr>
        <w:spacing w:line="238" w:lineRule="auto"/>
        <w:ind w:left="20" w:firstLine="567"/>
        <w:rPr>
          <w:sz w:val="28"/>
          <w:szCs w:val="28"/>
        </w:rPr>
      </w:pPr>
      <w:r w:rsidRPr="004E34CE">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 </w:t>
      </w:r>
    </w:p>
    <w:p w14:paraId="39B5B969" w14:textId="77777777" w:rsidR="00CC6D80" w:rsidRPr="004E34CE" w:rsidRDefault="00CC6D80" w:rsidP="00CC6D80">
      <w:pPr>
        <w:spacing w:line="238" w:lineRule="auto"/>
        <w:ind w:left="20" w:firstLine="567"/>
        <w:rPr>
          <w:sz w:val="28"/>
          <w:szCs w:val="28"/>
        </w:rPr>
      </w:pPr>
      <w:r w:rsidRPr="004E34CE">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4E34CE" w:rsidRDefault="00CC6D80" w:rsidP="00CC6D80">
      <w:pPr>
        <w:spacing w:line="238" w:lineRule="auto"/>
        <w:ind w:left="20" w:firstLine="567"/>
        <w:rPr>
          <w:sz w:val="28"/>
          <w:szCs w:val="28"/>
        </w:rPr>
      </w:pPr>
      <w:r w:rsidRPr="004E34CE">
        <w:rPr>
          <w:sz w:val="28"/>
          <w:szCs w:val="28"/>
        </w:rPr>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4E34CE" w:rsidRDefault="00BA0D34" w:rsidP="00BA0D34">
      <w:pPr>
        <w:pStyle w:val="20"/>
        <w:rPr>
          <w:i w:val="0"/>
          <w:iCs w:val="0"/>
          <w:sz w:val="28"/>
        </w:rPr>
      </w:pPr>
      <w:bookmarkStart w:id="241" w:name="_Toc520277898"/>
      <w:bookmarkStart w:id="242" w:name="_Toc80880532"/>
      <w:bookmarkStart w:id="243" w:name="_Toc105658692"/>
      <w:bookmarkStart w:id="244" w:name="_Toc149660345"/>
      <w:r w:rsidRPr="004E34CE">
        <w:rPr>
          <w:i w:val="0"/>
          <w:iCs w:val="0"/>
          <w:sz w:val="28"/>
        </w:rPr>
        <w:t xml:space="preserve">6.5 </w:t>
      </w:r>
      <w:r w:rsidR="00CC6D80" w:rsidRPr="004E34CE">
        <w:rPr>
          <w:i w:val="0"/>
          <w:iCs w:val="0"/>
          <w:sz w:val="28"/>
        </w:rPr>
        <w:t>Оценка рисков возникновения и развития аварий на транспорте</w:t>
      </w:r>
      <w:bookmarkEnd w:id="241"/>
      <w:bookmarkEnd w:id="242"/>
      <w:bookmarkEnd w:id="243"/>
      <w:bookmarkEnd w:id="244"/>
    </w:p>
    <w:p w14:paraId="6800512B" w14:textId="77777777" w:rsidR="00CC6D80" w:rsidRPr="004E34CE" w:rsidRDefault="00CC6D80" w:rsidP="00CC6D80">
      <w:pPr>
        <w:spacing w:line="238" w:lineRule="auto"/>
        <w:ind w:left="20" w:firstLine="567"/>
        <w:rPr>
          <w:sz w:val="28"/>
          <w:szCs w:val="28"/>
        </w:rPr>
      </w:pPr>
      <w:r w:rsidRPr="004E34CE">
        <w:rPr>
          <w:sz w:val="28"/>
          <w:szCs w:val="28"/>
        </w:rPr>
        <w:t>Оценка рисков возникновения и развития аварий на транспорте заключается:</w:t>
      </w:r>
    </w:p>
    <w:p w14:paraId="6F36D1B5"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 определении частоты возникновения инициирующих аварии событий;</w:t>
      </w:r>
    </w:p>
    <w:p w14:paraId="25180CF5"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 оценке степени риска;</w:t>
      </w:r>
    </w:p>
    <w:p w14:paraId="26B5E4C1"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 оценке последствий возникновения аварий и ЧС (в т.ч. расчет зон поражения);</w:t>
      </w:r>
    </w:p>
    <w:p w14:paraId="2B157A1C"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в обобщении оценок риска.</w:t>
      </w:r>
    </w:p>
    <w:p w14:paraId="71FA4E46" w14:textId="06ED9D6B" w:rsidR="00CC6D80" w:rsidRPr="004E34CE" w:rsidRDefault="00BA0D34" w:rsidP="00BA0D34">
      <w:pPr>
        <w:pStyle w:val="30"/>
        <w:rPr>
          <w:i w:val="0"/>
          <w:sz w:val="28"/>
          <w:szCs w:val="28"/>
        </w:rPr>
      </w:pPr>
      <w:bookmarkStart w:id="245" w:name="_Toc520277899"/>
      <w:bookmarkStart w:id="246" w:name="_Toc78378194"/>
      <w:bookmarkStart w:id="247" w:name="_Toc80880533"/>
      <w:bookmarkStart w:id="248" w:name="_Toc105658693"/>
      <w:bookmarkStart w:id="249" w:name="_Toc149660346"/>
      <w:r w:rsidRPr="004E34CE">
        <w:rPr>
          <w:i w:val="0"/>
          <w:sz w:val="28"/>
          <w:szCs w:val="28"/>
        </w:rPr>
        <w:lastRenderedPageBreak/>
        <w:t xml:space="preserve">6.5.1 </w:t>
      </w:r>
      <w:r w:rsidR="00CC6D80" w:rsidRPr="004E34CE">
        <w:rPr>
          <w:i w:val="0"/>
          <w:sz w:val="28"/>
          <w:szCs w:val="28"/>
        </w:rPr>
        <w:t>Определение частоты возникновения инициирующих событий</w:t>
      </w:r>
      <w:bookmarkEnd w:id="245"/>
      <w:bookmarkEnd w:id="246"/>
      <w:bookmarkEnd w:id="247"/>
      <w:bookmarkEnd w:id="248"/>
      <w:bookmarkEnd w:id="249"/>
      <w:r w:rsidR="00CC6D80" w:rsidRPr="004E34CE">
        <w:rPr>
          <w:i w:val="0"/>
          <w:sz w:val="28"/>
          <w:szCs w:val="28"/>
        </w:rPr>
        <w:t xml:space="preserve"> </w:t>
      </w:r>
    </w:p>
    <w:p w14:paraId="2A99C5EC" w14:textId="77777777" w:rsidR="00CC6D80" w:rsidRPr="004E34CE" w:rsidRDefault="00CC6D80" w:rsidP="00CC6D80">
      <w:pPr>
        <w:spacing w:line="238" w:lineRule="auto"/>
        <w:ind w:left="20" w:firstLine="567"/>
        <w:rPr>
          <w:sz w:val="28"/>
          <w:szCs w:val="28"/>
        </w:rPr>
      </w:pPr>
      <w:r w:rsidRPr="004E34CE">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4E34CE" w:rsidRDefault="00CC6D80" w:rsidP="00CC6D80">
      <w:pPr>
        <w:spacing w:line="238" w:lineRule="auto"/>
        <w:ind w:left="20" w:firstLine="567"/>
        <w:rPr>
          <w:sz w:val="28"/>
          <w:szCs w:val="28"/>
        </w:rPr>
      </w:pPr>
      <w:r w:rsidRPr="004E34CE">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4E34CE" w:rsidRDefault="00BA0D34" w:rsidP="00BA0D34">
      <w:pPr>
        <w:pStyle w:val="30"/>
        <w:rPr>
          <w:i w:val="0"/>
          <w:sz w:val="28"/>
          <w:szCs w:val="28"/>
        </w:rPr>
      </w:pPr>
      <w:bookmarkStart w:id="250" w:name="_Toc520277900"/>
      <w:bookmarkStart w:id="251" w:name="_Toc78378195"/>
      <w:bookmarkStart w:id="252" w:name="_Toc80880534"/>
      <w:bookmarkStart w:id="253" w:name="_Toc105658694"/>
      <w:bookmarkStart w:id="254" w:name="_Toc149660347"/>
      <w:r w:rsidRPr="004E34CE">
        <w:rPr>
          <w:i w:val="0"/>
          <w:sz w:val="28"/>
          <w:szCs w:val="28"/>
        </w:rPr>
        <w:t xml:space="preserve">6.5.2 </w:t>
      </w:r>
      <w:r w:rsidR="00CC6D80" w:rsidRPr="004E34CE">
        <w:rPr>
          <w:i w:val="0"/>
          <w:sz w:val="28"/>
          <w:szCs w:val="28"/>
        </w:rPr>
        <w:t>Оценка степени риска</w:t>
      </w:r>
      <w:bookmarkEnd w:id="250"/>
      <w:bookmarkEnd w:id="251"/>
      <w:bookmarkEnd w:id="252"/>
      <w:bookmarkEnd w:id="253"/>
      <w:bookmarkEnd w:id="254"/>
    </w:p>
    <w:p w14:paraId="037D98A9" w14:textId="0EA3429C" w:rsidR="00CC6D80" w:rsidRPr="004E34CE" w:rsidRDefault="00CC6D80" w:rsidP="00CC6D80">
      <w:pPr>
        <w:spacing w:line="238" w:lineRule="auto"/>
        <w:ind w:left="20" w:firstLine="567"/>
        <w:rPr>
          <w:sz w:val="28"/>
          <w:szCs w:val="28"/>
        </w:rPr>
      </w:pPr>
      <w:r w:rsidRPr="004E34CE">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является одним из этапов анализа риска и заключается в ранжировании аварий по степени опасности и уровню вероятности.</w:t>
      </w:r>
    </w:p>
    <w:p w14:paraId="04564F6F" w14:textId="16E50768" w:rsidR="00CC6D80" w:rsidRPr="004E34CE" w:rsidRDefault="00CC6D80" w:rsidP="00CC6D80">
      <w:pPr>
        <w:spacing w:line="238" w:lineRule="auto"/>
        <w:ind w:left="20" w:firstLine="567"/>
        <w:rPr>
          <w:sz w:val="28"/>
          <w:szCs w:val="28"/>
        </w:rPr>
      </w:pPr>
      <w:r w:rsidRPr="004E34CE">
        <w:rPr>
          <w:sz w:val="28"/>
          <w:szCs w:val="28"/>
        </w:rPr>
        <w:t xml:space="preserve">Наиболее опасными объектами, способными вызвать ЧС техногенного характера на территории </w:t>
      </w:r>
      <w:r w:rsidR="00372F4E" w:rsidRPr="004E34CE">
        <w:rPr>
          <w:sz w:val="28"/>
          <w:szCs w:val="28"/>
        </w:rPr>
        <w:t>Дивинского</w:t>
      </w:r>
      <w:r w:rsidR="00F65006" w:rsidRPr="004E34CE">
        <w:rPr>
          <w:sz w:val="28"/>
          <w:szCs w:val="28"/>
        </w:rPr>
        <w:t xml:space="preserve"> </w:t>
      </w:r>
      <w:r w:rsidR="00991F0F" w:rsidRPr="004E34CE">
        <w:rPr>
          <w:sz w:val="28"/>
          <w:szCs w:val="28"/>
        </w:rPr>
        <w:t xml:space="preserve">сельсовета </w:t>
      </w:r>
      <w:r w:rsidRPr="004E34CE">
        <w:rPr>
          <w:sz w:val="28"/>
          <w:szCs w:val="28"/>
        </w:rPr>
        <w:t>являются:</w:t>
      </w:r>
    </w:p>
    <w:p w14:paraId="7E320619" w14:textId="77777777" w:rsidR="00CC6D80" w:rsidRPr="004E34CE" w:rsidRDefault="00CC6D80">
      <w:pPr>
        <w:pStyle w:val="afff2"/>
        <w:numPr>
          <w:ilvl w:val="0"/>
          <w:numId w:val="6"/>
        </w:numPr>
        <w:ind w:left="1064"/>
        <w:contextualSpacing w:val="0"/>
        <w:rPr>
          <w:bCs/>
          <w:spacing w:val="-1"/>
          <w:sz w:val="28"/>
          <w:szCs w:val="28"/>
        </w:rPr>
      </w:pPr>
      <w:bookmarkStart w:id="255" w:name="_Toc520277901"/>
      <w:bookmarkStart w:id="256" w:name="_Toc225571382"/>
      <w:r w:rsidRPr="004E34CE">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отопительная котельная муниципального образования (уголь, электронагреватели)</w:t>
      </w:r>
      <w:bookmarkEnd w:id="255"/>
      <w:bookmarkEnd w:id="256"/>
      <w:r w:rsidRPr="004E34CE">
        <w:rPr>
          <w:bCs/>
          <w:spacing w:val="-1"/>
          <w:sz w:val="28"/>
          <w:szCs w:val="28"/>
        </w:rPr>
        <w:t>;</w:t>
      </w:r>
    </w:p>
    <w:p w14:paraId="4A49080C" w14:textId="3931AAE7" w:rsidR="00CC6D80" w:rsidRPr="004E34CE" w:rsidRDefault="00CC6D80">
      <w:pPr>
        <w:pStyle w:val="afff2"/>
        <w:numPr>
          <w:ilvl w:val="0"/>
          <w:numId w:val="6"/>
        </w:numPr>
        <w:ind w:left="1064"/>
        <w:contextualSpacing w:val="0"/>
        <w:rPr>
          <w:bCs/>
          <w:spacing w:val="-1"/>
          <w:sz w:val="28"/>
          <w:szCs w:val="28"/>
        </w:rPr>
      </w:pPr>
      <w:r w:rsidRPr="004E34CE">
        <w:rPr>
          <w:bCs/>
          <w:spacing w:val="-1"/>
          <w:sz w:val="28"/>
          <w:szCs w:val="28"/>
        </w:rPr>
        <w:t>улично-дорожная сеть населенных пунктов.</w:t>
      </w:r>
    </w:p>
    <w:p w14:paraId="41761F75" w14:textId="77777777" w:rsidR="005E0130" w:rsidRPr="004E34CE" w:rsidRDefault="005E0130" w:rsidP="005E0130">
      <w:pPr>
        <w:autoSpaceDE w:val="0"/>
        <w:autoSpaceDN w:val="0"/>
        <w:adjustRightInd w:val="0"/>
        <w:ind w:left="695"/>
        <w:rPr>
          <w:rFonts w:cs="Arial"/>
          <w:bCs/>
          <w:sz w:val="28"/>
          <w:szCs w:val="28"/>
        </w:rPr>
      </w:pPr>
    </w:p>
    <w:p w14:paraId="53212267" w14:textId="77777777" w:rsidR="005E0130" w:rsidRPr="004E34CE" w:rsidRDefault="005E0130" w:rsidP="005E0130">
      <w:pPr>
        <w:autoSpaceDE w:val="0"/>
        <w:autoSpaceDN w:val="0"/>
        <w:adjustRightInd w:val="0"/>
        <w:ind w:left="1120"/>
        <w:rPr>
          <w:rFonts w:cs="Arial"/>
          <w:bCs/>
          <w:sz w:val="28"/>
          <w:szCs w:val="28"/>
        </w:rPr>
        <w:sectPr w:rsidR="005E0130" w:rsidRPr="004E34CE" w:rsidSect="00850DFE">
          <w:footerReference w:type="default" r:id="rId22"/>
          <w:pgSz w:w="11906" w:h="16838"/>
          <w:pgMar w:top="1134" w:right="851" w:bottom="1134" w:left="1701" w:header="567" w:footer="567" w:gutter="0"/>
          <w:cols w:space="708"/>
          <w:docGrid w:linePitch="360"/>
        </w:sectPr>
      </w:pPr>
    </w:p>
    <w:p w14:paraId="475D97F6" w14:textId="77777777" w:rsidR="006576E2" w:rsidRPr="004E34CE" w:rsidRDefault="00CD6289" w:rsidP="00A15B1F">
      <w:pPr>
        <w:pStyle w:val="1"/>
        <w:spacing w:before="0" w:after="120"/>
        <w:rPr>
          <w:sz w:val="28"/>
          <w:shd w:val="clear" w:color="auto" w:fill="FFFFFF"/>
        </w:rPr>
      </w:pPr>
      <w:bookmarkStart w:id="257" w:name="_Toc149660348"/>
      <w:r w:rsidRPr="004E34CE">
        <w:rPr>
          <w:sz w:val="28"/>
          <w:lang w:eastAsia="ar-SA" w:bidi="en-US"/>
        </w:rPr>
        <w:lastRenderedPageBreak/>
        <w:t>7</w:t>
      </w:r>
      <w:r w:rsidR="002D2B7D" w:rsidRPr="004E34CE">
        <w:rPr>
          <w:sz w:val="28"/>
          <w:lang w:eastAsia="ar-SA" w:bidi="en-US"/>
        </w:rPr>
        <w:t>. П</w:t>
      </w:r>
      <w:r w:rsidR="006576E2" w:rsidRPr="004E34CE">
        <w:rPr>
          <w:sz w:val="28"/>
          <w:shd w:val="clear" w:color="auto" w:fill="FFFFFF"/>
        </w:rPr>
        <w:t xml:space="preserve">еречень земельных участков, </w:t>
      </w:r>
      <w:r w:rsidR="00BF2822" w:rsidRPr="004E34CE">
        <w:rPr>
          <w:sz w:val="28"/>
          <w:shd w:val="clear" w:color="auto" w:fill="FFFFFF"/>
        </w:rPr>
        <w:t>которые включаются в границы населенных пунктов, входящих в состав поселения, или исключаются из их границ</w:t>
      </w:r>
      <w:bookmarkEnd w:id="257"/>
    </w:p>
    <w:bookmarkEnd w:id="135"/>
    <w:p w14:paraId="3CC6C48A" w14:textId="3F0848F3" w:rsidR="00B42878" w:rsidRPr="004E34CE" w:rsidRDefault="00B42878" w:rsidP="00B42878">
      <w:pPr>
        <w:pStyle w:val="a1"/>
        <w:rPr>
          <w:sz w:val="28"/>
          <w:szCs w:val="28"/>
          <w:lang w:val="ru-RU"/>
        </w:rPr>
      </w:pPr>
      <w:r w:rsidRPr="004E34CE">
        <w:rPr>
          <w:sz w:val="28"/>
          <w:szCs w:val="28"/>
          <w:lang w:val="ru-RU"/>
        </w:rPr>
        <w:t xml:space="preserve">Проектом </w:t>
      </w:r>
      <w:r w:rsidR="003F1328" w:rsidRPr="004E34CE">
        <w:rPr>
          <w:sz w:val="28"/>
          <w:szCs w:val="28"/>
          <w:lang w:val="ru-RU"/>
        </w:rPr>
        <w:t>предлагается</w:t>
      </w:r>
      <w:r w:rsidRPr="004E34CE">
        <w:rPr>
          <w:sz w:val="28"/>
          <w:szCs w:val="28"/>
          <w:lang w:val="ru-RU"/>
        </w:rPr>
        <w:t xml:space="preserve"> изменение границ населенных пунктов путем включения либо исключения земельных участков.</w:t>
      </w:r>
    </w:p>
    <w:p w14:paraId="73AA994C" w14:textId="77777777" w:rsidR="003F1328" w:rsidRPr="004E34CE" w:rsidRDefault="003F1328" w:rsidP="0046423F">
      <w:pPr>
        <w:pStyle w:val="a1"/>
        <w:rPr>
          <w:sz w:val="28"/>
          <w:szCs w:val="28"/>
          <w:lang w:val="ru-RU"/>
        </w:rPr>
      </w:pPr>
      <w:r w:rsidRPr="004E34CE">
        <w:rPr>
          <w:sz w:val="28"/>
          <w:szCs w:val="28"/>
          <w:lang w:val="ru-RU"/>
        </w:rPr>
        <w:t>Земельные участки исключаются из границ населенных пунктов в связи с установленной категорией земель, их фактическим использованием, а также из-за отсутствия обоснования включения в границы населенных пунктов.</w:t>
      </w:r>
    </w:p>
    <w:p w14:paraId="7357FC2D" w14:textId="64A810D8" w:rsidR="0046423F" w:rsidRPr="004E34CE" w:rsidRDefault="0046423F" w:rsidP="0046423F">
      <w:pPr>
        <w:pStyle w:val="a1"/>
        <w:jc w:val="right"/>
        <w:rPr>
          <w:b/>
          <w:bCs/>
          <w:sz w:val="28"/>
          <w:szCs w:val="28"/>
          <w:lang w:val="ru-RU"/>
        </w:rPr>
      </w:pPr>
      <w:r w:rsidRPr="004E34CE">
        <w:rPr>
          <w:b/>
          <w:bCs/>
          <w:sz w:val="28"/>
          <w:szCs w:val="28"/>
          <w:lang w:val="ru-RU"/>
        </w:rPr>
        <w:t>Таблица 7.</w:t>
      </w:r>
      <w:r w:rsidR="00B07307" w:rsidRPr="004E34CE">
        <w:rPr>
          <w:b/>
          <w:bCs/>
          <w:sz w:val="28"/>
          <w:szCs w:val="28"/>
          <w:lang w:val="ru-RU"/>
        </w:rPr>
        <w:t>1</w:t>
      </w:r>
    </w:p>
    <w:p w14:paraId="1397F8DF" w14:textId="38CC5B4F" w:rsidR="0046423F" w:rsidRPr="004E34CE" w:rsidRDefault="0046423F" w:rsidP="003F1328">
      <w:pPr>
        <w:spacing w:after="120"/>
        <w:jc w:val="center"/>
        <w:rPr>
          <w:b/>
          <w:bCs/>
          <w:sz w:val="28"/>
          <w:szCs w:val="28"/>
        </w:rPr>
      </w:pPr>
      <w:r w:rsidRPr="004E34CE">
        <w:rPr>
          <w:b/>
          <w:bCs/>
          <w:sz w:val="28"/>
          <w:szCs w:val="28"/>
        </w:rPr>
        <w:t>Исключаемые земельные участки</w:t>
      </w:r>
    </w:p>
    <w:tbl>
      <w:tblPr>
        <w:tblStyle w:val="ae"/>
        <w:tblW w:w="5161" w:type="pct"/>
        <w:jc w:val="center"/>
        <w:tblLayout w:type="fixed"/>
        <w:tblLook w:val="04A0" w:firstRow="1" w:lastRow="0" w:firstColumn="1" w:lastColumn="0" w:noHBand="0" w:noVBand="1"/>
      </w:tblPr>
      <w:tblGrid>
        <w:gridCol w:w="1559"/>
        <w:gridCol w:w="1964"/>
        <w:gridCol w:w="1134"/>
        <w:gridCol w:w="2550"/>
        <w:gridCol w:w="2671"/>
      </w:tblGrid>
      <w:tr w:rsidR="003F1328" w:rsidRPr="004E34CE" w14:paraId="7D6B2803" w14:textId="77777777" w:rsidTr="00C17F74">
        <w:trPr>
          <w:trHeight w:val="454"/>
          <w:jc w:val="center"/>
        </w:trPr>
        <w:tc>
          <w:tcPr>
            <w:tcW w:w="789" w:type="pct"/>
            <w:vAlign w:val="center"/>
          </w:tcPr>
          <w:p w14:paraId="72C7F86F" w14:textId="77777777" w:rsidR="003F1328" w:rsidRPr="004E34CE" w:rsidRDefault="003F1328" w:rsidP="003F1328">
            <w:pPr>
              <w:jc w:val="center"/>
              <w:rPr>
                <w:b/>
                <w:bCs/>
              </w:rPr>
            </w:pPr>
            <w:r w:rsidRPr="004E34CE">
              <w:rPr>
                <w:b/>
                <w:bCs/>
              </w:rPr>
              <w:t>Населенный пункт</w:t>
            </w:r>
          </w:p>
        </w:tc>
        <w:tc>
          <w:tcPr>
            <w:tcW w:w="994" w:type="pct"/>
            <w:vAlign w:val="center"/>
          </w:tcPr>
          <w:p w14:paraId="7C92B607" w14:textId="77777777" w:rsidR="003F1328" w:rsidRPr="004E34CE" w:rsidRDefault="003F1328" w:rsidP="003F1328">
            <w:pPr>
              <w:jc w:val="center"/>
              <w:rPr>
                <w:b/>
                <w:bCs/>
              </w:rPr>
            </w:pPr>
            <w:r w:rsidRPr="004E34CE">
              <w:rPr>
                <w:b/>
                <w:bCs/>
              </w:rPr>
              <w:t>Кадастровый номер ЗУ, части кадастрового квартала</w:t>
            </w:r>
          </w:p>
        </w:tc>
        <w:tc>
          <w:tcPr>
            <w:tcW w:w="574" w:type="pct"/>
            <w:vAlign w:val="center"/>
          </w:tcPr>
          <w:p w14:paraId="235E268D" w14:textId="77777777" w:rsidR="003F1328" w:rsidRPr="004E34CE" w:rsidRDefault="003F1328" w:rsidP="003F1328">
            <w:pPr>
              <w:jc w:val="center"/>
              <w:rPr>
                <w:b/>
                <w:bCs/>
              </w:rPr>
            </w:pPr>
            <w:r w:rsidRPr="004E34CE">
              <w:rPr>
                <w:b/>
                <w:bCs/>
              </w:rPr>
              <w:t>Площадь, га</w:t>
            </w:r>
          </w:p>
        </w:tc>
        <w:tc>
          <w:tcPr>
            <w:tcW w:w="1291" w:type="pct"/>
            <w:vAlign w:val="center"/>
          </w:tcPr>
          <w:p w14:paraId="6DF9BA60" w14:textId="77777777" w:rsidR="003F1328" w:rsidRPr="004E34CE" w:rsidRDefault="003F1328" w:rsidP="003F1328">
            <w:pPr>
              <w:jc w:val="center"/>
              <w:rPr>
                <w:b/>
                <w:bCs/>
              </w:rPr>
            </w:pPr>
            <w:r w:rsidRPr="004E34CE">
              <w:rPr>
                <w:b/>
                <w:bCs/>
              </w:rPr>
              <w:t>Категория земель в ЕГРН</w:t>
            </w:r>
          </w:p>
        </w:tc>
        <w:tc>
          <w:tcPr>
            <w:tcW w:w="1352" w:type="pct"/>
            <w:vAlign w:val="center"/>
          </w:tcPr>
          <w:p w14:paraId="206FD5D6" w14:textId="77777777" w:rsidR="003F1328" w:rsidRPr="004E34CE" w:rsidRDefault="003F1328" w:rsidP="003F1328">
            <w:pPr>
              <w:jc w:val="center"/>
              <w:rPr>
                <w:b/>
                <w:bCs/>
              </w:rPr>
            </w:pPr>
            <w:r w:rsidRPr="004E34CE">
              <w:rPr>
                <w:b/>
                <w:bCs/>
              </w:rPr>
              <w:t>Категория земель после утверждения</w:t>
            </w:r>
          </w:p>
        </w:tc>
      </w:tr>
      <w:tr w:rsidR="003F1328" w:rsidRPr="004E34CE" w14:paraId="0CA5D609" w14:textId="77777777" w:rsidTr="00C17F74">
        <w:trPr>
          <w:trHeight w:val="454"/>
          <w:jc w:val="center"/>
        </w:trPr>
        <w:tc>
          <w:tcPr>
            <w:tcW w:w="789" w:type="pct"/>
            <w:vAlign w:val="center"/>
          </w:tcPr>
          <w:p w14:paraId="12EB00EA" w14:textId="77777777" w:rsidR="003F1328" w:rsidRPr="004E34CE" w:rsidRDefault="003F1328" w:rsidP="003F167A">
            <w:pPr>
              <w:jc w:val="center"/>
            </w:pPr>
            <w:r w:rsidRPr="004E34CE">
              <w:t>с. Турнаево</w:t>
            </w:r>
          </w:p>
        </w:tc>
        <w:tc>
          <w:tcPr>
            <w:tcW w:w="994" w:type="pct"/>
            <w:vAlign w:val="center"/>
          </w:tcPr>
          <w:p w14:paraId="5C8ED45E" w14:textId="77777777" w:rsidR="003F1328" w:rsidRPr="004E34CE" w:rsidRDefault="003F1328" w:rsidP="003F167A">
            <w:pPr>
              <w:jc w:val="center"/>
            </w:pPr>
            <w:r w:rsidRPr="004E34CE">
              <w:t xml:space="preserve">Часть кадастрового квартала </w:t>
            </w:r>
            <w:r w:rsidRPr="004E34CE">
              <w:br/>
            </w:r>
            <w:r w:rsidRPr="004E34CE">
              <w:rPr>
                <w:shd w:val="clear" w:color="auto" w:fill="FFFFFF"/>
              </w:rPr>
              <w:t>54:03:037207</w:t>
            </w:r>
          </w:p>
        </w:tc>
        <w:tc>
          <w:tcPr>
            <w:tcW w:w="574" w:type="pct"/>
            <w:vAlign w:val="center"/>
          </w:tcPr>
          <w:p w14:paraId="6E75FF4D" w14:textId="77777777" w:rsidR="003F1328" w:rsidRPr="004E34CE" w:rsidRDefault="003F1328" w:rsidP="003F167A">
            <w:pPr>
              <w:jc w:val="center"/>
            </w:pPr>
            <w:r w:rsidRPr="004E34CE">
              <w:t>0,16</w:t>
            </w:r>
          </w:p>
        </w:tc>
        <w:tc>
          <w:tcPr>
            <w:tcW w:w="1291" w:type="pct"/>
            <w:vAlign w:val="center"/>
          </w:tcPr>
          <w:p w14:paraId="3FD00F0E" w14:textId="77777777" w:rsidR="003F1328" w:rsidRPr="004E34CE" w:rsidRDefault="003F1328" w:rsidP="003F167A">
            <w:pPr>
              <w:jc w:val="center"/>
            </w:pPr>
            <w:r w:rsidRPr="004E34CE">
              <w:t>Земли населенных пунктов</w:t>
            </w:r>
          </w:p>
        </w:tc>
        <w:tc>
          <w:tcPr>
            <w:tcW w:w="1352" w:type="pct"/>
            <w:vAlign w:val="center"/>
          </w:tcPr>
          <w:p w14:paraId="2BDE5D16" w14:textId="77777777" w:rsidR="003F1328" w:rsidRPr="004E34CE" w:rsidRDefault="003F1328" w:rsidP="003F167A">
            <w:pPr>
              <w:jc w:val="center"/>
            </w:pPr>
            <w:r w:rsidRPr="004E34CE">
              <w:t>Земли лесного фонда</w:t>
            </w:r>
          </w:p>
        </w:tc>
      </w:tr>
      <w:tr w:rsidR="003F1328" w:rsidRPr="004E34CE" w14:paraId="66E8F7EB" w14:textId="77777777" w:rsidTr="00C17F74">
        <w:trPr>
          <w:trHeight w:val="454"/>
          <w:jc w:val="center"/>
        </w:trPr>
        <w:tc>
          <w:tcPr>
            <w:tcW w:w="789" w:type="pct"/>
            <w:vAlign w:val="center"/>
          </w:tcPr>
          <w:p w14:paraId="5110BDDB" w14:textId="77777777" w:rsidR="003F1328" w:rsidRPr="004E34CE" w:rsidRDefault="003F1328" w:rsidP="003F167A">
            <w:pPr>
              <w:jc w:val="center"/>
            </w:pPr>
            <w:r w:rsidRPr="004E34CE">
              <w:t>с. Турнаево</w:t>
            </w:r>
          </w:p>
        </w:tc>
        <w:tc>
          <w:tcPr>
            <w:tcW w:w="994" w:type="pct"/>
            <w:vAlign w:val="center"/>
          </w:tcPr>
          <w:p w14:paraId="0A50694E" w14:textId="77777777" w:rsidR="003F1328" w:rsidRPr="004E34CE" w:rsidRDefault="003F1328" w:rsidP="003F167A">
            <w:pPr>
              <w:jc w:val="center"/>
            </w:pPr>
            <w:r w:rsidRPr="004E34CE">
              <w:t xml:space="preserve">Часть кадастрового квартала </w:t>
            </w:r>
            <w:r w:rsidRPr="004E34CE">
              <w:br/>
            </w:r>
            <w:r w:rsidRPr="004E34CE">
              <w:rPr>
                <w:shd w:val="clear" w:color="auto" w:fill="FFFFFF"/>
              </w:rPr>
              <w:t>54:03:037207</w:t>
            </w:r>
          </w:p>
        </w:tc>
        <w:tc>
          <w:tcPr>
            <w:tcW w:w="574" w:type="pct"/>
            <w:vAlign w:val="center"/>
          </w:tcPr>
          <w:p w14:paraId="49E49AA5" w14:textId="77777777" w:rsidR="003F1328" w:rsidRPr="004E34CE" w:rsidRDefault="003F1328" w:rsidP="003F167A">
            <w:pPr>
              <w:jc w:val="center"/>
            </w:pPr>
            <w:r w:rsidRPr="004E34CE">
              <w:t>0,005</w:t>
            </w:r>
          </w:p>
        </w:tc>
        <w:tc>
          <w:tcPr>
            <w:tcW w:w="1291" w:type="pct"/>
            <w:vAlign w:val="center"/>
          </w:tcPr>
          <w:p w14:paraId="620D8674" w14:textId="77777777" w:rsidR="003F1328" w:rsidRPr="004E34CE" w:rsidRDefault="003F1328" w:rsidP="003F167A">
            <w:pPr>
              <w:jc w:val="center"/>
            </w:pPr>
            <w:r w:rsidRPr="004E34CE">
              <w:t>Земли населенных пунктов</w:t>
            </w:r>
          </w:p>
        </w:tc>
        <w:tc>
          <w:tcPr>
            <w:tcW w:w="1352" w:type="pct"/>
            <w:vAlign w:val="center"/>
          </w:tcPr>
          <w:p w14:paraId="3BEBFA2A" w14:textId="77777777" w:rsidR="003F1328" w:rsidRPr="004E34CE" w:rsidRDefault="003F1328" w:rsidP="003F167A">
            <w:pPr>
              <w:jc w:val="center"/>
            </w:pPr>
            <w:r w:rsidRPr="004E34CE">
              <w:t>Земли лесного фонда</w:t>
            </w:r>
          </w:p>
        </w:tc>
      </w:tr>
      <w:tr w:rsidR="003F1328" w:rsidRPr="004E34CE" w14:paraId="1738BB77" w14:textId="77777777" w:rsidTr="00C17F74">
        <w:trPr>
          <w:trHeight w:val="454"/>
          <w:jc w:val="center"/>
        </w:trPr>
        <w:tc>
          <w:tcPr>
            <w:tcW w:w="789" w:type="pct"/>
            <w:vAlign w:val="center"/>
          </w:tcPr>
          <w:p w14:paraId="127BEA56" w14:textId="77777777" w:rsidR="003F1328" w:rsidRPr="004E34CE" w:rsidRDefault="003F1328" w:rsidP="003F167A">
            <w:pPr>
              <w:jc w:val="center"/>
            </w:pPr>
            <w:r w:rsidRPr="004E34CE">
              <w:t>с. Турнаево</w:t>
            </w:r>
          </w:p>
        </w:tc>
        <w:tc>
          <w:tcPr>
            <w:tcW w:w="994" w:type="pct"/>
            <w:vAlign w:val="center"/>
          </w:tcPr>
          <w:p w14:paraId="36D9914D" w14:textId="77777777" w:rsidR="003F1328" w:rsidRPr="004E34CE" w:rsidRDefault="003F1328" w:rsidP="003F167A">
            <w:pPr>
              <w:jc w:val="center"/>
            </w:pPr>
            <w:r w:rsidRPr="004E34CE">
              <w:t xml:space="preserve">Часть кадастрового квартала </w:t>
            </w:r>
            <w:r w:rsidRPr="004E34CE">
              <w:br/>
            </w:r>
            <w:r w:rsidRPr="004E34CE">
              <w:rPr>
                <w:shd w:val="clear" w:color="auto" w:fill="FFFFFF"/>
              </w:rPr>
              <w:t>54:03:037207</w:t>
            </w:r>
          </w:p>
        </w:tc>
        <w:tc>
          <w:tcPr>
            <w:tcW w:w="574" w:type="pct"/>
            <w:vAlign w:val="center"/>
          </w:tcPr>
          <w:p w14:paraId="53A80951" w14:textId="77777777" w:rsidR="003F1328" w:rsidRPr="004E34CE" w:rsidRDefault="003F1328" w:rsidP="003F167A">
            <w:pPr>
              <w:jc w:val="center"/>
            </w:pPr>
            <w:r w:rsidRPr="004E34CE">
              <w:t>0,04</w:t>
            </w:r>
          </w:p>
        </w:tc>
        <w:tc>
          <w:tcPr>
            <w:tcW w:w="1291" w:type="pct"/>
            <w:vAlign w:val="center"/>
          </w:tcPr>
          <w:p w14:paraId="707A5A2A" w14:textId="77777777" w:rsidR="003F1328" w:rsidRPr="004E34CE" w:rsidRDefault="003F1328" w:rsidP="003F167A">
            <w:pPr>
              <w:jc w:val="center"/>
            </w:pPr>
            <w:r w:rsidRPr="004E34CE">
              <w:t>Земли населенных пунктов</w:t>
            </w:r>
          </w:p>
        </w:tc>
        <w:tc>
          <w:tcPr>
            <w:tcW w:w="1352" w:type="pct"/>
            <w:vAlign w:val="center"/>
          </w:tcPr>
          <w:p w14:paraId="20E1F31F" w14:textId="77777777" w:rsidR="003F1328" w:rsidRPr="004E34CE" w:rsidRDefault="003F1328" w:rsidP="003F167A">
            <w:pPr>
              <w:jc w:val="center"/>
            </w:pPr>
            <w:r w:rsidRPr="004E34CE">
              <w:t>Земли лесного фонда</w:t>
            </w:r>
          </w:p>
        </w:tc>
      </w:tr>
      <w:tr w:rsidR="003F1328" w:rsidRPr="004E34CE" w14:paraId="729F3B0E" w14:textId="77777777" w:rsidTr="00C17F74">
        <w:trPr>
          <w:trHeight w:val="454"/>
          <w:jc w:val="center"/>
        </w:trPr>
        <w:tc>
          <w:tcPr>
            <w:tcW w:w="789" w:type="pct"/>
            <w:vAlign w:val="center"/>
          </w:tcPr>
          <w:p w14:paraId="767C777A" w14:textId="77777777" w:rsidR="003F1328" w:rsidRPr="004E34CE" w:rsidRDefault="003F1328" w:rsidP="003F167A">
            <w:pPr>
              <w:jc w:val="center"/>
            </w:pPr>
            <w:r w:rsidRPr="004E34CE">
              <w:t>с. Турнаево</w:t>
            </w:r>
          </w:p>
        </w:tc>
        <w:tc>
          <w:tcPr>
            <w:tcW w:w="994" w:type="pct"/>
            <w:vAlign w:val="center"/>
          </w:tcPr>
          <w:p w14:paraId="20008CD1" w14:textId="77777777" w:rsidR="003F1328" w:rsidRPr="004E34CE" w:rsidRDefault="003F1328" w:rsidP="003F167A">
            <w:pPr>
              <w:jc w:val="center"/>
            </w:pPr>
            <w:r w:rsidRPr="004E34CE">
              <w:t>Часть ЗУ 54:03:037207:563</w:t>
            </w:r>
          </w:p>
        </w:tc>
        <w:tc>
          <w:tcPr>
            <w:tcW w:w="574" w:type="pct"/>
            <w:vAlign w:val="center"/>
          </w:tcPr>
          <w:p w14:paraId="5026ED64" w14:textId="77777777" w:rsidR="003F1328" w:rsidRPr="004E34CE" w:rsidRDefault="003F1328" w:rsidP="003F167A">
            <w:pPr>
              <w:jc w:val="center"/>
            </w:pPr>
            <w:r w:rsidRPr="004E34CE">
              <w:t>0,03</w:t>
            </w:r>
          </w:p>
        </w:tc>
        <w:tc>
          <w:tcPr>
            <w:tcW w:w="1291" w:type="pct"/>
            <w:vAlign w:val="center"/>
          </w:tcPr>
          <w:p w14:paraId="006DE967" w14:textId="77777777" w:rsidR="003F1328" w:rsidRPr="004E34CE" w:rsidRDefault="003F1328" w:rsidP="003F167A">
            <w:pPr>
              <w:jc w:val="center"/>
            </w:pPr>
            <w:r w:rsidRPr="004E34CE">
              <w:t>Земли сельскохозяйственного назначения</w:t>
            </w:r>
          </w:p>
        </w:tc>
        <w:tc>
          <w:tcPr>
            <w:tcW w:w="1352" w:type="pct"/>
            <w:vAlign w:val="center"/>
          </w:tcPr>
          <w:p w14:paraId="139FC041" w14:textId="77777777" w:rsidR="003F1328" w:rsidRPr="004E34CE" w:rsidRDefault="003F1328" w:rsidP="003F167A">
            <w:pPr>
              <w:jc w:val="center"/>
            </w:pPr>
            <w:r w:rsidRPr="004E34CE">
              <w:t>Земли сельскохозяйственного назначения</w:t>
            </w:r>
          </w:p>
        </w:tc>
      </w:tr>
      <w:tr w:rsidR="003F1328" w:rsidRPr="004E34CE" w14:paraId="6F3EB939" w14:textId="77777777" w:rsidTr="00C17F74">
        <w:trPr>
          <w:trHeight w:val="454"/>
          <w:jc w:val="center"/>
        </w:trPr>
        <w:tc>
          <w:tcPr>
            <w:tcW w:w="789" w:type="pct"/>
            <w:vAlign w:val="center"/>
          </w:tcPr>
          <w:p w14:paraId="61A96B54" w14:textId="77777777" w:rsidR="003F1328" w:rsidRPr="004E34CE" w:rsidRDefault="003F1328" w:rsidP="003F167A">
            <w:pPr>
              <w:jc w:val="center"/>
            </w:pPr>
            <w:r w:rsidRPr="004E34CE">
              <w:t>с. Турнаево</w:t>
            </w:r>
          </w:p>
        </w:tc>
        <w:tc>
          <w:tcPr>
            <w:tcW w:w="994" w:type="pct"/>
            <w:vAlign w:val="center"/>
          </w:tcPr>
          <w:p w14:paraId="3B8752A7" w14:textId="77777777" w:rsidR="003F1328" w:rsidRPr="004E34CE" w:rsidRDefault="003F1328" w:rsidP="003F167A">
            <w:pPr>
              <w:jc w:val="center"/>
            </w:pPr>
            <w:r w:rsidRPr="004E34CE">
              <w:t xml:space="preserve">Часть кадастрового квартала </w:t>
            </w:r>
            <w:r w:rsidRPr="004E34CE">
              <w:br/>
            </w:r>
            <w:r w:rsidRPr="004E34CE">
              <w:rPr>
                <w:shd w:val="clear" w:color="auto" w:fill="FFFFFF"/>
              </w:rPr>
              <w:t>54:03:037207</w:t>
            </w:r>
          </w:p>
        </w:tc>
        <w:tc>
          <w:tcPr>
            <w:tcW w:w="574" w:type="pct"/>
            <w:vAlign w:val="center"/>
          </w:tcPr>
          <w:p w14:paraId="517AA20A" w14:textId="77777777" w:rsidR="003F1328" w:rsidRPr="004E34CE" w:rsidRDefault="003F1328" w:rsidP="003F167A">
            <w:pPr>
              <w:jc w:val="center"/>
            </w:pPr>
            <w:r w:rsidRPr="004E34CE">
              <w:t>0,0005</w:t>
            </w:r>
          </w:p>
        </w:tc>
        <w:tc>
          <w:tcPr>
            <w:tcW w:w="1291" w:type="pct"/>
            <w:vAlign w:val="center"/>
          </w:tcPr>
          <w:p w14:paraId="68A73D83" w14:textId="77777777" w:rsidR="003F1328" w:rsidRPr="004E34CE" w:rsidRDefault="003F1328" w:rsidP="003F167A">
            <w:pPr>
              <w:jc w:val="center"/>
            </w:pPr>
            <w:r w:rsidRPr="004E34CE">
              <w:t>Земли населенных пунктов</w:t>
            </w:r>
          </w:p>
        </w:tc>
        <w:tc>
          <w:tcPr>
            <w:tcW w:w="1352" w:type="pct"/>
            <w:vAlign w:val="center"/>
          </w:tcPr>
          <w:p w14:paraId="72EFA94C" w14:textId="77777777" w:rsidR="003F1328" w:rsidRPr="004E34CE" w:rsidRDefault="003F1328" w:rsidP="003F167A">
            <w:pPr>
              <w:jc w:val="center"/>
            </w:pPr>
            <w:r w:rsidRPr="004E34CE">
              <w:t>Земли лесного фонда</w:t>
            </w:r>
          </w:p>
        </w:tc>
      </w:tr>
      <w:tr w:rsidR="003F1328" w:rsidRPr="004E34CE" w14:paraId="6E589EB4" w14:textId="77777777" w:rsidTr="00C17F74">
        <w:trPr>
          <w:trHeight w:val="454"/>
          <w:jc w:val="center"/>
        </w:trPr>
        <w:tc>
          <w:tcPr>
            <w:tcW w:w="789" w:type="pct"/>
            <w:vAlign w:val="center"/>
          </w:tcPr>
          <w:p w14:paraId="5454C035" w14:textId="77777777" w:rsidR="003F1328" w:rsidRPr="004E34CE" w:rsidRDefault="003F1328" w:rsidP="003F167A">
            <w:pPr>
              <w:jc w:val="center"/>
            </w:pPr>
            <w:r w:rsidRPr="004E34CE">
              <w:t>п. Дивинка</w:t>
            </w:r>
          </w:p>
        </w:tc>
        <w:tc>
          <w:tcPr>
            <w:tcW w:w="994" w:type="pct"/>
            <w:vAlign w:val="center"/>
          </w:tcPr>
          <w:p w14:paraId="525E9EE0" w14:textId="77777777" w:rsidR="003F1328" w:rsidRPr="004E34CE" w:rsidRDefault="003F1328" w:rsidP="003F167A">
            <w:pPr>
              <w:jc w:val="center"/>
            </w:pPr>
            <w:r w:rsidRPr="004E34CE">
              <w:t>Часть ЗУ 54:03:031801:100</w:t>
            </w:r>
          </w:p>
        </w:tc>
        <w:tc>
          <w:tcPr>
            <w:tcW w:w="574" w:type="pct"/>
            <w:vAlign w:val="center"/>
          </w:tcPr>
          <w:p w14:paraId="1301C740" w14:textId="77777777" w:rsidR="003F1328" w:rsidRPr="004E34CE" w:rsidRDefault="003F1328" w:rsidP="003F167A">
            <w:pPr>
              <w:jc w:val="center"/>
            </w:pPr>
            <w:r w:rsidRPr="004E34CE">
              <w:t>0,017</w:t>
            </w:r>
          </w:p>
        </w:tc>
        <w:tc>
          <w:tcPr>
            <w:tcW w:w="1291" w:type="pct"/>
            <w:vAlign w:val="center"/>
          </w:tcPr>
          <w:p w14:paraId="4645ADDA" w14:textId="77777777" w:rsidR="003F1328" w:rsidRPr="004E34CE" w:rsidRDefault="003F1328" w:rsidP="003F167A">
            <w:pPr>
              <w:jc w:val="center"/>
            </w:pPr>
            <w:r w:rsidRPr="004E34CE">
              <w:t>Земли населенных пунктов</w:t>
            </w:r>
          </w:p>
        </w:tc>
        <w:tc>
          <w:tcPr>
            <w:tcW w:w="1352" w:type="pct"/>
            <w:vAlign w:val="center"/>
          </w:tcPr>
          <w:p w14:paraId="7A2B6899" w14:textId="77777777" w:rsidR="003F1328" w:rsidRPr="004E34CE" w:rsidRDefault="003F1328" w:rsidP="003F167A">
            <w:pPr>
              <w:jc w:val="center"/>
            </w:pPr>
            <w:r w:rsidRPr="004E34CE">
              <w:t>Земли населенных пунктов</w:t>
            </w:r>
          </w:p>
        </w:tc>
      </w:tr>
      <w:tr w:rsidR="003F1328" w:rsidRPr="004E34CE" w14:paraId="5DAD1A94" w14:textId="77777777" w:rsidTr="00C17F74">
        <w:trPr>
          <w:trHeight w:val="454"/>
          <w:jc w:val="center"/>
        </w:trPr>
        <w:tc>
          <w:tcPr>
            <w:tcW w:w="789" w:type="pct"/>
            <w:vAlign w:val="center"/>
          </w:tcPr>
          <w:p w14:paraId="58CD5999" w14:textId="77777777" w:rsidR="003F1328" w:rsidRPr="004E34CE" w:rsidRDefault="003F1328" w:rsidP="003F167A">
            <w:pPr>
              <w:jc w:val="center"/>
            </w:pPr>
            <w:r w:rsidRPr="004E34CE">
              <w:t>п. Дивинка</w:t>
            </w:r>
          </w:p>
        </w:tc>
        <w:tc>
          <w:tcPr>
            <w:tcW w:w="994" w:type="pct"/>
            <w:vAlign w:val="center"/>
          </w:tcPr>
          <w:p w14:paraId="58F3264F" w14:textId="77777777" w:rsidR="003F1328" w:rsidRPr="004E34CE" w:rsidRDefault="003F1328" w:rsidP="003F167A">
            <w:pPr>
              <w:jc w:val="center"/>
            </w:pPr>
            <w:r w:rsidRPr="004E34CE">
              <w:t>Часть ЗУ 54:03:031801:116</w:t>
            </w:r>
          </w:p>
        </w:tc>
        <w:tc>
          <w:tcPr>
            <w:tcW w:w="574" w:type="pct"/>
            <w:vAlign w:val="center"/>
          </w:tcPr>
          <w:p w14:paraId="03119BD7" w14:textId="77777777" w:rsidR="003F1328" w:rsidRPr="004E34CE" w:rsidRDefault="003F1328" w:rsidP="003F167A">
            <w:pPr>
              <w:jc w:val="center"/>
            </w:pPr>
            <w:r w:rsidRPr="004E34CE">
              <w:t>0,007</w:t>
            </w:r>
          </w:p>
        </w:tc>
        <w:tc>
          <w:tcPr>
            <w:tcW w:w="1291" w:type="pct"/>
            <w:vAlign w:val="center"/>
          </w:tcPr>
          <w:p w14:paraId="5594333D" w14:textId="77777777" w:rsidR="003F1328" w:rsidRPr="004E34CE" w:rsidRDefault="003F1328" w:rsidP="003F167A">
            <w:pPr>
              <w:jc w:val="center"/>
            </w:pPr>
            <w:r w:rsidRPr="004E34CE">
              <w:t>Земли населенных пунктов</w:t>
            </w:r>
          </w:p>
        </w:tc>
        <w:tc>
          <w:tcPr>
            <w:tcW w:w="1352" w:type="pct"/>
            <w:vAlign w:val="center"/>
          </w:tcPr>
          <w:p w14:paraId="317E847A" w14:textId="77777777" w:rsidR="003F1328" w:rsidRPr="004E34CE" w:rsidRDefault="003F1328" w:rsidP="003F167A">
            <w:pPr>
              <w:jc w:val="center"/>
            </w:pPr>
            <w:r w:rsidRPr="004E34CE">
              <w:t>Земли населенных пунктов</w:t>
            </w:r>
          </w:p>
        </w:tc>
      </w:tr>
      <w:tr w:rsidR="003F1328" w:rsidRPr="004E34CE" w14:paraId="6F173567" w14:textId="77777777" w:rsidTr="00C17F74">
        <w:trPr>
          <w:trHeight w:val="454"/>
          <w:jc w:val="center"/>
        </w:trPr>
        <w:tc>
          <w:tcPr>
            <w:tcW w:w="789" w:type="pct"/>
            <w:vAlign w:val="center"/>
          </w:tcPr>
          <w:p w14:paraId="54E18CEF" w14:textId="77777777" w:rsidR="003F1328" w:rsidRPr="004E34CE" w:rsidRDefault="003F1328" w:rsidP="003F167A">
            <w:pPr>
              <w:jc w:val="center"/>
            </w:pPr>
            <w:r w:rsidRPr="004E34CE">
              <w:t>п. Дивинка</w:t>
            </w:r>
          </w:p>
        </w:tc>
        <w:tc>
          <w:tcPr>
            <w:tcW w:w="994" w:type="pct"/>
            <w:vAlign w:val="center"/>
          </w:tcPr>
          <w:p w14:paraId="6BE89F9D" w14:textId="77777777" w:rsidR="003F1328" w:rsidRPr="004E34CE" w:rsidRDefault="003F1328" w:rsidP="003F167A">
            <w:pPr>
              <w:jc w:val="center"/>
            </w:pPr>
            <w:r w:rsidRPr="004E34CE">
              <w:t>Часть ЗУ 54:03:031801:84</w:t>
            </w:r>
          </w:p>
        </w:tc>
        <w:tc>
          <w:tcPr>
            <w:tcW w:w="574" w:type="pct"/>
            <w:vAlign w:val="center"/>
          </w:tcPr>
          <w:p w14:paraId="56402E5D" w14:textId="77777777" w:rsidR="003F1328" w:rsidRPr="004E34CE" w:rsidRDefault="003F1328" w:rsidP="003F167A">
            <w:pPr>
              <w:jc w:val="center"/>
            </w:pPr>
            <w:r w:rsidRPr="004E34CE">
              <w:t>0,018</w:t>
            </w:r>
          </w:p>
        </w:tc>
        <w:tc>
          <w:tcPr>
            <w:tcW w:w="1291" w:type="pct"/>
            <w:vAlign w:val="center"/>
          </w:tcPr>
          <w:p w14:paraId="773F8803" w14:textId="77777777" w:rsidR="003F1328" w:rsidRPr="004E34CE" w:rsidRDefault="003F1328" w:rsidP="003F167A">
            <w:pPr>
              <w:jc w:val="center"/>
            </w:pPr>
            <w:r w:rsidRPr="004E34CE">
              <w:t>Земли населенных пунктов</w:t>
            </w:r>
          </w:p>
        </w:tc>
        <w:tc>
          <w:tcPr>
            <w:tcW w:w="1352" w:type="pct"/>
            <w:vAlign w:val="center"/>
          </w:tcPr>
          <w:p w14:paraId="5B51E050" w14:textId="77777777" w:rsidR="003F1328" w:rsidRPr="004E34CE" w:rsidRDefault="003F1328" w:rsidP="003F167A">
            <w:pPr>
              <w:jc w:val="center"/>
            </w:pPr>
            <w:r w:rsidRPr="004E34CE">
              <w:t>Земли населенных пунктов</w:t>
            </w:r>
          </w:p>
        </w:tc>
      </w:tr>
      <w:tr w:rsidR="003F1328" w:rsidRPr="004E34CE" w14:paraId="6B5BA065" w14:textId="77777777" w:rsidTr="00C17F74">
        <w:trPr>
          <w:trHeight w:val="454"/>
          <w:jc w:val="center"/>
        </w:trPr>
        <w:tc>
          <w:tcPr>
            <w:tcW w:w="789" w:type="pct"/>
            <w:vAlign w:val="center"/>
          </w:tcPr>
          <w:p w14:paraId="6868902D" w14:textId="77777777" w:rsidR="003F1328" w:rsidRPr="004E34CE" w:rsidRDefault="003F1328" w:rsidP="003F167A">
            <w:pPr>
              <w:jc w:val="center"/>
            </w:pPr>
            <w:r w:rsidRPr="004E34CE">
              <w:t>п. Дивинка</w:t>
            </w:r>
          </w:p>
        </w:tc>
        <w:tc>
          <w:tcPr>
            <w:tcW w:w="994" w:type="pct"/>
            <w:vAlign w:val="center"/>
          </w:tcPr>
          <w:p w14:paraId="0E6FED96" w14:textId="77777777" w:rsidR="003F1328" w:rsidRPr="004E34CE" w:rsidRDefault="003F1328" w:rsidP="003F167A">
            <w:pPr>
              <w:jc w:val="center"/>
            </w:pPr>
            <w:r w:rsidRPr="004E34CE">
              <w:t>Часть ЗУ 54:03:000000:875(1)</w:t>
            </w:r>
          </w:p>
        </w:tc>
        <w:tc>
          <w:tcPr>
            <w:tcW w:w="574" w:type="pct"/>
            <w:vAlign w:val="center"/>
          </w:tcPr>
          <w:p w14:paraId="76FA41CB" w14:textId="77777777" w:rsidR="003F1328" w:rsidRPr="004E34CE" w:rsidRDefault="003F1328" w:rsidP="003F167A">
            <w:pPr>
              <w:jc w:val="center"/>
            </w:pPr>
            <w:r w:rsidRPr="004E34CE">
              <w:t>0,14</w:t>
            </w:r>
          </w:p>
        </w:tc>
        <w:tc>
          <w:tcPr>
            <w:tcW w:w="1291" w:type="pct"/>
            <w:vAlign w:val="center"/>
          </w:tcPr>
          <w:p w14:paraId="79BB12B0" w14:textId="77777777" w:rsidR="003F1328" w:rsidRPr="004E34CE" w:rsidRDefault="003F1328" w:rsidP="003F167A">
            <w:pPr>
              <w:jc w:val="center"/>
            </w:pPr>
            <w:r w:rsidRPr="004E34CE">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w:t>
            </w:r>
            <w:r w:rsidRPr="004E34CE">
              <w:lastRenderedPageBreak/>
              <w:t>специального назначения</w:t>
            </w:r>
          </w:p>
        </w:tc>
        <w:tc>
          <w:tcPr>
            <w:tcW w:w="1352" w:type="pct"/>
            <w:vAlign w:val="center"/>
          </w:tcPr>
          <w:p w14:paraId="18C8D337" w14:textId="77777777" w:rsidR="003F1328" w:rsidRPr="004E34CE" w:rsidRDefault="003F1328" w:rsidP="003F167A">
            <w:pPr>
              <w:jc w:val="center"/>
            </w:pPr>
            <w:r w:rsidRPr="004E34CE">
              <w:lastRenderedPageBreak/>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3F1328" w:rsidRPr="004E34CE" w14:paraId="57916E36" w14:textId="77777777" w:rsidTr="00C17F74">
        <w:trPr>
          <w:trHeight w:val="454"/>
          <w:jc w:val="center"/>
        </w:trPr>
        <w:tc>
          <w:tcPr>
            <w:tcW w:w="789" w:type="pct"/>
            <w:vAlign w:val="center"/>
          </w:tcPr>
          <w:p w14:paraId="35254478" w14:textId="77777777" w:rsidR="003F1328" w:rsidRPr="004E34CE" w:rsidRDefault="003F1328" w:rsidP="003F167A">
            <w:pPr>
              <w:jc w:val="center"/>
            </w:pPr>
            <w:r w:rsidRPr="004E34CE">
              <w:t>ж/д ст. Тын.</w:t>
            </w:r>
          </w:p>
        </w:tc>
        <w:tc>
          <w:tcPr>
            <w:tcW w:w="994" w:type="pct"/>
            <w:vAlign w:val="center"/>
          </w:tcPr>
          <w:p w14:paraId="71C07A25" w14:textId="77777777" w:rsidR="003F1328" w:rsidRPr="004E34CE" w:rsidRDefault="003F1328" w:rsidP="003F167A">
            <w:pPr>
              <w:jc w:val="center"/>
            </w:pPr>
            <w:r w:rsidRPr="004E34CE">
              <w:t>Часть ЗУ 54:03:037207:430</w:t>
            </w:r>
          </w:p>
        </w:tc>
        <w:tc>
          <w:tcPr>
            <w:tcW w:w="574" w:type="pct"/>
            <w:vAlign w:val="center"/>
          </w:tcPr>
          <w:p w14:paraId="001AD362" w14:textId="77777777" w:rsidR="003F1328" w:rsidRPr="004E34CE" w:rsidRDefault="003F1328" w:rsidP="003F167A">
            <w:pPr>
              <w:jc w:val="center"/>
            </w:pPr>
            <w:r w:rsidRPr="004E34CE">
              <w:t>0,77</w:t>
            </w:r>
          </w:p>
        </w:tc>
        <w:tc>
          <w:tcPr>
            <w:tcW w:w="1291" w:type="pct"/>
            <w:vAlign w:val="center"/>
          </w:tcPr>
          <w:p w14:paraId="202C067C" w14:textId="77777777" w:rsidR="003F1328" w:rsidRPr="004E34CE" w:rsidRDefault="003F1328" w:rsidP="003F167A">
            <w:pPr>
              <w:jc w:val="center"/>
            </w:pPr>
            <w:r w:rsidRPr="004E34CE">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352" w:type="pct"/>
            <w:vAlign w:val="center"/>
          </w:tcPr>
          <w:p w14:paraId="54017925" w14:textId="77777777" w:rsidR="003F1328" w:rsidRPr="004E34CE" w:rsidRDefault="003F1328" w:rsidP="003F167A">
            <w:pPr>
              <w:jc w:val="center"/>
            </w:pPr>
            <w:r w:rsidRPr="004E34CE">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3F1328" w:rsidRPr="004E34CE" w14:paraId="656C4BA2" w14:textId="77777777" w:rsidTr="00C17F74">
        <w:trPr>
          <w:trHeight w:val="454"/>
          <w:jc w:val="center"/>
        </w:trPr>
        <w:tc>
          <w:tcPr>
            <w:tcW w:w="789" w:type="pct"/>
            <w:vAlign w:val="center"/>
          </w:tcPr>
          <w:p w14:paraId="013DEB6E" w14:textId="77777777" w:rsidR="003F1328" w:rsidRPr="004E34CE" w:rsidRDefault="003F1328" w:rsidP="003F167A">
            <w:pPr>
              <w:jc w:val="center"/>
            </w:pPr>
            <w:r w:rsidRPr="004E34CE">
              <w:t>ж/д ст. Тын.</w:t>
            </w:r>
          </w:p>
        </w:tc>
        <w:tc>
          <w:tcPr>
            <w:tcW w:w="994" w:type="pct"/>
            <w:vAlign w:val="center"/>
          </w:tcPr>
          <w:p w14:paraId="3F7D9E52" w14:textId="77777777" w:rsidR="003F1328" w:rsidRPr="004E34CE" w:rsidRDefault="003F1328" w:rsidP="003F167A">
            <w:pPr>
              <w:jc w:val="center"/>
            </w:pPr>
            <w:r w:rsidRPr="004E34CE">
              <w:t>Часть ЗУ 54:03:037207:17</w:t>
            </w:r>
          </w:p>
        </w:tc>
        <w:tc>
          <w:tcPr>
            <w:tcW w:w="574" w:type="pct"/>
            <w:vAlign w:val="center"/>
          </w:tcPr>
          <w:p w14:paraId="512F94F1" w14:textId="77777777" w:rsidR="003F1328" w:rsidRPr="004E34CE" w:rsidRDefault="003F1328" w:rsidP="003F167A">
            <w:pPr>
              <w:jc w:val="center"/>
            </w:pPr>
            <w:r w:rsidRPr="004E34CE">
              <w:t>0,25</w:t>
            </w:r>
          </w:p>
        </w:tc>
        <w:tc>
          <w:tcPr>
            <w:tcW w:w="1291" w:type="pct"/>
            <w:vAlign w:val="center"/>
          </w:tcPr>
          <w:p w14:paraId="2971CF19" w14:textId="77777777" w:rsidR="003F1328" w:rsidRPr="004E34CE" w:rsidRDefault="003F1328" w:rsidP="003F167A">
            <w:pPr>
              <w:jc w:val="center"/>
            </w:pPr>
            <w:r w:rsidRPr="004E34CE">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352" w:type="pct"/>
            <w:vAlign w:val="center"/>
          </w:tcPr>
          <w:p w14:paraId="0E22BAFE" w14:textId="77777777" w:rsidR="003F1328" w:rsidRPr="004E34CE" w:rsidRDefault="003F1328" w:rsidP="003F167A">
            <w:pPr>
              <w:jc w:val="center"/>
            </w:pPr>
            <w:r w:rsidRPr="004E34CE">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14:paraId="069E69E2" w14:textId="77777777" w:rsidR="003F1328" w:rsidRPr="004E34CE" w:rsidRDefault="003F1328" w:rsidP="003F1328"/>
    <w:p w14:paraId="0650C963" w14:textId="09A39C19" w:rsidR="003F1328" w:rsidRPr="004E34CE" w:rsidRDefault="003F1328" w:rsidP="0046423F">
      <w:pPr>
        <w:pStyle w:val="a1"/>
        <w:rPr>
          <w:sz w:val="28"/>
          <w:szCs w:val="28"/>
          <w:lang w:val="ru-RU"/>
        </w:rPr>
      </w:pPr>
      <w:r w:rsidRPr="004E34CE">
        <w:rPr>
          <w:sz w:val="28"/>
          <w:szCs w:val="28"/>
          <w:lang w:val="ru-RU"/>
        </w:rPr>
        <w:t>Земельные участки включаются в границы населенных пунктов в связи с установленной категорией земель, их фактическим использованием</w:t>
      </w:r>
      <w:r w:rsidR="00B07307" w:rsidRPr="004E34CE">
        <w:rPr>
          <w:sz w:val="28"/>
          <w:szCs w:val="28"/>
          <w:lang w:val="ru-RU"/>
        </w:rPr>
        <w:t>.</w:t>
      </w:r>
    </w:p>
    <w:p w14:paraId="2245E68A" w14:textId="77777777" w:rsidR="0046423F" w:rsidRPr="004E34CE" w:rsidRDefault="0046423F" w:rsidP="0046423F">
      <w:pPr>
        <w:pStyle w:val="a1"/>
        <w:jc w:val="right"/>
        <w:rPr>
          <w:b/>
          <w:bCs/>
          <w:sz w:val="28"/>
          <w:szCs w:val="28"/>
          <w:lang w:val="ru-RU"/>
        </w:rPr>
      </w:pPr>
      <w:r w:rsidRPr="004E34CE">
        <w:rPr>
          <w:b/>
          <w:bCs/>
          <w:sz w:val="28"/>
          <w:szCs w:val="28"/>
          <w:lang w:val="ru-RU"/>
        </w:rPr>
        <w:t>Таблица 7.2</w:t>
      </w:r>
    </w:p>
    <w:p w14:paraId="7840D54C" w14:textId="47201785" w:rsidR="0046423F" w:rsidRPr="004E34CE" w:rsidRDefault="0046423F" w:rsidP="003F1328">
      <w:pPr>
        <w:spacing w:after="120"/>
        <w:jc w:val="center"/>
        <w:rPr>
          <w:b/>
          <w:bCs/>
          <w:sz w:val="28"/>
          <w:szCs w:val="28"/>
        </w:rPr>
      </w:pPr>
      <w:r w:rsidRPr="004E34CE">
        <w:rPr>
          <w:b/>
          <w:bCs/>
          <w:sz w:val="28"/>
          <w:szCs w:val="28"/>
        </w:rPr>
        <w:t>Включаемые земельные участки</w:t>
      </w:r>
    </w:p>
    <w:tbl>
      <w:tblPr>
        <w:tblStyle w:val="ae"/>
        <w:tblW w:w="5161" w:type="pct"/>
        <w:jc w:val="center"/>
        <w:tblLayout w:type="fixed"/>
        <w:tblLook w:val="04A0" w:firstRow="1" w:lastRow="0" w:firstColumn="1" w:lastColumn="0" w:noHBand="0" w:noVBand="1"/>
      </w:tblPr>
      <w:tblGrid>
        <w:gridCol w:w="1560"/>
        <w:gridCol w:w="1985"/>
        <w:gridCol w:w="1253"/>
        <w:gridCol w:w="2531"/>
        <w:gridCol w:w="2549"/>
      </w:tblGrid>
      <w:tr w:rsidR="003F1328" w:rsidRPr="004E34CE" w14:paraId="56498377" w14:textId="77777777" w:rsidTr="003F1328">
        <w:trPr>
          <w:jc w:val="center"/>
        </w:trPr>
        <w:tc>
          <w:tcPr>
            <w:tcW w:w="790" w:type="pct"/>
          </w:tcPr>
          <w:p w14:paraId="644A9CFA" w14:textId="77777777" w:rsidR="003F1328" w:rsidRPr="004E34CE" w:rsidRDefault="003F1328" w:rsidP="003F167A">
            <w:pPr>
              <w:jc w:val="center"/>
              <w:rPr>
                <w:b/>
                <w:bCs/>
              </w:rPr>
            </w:pPr>
            <w:r w:rsidRPr="004E34CE">
              <w:rPr>
                <w:b/>
                <w:bCs/>
              </w:rPr>
              <w:t>Населенный пункт</w:t>
            </w:r>
          </w:p>
        </w:tc>
        <w:tc>
          <w:tcPr>
            <w:tcW w:w="1005" w:type="pct"/>
          </w:tcPr>
          <w:p w14:paraId="1D74FDA3" w14:textId="77777777" w:rsidR="003F1328" w:rsidRPr="004E34CE" w:rsidRDefault="003F1328" w:rsidP="003F167A">
            <w:pPr>
              <w:jc w:val="center"/>
              <w:rPr>
                <w:b/>
                <w:bCs/>
              </w:rPr>
            </w:pPr>
            <w:r w:rsidRPr="004E34CE">
              <w:rPr>
                <w:b/>
                <w:bCs/>
              </w:rPr>
              <w:t>Кадастровый номер ЗУ, части кадастрового квартала</w:t>
            </w:r>
          </w:p>
        </w:tc>
        <w:tc>
          <w:tcPr>
            <w:tcW w:w="634" w:type="pct"/>
          </w:tcPr>
          <w:p w14:paraId="2C330F63" w14:textId="77777777" w:rsidR="003F1328" w:rsidRPr="004E34CE" w:rsidRDefault="003F1328" w:rsidP="003F167A">
            <w:pPr>
              <w:jc w:val="center"/>
              <w:rPr>
                <w:b/>
                <w:bCs/>
              </w:rPr>
            </w:pPr>
            <w:r w:rsidRPr="004E34CE">
              <w:rPr>
                <w:b/>
                <w:bCs/>
              </w:rPr>
              <w:t>Площадь, га</w:t>
            </w:r>
          </w:p>
        </w:tc>
        <w:tc>
          <w:tcPr>
            <w:tcW w:w="1281" w:type="pct"/>
          </w:tcPr>
          <w:p w14:paraId="3DE21325" w14:textId="77777777" w:rsidR="003F1328" w:rsidRPr="004E34CE" w:rsidRDefault="003F1328" w:rsidP="003F167A">
            <w:pPr>
              <w:jc w:val="center"/>
              <w:rPr>
                <w:b/>
                <w:bCs/>
              </w:rPr>
            </w:pPr>
            <w:r w:rsidRPr="004E34CE">
              <w:rPr>
                <w:b/>
                <w:bCs/>
              </w:rPr>
              <w:t>Категория земель в ЕГРН</w:t>
            </w:r>
          </w:p>
        </w:tc>
        <w:tc>
          <w:tcPr>
            <w:tcW w:w="1291" w:type="pct"/>
          </w:tcPr>
          <w:p w14:paraId="2505458A" w14:textId="77777777" w:rsidR="003F1328" w:rsidRPr="004E34CE" w:rsidRDefault="003F1328" w:rsidP="003F167A">
            <w:pPr>
              <w:jc w:val="center"/>
              <w:rPr>
                <w:b/>
                <w:bCs/>
              </w:rPr>
            </w:pPr>
            <w:r w:rsidRPr="004E34CE">
              <w:rPr>
                <w:b/>
                <w:bCs/>
              </w:rPr>
              <w:t>Категория земель после утверждения</w:t>
            </w:r>
          </w:p>
        </w:tc>
      </w:tr>
      <w:tr w:rsidR="003F1328" w:rsidRPr="004E34CE" w14:paraId="4E66DC3B" w14:textId="77777777" w:rsidTr="003F1328">
        <w:trPr>
          <w:jc w:val="center"/>
        </w:trPr>
        <w:tc>
          <w:tcPr>
            <w:tcW w:w="790" w:type="pct"/>
            <w:vAlign w:val="center"/>
          </w:tcPr>
          <w:p w14:paraId="5D455F3E" w14:textId="77777777" w:rsidR="003F1328" w:rsidRPr="004E34CE" w:rsidRDefault="003F1328" w:rsidP="003F167A">
            <w:pPr>
              <w:jc w:val="center"/>
            </w:pPr>
            <w:r w:rsidRPr="004E34CE">
              <w:t>с. Турнаево</w:t>
            </w:r>
          </w:p>
        </w:tc>
        <w:tc>
          <w:tcPr>
            <w:tcW w:w="1005" w:type="pct"/>
            <w:vAlign w:val="center"/>
          </w:tcPr>
          <w:p w14:paraId="4963C6C2" w14:textId="77777777" w:rsidR="003F1328" w:rsidRPr="004E34CE" w:rsidRDefault="003F1328" w:rsidP="003F167A">
            <w:pPr>
              <w:jc w:val="center"/>
            </w:pPr>
            <w:r w:rsidRPr="004E34CE">
              <w:t>Часть ЗУ 54:03:000000:1393</w:t>
            </w:r>
          </w:p>
        </w:tc>
        <w:tc>
          <w:tcPr>
            <w:tcW w:w="634" w:type="pct"/>
            <w:vAlign w:val="center"/>
          </w:tcPr>
          <w:p w14:paraId="13CCD646" w14:textId="77777777" w:rsidR="003F1328" w:rsidRPr="004E34CE" w:rsidRDefault="003F1328" w:rsidP="003F167A">
            <w:pPr>
              <w:jc w:val="center"/>
            </w:pPr>
            <w:r w:rsidRPr="004E34CE">
              <w:t>0,19</w:t>
            </w:r>
          </w:p>
        </w:tc>
        <w:tc>
          <w:tcPr>
            <w:tcW w:w="1281" w:type="pct"/>
            <w:vAlign w:val="center"/>
          </w:tcPr>
          <w:p w14:paraId="3444EE15" w14:textId="77777777" w:rsidR="003F1328" w:rsidRPr="004E34CE" w:rsidRDefault="003F1328" w:rsidP="003F167A">
            <w:pPr>
              <w:jc w:val="center"/>
            </w:pPr>
            <w:r w:rsidRPr="004E34CE">
              <w:t>Земли населенных пунктов</w:t>
            </w:r>
          </w:p>
        </w:tc>
        <w:tc>
          <w:tcPr>
            <w:tcW w:w="1291" w:type="pct"/>
            <w:vAlign w:val="center"/>
          </w:tcPr>
          <w:p w14:paraId="536E6D60" w14:textId="77777777" w:rsidR="003F1328" w:rsidRPr="004E34CE" w:rsidRDefault="003F1328" w:rsidP="003F167A">
            <w:pPr>
              <w:jc w:val="center"/>
            </w:pPr>
            <w:r w:rsidRPr="004E34CE">
              <w:t>Земли населенных пунктов</w:t>
            </w:r>
          </w:p>
        </w:tc>
      </w:tr>
    </w:tbl>
    <w:p w14:paraId="6C9B8BAF" w14:textId="162C597B" w:rsidR="005C4F9D" w:rsidRPr="004E34CE" w:rsidRDefault="005C4F9D" w:rsidP="00651FEF">
      <w:pPr>
        <w:pStyle w:val="a1"/>
        <w:rPr>
          <w:b/>
          <w:sz w:val="28"/>
          <w:szCs w:val="28"/>
          <w:lang w:val="ru-RU"/>
        </w:rPr>
      </w:pPr>
      <w:r w:rsidRPr="004E34CE">
        <w:rPr>
          <w:b/>
          <w:sz w:val="28"/>
          <w:szCs w:val="28"/>
          <w:lang w:val="ru-RU"/>
        </w:rPr>
        <w:br w:type="page"/>
      </w:r>
    </w:p>
    <w:p w14:paraId="264AB82E" w14:textId="77777777" w:rsidR="00086BC7" w:rsidRPr="004E34CE" w:rsidRDefault="00086BC7" w:rsidP="00A15B1F">
      <w:pPr>
        <w:pStyle w:val="1"/>
        <w:spacing w:before="240"/>
        <w:rPr>
          <w:sz w:val="28"/>
          <w:lang w:eastAsia="ar-SA" w:bidi="en-US"/>
        </w:rPr>
      </w:pPr>
      <w:bookmarkStart w:id="258" w:name="_Toc149660349"/>
      <w:r w:rsidRPr="004E34CE">
        <w:rPr>
          <w:sz w:val="28"/>
          <w:lang w:eastAsia="ar-SA" w:bidi="en-US"/>
        </w:rPr>
        <w:lastRenderedPageBreak/>
        <w:t>Выводы</w:t>
      </w:r>
      <w:bookmarkEnd w:id="258"/>
    </w:p>
    <w:p w14:paraId="1B887D14" w14:textId="77777777" w:rsidR="00086BC7" w:rsidRPr="004E34CE" w:rsidRDefault="00086BC7" w:rsidP="00A15B1F">
      <w:pPr>
        <w:pStyle w:val="20"/>
        <w:spacing w:before="120" w:after="120"/>
        <w:rPr>
          <w:i w:val="0"/>
          <w:iCs w:val="0"/>
          <w:sz w:val="28"/>
          <w:lang w:eastAsia="ar-SA" w:bidi="en-US"/>
        </w:rPr>
      </w:pPr>
      <w:bookmarkStart w:id="259" w:name="_Toc16761374"/>
      <w:bookmarkStart w:id="260" w:name="_Toc149660350"/>
      <w:r w:rsidRPr="004E34CE">
        <w:rPr>
          <w:i w:val="0"/>
          <w:iCs w:val="0"/>
          <w:sz w:val="28"/>
          <w:lang w:eastAsia="ar-SA" w:bidi="en-US"/>
        </w:rPr>
        <w:t>Предложения по территориальному планированию (проектные предложения генерального плана)</w:t>
      </w:r>
      <w:bookmarkEnd w:id="259"/>
      <w:bookmarkEnd w:id="260"/>
    </w:p>
    <w:p w14:paraId="4FDAF490" w14:textId="07634DD0" w:rsidR="00697363" w:rsidRPr="004E34CE" w:rsidRDefault="00673E95" w:rsidP="00673E95">
      <w:pPr>
        <w:pStyle w:val="a1"/>
        <w:rPr>
          <w:sz w:val="28"/>
          <w:szCs w:val="28"/>
          <w:lang w:val="ru-RU"/>
        </w:rPr>
      </w:pPr>
      <w:r w:rsidRPr="004E34CE">
        <w:rPr>
          <w:sz w:val="28"/>
          <w:szCs w:val="28"/>
          <w:lang w:val="ru-RU"/>
        </w:rPr>
        <w:t xml:space="preserve">Границы </w:t>
      </w:r>
      <w:r w:rsidR="00372F4E" w:rsidRPr="004E34CE">
        <w:rPr>
          <w:sz w:val="28"/>
          <w:szCs w:val="28"/>
          <w:lang w:val="ru-RU"/>
        </w:rPr>
        <w:t>Дивинского</w:t>
      </w:r>
      <w:r w:rsidR="00F65006" w:rsidRPr="004E34CE">
        <w:rPr>
          <w:sz w:val="28"/>
          <w:szCs w:val="28"/>
          <w:lang w:val="ru-RU"/>
        </w:rPr>
        <w:t xml:space="preserve"> </w:t>
      </w:r>
      <w:r w:rsidRPr="004E34CE">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7132A7EB" w:rsidR="0062106B" w:rsidRPr="004E34CE" w:rsidRDefault="0062106B" w:rsidP="00C117A1">
      <w:pPr>
        <w:pStyle w:val="a1"/>
        <w:rPr>
          <w:sz w:val="28"/>
          <w:szCs w:val="28"/>
          <w:lang w:val="ru-RU"/>
        </w:rPr>
      </w:pPr>
      <w:r w:rsidRPr="004E34CE">
        <w:rPr>
          <w:sz w:val="28"/>
          <w:szCs w:val="28"/>
          <w:lang w:val="ru-RU"/>
        </w:rPr>
        <w:t xml:space="preserve">В соответствии с предложениями по территориальному планированию за основу берется данная территория </w:t>
      </w:r>
      <w:r w:rsidR="00372F4E" w:rsidRPr="004E34CE">
        <w:rPr>
          <w:sz w:val="28"/>
          <w:szCs w:val="28"/>
          <w:lang w:val="ru-RU"/>
        </w:rPr>
        <w:t>Дивинского</w:t>
      </w:r>
      <w:r w:rsidR="00F65006" w:rsidRPr="004E34CE">
        <w:rPr>
          <w:sz w:val="28"/>
          <w:szCs w:val="28"/>
          <w:lang w:val="ru-RU"/>
        </w:rPr>
        <w:t xml:space="preserve"> </w:t>
      </w:r>
      <w:r w:rsidR="00673E95" w:rsidRPr="004E34CE">
        <w:rPr>
          <w:sz w:val="28"/>
          <w:szCs w:val="28"/>
          <w:lang w:val="ru-RU"/>
        </w:rPr>
        <w:t>сельсовета</w:t>
      </w:r>
      <w:r w:rsidR="00697363" w:rsidRPr="004E34CE">
        <w:rPr>
          <w:sz w:val="28"/>
          <w:szCs w:val="28"/>
          <w:lang w:val="ru-RU"/>
        </w:rPr>
        <w:t xml:space="preserve"> </w:t>
      </w:r>
      <w:r w:rsidRPr="004E34CE">
        <w:rPr>
          <w:sz w:val="28"/>
          <w:szCs w:val="28"/>
          <w:lang w:val="ru-RU"/>
        </w:rPr>
        <w:t xml:space="preserve">– </w:t>
      </w:r>
      <w:r w:rsidR="00B07307" w:rsidRPr="004E34CE">
        <w:rPr>
          <w:sz w:val="28"/>
          <w:szCs w:val="28"/>
          <w:lang w:val="ru-RU"/>
        </w:rPr>
        <w:t xml:space="preserve">11166,87 </w:t>
      </w:r>
      <w:r w:rsidR="002939EB" w:rsidRPr="004E34CE">
        <w:rPr>
          <w:sz w:val="28"/>
          <w:szCs w:val="28"/>
          <w:lang w:val="ru-RU"/>
        </w:rPr>
        <w:t>га.</w:t>
      </w:r>
    </w:p>
    <w:p w14:paraId="52D6DEDD" w14:textId="5D686BD2" w:rsidR="00697363" w:rsidRPr="004E34CE" w:rsidRDefault="00697363" w:rsidP="00C117A1">
      <w:pPr>
        <w:tabs>
          <w:tab w:val="left" w:pos="993"/>
        </w:tabs>
        <w:ind w:firstLine="709"/>
        <w:rPr>
          <w:sz w:val="28"/>
          <w:szCs w:val="28"/>
        </w:rPr>
      </w:pPr>
      <w:r w:rsidRPr="004E34CE">
        <w:rPr>
          <w:sz w:val="28"/>
          <w:szCs w:val="28"/>
        </w:rPr>
        <w:t xml:space="preserve">Площади населенных пунктов </w:t>
      </w:r>
      <w:r w:rsidR="00372F4E" w:rsidRPr="004E34CE">
        <w:rPr>
          <w:sz w:val="28"/>
          <w:szCs w:val="28"/>
        </w:rPr>
        <w:t>Дивинского</w:t>
      </w:r>
      <w:r w:rsidR="00F65006" w:rsidRPr="004E34CE">
        <w:rPr>
          <w:sz w:val="28"/>
          <w:szCs w:val="28"/>
        </w:rPr>
        <w:t xml:space="preserve"> </w:t>
      </w:r>
      <w:r w:rsidR="00F824E5" w:rsidRPr="004E34CE">
        <w:rPr>
          <w:sz w:val="28"/>
          <w:szCs w:val="28"/>
        </w:rPr>
        <w:t>сельсовета</w:t>
      </w:r>
      <w:r w:rsidRPr="004E34CE">
        <w:rPr>
          <w:sz w:val="28"/>
          <w:szCs w:val="28"/>
        </w:rPr>
        <w:t xml:space="preserve">, устанавливаемые проектом, представлены в таблице </w:t>
      </w:r>
      <w:r w:rsidR="00F66E83" w:rsidRPr="004E34CE">
        <w:rPr>
          <w:sz w:val="28"/>
          <w:szCs w:val="28"/>
        </w:rPr>
        <w:t>7.</w:t>
      </w:r>
      <w:r w:rsidR="003F1328" w:rsidRPr="004E34CE">
        <w:rPr>
          <w:sz w:val="28"/>
          <w:szCs w:val="28"/>
        </w:rPr>
        <w:t>3</w:t>
      </w:r>
      <w:r w:rsidRPr="004E34CE">
        <w:rPr>
          <w:sz w:val="28"/>
          <w:szCs w:val="28"/>
        </w:rPr>
        <w:t>.</w:t>
      </w:r>
    </w:p>
    <w:p w14:paraId="1830A698" w14:textId="50A3388C" w:rsidR="00697363" w:rsidRPr="004E34CE" w:rsidRDefault="00697363" w:rsidP="00487271">
      <w:pPr>
        <w:pStyle w:val="a1"/>
        <w:keepNext/>
        <w:suppressAutoHyphens/>
        <w:ind w:firstLine="0"/>
        <w:jc w:val="right"/>
        <w:rPr>
          <w:b/>
          <w:sz w:val="28"/>
          <w:szCs w:val="28"/>
          <w:lang w:val="ru-RU"/>
        </w:rPr>
      </w:pPr>
      <w:r w:rsidRPr="004E34CE">
        <w:rPr>
          <w:b/>
          <w:sz w:val="28"/>
          <w:szCs w:val="28"/>
          <w:lang w:val="ru-RU"/>
        </w:rPr>
        <w:t xml:space="preserve">Таблица </w:t>
      </w:r>
      <w:r w:rsidR="004C0219" w:rsidRPr="004E34CE">
        <w:rPr>
          <w:b/>
          <w:sz w:val="28"/>
          <w:szCs w:val="28"/>
          <w:lang w:val="ru-RU"/>
        </w:rPr>
        <w:t>7.</w:t>
      </w:r>
      <w:r w:rsidR="003F1328" w:rsidRPr="004E34CE">
        <w:rPr>
          <w:b/>
          <w:sz w:val="28"/>
          <w:szCs w:val="28"/>
          <w:lang w:val="ru-RU"/>
        </w:rPr>
        <w:t>3</w:t>
      </w:r>
    </w:p>
    <w:p w14:paraId="1D73D4AF" w14:textId="576FD13A" w:rsidR="00697363" w:rsidRPr="004E34CE" w:rsidRDefault="00697363" w:rsidP="00487271">
      <w:pPr>
        <w:pStyle w:val="a1"/>
        <w:spacing w:after="120"/>
        <w:jc w:val="center"/>
        <w:rPr>
          <w:b/>
          <w:sz w:val="28"/>
          <w:szCs w:val="28"/>
          <w:lang w:val="ru-RU"/>
        </w:rPr>
      </w:pPr>
      <w:r w:rsidRPr="004E34CE">
        <w:rPr>
          <w:b/>
          <w:sz w:val="28"/>
          <w:szCs w:val="28"/>
          <w:lang w:val="ru-RU"/>
        </w:rPr>
        <w:t xml:space="preserve">Площади населенных пунктов </w:t>
      </w:r>
      <w:r w:rsidR="00372F4E" w:rsidRPr="004E34CE">
        <w:rPr>
          <w:b/>
          <w:bCs/>
          <w:sz w:val="28"/>
          <w:szCs w:val="28"/>
          <w:lang w:val="ru-RU"/>
        </w:rPr>
        <w:t>Дивинского</w:t>
      </w:r>
      <w:r w:rsidR="00F65006" w:rsidRPr="004E34CE">
        <w:rPr>
          <w:sz w:val="28"/>
          <w:szCs w:val="28"/>
          <w:lang w:val="ru-RU"/>
        </w:rPr>
        <w:t xml:space="preserve"> </w:t>
      </w:r>
      <w:r w:rsidR="00F824E5" w:rsidRPr="004E34CE">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0"/>
        <w:gridCol w:w="4973"/>
        <w:gridCol w:w="3617"/>
      </w:tblGrid>
      <w:tr w:rsidR="00BB261E" w:rsidRPr="004E34CE" w14:paraId="721BB4B6" w14:textId="77777777" w:rsidTr="002A4F13">
        <w:trPr>
          <w:trHeight w:val="333"/>
          <w:tblHeader/>
        </w:trPr>
        <w:tc>
          <w:tcPr>
            <w:tcW w:w="512" w:type="pct"/>
            <w:shd w:val="clear" w:color="auto" w:fill="auto"/>
          </w:tcPr>
          <w:p w14:paraId="7FB311A4" w14:textId="77777777" w:rsidR="00BB261E" w:rsidRPr="004E34CE" w:rsidRDefault="00BB261E" w:rsidP="002A4F13">
            <w:pPr>
              <w:ind w:left="-103" w:right="-124"/>
              <w:jc w:val="center"/>
              <w:rPr>
                <w:b/>
              </w:rPr>
            </w:pPr>
            <w:r w:rsidRPr="004E34CE">
              <w:rPr>
                <w:b/>
                <w:sz w:val="22"/>
                <w:szCs w:val="22"/>
              </w:rPr>
              <w:t>№ п/п</w:t>
            </w:r>
          </w:p>
        </w:tc>
        <w:tc>
          <w:tcPr>
            <w:tcW w:w="2598" w:type="pct"/>
            <w:shd w:val="clear" w:color="auto" w:fill="auto"/>
          </w:tcPr>
          <w:p w14:paraId="13B8B924" w14:textId="77777777" w:rsidR="00BB261E" w:rsidRPr="004E34CE" w:rsidRDefault="00BB261E" w:rsidP="002A4F13">
            <w:pPr>
              <w:ind w:left="-103" w:right="-124"/>
              <w:jc w:val="center"/>
              <w:rPr>
                <w:b/>
              </w:rPr>
            </w:pPr>
            <w:r w:rsidRPr="004E34CE">
              <w:rPr>
                <w:b/>
                <w:sz w:val="22"/>
                <w:szCs w:val="22"/>
              </w:rPr>
              <w:t>Наименование населенного пункта</w:t>
            </w:r>
          </w:p>
        </w:tc>
        <w:tc>
          <w:tcPr>
            <w:tcW w:w="1890" w:type="pct"/>
            <w:shd w:val="clear" w:color="auto" w:fill="auto"/>
          </w:tcPr>
          <w:p w14:paraId="056440EF" w14:textId="1EF9B595" w:rsidR="00BB261E" w:rsidRPr="004E34CE" w:rsidRDefault="00BB261E" w:rsidP="002A4F13">
            <w:pPr>
              <w:ind w:left="-103" w:right="-108"/>
              <w:jc w:val="center"/>
              <w:rPr>
                <w:b/>
              </w:rPr>
            </w:pPr>
            <w:r w:rsidRPr="004E34CE">
              <w:rPr>
                <w:b/>
                <w:sz w:val="22"/>
                <w:szCs w:val="22"/>
              </w:rPr>
              <w:t>Площадь, га</w:t>
            </w:r>
          </w:p>
        </w:tc>
      </w:tr>
      <w:tr w:rsidR="000B1E0F" w:rsidRPr="004E34CE" w14:paraId="1211803C" w14:textId="77777777" w:rsidTr="00DA5B98">
        <w:trPr>
          <w:trHeight w:val="290"/>
        </w:trPr>
        <w:tc>
          <w:tcPr>
            <w:tcW w:w="512" w:type="pct"/>
            <w:shd w:val="clear" w:color="auto" w:fill="auto"/>
          </w:tcPr>
          <w:p w14:paraId="2BF0AA8C" w14:textId="77777777" w:rsidR="000B1E0F" w:rsidRPr="004E34CE" w:rsidRDefault="000B1E0F" w:rsidP="000B1E0F">
            <w:pPr>
              <w:jc w:val="center"/>
              <w:rPr>
                <w:bCs/>
              </w:rPr>
            </w:pPr>
            <w:r w:rsidRPr="004E34CE">
              <w:rPr>
                <w:bCs/>
                <w:sz w:val="22"/>
                <w:szCs w:val="22"/>
              </w:rPr>
              <w:t>1</w:t>
            </w:r>
          </w:p>
        </w:tc>
        <w:tc>
          <w:tcPr>
            <w:tcW w:w="2598" w:type="pct"/>
            <w:shd w:val="clear" w:color="auto" w:fill="auto"/>
            <w:vAlign w:val="center"/>
          </w:tcPr>
          <w:p w14:paraId="4ACB7D39" w14:textId="2B142047" w:rsidR="000B1E0F" w:rsidRPr="004E34CE" w:rsidRDefault="00372F4E" w:rsidP="000B1E0F">
            <w:pPr>
              <w:jc w:val="left"/>
            </w:pPr>
            <w:r w:rsidRPr="004E34CE">
              <w:rPr>
                <w:sz w:val="22"/>
                <w:szCs w:val="22"/>
              </w:rPr>
              <w:t>поселок Дивинка</w:t>
            </w:r>
          </w:p>
        </w:tc>
        <w:tc>
          <w:tcPr>
            <w:tcW w:w="1890" w:type="pct"/>
            <w:shd w:val="clear" w:color="auto" w:fill="auto"/>
            <w:vAlign w:val="center"/>
          </w:tcPr>
          <w:p w14:paraId="56F86397" w14:textId="05DDDA3B" w:rsidR="000B1E0F" w:rsidRPr="004E34CE" w:rsidRDefault="00D356BE" w:rsidP="00D356BE">
            <w:pPr>
              <w:jc w:val="center"/>
              <w:rPr>
                <w:color w:val="000000"/>
              </w:rPr>
            </w:pPr>
            <w:r w:rsidRPr="004E34CE">
              <w:rPr>
                <w:color w:val="000000"/>
                <w:sz w:val="22"/>
                <w:szCs w:val="22"/>
              </w:rPr>
              <w:t>100,8</w:t>
            </w:r>
          </w:p>
        </w:tc>
      </w:tr>
      <w:tr w:rsidR="000B1E0F" w:rsidRPr="004E34CE" w14:paraId="3D7BA2A5" w14:textId="77777777" w:rsidTr="00DA5B98">
        <w:trPr>
          <w:trHeight w:val="290"/>
        </w:trPr>
        <w:tc>
          <w:tcPr>
            <w:tcW w:w="512" w:type="pct"/>
            <w:shd w:val="clear" w:color="auto" w:fill="auto"/>
          </w:tcPr>
          <w:p w14:paraId="4471323F" w14:textId="77777777" w:rsidR="000B1E0F" w:rsidRPr="004E34CE" w:rsidRDefault="000B1E0F" w:rsidP="000B1E0F">
            <w:pPr>
              <w:jc w:val="center"/>
              <w:rPr>
                <w:bCs/>
              </w:rPr>
            </w:pPr>
            <w:r w:rsidRPr="004E34CE">
              <w:rPr>
                <w:bCs/>
                <w:sz w:val="22"/>
                <w:szCs w:val="22"/>
              </w:rPr>
              <w:t>2</w:t>
            </w:r>
          </w:p>
        </w:tc>
        <w:tc>
          <w:tcPr>
            <w:tcW w:w="2598" w:type="pct"/>
            <w:shd w:val="clear" w:color="auto" w:fill="auto"/>
            <w:vAlign w:val="center"/>
          </w:tcPr>
          <w:p w14:paraId="45A17A6C" w14:textId="038FF5F4" w:rsidR="000B1E0F" w:rsidRPr="004E34CE" w:rsidRDefault="00372F4E" w:rsidP="000B1E0F">
            <w:pPr>
              <w:jc w:val="left"/>
              <w:rPr>
                <w:bCs/>
              </w:rPr>
            </w:pPr>
            <w:r w:rsidRPr="004E34CE">
              <w:rPr>
                <w:sz w:val="22"/>
                <w:szCs w:val="22"/>
              </w:rPr>
              <w:t>село Турнаево</w:t>
            </w:r>
          </w:p>
        </w:tc>
        <w:tc>
          <w:tcPr>
            <w:tcW w:w="1890" w:type="pct"/>
            <w:shd w:val="clear" w:color="auto" w:fill="auto"/>
            <w:vAlign w:val="center"/>
          </w:tcPr>
          <w:p w14:paraId="2A73F49B" w14:textId="3CB75920" w:rsidR="000B1E0F" w:rsidRPr="004E34CE" w:rsidRDefault="00D356BE" w:rsidP="00D356BE">
            <w:pPr>
              <w:jc w:val="center"/>
              <w:rPr>
                <w:color w:val="000000"/>
              </w:rPr>
            </w:pPr>
            <w:r w:rsidRPr="004E34CE">
              <w:rPr>
                <w:color w:val="000000"/>
                <w:sz w:val="22"/>
                <w:szCs w:val="22"/>
              </w:rPr>
              <w:t>107,7</w:t>
            </w:r>
          </w:p>
        </w:tc>
      </w:tr>
      <w:tr w:rsidR="000B1E0F" w:rsidRPr="004E34CE" w14:paraId="495335E8" w14:textId="77777777" w:rsidTr="00DA5B98">
        <w:trPr>
          <w:trHeight w:val="290"/>
        </w:trPr>
        <w:tc>
          <w:tcPr>
            <w:tcW w:w="512" w:type="pct"/>
            <w:shd w:val="clear" w:color="auto" w:fill="auto"/>
          </w:tcPr>
          <w:p w14:paraId="4B1B6098" w14:textId="77777777" w:rsidR="000B1E0F" w:rsidRPr="004E34CE" w:rsidRDefault="000B1E0F" w:rsidP="000B1E0F">
            <w:pPr>
              <w:jc w:val="center"/>
              <w:rPr>
                <w:bCs/>
              </w:rPr>
            </w:pPr>
            <w:r w:rsidRPr="004E34CE">
              <w:rPr>
                <w:bCs/>
                <w:sz w:val="22"/>
                <w:szCs w:val="22"/>
              </w:rPr>
              <w:t>3</w:t>
            </w:r>
          </w:p>
        </w:tc>
        <w:tc>
          <w:tcPr>
            <w:tcW w:w="2598" w:type="pct"/>
            <w:shd w:val="clear" w:color="auto" w:fill="auto"/>
            <w:vAlign w:val="center"/>
          </w:tcPr>
          <w:p w14:paraId="74557A16" w14:textId="1438FBF6" w:rsidR="000B1E0F" w:rsidRPr="004E34CE" w:rsidRDefault="00372F4E" w:rsidP="000B1E0F">
            <w:pPr>
              <w:jc w:val="left"/>
              <w:rPr>
                <w:bCs/>
              </w:rPr>
            </w:pPr>
            <w:r w:rsidRPr="004E34CE">
              <w:rPr>
                <w:sz w:val="22"/>
                <w:szCs w:val="22"/>
              </w:rPr>
              <w:t>железнодорожная станция Тын</w:t>
            </w:r>
          </w:p>
        </w:tc>
        <w:tc>
          <w:tcPr>
            <w:tcW w:w="1890" w:type="pct"/>
            <w:shd w:val="clear" w:color="auto" w:fill="auto"/>
            <w:vAlign w:val="center"/>
          </w:tcPr>
          <w:p w14:paraId="52DB7CE5" w14:textId="48C2CBC6" w:rsidR="000B1E0F" w:rsidRPr="004E34CE" w:rsidRDefault="00D356BE" w:rsidP="00D356BE">
            <w:pPr>
              <w:jc w:val="center"/>
              <w:rPr>
                <w:color w:val="000000"/>
              </w:rPr>
            </w:pPr>
            <w:r w:rsidRPr="004E34CE">
              <w:rPr>
                <w:color w:val="000000"/>
                <w:sz w:val="22"/>
                <w:szCs w:val="22"/>
              </w:rPr>
              <w:t>7,2</w:t>
            </w:r>
          </w:p>
        </w:tc>
      </w:tr>
      <w:tr w:rsidR="00BB261E" w:rsidRPr="004E34CE" w14:paraId="39FBD5B2" w14:textId="77777777" w:rsidTr="00BB261E">
        <w:trPr>
          <w:trHeight w:val="290"/>
        </w:trPr>
        <w:tc>
          <w:tcPr>
            <w:tcW w:w="3110" w:type="pct"/>
            <w:gridSpan w:val="2"/>
            <w:shd w:val="clear" w:color="auto" w:fill="auto"/>
          </w:tcPr>
          <w:p w14:paraId="1847E185" w14:textId="1A76C1B0" w:rsidR="00BB261E" w:rsidRPr="004E34CE" w:rsidRDefault="00BB261E" w:rsidP="00CC6868">
            <w:pPr>
              <w:jc w:val="left"/>
              <w:rPr>
                <w:b/>
                <w:bCs/>
                <w:color w:val="000000"/>
              </w:rPr>
            </w:pPr>
            <w:r w:rsidRPr="004E34CE">
              <w:rPr>
                <w:b/>
                <w:bCs/>
                <w:color w:val="000000"/>
                <w:sz w:val="22"/>
                <w:szCs w:val="22"/>
              </w:rPr>
              <w:t>Всего</w:t>
            </w:r>
          </w:p>
        </w:tc>
        <w:tc>
          <w:tcPr>
            <w:tcW w:w="1890" w:type="pct"/>
            <w:shd w:val="clear" w:color="auto" w:fill="auto"/>
            <w:vAlign w:val="center"/>
          </w:tcPr>
          <w:p w14:paraId="51EADBB7" w14:textId="62C98E9F" w:rsidR="00BB261E" w:rsidRPr="004E34CE" w:rsidRDefault="00D356BE" w:rsidP="00BB261E">
            <w:pPr>
              <w:jc w:val="center"/>
              <w:rPr>
                <w:b/>
                <w:bCs/>
                <w:color w:val="000000"/>
              </w:rPr>
            </w:pPr>
            <w:r w:rsidRPr="004E34CE">
              <w:rPr>
                <w:b/>
                <w:bCs/>
                <w:color w:val="000000"/>
                <w:sz w:val="22"/>
                <w:szCs w:val="22"/>
              </w:rPr>
              <w:t>215,70</w:t>
            </w:r>
          </w:p>
        </w:tc>
      </w:tr>
    </w:tbl>
    <w:p w14:paraId="3B22EE0B" w14:textId="77777777" w:rsidR="00651C99" w:rsidRPr="004E34CE" w:rsidRDefault="00651C99" w:rsidP="00EA0BFE">
      <w:pPr>
        <w:pStyle w:val="a1"/>
        <w:keepNext/>
        <w:suppressAutoHyphens/>
        <w:spacing w:before="120"/>
        <w:ind w:firstLine="0"/>
        <w:jc w:val="right"/>
        <w:rPr>
          <w:b/>
          <w:sz w:val="28"/>
          <w:szCs w:val="28"/>
          <w:lang w:val="ru-RU"/>
        </w:rPr>
        <w:sectPr w:rsidR="00651C99" w:rsidRPr="004E34CE" w:rsidSect="00850DFE">
          <w:pgSz w:w="11906" w:h="16838"/>
          <w:pgMar w:top="1134" w:right="851" w:bottom="1134" w:left="1701" w:header="680" w:footer="1077" w:gutter="0"/>
          <w:cols w:space="708"/>
          <w:docGrid w:linePitch="360"/>
        </w:sectPr>
      </w:pPr>
    </w:p>
    <w:p w14:paraId="67D0046D" w14:textId="1784DCE1" w:rsidR="004D7214" w:rsidRPr="004E34CE" w:rsidRDefault="004D7214" w:rsidP="00EA0BFE">
      <w:pPr>
        <w:pStyle w:val="a1"/>
        <w:keepNext/>
        <w:suppressAutoHyphens/>
        <w:spacing w:before="120"/>
        <w:ind w:firstLine="0"/>
        <w:jc w:val="right"/>
        <w:rPr>
          <w:b/>
          <w:sz w:val="28"/>
          <w:szCs w:val="28"/>
          <w:lang w:val="ru-RU"/>
        </w:rPr>
      </w:pPr>
      <w:r w:rsidRPr="004E34CE">
        <w:rPr>
          <w:b/>
          <w:sz w:val="28"/>
          <w:szCs w:val="28"/>
          <w:lang w:val="ru-RU"/>
        </w:rPr>
        <w:lastRenderedPageBreak/>
        <w:t xml:space="preserve">Таблица </w:t>
      </w:r>
      <w:r w:rsidR="004C0219" w:rsidRPr="004E34CE">
        <w:rPr>
          <w:b/>
          <w:sz w:val="28"/>
          <w:szCs w:val="28"/>
          <w:lang w:val="ru-RU"/>
        </w:rPr>
        <w:t>7.</w:t>
      </w:r>
      <w:r w:rsidR="003F1328" w:rsidRPr="004E34CE">
        <w:rPr>
          <w:b/>
          <w:sz w:val="28"/>
          <w:szCs w:val="28"/>
          <w:lang w:val="ru-RU"/>
        </w:rPr>
        <w:t>4</w:t>
      </w:r>
    </w:p>
    <w:p w14:paraId="3246BFC3" w14:textId="487FCCD7" w:rsidR="004D7214" w:rsidRPr="004E34CE" w:rsidRDefault="004D7214" w:rsidP="00F05B86">
      <w:pPr>
        <w:pStyle w:val="a1"/>
        <w:spacing w:after="120"/>
        <w:jc w:val="center"/>
        <w:rPr>
          <w:b/>
          <w:sz w:val="28"/>
          <w:szCs w:val="28"/>
          <w:lang w:val="ru-RU"/>
        </w:rPr>
      </w:pPr>
      <w:r w:rsidRPr="004E34CE">
        <w:rPr>
          <w:b/>
          <w:sz w:val="28"/>
          <w:szCs w:val="28"/>
          <w:lang w:val="ru-RU"/>
        </w:rPr>
        <w:t xml:space="preserve">Перечень земельных участков, включаемых в границы населенных пунктов, входящих в состав </w:t>
      </w:r>
      <w:r w:rsidR="00372F4E" w:rsidRPr="004E34CE">
        <w:rPr>
          <w:b/>
          <w:bCs/>
          <w:sz w:val="28"/>
          <w:szCs w:val="28"/>
          <w:lang w:val="ru-RU"/>
        </w:rPr>
        <w:t>Дивинского</w:t>
      </w:r>
      <w:r w:rsidR="0078705D" w:rsidRPr="004E34CE">
        <w:rPr>
          <w:sz w:val="28"/>
          <w:szCs w:val="28"/>
          <w:lang w:val="ru-RU"/>
        </w:rPr>
        <w:t xml:space="preserve"> </w:t>
      </w:r>
      <w:r w:rsidRPr="004E34CE">
        <w:rPr>
          <w:b/>
          <w:sz w:val="28"/>
          <w:szCs w:val="28"/>
          <w:lang w:val="ru-RU"/>
        </w:rPr>
        <w:t>сельсовета</w:t>
      </w:r>
    </w:p>
    <w:tbl>
      <w:tblPr>
        <w:tblStyle w:val="ae"/>
        <w:tblW w:w="5000" w:type="pct"/>
        <w:jc w:val="center"/>
        <w:tblLook w:val="04A0" w:firstRow="1" w:lastRow="0" w:firstColumn="1" w:lastColumn="0" w:noHBand="0" w:noVBand="1"/>
      </w:tblPr>
      <w:tblGrid>
        <w:gridCol w:w="395"/>
        <w:gridCol w:w="1513"/>
        <w:gridCol w:w="963"/>
        <w:gridCol w:w="1863"/>
        <w:gridCol w:w="4044"/>
        <w:gridCol w:w="1964"/>
        <w:gridCol w:w="4044"/>
      </w:tblGrid>
      <w:tr w:rsidR="00DD0DA9" w:rsidRPr="004E34CE" w14:paraId="53140173" w14:textId="77777777" w:rsidTr="00024F01">
        <w:trPr>
          <w:trHeight w:val="323"/>
          <w:tblHeader/>
          <w:jc w:val="center"/>
        </w:trPr>
        <w:tc>
          <w:tcPr>
            <w:tcW w:w="267" w:type="pct"/>
            <w:noWrap/>
            <w:vAlign w:val="center"/>
            <w:hideMark/>
          </w:tcPr>
          <w:p w14:paraId="3E46C055" w14:textId="77777777" w:rsidR="00DD0DA9" w:rsidRPr="004E34CE" w:rsidRDefault="00DD0DA9" w:rsidP="00211ECA">
            <w:pPr>
              <w:jc w:val="center"/>
              <w:rPr>
                <w:b/>
              </w:rPr>
            </w:pPr>
            <w:r w:rsidRPr="004E34CE">
              <w:rPr>
                <w:b/>
              </w:rPr>
              <w:t>№ п/п</w:t>
            </w:r>
          </w:p>
        </w:tc>
        <w:tc>
          <w:tcPr>
            <w:tcW w:w="804" w:type="pct"/>
            <w:noWrap/>
            <w:vAlign w:val="center"/>
            <w:hideMark/>
          </w:tcPr>
          <w:p w14:paraId="3B4D5751" w14:textId="77777777" w:rsidR="00DD0DA9" w:rsidRPr="004E34CE" w:rsidRDefault="00DD0DA9" w:rsidP="00211ECA">
            <w:pPr>
              <w:jc w:val="center"/>
              <w:rPr>
                <w:b/>
              </w:rPr>
            </w:pPr>
            <w:r w:rsidRPr="004E34CE">
              <w:rPr>
                <w:b/>
              </w:rPr>
              <w:t>Номер кадастрового участка или квартала</w:t>
            </w:r>
          </w:p>
        </w:tc>
        <w:tc>
          <w:tcPr>
            <w:tcW w:w="373" w:type="pct"/>
            <w:noWrap/>
            <w:vAlign w:val="center"/>
            <w:hideMark/>
          </w:tcPr>
          <w:p w14:paraId="211BA17C" w14:textId="77777777" w:rsidR="00DD0DA9" w:rsidRPr="004E34CE" w:rsidRDefault="00DD0DA9" w:rsidP="00211ECA">
            <w:pPr>
              <w:jc w:val="center"/>
              <w:rPr>
                <w:b/>
              </w:rPr>
            </w:pPr>
            <w:r w:rsidRPr="004E34CE">
              <w:rPr>
                <w:b/>
              </w:rPr>
              <w:t>Площадь участка (кв. м)</w:t>
            </w:r>
          </w:p>
        </w:tc>
        <w:tc>
          <w:tcPr>
            <w:tcW w:w="837" w:type="pct"/>
            <w:noWrap/>
            <w:vAlign w:val="center"/>
            <w:hideMark/>
          </w:tcPr>
          <w:p w14:paraId="3C0ECA78" w14:textId="77777777" w:rsidR="00DD0DA9" w:rsidRPr="004E34CE" w:rsidRDefault="00DD0DA9" w:rsidP="00211ECA">
            <w:pPr>
              <w:jc w:val="center"/>
              <w:rPr>
                <w:b/>
              </w:rPr>
            </w:pPr>
            <w:r w:rsidRPr="004E34CE">
              <w:rPr>
                <w:b/>
              </w:rPr>
              <w:t>Категория земель до утверждения генерального плана</w:t>
            </w:r>
          </w:p>
        </w:tc>
        <w:tc>
          <w:tcPr>
            <w:tcW w:w="839" w:type="pct"/>
            <w:noWrap/>
            <w:vAlign w:val="center"/>
            <w:hideMark/>
          </w:tcPr>
          <w:p w14:paraId="1E7A2ED2" w14:textId="77777777" w:rsidR="00DD0DA9" w:rsidRPr="004E34CE" w:rsidRDefault="00DD0DA9" w:rsidP="00211ECA">
            <w:pPr>
              <w:jc w:val="center"/>
              <w:rPr>
                <w:b/>
              </w:rPr>
            </w:pPr>
            <w:r w:rsidRPr="004E34CE">
              <w:rPr>
                <w:b/>
              </w:rPr>
              <w:t>Существующее использование</w:t>
            </w:r>
          </w:p>
        </w:tc>
        <w:tc>
          <w:tcPr>
            <w:tcW w:w="1016" w:type="pct"/>
            <w:noWrap/>
            <w:vAlign w:val="center"/>
            <w:hideMark/>
          </w:tcPr>
          <w:p w14:paraId="5062DDDE" w14:textId="77777777" w:rsidR="00DD0DA9" w:rsidRPr="004E34CE" w:rsidRDefault="00DD0DA9" w:rsidP="00211ECA">
            <w:pPr>
              <w:jc w:val="center"/>
              <w:rPr>
                <w:b/>
              </w:rPr>
            </w:pPr>
            <w:r w:rsidRPr="004E34CE">
              <w:rPr>
                <w:b/>
              </w:rPr>
              <w:t>Категория земель после утверждения генерального плана</w:t>
            </w:r>
          </w:p>
        </w:tc>
        <w:tc>
          <w:tcPr>
            <w:tcW w:w="862" w:type="pct"/>
            <w:noWrap/>
            <w:vAlign w:val="center"/>
            <w:hideMark/>
          </w:tcPr>
          <w:p w14:paraId="7BE67499" w14:textId="77777777" w:rsidR="00DD0DA9" w:rsidRPr="004E34CE" w:rsidRDefault="00DD0DA9" w:rsidP="00211ECA">
            <w:pPr>
              <w:jc w:val="center"/>
              <w:rPr>
                <w:b/>
              </w:rPr>
            </w:pPr>
            <w:r w:rsidRPr="004E34CE">
              <w:rPr>
                <w:b/>
              </w:rPr>
              <w:t>Планируемое использование</w:t>
            </w:r>
          </w:p>
        </w:tc>
      </w:tr>
      <w:tr w:rsidR="00DD0DA9" w:rsidRPr="004E34CE" w14:paraId="2BBB9C66" w14:textId="77777777" w:rsidTr="00024F01">
        <w:trPr>
          <w:trHeight w:val="239"/>
          <w:jc w:val="center"/>
        </w:trPr>
        <w:tc>
          <w:tcPr>
            <w:tcW w:w="4998" w:type="pct"/>
            <w:gridSpan w:val="7"/>
            <w:noWrap/>
            <w:vAlign w:val="center"/>
            <w:hideMark/>
          </w:tcPr>
          <w:p w14:paraId="418879F6" w14:textId="77777777" w:rsidR="00DD0DA9" w:rsidRPr="004E34CE" w:rsidRDefault="00DD0DA9" w:rsidP="00211ECA">
            <w:pPr>
              <w:jc w:val="center"/>
              <w:rPr>
                <w:b/>
              </w:rPr>
            </w:pPr>
            <w:r w:rsidRPr="004E34CE">
              <w:rPr>
                <w:b/>
              </w:rPr>
              <w:t>Участки, включаемые в границы п. Дивинка</w:t>
            </w:r>
          </w:p>
        </w:tc>
      </w:tr>
      <w:tr w:rsidR="00DD0DA9" w:rsidRPr="004E34CE" w14:paraId="3BAB6A5A" w14:textId="77777777" w:rsidTr="00024F01">
        <w:trPr>
          <w:trHeight w:val="323"/>
          <w:jc w:val="center"/>
        </w:trPr>
        <w:tc>
          <w:tcPr>
            <w:tcW w:w="267" w:type="pct"/>
            <w:noWrap/>
            <w:vAlign w:val="center"/>
          </w:tcPr>
          <w:p w14:paraId="576BBA36" w14:textId="77777777" w:rsidR="00DD0DA9" w:rsidRPr="004E34CE" w:rsidRDefault="00DD0DA9" w:rsidP="00211ECA">
            <w:pPr>
              <w:jc w:val="center"/>
            </w:pPr>
            <w:r w:rsidRPr="004E34CE">
              <w:t>1</w:t>
            </w:r>
          </w:p>
        </w:tc>
        <w:tc>
          <w:tcPr>
            <w:tcW w:w="804" w:type="pct"/>
            <w:noWrap/>
            <w:vAlign w:val="center"/>
          </w:tcPr>
          <w:p w14:paraId="5AD39C8E" w14:textId="77777777" w:rsidR="00DD0DA9" w:rsidRPr="004E34CE" w:rsidRDefault="00DD0DA9" w:rsidP="00211ECA">
            <w:pPr>
              <w:jc w:val="center"/>
            </w:pPr>
            <w:r w:rsidRPr="004E34CE">
              <w:br/>
            </w:r>
            <w:r w:rsidRPr="004E34CE">
              <w:rPr>
                <w:shd w:val="clear" w:color="auto" w:fill="F8F9FA"/>
              </w:rPr>
              <w:t>54:03:000000:875</w:t>
            </w:r>
          </w:p>
        </w:tc>
        <w:tc>
          <w:tcPr>
            <w:tcW w:w="373" w:type="pct"/>
            <w:noWrap/>
            <w:vAlign w:val="center"/>
          </w:tcPr>
          <w:p w14:paraId="0329E5DB" w14:textId="77777777" w:rsidR="00DD0DA9" w:rsidRPr="004E34CE" w:rsidRDefault="00DD0DA9" w:rsidP="00211ECA">
            <w:pPr>
              <w:jc w:val="center"/>
            </w:pPr>
            <w:r w:rsidRPr="004E34CE">
              <w:rPr>
                <w:shd w:val="clear" w:color="auto" w:fill="FFFFFF"/>
              </w:rPr>
              <w:t>18 824</w:t>
            </w:r>
          </w:p>
        </w:tc>
        <w:tc>
          <w:tcPr>
            <w:tcW w:w="837" w:type="pct"/>
            <w:noWrap/>
            <w:vAlign w:val="center"/>
          </w:tcPr>
          <w:p w14:paraId="7963B61B" w14:textId="77777777" w:rsidR="00DD0DA9" w:rsidRPr="004E34CE" w:rsidRDefault="00DD0DA9" w:rsidP="00211ECA">
            <w:pPr>
              <w:jc w:val="center"/>
            </w:pPr>
            <w:r w:rsidRPr="004E34CE">
              <w:t>Земли населенных пунктов</w:t>
            </w:r>
          </w:p>
        </w:tc>
        <w:tc>
          <w:tcPr>
            <w:tcW w:w="839" w:type="pct"/>
            <w:noWrap/>
            <w:vAlign w:val="center"/>
          </w:tcPr>
          <w:p w14:paraId="014E28D2" w14:textId="77777777" w:rsidR="00DD0DA9" w:rsidRPr="004E34CE" w:rsidRDefault="00DD0DA9" w:rsidP="00211ECA">
            <w:pPr>
              <w:jc w:val="center"/>
            </w:pPr>
            <w:r w:rsidRPr="004E34CE">
              <w:rPr>
                <w:shd w:val="clear" w:color="auto" w:fill="F8F9FA"/>
              </w:rPr>
              <w:t>Автомобильный транспорт</w:t>
            </w:r>
          </w:p>
        </w:tc>
        <w:tc>
          <w:tcPr>
            <w:tcW w:w="1016" w:type="pct"/>
            <w:noWrap/>
            <w:vAlign w:val="center"/>
          </w:tcPr>
          <w:p w14:paraId="2E809FD6" w14:textId="77777777" w:rsidR="00DD0DA9" w:rsidRPr="004E34CE" w:rsidRDefault="00DD0DA9" w:rsidP="00211ECA">
            <w:pPr>
              <w:jc w:val="center"/>
            </w:pPr>
            <w:r w:rsidRPr="004E34CE">
              <w:t>Земли населенных пунктов</w:t>
            </w:r>
          </w:p>
        </w:tc>
        <w:tc>
          <w:tcPr>
            <w:tcW w:w="862" w:type="pct"/>
            <w:noWrap/>
            <w:vAlign w:val="center"/>
          </w:tcPr>
          <w:p w14:paraId="17809A48" w14:textId="77777777" w:rsidR="00DD0DA9" w:rsidRPr="004E34CE" w:rsidRDefault="00DD0DA9" w:rsidP="00211ECA">
            <w:pPr>
              <w:jc w:val="center"/>
            </w:pPr>
            <w:r w:rsidRPr="004E34CE">
              <w:rPr>
                <w:shd w:val="clear" w:color="auto" w:fill="F8F9FA"/>
              </w:rPr>
              <w:t>Автомобильный транспорт</w:t>
            </w:r>
          </w:p>
        </w:tc>
      </w:tr>
      <w:tr w:rsidR="00DD0DA9" w:rsidRPr="004E34CE" w14:paraId="153F0090" w14:textId="77777777" w:rsidTr="00024F01">
        <w:trPr>
          <w:trHeight w:val="323"/>
          <w:jc w:val="center"/>
        </w:trPr>
        <w:tc>
          <w:tcPr>
            <w:tcW w:w="267" w:type="pct"/>
            <w:noWrap/>
            <w:vAlign w:val="center"/>
          </w:tcPr>
          <w:p w14:paraId="3A1BC4A4" w14:textId="77777777" w:rsidR="00DD0DA9" w:rsidRPr="004E34CE" w:rsidRDefault="00DD0DA9" w:rsidP="00211ECA">
            <w:pPr>
              <w:jc w:val="center"/>
            </w:pPr>
            <w:r w:rsidRPr="004E34CE">
              <w:t>2</w:t>
            </w:r>
          </w:p>
        </w:tc>
        <w:tc>
          <w:tcPr>
            <w:tcW w:w="804" w:type="pct"/>
            <w:noWrap/>
            <w:vAlign w:val="center"/>
          </w:tcPr>
          <w:p w14:paraId="5653A3BD" w14:textId="77777777" w:rsidR="00DD0DA9" w:rsidRPr="004E34CE" w:rsidRDefault="00DD0DA9" w:rsidP="00211ECA">
            <w:pPr>
              <w:jc w:val="center"/>
            </w:pPr>
            <w:r w:rsidRPr="004E34CE">
              <w:rPr>
                <w:shd w:val="clear" w:color="auto" w:fill="F8F9FA"/>
              </w:rPr>
              <w:t>54:03:031801:110</w:t>
            </w:r>
          </w:p>
        </w:tc>
        <w:tc>
          <w:tcPr>
            <w:tcW w:w="373" w:type="pct"/>
            <w:noWrap/>
            <w:vAlign w:val="center"/>
          </w:tcPr>
          <w:p w14:paraId="61BD7388" w14:textId="77777777" w:rsidR="00DD0DA9" w:rsidRPr="004E34CE" w:rsidRDefault="00DD0DA9" w:rsidP="00211ECA">
            <w:pPr>
              <w:jc w:val="center"/>
            </w:pPr>
            <w:r w:rsidRPr="004E34CE">
              <w:rPr>
                <w:shd w:val="clear" w:color="auto" w:fill="FFFFFF"/>
              </w:rPr>
              <w:t>1 900</w:t>
            </w:r>
          </w:p>
        </w:tc>
        <w:tc>
          <w:tcPr>
            <w:tcW w:w="837" w:type="pct"/>
            <w:noWrap/>
            <w:vAlign w:val="center"/>
          </w:tcPr>
          <w:p w14:paraId="3C061B7F" w14:textId="77777777" w:rsidR="00DD0DA9" w:rsidRPr="004E34CE" w:rsidRDefault="00DD0DA9" w:rsidP="00211ECA">
            <w:pPr>
              <w:jc w:val="center"/>
            </w:pPr>
            <w:r w:rsidRPr="004E34CE">
              <w:t>Земли населенных пунктов</w:t>
            </w:r>
          </w:p>
        </w:tc>
        <w:tc>
          <w:tcPr>
            <w:tcW w:w="839" w:type="pct"/>
            <w:noWrap/>
            <w:vAlign w:val="center"/>
          </w:tcPr>
          <w:p w14:paraId="5159B0FA" w14:textId="77777777" w:rsidR="00DD0DA9" w:rsidRPr="004E34CE" w:rsidRDefault="00DD0DA9" w:rsidP="00211ECA">
            <w:pPr>
              <w:jc w:val="center"/>
            </w:pPr>
            <w:r w:rsidRPr="004E34CE">
              <w:t>Для использования в целях эксплуатации объектов образования.</w:t>
            </w:r>
          </w:p>
        </w:tc>
        <w:tc>
          <w:tcPr>
            <w:tcW w:w="1016" w:type="pct"/>
            <w:noWrap/>
            <w:vAlign w:val="center"/>
          </w:tcPr>
          <w:p w14:paraId="78E7387D" w14:textId="77777777" w:rsidR="00DD0DA9" w:rsidRPr="004E34CE" w:rsidRDefault="00DD0DA9" w:rsidP="00211ECA">
            <w:pPr>
              <w:jc w:val="center"/>
            </w:pPr>
            <w:r w:rsidRPr="004E34CE">
              <w:t>Земли населенных пунктов</w:t>
            </w:r>
          </w:p>
        </w:tc>
        <w:tc>
          <w:tcPr>
            <w:tcW w:w="862" w:type="pct"/>
            <w:noWrap/>
            <w:vAlign w:val="center"/>
          </w:tcPr>
          <w:p w14:paraId="596F1329" w14:textId="77777777" w:rsidR="00DD0DA9" w:rsidRPr="004E34CE" w:rsidRDefault="00DD0DA9" w:rsidP="00211ECA">
            <w:pPr>
              <w:jc w:val="center"/>
            </w:pPr>
            <w:r w:rsidRPr="004E34CE">
              <w:t>Для использования в целях эксплуатации объектов образования.</w:t>
            </w:r>
          </w:p>
        </w:tc>
      </w:tr>
      <w:tr w:rsidR="00DD0DA9" w:rsidRPr="004E34CE" w14:paraId="10B53B49" w14:textId="77777777" w:rsidTr="00024F01">
        <w:trPr>
          <w:trHeight w:val="323"/>
          <w:jc w:val="center"/>
        </w:trPr>
        <w:tc>
          <w:tcPr>
            <w:tcW w:w="267" w:type="pct"/>
            <w:noWrap/>
            <w:vAlign w:val="center"/>
          </w:tcPr>
          <w:p w14:paraId="2D0540AC" w14:textId="77777777" w:rsidR="00DD0DA9" w:rsidRPr="004E34CE" w:rsidRDefault="00DD0DA9" w:rsidP="00211ECA">
            <w:pPr>
              <w:jc w:val="center"/>
            </w:pPr>
            <w:r w:rsidRPr="004E34CE">
              <w:t>3</w:t>
            </w:r>
          </w:p>
        </w:tc>
        <w:tc>
          <w:tcPr>
            <w:tcW w:w="804" w:type="pct"/>
            <w:noWrap/>
            <w:vAlign w:val="center"/>
          </w:tcPr>
          <w:p w14:paraId="3D8ECE57" w14:textId="77777777" w:rsidR="00DD0DA9" w:rsidRPr="004E34CE" w:rsidRDefault="00DD0DA9" w:rsidP="00211ECA">
            <w:pPr>
              <w:jc w:val="center"/>
            </w:pPr>
            <w:r w:rsidRPr="004E34CE">
              <w:rPr>
                <w:shd w:val="clear" w:color="auto" w:fill="F8F9FA"/>
              </w:rPr>
              <w:t>54:03:031801:139</w:t>
            </w:r>
          </w:p>
        </w:tc>
        <w:tc>
          <w:tcPr>
            <w:tcW w:w="373" w:type="pct"/>
            <w:noWrap/>
            <w:vAlign w:val="center"/>
          </w:tcPr>
          <w:p w14:paraId="2A8EC0DD" w14:textId="77777777" w:rsidR="00DD0DA9" w:rsidRPr="004E34CE" w:rsidRDefault="00DD0DA9" w:rsidP="00211ECA">
            <w:pPr>
              <w:jc w:val="center"/>
            </w:pPr>
            <w:r w:rsidRPr="004E34CE">
              <w:t>2 022</w:t>
            </w:r>
          </w:p>
        </w:tc>
        <w:tc>
          <w:tcPr>
            <w:tcW w:w="837" w:type="pct"/>
            <w:noWrap/>
            <w:vAlign w:val="center"/>
          </w:tcPr>
          <w:p w14:paraId="4189AF48" w14:textId="77777777" w:rsidR="00DD0DA9" w:rsidRPr="004E34CE" w:rsidRDefault="00DD0DA9" w:rsidP="00211ECA">
            <w:pPr>
              <w:jc w:val="center"/>
            </w:pPr>
            <w:r w:rsidRPr="004E34CE">
              <w:t>Земли населенных пунктов</w:t>
            </w:r>
          </w:p>
        </w:tc>
        <w:tc>
          <w:tcPr>
            <w:tcW w:w="839" w:type="pct"/>
            <w:noWrap/>
            <w:vAlign w:val="center"/>
          </w:tcPr>
          <w:p w14:paraId="5A16448E" w14:textId="77777777" w:rsidR="00DD0DA9" w:rsidRPr="004E34CE" w:rsidRDefault="00DD0DA9" w:rsidP="00211ECA">
            <w:pPr>
              <w:jc w:val="center"/>
            </w:pPr>
            <w:r w:rsidRPr="004E34CE">
              <w:rPr>
                <w:shd w:val="clear" w:color="auto" w:fill="F8F9FA"/>
              </w:rPr>
              <w:t>для обслуживания объекта торговли (магазин)</w:t>
            </w:r>
          </w:p>
        </w:tc>
        <w:tc>
          <w:tcPr>
            <w:tcW w:w="1016" w:type="pct"/>
            <w:noWrap/>
            <w:vAlign w:val="center"/>
          </w:tcPr>
          <w:p w14:paraId="2350EEE7" w14:textId="77777777" w:rsidR="00DD0DA9" w:rsidRPr="004E34CE" w:rsidRDefault="00DD0DA9" w:rsidP="00211ECA">
            <w:pPr>
              <w:jc w:val="center"/>
            </w:pPr>
            <w:r w:rsidRPr="004E34CE">
              <w:t>Земли населенных пунктов</w:t>
            </w:r>
          </w:p>
        </w:tc>
        <w:tc>
          <w:tcPr>
            <w:tcW w:w="862" w:type="pct"/>
            <w:noWrap/>
            <w:vAlign w:val="center"/>
          </w:tcPr>
          <w:p w14:paraId="72E9DC4C" w14:textId="77777777" w:rsidR="00DD0DA9" w:rsidRPr="004E34CE" w:rsidRDefault="00DD0DA9" w:rsidP="00211ECA">
            <w:pPr>
              <w:jc w:val="center"/>
            </w:pPr>
            <w:r w:rsidRPr="004E34CE">
              <w:rPr>
                <w:shd w:val="clear" w:color="auto" w:fill="F8F9FA"/>
              </w:rPr>
              <w:t>для обслуживания объекта торговли (магазин)</w:t>
            </w:r>
          </w:p>
        </w:tc>
      </w:tr>
      <w:tr w:rsidR="00DD0DA9" w:rsidRPr="004E34CE" w14:paraId="125B2E8F" w14:textId="77777777" w:rsidTr="00024F01">
        <w:trPr>
          <w:trHeight w:val="323"/>
          <w:jc w:val="center"/>
        </w:trPr>
        <w:tc>
          <w:tcPr>
            <w:tcW w:w="267" w:type="pct"/>
            <w:noWrap/>
            <w:vAlign w:val="center"/>
          </w:tcPr>
          <w:p w14:paraId="13B013BF" w14:textId="77777777" w:rsidR="00DD0DA9" w:rsidRPr="004E34CE" w:rsidRDefault="00DD0DA9" w:rsidP="00211ECA">
            <w:pPr>
              <w:jc w:val="center"/>
            </w:pPr>
            <w:r w:rsidRPr="004E34CE">
              <w:t>4</w:t>
            </w:r>
          </w:p>
        </w:tc>
        <w:tc>
          <w:tcPr>
            <w:tcW w:w="804" w:type="pct"/>
            <w:noWrap/>
            <w:vAlign w:val="center"/>
          </w:tcPr>
          <w:p w14:paraId="64F25103" w14:textId="77777777" w:rsidR="00DD0DA9" w:rsidRPr="004E34CE" w:rsidRDefault="00DD0DA9" w:rsidP="00211ECA">
            <w:pPr>
              <w:jc w:val="center"/>
            </w:pPr>
            <w:r w:rsidRPr="004E34CE">
              <w:rPr>
                <w:shd w:val="clear" w:color="auto" w:fill="F8F9FA"/>
              </w:rPr>
              <w:t>54:03:031801:404</w:t>
            </w:r>
          </w:p>
        </w:tc>
        <w:tc>
          <w:tcPr>
            <w:tcW w:w="373" w:type="pct"/>
            <w:noWrap/>
            <w:vAlign w:val="center"/>
          </w:tcPr>
          <w:p w14:paraId="3F1ADCFF" w14:textId="77777777" w:rsidR="00DD0DA9" w:rsidRPr="004E34CE" w:rsidRDefault="00DD0DA9" w:rsidP="00211ECA">
            <w:pPr>
              <w:jc w:val="center"/>
            </w:pPr>
            <w:r w:rsidRPr="004E34CE">
              <w:br/>
            </w:r>
            <w:r w:rsidRPr="004E34CE">
              <w:rPr>
                <w:shd w:val="clear" w:color="auto" w:fill="FFFFFF"/>
              </w:rPr>
              <w:t>50</w:t>
            </w:r>
          </w:p>
        </w:tc>
        <w:tc>
          <w:tcPr>
            <w:tcW w:w="837" w:type="pct"/>
            <w:noWrap/>
            <w:vAlign w:val="center"/>
          </w:tcPr>
          <w:p w14:paraId="049CF49D" w14:textId="77777777" w:rsidR="00DD0DA9" w:rsidRPr="004E34CE" w:rsidRDefault="00DD0DA9" w:rsidP="00211ECA">
            <w:pPr>
              <w:jc w:val="center"/>
            </w:pPr>
            <w:r w:rsidRPr="004E34CE">
              <w:t>Земли населенных пунктов</w:t>
            </w:r>
          </w:p>
        </w:tc>
        <w:tc>
          <w:tcPr>
            <w:tcW w:w="839" w:type="pct"/>
            <w:noWrap/>
            <w:vAlign w:val="center"/>
          </w:tcPr>
          <w:p w14:paraId="1460D393" w14:textId="77777777" w:rsidR="00DD0DA9" w:rsidRPr="004E34CE" w:rsidRDefault="00DD0DA9" w:rsidP="00211ECA">
            <w:pPr>
              <w:jc w:val="center"/>
            </w:pPr>
            <w:r w:rsidRPr="004E34CE">
              <w:rPr>
                <w:shd w:val="clear" w:color="auto" w:fill="F8F9FA"/>
              </w:rPr>
              <w:t>Для размещения и использования по назначению объектов энергетики</w:t>
            </w:r>
          </w:p>
        </w:tc>
        <w:tc>
          <w:tcPr>
            <w:tcW w:w="1016" w:type="pct"/>
            <w:noWrap/>
            <w:vAlign w:val="center"/>
          </w:tcPr>
          <w:p w14:paraId="61A16C24" w14:textId="77777777" w:rsidR="00DD0DA9" w:rsidRPr="004E34CE" w:rsidRDefault="00DD0DA9" w:rsidP="00211ECA">
            <w:pPr>
              <w:jc w:val="center"/>
            </w:pPr>
            <w:r w:rsidRPr="004E34CE">
              <w:t>Земли населенных пунктов</w:t>
            </w:r>
          </w:p>
        </w:tc>
        <w:tc>
          <w:tcPr>
            <w:tcW w:w="862" w:type="pct"/>
            <w:noWrap/>
            <w:vAlign w:val="center"/>
          </w:tcPr>
          <w:p w14:paraId="08BE94B2" w14:textId="77777777" w:rsidR="00DD0DA9" w:rsidRPr="004E34CE" w:rsidRDefault="00DD0DA9" w:rsidP="00211ECA">
            <w:pPr>
              <w:jc w:val="center"/>
            </w:pPr>
            <w:r w:rsidRPr="004E34CE">
              <w:rPr>
                <w:shd w:val="clear" w:color="auto" w:fill="F8F9FA"/>
              </w:rPr>
              <w:t>Для размещения и использования по назначению объектов энергетики</w:t>
            </w:r>
          </w:p>
        </w:tc>
      </w:tr>
      <w:tr w:rsidR="00DD0DA9" w:rsidRPr="004E34CE" w14:paraId="06CFA4F8" w14:textId="77777777" w:rsidTr="00024F01">
        <w:trPr>
          <w:trHeight w:val="323"/>
          <w:jc w:val="center"/>
        </w:trPr>
        <w:tc>
          <w:tcPr>
            <w:tcW w:w="267" w:type="pct"/>
            <w:noWrap/>
            <w:vAlign w:val="center"/>
          </w:tcPr>
          <w:p w14:paraId="4F15D8C6" w14:textId="77777777" w:rsidR="00DD0DA9" w:rsidRPr="004E34CE" w:rsidRDefault="00DD0DA9" w:rsidP="00211ECA">
            <w:pPr>
              <w:jc w:val="center"/>
            </w:pPr>
            <w:r w:rsidRPr="004E34CE">
              <w:t>5</w:t>
            </w:r>
          </w:p>
        </w:tc>
        <w:tc>
          <w:tcPr>
            <w:tcW w:w="804" w:type="pct"/>
            <w:noWrap/>
            <w:vAlign w:val="center"/>
          </w:tcPr>
          <w:p w14:paraId="1429FFF2" w14:textId="77777777" w:rsidR="00DD0DA9" w:rsidRPr="004E34CE" w:rsidRDefault="00DD0DA9" w:rsidP="00211ECA">
            <w:pPr>
              <w:jc w:val="center"/>
            </w:pPr>
            <w:r w:rsidRPr="004E34CE">
              <w:br/>
            </w:r>
            <w:r w:rsidRPr="004E34CE">
              <w:rPr>
                <w:shd w:val="clear" w:color="auto" w:fill="F8F9FA"/>
              </w:rPr>
              <w:t>54:03:031801:400</w:t>
            </w:r>
          </w:p>
        </w:tc>
        <w:tc>
          <w:tcPr>
            <w:tcW w:w="373" w:type="pct"/>
            <w:noWrap/>
            <w:vAlign w:val="center"/>
          </w:tcPr>
          <w:p w14:paraId="2A4C9C7D" w14:textId="77777777" w:rsidR="00DD0DA9" w:rsidRPr="004E34CE" w:rsidRDefault="00DD0DA9" w:rsidP="00211ECA">
            <w:pPr>
              <w:jc w:val="center"/>
            </w:pPr>
            <w:r w:rsidRPr="004E34CE">
              <w:rPr>
                <w:shd w:val="clear" w:color="auto" w:fill="FFFFFF"/>
              </w:rPr>
              <w:t>2 818</w:t>
            </w:r>
          </w:p>
        </w:tc>
        <w:tc>
          <w:tcPr>
            <w:tcW w:w="837" w:type="pct"/>
            <w:noWrap/>
            <w:vAlign w:val="center"/>
          </w:tcPr>
          <w:p w14:paraId="581C3C61" w14:textId="77777777" w:rsidR="00DD0DA9" w:rsidRPr="004E34CE" w:rsidRDefault="00DD0DA9" w:rsidP="00211ECA">
            <w:pPr>
              <w:jc w:val="center"/>
            </w:pPr>
            <w:r w:rsidRPr="004E34CE">
              <w:t>Земли населенных пунктов</w:t>
            </w:r>
          </w:p>
        </w:tc>
        <w:tc>
          <w:tcPr>
            <w:tcW w:w="839" w:type="pct"/>
            <w:noWrap/>
            <w:vAlign w:val="center"/>
          </w:tcPr>
          <w:p w14:paraId="4E452E54" w14:textId="77777777" w:rsidR="00DD0DA9" w:rsidRPr="004E34CE" w:rsidRDefault="00DD0DA9" w:rsidP="00211ECA">
            <w:pPr>
              <w:jc w:val="center"/>
            </w:pPr>
            <w:r w:rsidRPr="004E34CE">
              <w:rPr>
                <w:shd w:val="clear" w:color="auto" w:fill="F8F9FA"/>
              </w:rPr>
              <w:t>для строительства газопровода межпоселкового от г.Болотное до п.Дивинка</w:t>
            </w:r>
          </w:p>
        </w:tc>
        <w:tc>
          <w:tcPr>
            <w:tcW w:w="1016" w:type="pct"/>
            <w:noWrap/>
            <w:vAlign w:val="center"/>
          </w:tcPr>
          <w:p w14:paraId="4F0F253B" w14:textId="77777777" w:rsidR="00DD0DA9" w:rsidRPr="004E34CE" w:rsidRDefault="00DD0DA9" w:rsidP="00211ECA">
            <w:pPr>
              <w:jc w:val="center"/>
            </w:pPr>
            <w:r w:rsidRPr="004E34CE">
              <w:t>Земли населенных пунктов</w:t>
            </w:r>
          </w:p>
        </w:tc>
        <w:tc>
          <w:tcPr>
            <w:tcW w:w="862" w:type="pct"/>
            <w:noWrap/>
            <w:vAlign w:val="center"/>
          </w:tcPr>
          <w:p w14:paraId="131424AC" w14:textId="77777777" w:rsidR="00DD0DA9" w:rsidRPr="004E34CE" w:rsidRDefault="00DD0DA9" w:rsidP="00211ECA">
            <w:pPr>
              <w:jc w:val="center"/>
            </w:pPr>
            <w:r w:rsidRPr="004E34CE">
              <w:rPr>
                <w:shd w:val="clear" w:color="auto" w:fill="F8F9FA"/>
              </w:rPr>
              <w:t>для строительства газопровода межпоселкового от г.Болотное до п.Дивинка</w:t>
            </w:r>
          </w:p>
        </w:tc>
      </w:tr>
      <w:tr w:rsidR="00DD0DA9" w:rsidRPr="004E34CE" w14:paraId="208E99F6" w14:textId="77777777" w:rsidTr="00024F01">
        <w:trPr>
          <w:trHeight w:val="323"/>
          <w:jc w:val="center"/>
        </w:trPr>
        <w:tc>
          <w:tcPr>
            <w:tcW w:w="267" w:type="pct"/>
            <w:noWrap/>
            <w:vAlign w:val="center"/>
          </w:tcPr>
          <w:p w14:paraId="66F86055" w14:textId="77777777" w:rsidR="00DD0DA9" w:rsidRPr="004E34CE" w:rsidRDefault="00DD0DA9" w:rsidP="00211ECA">
            <w:pPr>
              <w:jc w:val="center"/>
            </w:pPr>
            <w:r w:rsidRPr="004E34CE">
              <w:t>6</w:t>
            </w:r>
          </w:p>
        </w:tc>
        <w:tc>
          <w:tcPr>
            <w:tcW w:w="804" w:type="pct"/>
            <w:noWrap/>
            <w:vAlign w:val="center"/>
          </w:tcPr>
          <w:p w14:paraId="61949D74" w14:textId="77777777" w:rsidR="00DD0DA9" w:rsidRPr="004E34CE" w:rsidRDefault="00DD0DA9" w:rsidP="00211ECA">
            <w:pPr>
              <w:jc w:val="center"/>
            </w:pPr>
            <w:r w:rsidRPr="004E34CE">
              <w:br/>
            </w:r>
            <w:r w:rsidRPr="004E34CE">
              <w:rPr>
                <w:shd w:val="clear" w:color="auto" w:fill="F8F9FA"/>
              </w:rPr>
              <w:t>54:03:031801:600</w:t>
            </w:r>
          </w:p>
        </w:tc>
        <w:tc>
          <w:tcPr>
            <w:tcW w:w="373" w:type="pct"/>
            <w:noWrap/>
            <w:vAlign w:val="center"/>
          </w:tcPr>
          <w:p w14:paraId="1D695FA8" w14:textId="77777777" w:rsidR="00DD0DA9" w:rsidRPr="004E34CE" w:rsidRDefault="00DD0DA9" w:rsidP="00211ECA">
            <w:pPr>
              <w:jc w:val="center"/>
            </w:pPr>
            <w:r w:rsidRPr="004E34CE">
              <w:rPr>
                <w:shd w:val="clear" w:color="auto" w:fill="FFFFFF"/>
              </w:rPr>
              <w:t>660</w:t>
            </w:r>
          </w:p>
        </w:tc>
        <w:tc>
          <w:tcPr>
            <w:tcW w:w="837" w:type="pct"/>
            <w:noWrap/>
            <w:vAlign w:val="center"/>
          </w:tcPr>
          <w:p w14:paraId="6E8774D0" w14:textId="77777777" w:rsidR="00DD0DA9" w:rsidRPr="004E34CE" w:rsidRDefault="00DD0DA9" w:rsidP="00211ECA">
            <w:pPr>
              <w:jc w:val="center"/>
            </w:pPr>
            <w:r w:rsidRPr="004E34CE">
              <w:t>Земли населенных пунктов</w:t>
            </w:r>
          </w:p>
        </w:tc>
        <w:tc>
          <w:tcPr>
            <w:tcW w:w="839" w:type="pct"/>
            <w:noWrap/>
            <w:vAlign w:val="center"/>
          </w:tcPr>
          <w:p w14:paraId="5D994606" w14:textId="77777777" w:rsidR="00DD0DA9" w:rsidRPr="004E34CE" w:rsidRDefault="00DD0DA9" w:rsidP="00211ECA">
            <w:pPr>
              <w:jc w:val="center"/>
            </w:pPr>
            <w:r w:rsidRPr="004E34CE">
              <w:rPr>
                <w:shd w:val="clear" w:color="auto" w:fill="F8F9FA"/>
              </w:rPr>
              <w:t>для строительства Дома культуры</w:t>
            </w:r>
          </w:p>
        </w:tc>
        <w:tc>
          <w:tcPr>
            <w:tcW w:w="1016" w:type="pct"/>
            <w:noWrap/>
            <w:vAlign w:val="center"/>
          </w:tcPr>
          <w:p w14:paraId="5C2034C3" w14:textId="77777777" w:rsidR="00DD0DA9" w:rsidRPr="004E34CE" w:rsidRDefault="00DD0DA9" w:rsidP="00211ECA">
            <w:pPr>
              <w:jc w:val="center"/>
            </w:pPr>
            <w:r w:rsidRPr="004E34CE">
              <w:t>Земли населенных пунктов</w:t>
            </w:r>
          </w:p>
        </w:tc>
        <w:tc>
          <w:tcPr>
            <w:tcW w:w="862" w:type="pct"/>
            <w:noWrap/>
            <w:vAlign w:val="center"/>
          </w:tcPr>
          <w:p w14:paraId="5A94FBD9" w14:textId="77777777" w:rsidR="00DD0DA9" w:rsidRPr="004E34CE" w:rsidRDefault="00DD0DA9" w:rsidP="00211ECA">
            <w:pPr>
              <w:jc w:val="center"/>
            </w:pPr>
            <w:r w:rsidRPr="004E34CE">
              <w:rPr>
                <w:shd w:val="clear" w:color="auto" w:fill="F8F9FA"/>
              </w:rPr>
              <w:t>для строительства Дома культуры</w:t>
            </w:r>
          </w:p>
        </w:tc>
      </w:tr>
      <w:tr w:rsidR="00DD0DA9" w:rsidRPr="004E34CE" w14:paraId="3C170839" w14:textId="77777777" w:rsidTr="00024F01">
        <w:trPr>
          <w:trHeight w:val="323"/>
          <w:jc w:val="center"/>
        </w:trPr>
        <w:tc>
          <w:tcPr>
            <w:tcW w:w="267" w:type="pct"/>
            <w:noWrap/>
            <w:vAlign w:val="center"/>
          </w:tcPr>
          <w:p w14:paraId="19B53BF3" w14:textId="77777777" w:rsidR="00DD0DA9" w:rsidRPr="004E34CE" w:rsidRDefault="00DD0DA9" w:rsidP="00211ECA">
            <w:pPr>
              <w:jc w:val="center"/>
            </w:pPr>
            <w:r w:rsidRPr="004E34CE">
              <w:t>7</w:t>
            </w:r>
          </w:p>
        </w:tc>
        <w:tc>
          <w:tcPr>
            <w:tcW w:w="804" w:type="pct"/>
            <w:noWrap/>
            <w:vAlign w:val="center"/>
          </w:tcPr>
          <w:p w14:paraId="58C99AFD" w14:textId="77777777" w:rsidR="00DD0DA9" w:rsidRPr="004E34CE" w:rsidRDefault="00DD0DA9" w:rsidP="00211ECA">
            <w:pPr>
              <w:jc w:val="center"/>
            </w:pPr>
            <w:r w:rsidRPr="004E34CE">
              <w:rPr>
                <w:shd w:val="clear" w:color="auto" w:fill="F8F9FA"/>
              </w:rPr>
              <w:t>54:03:031801:734</w:t>
            </w:r>
          </w:p>
        </w:tc>
        <w:tc>
          <w:tcPr>
            <w:tcW w:w="373" w:type="pct"/>
            <w:noWrap/>
            <w:vAlign w:val="center"/>
          </w:tcPr>
          <w:p w14:paraId="494BC137" w14:textId="77777777" w:rsidR="00DD0DA9" w:rsidRPr="004E34CE" w:rsidRDefault="00DD0DA9" w:rsidP="00211ECA">
            <w:pPr>
              <w:jc w:val="center"/>
            </w:pPr>
            <w:r w:rsidRPr="004E34CE">
              <w:br/>
            </w:r>
            <w:r w:rsidRPr="004E34CE">
              <w:rPr>
                <w:shd w:val="clear" w:color="auto" w:fill="FFFFFF"/>
              </w:rPr>
              <w:t>100</w:t>
            </w:r>
          </w:p>
        </w:tc>
        <w:tc>
          <w:tcPr>
            <w:tcW w:w="837" w:type="pct"/>
            <w:noWrap/>
            <w:vAlign w:val="center"/>
          </w:tcPr>
          <w:p w14:paraId="7A4024A2" w14:textId="77777777" w:rsidR="00DD0DA9" w:rsidRPr="004E34CE" w:rsidRDefault="00DD0DA9" w:rsidP="00211ECA">
            <w:pPr>
              <w:jc w:val="center"/>
            </w:pPr>
            <w:r w:rsidRPr="004E34CE">
              <w:t>Земли населенных пунктов</w:t>
            </w:r>
          </w:p>
        </w:tc>
        <w:tc>
          <w:tcPr>
            <w:tcW w:w="839" w:type="pct"/>
            <w:noWrap/>
            <w:vAlign w:val="center"/>
          </w:tcPr>
          <w:p w14:paraId="09CA49E6" w14:textId="77777777" w:rsidR="00DD0DA9" w:rsidRPr="004E34CE" w:rsidRDefault="00DD0DA9" w:rsidP="00211ECA">
            <w:pPr>
              <w:jc w:val="center"/>
            </w:pPr>
            <w:r w:rsidRPr="004E34CE">
              <w:rPr>
                <w:shd w:val="clear" w:color="auto" w:fill="F8F9FA"/>
              </w:rPr>
              <w:t>Для установки и размещения временного объекта (башни сотовой связи и контейнера - аппаратной)</w:t>
            </w:r>
          </w:p>
        </w:tc>
        <w:tc>
          <w:tcPr>
            <w:tcW w:w="1016" w:type="pct"/>
            <w:noWrap/>
            <w:vAlign w:val="center"/>
          </w:tcPr>
          <w:p w14:paraId="3081B786" w14:textId="77777777" w:rsidR="00DD0DA9" w:rsidRPr="004E34CE" w:rsidRDefault="00DD0DA9" w:rsidP="00211ECA">
            <w:pPr>
              <w:jc w:val="center"/>
            </w:pPr>
            <w:r w:rsidRPr="004E34CE">
              <w:t>Земли населенных пунктов</w:t>
            </w:r>
          </w:p>
        </w:tc>
        <w:tc>
          <w:tcPr>
            <w:tcW w:w="862" w:type="pct"/>
            <w:noWrap/>
            <w:vAlign w:val="center"/>
          </w:tcPr>
          <w:p w14:paraId="7B6A67A4" w14:textId="77777777" w:rsidR="00DD0DA9" w:rsidRPr="004E34CE" w:rsidRDefault="00DD0DA9" w:rsidP="00211ECA">
            <w:pPr>
              <w:jc w:val="center"/>
            </w:pPr>
            <w:r w:rsidRPr="004E34CE">
              <w:rPr>
                <w:shd w:val="clear" w:color="auto" w:fill="F8F9FA"/>
              </w:rPr>
              <w:t>Для установки и размещения временного объекта (башни сотовой связи и контейнера - аппаратной)</w:t>
            </w:r>
          </w:p>
        </w:tc>
      </w:tr>
      <w:tr w:rsidR="00DD0DA9" w:rsidRPr="004E34CE" w14:paraId="33CA87A8" w14:textId="77777777" w:rsidTr="00024F01">
        <w:trPr>
          <w:trHeight w:val="323"/>
          <w:jc w:val="center"/>
        </w:trPr>
        <w:tc>
          <w:tcPr>
            <w:tcW w:w="267" w:type="pct"/>
            <w:noWrap/>
            <w:vAlign w:val="center"/>
          </w:tcPr>
          <w:p w14:paraId="5AA3401B" w14:textId="77777777" w:rsidR="00DD0DA9" w:rsidRPr="004E34CE" w:rsidRDefault="00DD0DA9" w:rsidP="00211ECA">
            <w:pPr>
              <w:jc w:val="center"/>
            </w:pPr>
            <w:r w:rsidRPr="004E34CE">
              <w:t>8</w:t>
            </w:r>
          </w:p>
        </w:tc>
        <w:tc>
          <w:tcPr>
            <w:tcW w:w="804" w:type="pct"/>
            <w:noWrap/>
            <w:vAlign w:val="center"/>
          </w:tcPr>
          <w:p w14:paraId="43DF3E00" w14:textId="77777777" w:rsidR="00DD0DA9" w:rsidRPr="004E34CE" w:rsidRDefault="00DD0DA9" w:rsidP="00211ECA">
            <w:pPr>
              <w:jc w:val="center"/>
            </w:pPr>
            <w:r w:rsidRPr="004E34CE">
              <w:br/>
            </w:r>
            <w:r w:rsidRPr="004E34CE">
              <w:rPr>
                <w:shd w:val="clear" w:color="auto" w:fill="F8F9FA"/>
              </w:rPr>
              <w:t>54:03:031801:</w:t>
            </w:r>
            <w:r w:rsidRPr="004E34CE">
              <w:rPr>
                <w:shd w:val="clear" w:color="auto" w:fill="F8F9FA"/>
              </w:rPr>
              <w:lastRenderedPageBreak/>
              <w:t>14</w:t>
            </w:r>
          </w:p>
        </w:tc>
        <w:tc>
          <w:tcPr>
            <w:tcW w:w="373" w:type="pct"/>
            <w:noWrap/>
            <w:vAlign w:val="center"/>
          </w:tcPr>
          <w:p w14:paraId="665A58F2" w14:textId="77777777" w:rsidR="00DD0DA9" w:rsidRPr="004E34CE" w:rsidRDefault="00DD0DA9" w:rsidP="00211ECA">
            <w:pPr>
              <w:jc w:val="center"/>
            </w:pPr>
            <w:r w:rsidRPr="004E34CE">
              <w:rPr>
                <w:shd w:val="clear" w:color="auto" w:fill="FFFFFF"/>
              </w:rPr>
              <w:lastRenderedPageBreak/>
              <w:t>858</w:t>
            </w:r>
          </w:p>
        </w:tc>
        <w:tc>
          <w:tcPr>
            <w:tcW w:w="837" w:type="pct"/>
            <w:noWrap/>
            <w:vAlign w:val="center"/>
          </w:tcPr>
          <w:p w14:paraId="331318AD" w14:textId="77777777" w:rsidR="00DD0DA9" w:rsidRPr="004E34CE" w:rsidRDefault="00DD0DA9" w:rsidP="00211ECA">
            <w:pPr>
              <w:jc w:val="center"/>
            </w:pPr>
            <w:r w:rsidRPr="004E34CE">
              <w:t xml:space="preserve">Земли населенных </w:t>
            </w:r>
            <w:r w:rsidRPr="004E34CE">
              <w:lastRenderedPageBreak/>
              <w:t>пунктов</w:t>
            </w:r>
          </w:p>
        </w:tc>
        <w:tc>
          <w:tcPr>
            <w:tcW w:w="839" w:type="pct"/>
            <w:noWrap/>
            <w:vAlign w:val="center"/>
          </w:tcPr>
          <w:p w14:paraId="7EA679BD" w14:textId="77777777" w:rsidR="00DD0DA9" w:rsidRPr="004E34CE" w:rsidRDefault="00DD0DA9" w:rsidP="00211ECA">
            <w:pPr>
              <w:jc w:val="center"/>
            </w:pPr>
            <w:r w:rsidRPr="004E34CE">
              <w:rPr>
                <w:shd w:val="clear" w:color="auto" w:fill="F8F9FA"/>
              </w:rPr>
              <w:lastRenderedPageBreak/>
              <w:t>Для эксплуатации сооружений и линии электропередач</w:t>
            </w:r>
          </w:p>
        </w:tc>
        <w:tc>
          <w:tcPr>
            <w:tcW w:w="1016" w:type="pct"/>
            <w:noWrap/>
            <w:vAlign w:val="center"/>
          </w:tcPr>
          <w:p w14:paraId="53994025" w14:textId="77777777" w:rsidR="00DD0DA9" w:rsidRPr="004E34CE" w:rsidRDefault="00DD0DA9" w:rsidP="00211ECA">
            <w:pPr>
              <w:jc w:val="center"/>
            </w:pPr>
            <w:r w:rsidRPr="004E34CE">
              <w:t>Земли населенных пунктов</w:t>
            </w:r>
          </w:p>
        </w:tc>
        <w:tc>
          <w:tcPr>
            <w:tcW w:w="862" w:type="pct"/>
            <w:noWrap/>
            <w:vAlign w:val="center"/>
          </w:tcPr>
          <w:p w14:paraId="393EA847" w14:textId="77777777" w:rsidR="00DD0DA9" w:rsidRPr="004E34CE" w:rsidRDefault="00DD0DA9" w:rsidP="00211ECA">
            <w:pPr>
              <w:jc w:val="center"/>
            </w:pPr>
            <w:r w:rsidRPr="004E34CE">
              <w:rPr>
                <w:shd w:val="clear" w:color="auto" w:fill="F8F9FA"/>
              </w:rPr>
              <w:t>Для эксплуатации сооружений и линии электропередач</w:t>
            </w:r>
          </w:p>
        </w:tc>
      </w:tr>
      <w:tr w:rsidR="00DD0DA9" w:rsidRPr="004E34CE" w14:paraId="08FE559E" w14:textId="77777777" w:rsidTr="00024F01">
        <w:trPr>
          <w:trHeight w:val="323"/>
          <w:jc w:val="center"/>
        </w:trPr>
        <w:tc>
          <w:tcPr>
            <w:tcW w:w="267" w:type="pct"/>
            <w:noWrap/>
            <w:vAlign w:val="center"/>
          </w:tcPr>
          <w:p w14:paraId="7BC30607" w14:textId="77777777" w:rsidR="00DD0DA9" w:rsidRPr="004E34CE" w:rsidRDefault="00DD0DA9" w:rsidP="00211ECA">
            <w:pPr>
              <w:jc w:val="center"/>
            </w:pPr>
            <w:r w:rsidRPr="004E34CE">
              <w:t>9</w:t>
            </w:r>
          </w:p>
        </w:tc>
        <w:tc>
          <w:tcPr>
            <w:tcW w:w="804" w:type="pct"/>
            <w:noWrap/>
            <w:vAlign w:val="center"/>
          </w:tcPr>
          <w:p w14:paraId="03CB3E1F" w14:textId="77777777" w:rsidR="00DD0DA9" w:rsidRPr="004E34CE" w:rsidRDefault="00DD0DA9" w:rsidP="00211ECA">
            <w:pPr>
              <w:jc w:val="center"/>
            </w:pPr>
            <w:r w:rsidRPr="004E34CE">
              <w:t>54:03:031801:646</w:t>
            </w:r>
          </w:p>
          <w:p w14:paraId="271ADD3E" w14:textId="77777777" w:rsidR="00DD0DA9" w:rsidRPr="004E34CE" w:rsidRDefault="00DD0DA9" w:rsidP="00211ECA">
            <w:pPr>
              <w:jc w:val="center"/>
            </w:pPr>
          </w:p>
        </w:tc>
        <w:tc>
          <w:tcPr>
            <w:tcW w:w="373" w:type="pct"/>
            <w:noWrap/>
            <w:vAlign w:val="center"/>
          </w:tcPr>
          <w:p w14:paraId="4CA64CEB" w14:textId="77777777" w:rsidR="00DD0DA9" w:rsidRPr="004E34CE" w:rsidRDefault="00DD0DA9" w:rsidP="00211ECA">
            <w:pPr>
              <w:jc w:val="center"/>
            </w:pPr>
            <w:r w:rsidRPr="004E34CE">
              <w:br/>
            </w:r>
            <w:r w:rsidRPr="004E34CE">
              <w:rPr>
                <w:shd w:val="clear" w:color="auto" w:fill="FFFFFF"/>
              </w:rPr>
              <w:t>546</w:t>
            </w:r>
          </w:p>
        </w:tc>
        <w:tc>
          <w:tcPr>
            <w:tcW w:w="837" w:type="pct"/>
            <w:noWrap/>
            <w:vAlign w:val="center"/>
          </w:tcPr>
          <w:p w14:paraId="22E1B275" w14:textId="77777777" w:rsidR="00DD0DA9" w:rsidRPr="004E34CE" w:rsidRDefault="00DD0DA9" w:rsidP="00211ECA">
            <w:pPr>
              <w:jc w:val="center"/>
            </w:pPr>
            <w:r w:rsidRPr="004E34CE">
              <w:t>Земли населенных пунктов</w:t>
            </w:r>
          </w:p>
        </w:tc>
        <w:tc>
          <w:tcPr>
            <w:tcW w:w="839" w:type="pct"/>
            <w:noWrap/>
            <w:vAlign w:val="center"/>
          </w:tcPr>
          <w:p w14:paraId="4787F93C" w14:textId="77777777" w:rsidR="00DD0DA9" w:rsidRPr="004E34CE" w:rsidRDefault="00DD0DA9" w:rsidP="00211ECA">
            <w:pPr>
              <w:jc w:val="center"/>
            </w:pPr>
            <w:r w:rsidRPr="004E34CE">
              <w:rPr>
                <w:shd w:val="clear" w:color="auto" w:fill="F8F9FA"/>
              </w:rPr>
              <w:t>Здравоохранение (3.4)</w:t>
            </w:r>
          </w:p>
        </w:tc>
        <w:tc>
          <w:tcPr>
            <w:tcW w:w="1016" w:type="pct"/>
            <w:noWrap/>
            <w:vAlign w:val="center"/>
          </w:tcPr>
          <w:p w14:paraId="46715E9E" w14:textId="77777777" w:rsidR="00DD0DA9" w:rsidRPr="004E34CE" w:rsidRDefault="00DD0DA9" w:rsidP="00211ECA">
            <w:pPr>
              <w:jc w:val="center"/>
            </w:pPr>
            <w:r w:rsidRPr="004E34CE">
              <w:t>Земли населенных пунктов</w:t>
            </w:r>
          </w:p>
        </w:tc>
        <w:tc>
          <w:tcPr>
            <w:tcW w:w="862" w:type="pct"/>
            <w:noWrap/>
            <w:vAlign w:val="center"/>
          </w:tcPr>
          <w:p w14:paraId="0647BBDA" w14:textId="77777777" w:rsidR="00DD0DA9" w:rsidRPr="004E34CE" w:rsidRDefault="00DD0DA9" w:rsidP="00211ECA">
            <w:pPr>
              <w:jc w:val="center"/>
            </w:pPr>
            <w:r w:rsidRPr="004E34CE">
              <w:rPr>
                <w:shd w:val="clear" w:color="auto" w:fill="F8F9FA"/>
              </w:rPr>
              <w:t>Здравоохранение (3.4)</w:t>
            </w:r>
          </w:p>
        </w:tc>
      </w:tr>
      <w:tr w:rsidR="00DD0DA9" w:rsidRPr="004E34CE" w14:paraId="12C5E42B" w14:textId="77777777" w:rsidTr="00024F01">
        <w:trPr>
          <w:trHeight w:val="323"/>
          <w:jc w:val="center"/>
        </w:trPr>
        <w:tc>
          <w:tcPr>
            <w:tcW w:w="267" w:type="pct"/>
            <w:noWrap/>
            <w:vAlign w:val="center"/>
          </w:tcPr>
          <w:p w14:paraId="20274373" w14:textId="77777777" w:rsidR="00DD0DA9" w:rsidRPr="004E34CE" w:rsidRDefault="00DD0DA9" w:rsidP="00211ECA">
            <w:pPr>
              <w:jc w:val="center"/>
            </w:pPr>
            <w:r w:rsidRPr="004E34CE">
              <w:t>10</w:t>
            </w:r>
          </w:p>
        </w:tc>
        <w:tc>
          <w:tcPr>
            <w:tcW w:w="804" w:type="pct"/>
            <w:noWrap/>
            <w:vAlign w:val="center"/>
          </w:tcPr>
          <w:p w14:paraId="1D535D55" w14:textId="77777777" w:rsidR="00DD0DA9" w:rsidRPr="004E34CE" w:rsidRDefault="00DD0DA9" w:rsidP="00211ECA">
            <w:pPr>
              <w:jc w:val="center"/>
            </w:pPr>
            <w:r w:rsidRPr="004E34CE">
              <w:br/>
            </w:r>
            <w:r w:rsidRPr="004E34CE">
              <w:rPr>
                <w:shd w:val="clear" w:color="auto" w:fill="F8F9FA"/>
              </w:rPr>
              <w:t>54:03:031801:384</w:t>
            </w:r>
          </w:p>
        </w:tc>
        <w:tc>
          <w:tcPr>
            <w:tcW w:w="373" w:type="pct"/>
            <w:noWrap/>
            <w:vAlign w:val="center"/>
          </w:tcPr>
          <w:p w14:paraId="22305574" w14:textId="77777777" w:rsidR="00DD0DA9" w:rsidRPr="004E34CE" w:rsidRDefault="00DD0DA9" w:rsidP="00211ECA">
            <w:pPr>
              <w:jc w:val="center"/>
            </w:pPr>
            <w:r w:rsidRPr="004E34CE">
              <w:rPr>
                <w:shd w:val="clear" w:color="auto" w:fill="FFFFFF"/>
              </w:rPr>
              <w:t>65</w:t>
            </w:r>
          </w:p>
        </w:tc>
        <w:tc>
          <w:tcPr>
            <w:tcW w:w="837" w:type="pct"/>
            <w:noWrap/>
            <w:vAlign w:val="center"/>
          </w:tcPr>
          <w:p w14:paraId="334B193C" w14:textId="77777777" w:rsidR="00DD0DA9" w:rsidRPr="004E34CE" w:rsidRDefault="00DD0DA9" w:rsidP="00211ECA">
            <w:pPr>
              <w:jc w:val="center"/>
            </w:pPr>
            <w:r w:rsidRPr="004E34CE">
              <w:t>Земли населенных пунктов</w:t>
            </w:r>
          </w:p>
        </w:tc>
        <w:tc>
          <w:tcPr>
            <w:tcW w:w="839" w:type="pct"/>
            <w:noWrap/>
            <w:vAlign w:val="center"/>
          </w:tcPr>
          <w:p w14:paraId="6313E152" w14:textId="77777777" w:rsidR="00DD0DA9" w:rsidRPr="004E34CE" w:rsidRDefault="00DD0DA9" w:rsidP="00211ECA">
            <w:pPr>
              <w:jc w:val="center"/>
            </w:pPr>
            <w:r w:rsidRPr="004E34CE">
              <w:rPr>
                <w:shd w:val="clear" w:color="auto" w:fill="FFFFFF"/>
              </w:rPr>
              <w:t>Использовать в целях размещения и использования по назначению объектов энергетики</w:t>
            </w:r>
          </w:p>
        </w:tc>
        <w:tc>
          <w:tcPr>
            <w:tcW w:w="1016" w:type="pct"/>
            <w:noWrap/>
            <w:vAlign w:val="center"/>
          </w:tcPr>
          <w:p w14:paraId="0CB7EE6B" w14:textId="77777777" w:rsidR="00DD0DA9" w:rsidRPr="004E34CE" w:rsidRDefault="00DD0DA9" w:rsidP="00211ECA">
            <w:pPr>
              <w:jc w:val="center"/>
            </w:pPr>
            <w:r w:rsidRPr="004E34CE">
              <w:t>Земли населенных пунктов</w:t>
            </w:r>
          </w:p>
        </w:tc>
        <w:tc>
          <w:tcPr>
            <w:tcW w:w="862" w:type="pct"/>
            <w:noWrap/>
            <w:vAlign w:val="center"/>
          </w:tcPr>
          <w:p w14:paraId="07423A5E" w14:textId="77777777" w:rsidR="00DD0DA9" w:rsidRPr="004E34CE" w:rsidRDefault="00DD0DA9" w:rsidP="00211ECA">
            <w:pPr>
              <w:jc w:val="center"/>
            </w:pPr>
            <w:r w:rsidRPr="004E34CE">
              <w:rPr>
                <w:shd w:val="clear" w:color="auto" w:fill="FFFFFF"/>
              </w:rPr>
              <w:t>Использовать в целях размещения и использования по назначению объектов энергетики</w:t>
            </w:r>
          </w:p>
        </w:tc>
      </w:tr>
      <w:tr w:rsidR="00DD0DA9" w:rsidRPr="004E34CE" w14:paraId="41C73901" w14:textId="77777777" w:rsidTr="00024F01">
        <w:trPr>
          <w:trHeight w:val="323"/>
          <w:jc w:val="center"/>
        </w:trPr>
        <w:tc>
          <w:tcPr>
            <w:tcW w:w="267" w:type="pct"/>
            <w:noWrap/>
            <w:vAlign w:val="center"/>
          </w:tcPr>
          <w:p w14:paraId="4CCF0C0E" w14:textId="77777777" w:rsidR="00DD0DA9" w:rsidRPr="004E34CE" w:rsidRDefault="00DD0DA9" w:rsidP="00211ECA">
            <w:pPr>
              <w:jc w:val="center"/>
            </w:pPr>
            <w:r w:rsidRPr="004E34CE">
              <w:t>11</w:t>
            </w:r>
          </w:p>
        </w:tc>
        <w:tc>
          <w:tcPr>
            <w:tcW w:w="804" w:type="pct"/>
            <w:noWrap/>
            <w:vAlign w:val="center"/>
          </w:tcPr>
          <w:p w14:paraId="3E0E4509" w14:textId="77777777" w:rsidR="00DD0DA9" w:rsidRPr="004E34CE" w:rsidRDefault="00DD0DA9" w:rsidP="00211ECA">
            <w:pPr>
              <w:jc w:val="center"/>
            </w:pPr>
            <w:r w:rsidRPr="004E34CE">
              <w:rPr>
                <w:shd w:val="clear" w:color="auto" w:fill="F8F9FA"/>
              </w:rPr>
              <w:t>54:03:031801:1000</w:t>
            </w:r>
          </w:p>
        </w:tc>
        <w:tc>
          <w:tcPr>
            <w:tcW w:w="373" w:type="pct"/>
            <w:noWrap/>
            <w:vAlign w:val="center"/>
          </w:tcPr>
          <w:p w14:paraId="447B3CD7" w14:textId="77777777" w:rsidR="00DD0DA9" w:rsidRPr="004E34CE" w:rsidRDefault="00DD0DA9" w:rsidP="00211ECA">
            <w:pPr>
              <w:jc w:val="center"/>
            </w:pPr>
            <w:r w:rsidRPr="004E34CE">
              <w:br/>
            </w:r>
            <w:r w:rsidRPr="004E34CE">
              <w:rPr>
                <w:shd w:val="clear" w:color="auto" w:fill="FFFFFF"/>
              </w:rPr>
              <w:t>3 600</w:t>
            </w:r>
          </w:p>
        </w:tc>
        <w:tc>
          <w:tcPr>
            <w:tcW w:w="837" w:type="pct"/>
            <w:noWrap/>
            <w:vAlign w:val="center"/>
          </w:tcPr>
          <w:p w14:paraId="46D9E463" w14:textId="77777777" w:rsidR="00DD0DA9" w:rsidRPr="004E34CE" w:rsidRDefault="00DD0DA9" w:rsidP="00211ECA">
            <w:pPr>
              <w:jc w:val="center"/>
            </w:pPr>
            <w:r w:rsidRPr="004E34CE">
              <w:t>Земли населенных пунктов</w:t>
            </w:r>
          </w:p>
        </w:tc>
        <w:tc>
          <w:tcPr>
            <w:tcW w:w="839" w:type="pct"/>
            <w:noWrap/>
            <w:vAlign w:val="center"/>
          </w:tcPr>
          <w:p w14:paraId="301B9377" w14:textId="77777777" w:rsidR="00DD0DA9" w:rsidRPr="004E34CE" w:rsidRDefault="00DD0DA9" w:rsidP="00211ECA">
            <w:pPr>
              <w:jc w:val="center"/>
            </w:pPr>
            <w:r w:rsidRPr="004E34CE">
              <w:rPr>
                <w:shd w:val="clear" w:color="auto" w:fill="F8F9FA"/>
              </w:rPr>
              <w:t>коммунальное обслуживание</w:t>
            </w:r>
          </w:p>
        </w:tc>
        <w:tc>
          <w:tcPr>
            <w:tcW w:w="1016" w:type="pct"/>
            <w:noWrap/>
            <w:vAlign w:val="center"/>
          </w:tcPr>
          <w:p w14:paraId="2CF50C7B" w14:textId="77777777" w:rsidR="00DD0DA9" w:rsidRPr="004E34CE" w:rsidRDefault="00DD0DA9" w:rsidP="00211ECA">
            <w:pPr>
              <w:jc w:val="center"/>
            </w:pPr>
            <w:r w:rsidRPr="004E34CE">
              <w:t>Земли населенных пунктов</w:t>
            </w:r>
          </w:p>
        </w:tc>
        <w:tc>
          <w:tcPr>
            <w:tcW w:w="862" w:type="pct"/>
            <w:noWrap/>
            <w:vAlign w:val="center"/>
          </w:tcPr>
          <w:p w14:paraId="4FEC92C4" w14:textId="77777777" w:rsidR="00DD0DA9" w:rsidRPr="004E34CE" w:rsidRDefault="00DD0DA9" w:rsidP="00211ECA">
            <w:pPr>
              <w:jc w:val="center"/>
            </w:pPr>
            <w:r w:rsidRPr="004E34CE">
              <w:rPr>
                <w:shd w:val="clear" w:color="auto" w:fill="F8F9FA"/>
              </w:rPr>
              <w:t>коммунальное обслуживание</w:t>
            </w:r>
          </w:p>
        </w:tc>
      </w:tr>
      <w:tr w:rsidR="00DD0DA9" w:rsidRPr="004E34CE" w14:paraId="501FED6F" w14:textId="77777777" w:rsidTr="00024F01">
        <w:trPr>
          <w:trHeight w:val="323"/>
          <w:jc w:val="center"/>
        </w:trPr>
        <w:tc>
          <w:tcPr>
            <w:tcW w:w="267" w:type="pct"/>
            <w:noWrap/>
            <w:vAlign w:val="center"/>
          </w:tcPr>
          <w:p w14:paraId="12E2A000" w14:textId="77777777" w:rsidR="00DD0DA9" w:rsidRPr="004E34CE" w:rsidRDefault="00DD0DA9" w:rsidP="00211ECA">
            <w:pPr>
              <w:jc w:val="center"/>
            </w:pPr>
            <w:r w:rsidRPr="004E34CE">
              <w:t>12</w:t>
            </w:r>
          </w:p>
        </w:tc>
        <w:tc>
          <w:tcPr>
            <w:tcW w:w="804" w:type="pct"/>
            <w:noWrap/>
            <w:vAlign w:val="center"/>
          </w:tcPr>
          <w:p w14:paraId="1B20E22A" w14:textId="77777777" w:rsidR="00DD0DA9" w:rsidRPr="004E34CE" w:rsidRDefault="00DD0DA9" w:rsidP="00211ECA">
            <w:pPr>
              <w:jc w:val="center"/>
            </w:pPr>
            <w:r w:rsidRPr="004E34CE">
              <w:br/>
            </w:r>
            <w:r w:rsidRPr="004E34CE">
              <w:rPr>
                <w:shd w:val="clear" w:color="auto" w:fill="F8F9FA"/>
              </w:rPr>
              <w:t>54:03:031801:797</w:t>
            </w:r>
          </w:p>
        </w:tc>
        <w:tc>
          <w:tcPr>
            <w:tcW w:w="373" w:type="pct"/>
            <w:noWrap/>
            <w:vAlign w:val="center"/>
          </w:tcPr>
          <w:p w14:paraId="579127A5" w14:textId="77777777" w:rsidR="00DD0DA9" w:rsidRPr="004E34CE" w:rsidRDefault="00DD0DA9" w:rsidP="00211ECA">
            <w:pPr>
              <w:jc w:val="center"/>
            </w:pPr>
            <w:r w:rsidRPr="004E34CE">
              <w:rPr>
                <w:shd w:val="clear" w:color="auto" w:fill="FFFFFF"/>
              </w:rPr>
              <w:t>1 300</w:t>
            </w:r>
          </w:p>
        </w:tc>
        <w:tc>
          <w:tcPr>
            <w:tcW w:w="837" w:type="pct"/>
            <w:noWrap/>
            <w:vAlign w:val="center"/>
          </w:tcPr>
          <w:p w14:paraId="76AABC3B" w14:textId="77777777" w:rsidR="00DD0DA9" w:rsidRPr="004E34CE" w:rsidRDefault="00DD0DA9" w:rsidP="00211ECA">
            <w:pPr>
              <w:jc w:val="center"/>
            </w:pPr>
            <w:r w:rsidRPr="004E34CE">
              <w:t>Земли населенных пунктов</w:t>
            </w:r>
          </w:p>
        </w:tc>
        <w:tc>
          <w:tcPr>
            <w:tcW w:w="839" w:type="pct"/>
            <w:noWrap/>
            <w:vAlign w:val="center"/>
          </w:tcPr>
          <w:p w14:paraId="0F0414BA" w14:textId="77777777" w:rsidR="00DD0DA9" w:rsidRPr="004E34CE" w:rsidRDefault="00DD0DA9" w:rsidP="00211ECA">
            <w:pPr>
              <w:jc w:val="center"/>
            </w:pPr>
            <w:r w:rsidRPr="004E34CE">
              <w:rPr>
                <w:shd w:val="clear" w:color="auto" w:fill="F8F9FA"/>
              </w:rPr>
              <w:t>коммунальное обслуживание</w:t>
            </w:r>
          </w:p>
        </w:tc>
        <w:tc>
          <w:tcPr>
            <w:tcW w:w="1016" w:type="pct"/>
            <w:noWrap/>
            <w:vAlign w:val="center"/>
          </w:tcPr>
          <w:p w14:paraId="2A9BEFA0" w14:textId="77777777" w:rsidR="00DD0DA9" w:rsidRPr="004E34CE" w:rsidRDefault="00DD0DA9" w:rsidP="00211ECA">
            <w:pPr>
              <w:jc w:val="center"/>
            </w:pPr>
            <w:r w:rsidRPr="004E34CE">
              <w:t>Земли населенных пунктов</w:t>
            </w:r>
          </w:p>
        </w:tc>
        <w:tc>
          <w:tcPr>
            <w:tcW w:w="862" w:type="pct"/>
            <w:noWrap/>
            <w:vAlign w:val="center"/>
          </w:tcPr>
          <w:p w14:paraId="3B448E9D" w14:textId="77777777" w:rsidR="00DD0DA9" w:rsidRPr="004E34CE" w:rsidRDefault="00DD0DA9" w:rsidP="00211ECA">
            <w:pPr>
              <w:jc w:val="center"/>
            </w:pPr>
            <w:r w:rsidRPr="004E34CE">
              <w:rPr>
                <w:shd w:val="clear" w:color="auto" w:fill="F8F9FA"/>
              </w:rPr>
              <w:t>коммунальное обслуживание</w:t>
            </w:r>
          </w:p>
        </w:tc>
      </w:tr>
      <w:tr w:rsidR="00DD0DA9" w:rsidRPr="004E34CE" w14:paraId="77487970" w14:textId="77777777" w:rsidTr="00024F01">
        <w:trPr>
          <w:trHeight w:val="323"/>
          <w:jc w:val="center"/>
        </w:trPr>
        <w:tc>
          <w:tcPr>
            <w:tcW w:w="267" w:type="pct"/>
            <w:noWrap/>
            <w:vAlign w:val="center"/>
          </w:tcPr>
          <w:p w14:paraId="73E49157" w14:textId="77777777" w:rsidR="00DD0DA9" w:rsidRPr="004E34CE" w:rsidRDefault="00DD0DA9" w:rsidP="00211ECA">
            <w:pPr>
              <w:jc w:val="center"/>
            </w:pPr>
            <w:r w:rsidRPr="004E34CE">
              <w:t>13</w:t>
            </w:r>
          </w:p>
        </w:tc>
        <w:tc>
          <w:tcPr>
            <w:tcW w:w="804" w:type="pct"/>
            <w:noWrap/>
            <w:vAlign w:val="center"/>
          </w:tcPr>
          <w:p w14:paraId="22A8A487" w14:textId="77777777" w:rsidR="00DD0DA9" w:rsidRPr="004E34CE" w:rsidRDefault="00DD0DA9" w:rsidP="00211ECA">
            <w:pPr>
              <w:jc w:val="center"/>
            </w:pPr>
            <w:r w:rsidRPr="004E34CE">
              <w:rPr>
                <w:shd w:val="clear" w:color="auto" w:fill="F8F9FA"/>
              </w:rPr>
              <w:t>54:03:031801:764</w:t>
            </w:r>
          </w:p>
        </w:tc>
        <w:tc>
          <w:tcPr>
            <w:tcW w:w="373" w:type="pct"/>
            <w:noWrap/>
            <w:vAlign w:val="center"/>
          </w:tcPr>
          <w:p w14:paraId="3ABC9481" w14:textId="77777777" w:rsidR="00DD0DA9" w:rsidRPr="004E34CE" w:rsidRDefault="00DD0DA9" w:rsidP="00211ECA">
            <w:pPr>
              <w:jc w:val="center"/>
            </w:pPr>
            <w:r w:rsidRPr="004E34CE">
              <w:br/>
            </w:r>
            <w:r w:rsidRPr="004E34CE">
              <w:rPr>
                <w:shd w:val="clear" w:color="auto" w:fill="FFFFFF"/>
              </w:rPr>
              <w:t>900</w:t>
            </w:r>
          </w:p>
        </w:tc>
        <w:tc>
          <w:tcPr>
            <w:tcW w:w="837" w:type="pct"/>
            <w:noWrap/>
            <w:vAlign w:val="center"/>
          </w:tcPr>
          <w:p w14:paraId="6F99DAF3" w14:textId="77777777" w:rsidR="00DD0DA9" w:rsidRPr="004E34CE" w:rsidRDefault="00DD0DA9" w:rsidP="00211ECA">
            <w:pPr>
              <w:jc w:val="center"/>
            </w:pPr>
            <w:r w:rsidRPr="004E34CE">
              <w:t>Земли населенных пунктов</w:t>
            </w:r>
          </w:p>
        </w:tc>
        <w:tc>
          <w:tcPr>
            <w:tcW w:w="839" w:type="pct"/>
            <w:noWrap/>
            <w:vAlign w:val="center"/>
          </w:tcPr>
          <w:p w14:paraId="7C717E0E" w14:textId="77777777" w:rsidR="00DD0DA9" w:rsidRPr="004E34CE" w:rsidRDefault="00DD0DA9" w:rsidP="00211ECA">
            <w:pPr>
              <w:jc w:val="center"/>
            </w:pPr>
            <w:r w:rsidRPr="004E34CE">
              <w:rPr>
                <w:shd w:val="clear" w:color="auto" w:fill="F8F9FA"/>
              </w:rPr>
              <w:t>Объекты инженерно-технического назначения, связанные с обслуживанием объектов, расположенных в данной территориальной зоне</w:t>
            </w:r>
          </w:p>
        </w:tc>
        <w:tc>
          <w:tcPr>
            <w:tcW w:w="1016" w:type="pct"/>
            <w:noWrap/>
            <w:vAlign w:val="center"/>
          </w:tcPr>
          <w:p w14:paraId="28FDE0F0" w14:textId="77777777" w:rsidR="00DD0DA9" w:rsidRPr="004E34CE" w:rsidRDefault="00DD0DA9" w:rsidP="00211ECA">
            <w:pPr>
              <w:jc w:val="center"/>
            </w:pPr>
            <w:r w:rsidRPr="004E34CE">
              <w:t>Земли населенных пунктов</w:t>
            </w:r>
          </w:p>
        </w:tc>
        <w:tc>
          <w:tcPr>
            <w:tcW w:w="862" w:type="pct"/>
            <w:noWrap/>
            <w:vAlign w:val="center"/>
          </w:tcPr>
          <w:p w14:paraId="2EAB28C9" w14:textId="77777777" w:rsidR="00DD0DA9" w:rsidRPr="004E34CE" w:rsidRDefault="00DD0DA9" w:rsidP="00211ECA">
            <w:pPr>
              <w:jc w:val="center"/>
            </w:pPr>
            <w:r w:rsidRPr="004E34CE">
              <w:rPr>
                <w:shd w:val="clear" w:color="auto" w:fill="F8F9FA"/>
              </w:rPr>
              <w:t>Объекты инженерно-технического назначения, связанные с обслуживанием объектов, расположенных в данной территориальной зоне</w:t>
            </w:r>
          </w:p>
        </w:tc>
      </w:tr>
      <w:tr w:rsidR="00DD0DA9" w:rsidRPr="004E34CE" w14:paraId="1F0430D3" w14:textId="77777777" w:rsidTr="00024F01">
        <w:trPr>
          <w:trHeight w:val="323"/>
          <w:jc w:val="center"/>
        </w:trPr>
        <w:tc>
          <w:tcPr>
            <w:tcW w:w="267" w:type="pct"/>
            <w:noWrap/>
            <w:vAlign w:val="center"/>
          </w:tcPr>
          <w:p w14:paraId="3267B666" w14:textId="77777777" w:rsidR="00DD0DA9" w:rsidRPr="004E34CE" w:rsidRDefault="00DD0DA9" w:rsidP="00211ECA">
            <w:pPr>
              <w:jc w:val="center"/>
            </w:pPr>
            <w:r w:rsidRPr="004E34CE">
              <w:t>14</w:t>
            </w:r>
          </w:p>
        </w:tc>
        <w:tc>
          <w:tcPr>
            <w:tcW w:w="804" w:type="pct"/>
            <w:noWrap/>
            <w:vAlign w:val="center"/>
          </w:tcPr>
          <w:p w14:paraId="4FCD3282" w14:textId="77777777" w:rsidR="00DD0DA9" w:rsidRPr="004E34CE" w:rsidRDefault="00DD0DA9" w:rsidP="00211ECA">
            <w:pPr>
              <w:jc w:val="center"/>
            </w:pPr>
            <w:r w:rsidRPr="004E34CE">
              <w:br/>
            </w:r>
            <w:r w:rsidRPr="004E34CE">
              <w:rPr>
                <w:shd w:val="clear" w:color="auto" w:fill="F8F9FA"/>
              </w:rPr>
              <w:t>54:03:031801:362</w:t>
            </w:r>
          </w:p>
        </w:tc>
        <w:tc>
          <w:tcPr>
            <w:tcW w:w="373" w:type="pct"/>
            <w:noWrap/>
            <w:vAlign w:val="center"/>
          </w:tcPr>
          <w:p w14:paraId="0E177BB2" w14:textId="77777777" w:rsidR="00DD0DA9" w:rsidRPr="004E34CE" w:rsidRDefault="00DD0DA9" w:rsidP="00211ECA">
            <w:pPr>
              <w:jc w:val="center"/>
            </w:pPr>
            <w:r w:rsidRPr="004E34CE">
              <w:rPr>
                <w:shd w:val="clear" w:color="auto" w:fill="FFFFFF"/>
              </w:rPr>
              <w:t>1 000</w:t>
            </w:r>
          </w:p>
        </w:tc>
        <w:tc>
          <w:tcPr>
            <w:tcW w:w="837" w:type="pct"/>
            <w:noWrap/>
            <w:vAlign w:val="center"/>
          </w:tcPr>
          <w:p w14:paraId="35F126AB" w14:textId="77777777" w:rsidR="00DD0DA9" w:rsidRPr="004E34CE" w:rsidRDefault="00DD0DA9" w:rsidP="00211ECA">
            <w:pPr>
              <w:jc w:val="center"/>
            </w:pPr>
            <w:r w:rsidRPr="004E34CE">
              <w:t>Земли населенных пунктов</w:t>
            </w:r>
          </w:p>
        </w:tc>
        <w:tc>
          <w:tcPr>
            <w:tcW w:w="839" w:type="pct"/>
            <w:noWrap/>
            <w:vAlign w:val="center"/>
          </w:tcPr>
          <w:p w14:paraId="7F654123" w14:textId="77777777" w:rsidR="00DD0DA9" w:rsidRPr="004E34CE" w:rsidRDefault="00DD0DA9" w:rsidP="00211ECA">
            <w:pPr>
              <w:jc w:val="center"/>
            </w:pPr>
            <w:r w:rsidRPr="004E34CE">
              <w:rPr>
                <w:shd w:val="clear" w:color="auto" w:fill="F8F9FA"/>
              </w:rPr>
              <w:t>Под общественную застройку</w:t>
            </w:r>
          </w:p>
        </w:tc>
        <w:tc>
          <w:tcPr>
            <w:tcW w:w="1016" w:type="pct"/>
            <w:noWrap/>
            <w:vAlign w:val="center"/>
          </w:tcPr>
          <w:p w14:paraId="6A80E5CE" w14:textId="77777777" w:rsidR="00DD0DA9" w:rsidRPr="004E34CE" w:rsidRDefault="00DD0DA9" w:rsidP="00211ECA">
            <w:pPr>
              <w:jc w:val="center"/>
            </w:pPr>
            <w:r w:rsidRPr="004E34CE">
              <w:t>Земли населенных пунктов</w:t>
            </w:r>
          </w:p>
        </w:tc>
        <w:tc>
          <w:tcPr>
            <w:tcW w:w="862" w:type="pct"/>
            <w:noWrap/>
            <w:vAlign w:val="center"/>
          </w:tcPr>
          <w:p w14:paraId="6DFD070B" w14:textId="77777777" w:rsidR="00DD0DA9" w:rsidRPr="004E34CE" w:rsidRDefault="00DD0DA9" w:rsidP="00211ECA">
            <w:pPr>
              <w:jc w:val="center"/>
            </w:pPr>
            <w:r w:rsidRPr="004E34CE">
              <w:rPr>
                <w:shd w:val="clear" w:color="auto" w:fill="F8F9FA"/>
              </w:rPr>
              <w:t>Под общественную застройку</w:t>
            </w:r>
          </w:p>
        </w:tc>
      </w:tr>
      <w:tr w:rsidR="00DD0DA9" w:rsidRPr="004E34CE" w14:paraId="749FC0A5" w14:textId="77777777" w:rsidTr="00024F01">
        <w:trPr>
          <w:trHeight w:val="323"/>
          <w:jc w:val="center"/>
        </w:trPr>
        <w:tc>
          <w:tcPr>
            <w:tcW w:w="267" w:type="pct"/>
            <w:noWrap/>
            <w:vAlign w:val="center"/>
          </w:tcPr>
          <w:p w14:paraId="7ED1E3FE" w14:textId="77777777" w:rsidR="00DD0DA9" w:rsidRPr="004E34CE" w:rsidRDefault="00DD0DA9" w:rsidP="00211ECA">
            <w:pPr>
              <w:jc w:val="center"/>
            </w:pPr>
            <w:r w:rsidRPr="004E34CE">
              <w:t>15</w:t>
            </w:r>
          </w:p>
        </w:tc>
        <w:tc>
          <w:tcPr>
            <w:tcW w:w="804" w:type="pct"/>
            <w:noWrap/>
            <w:vAlign w:val="center"/>
          </w:tcPr>
          <w:p w14:paraId="55248334" w14:textId="77777777" w:rsidR="00DD0DA9" w:rsidRPr="004E34CE" w:rsidRDefault="00DD0DA9" w:rsidP="00211ECA">
            <w:pPr>
              <w:jc w:val="center"/>
            </w:pPr>
            <w:r w:rsidRPr="004E34CE">
              <w:br/>
            </w:r>
            <w:r w:rsidRPr="004E34CE">
              <w:rPr>
                <w:shd w:val="clear" w:color="auto" w:fill="F8F9FA"/>
              </w:rPr>
              <w:t>54:03:000000:699</w:t>
            </w:r>
          </w:p>
        </w:tc>
        <w:tc>
          <w:tcPr>
            <w:tcW w:w="373" w:type="pct"/>
            <w:noWrap/>
            <w:vAlign w:val="center"/>
          </w:tcPr>
          <w:p w14:paraId="74CA4C83" w14:textId="77777777" w:rsidR="00DD0DA9" w:rsidRPr="004E34CE" w:rsidRDefault="00DD0DA9" w:rsidP="00211ECA">
            <w:pPr>
              <w:jc w:val="center"/>
            </w:pPr>
            <w:r w:rsidRPr="004E34CE">
              <w:rPr>
                <w:shd w:val="clear" w:color="auto" w:fill="FFFFFF"/>
              </w:rPr>
              <w:t>17 363</w:t>
            </w:r>
          </w:p>
        </w:tc>
        <w:tc>
          <w:tcPr>
            <w:tcW w:w="837" w:type="pct"/>
            <w:noWrap/>
            <w:vAlign w:val="center"/>
          </w:tcPr>
          <w:p w14:paraId="0FE629A4" w14:textId="77777777" w:rsidR="00DD0DA9" w:rsidRPr="004E34CE" w:rsidRDefault="00DD0DA9" w:rsidP="00211ECA">
            <w:pPr>
              <w:jc w:val="center"/>
            </w:pPr>
            <w:r w:rsidRPr="004E34CE">
              <w:t>Земли населенных пунктов</w:t>
            </w:r>
          </w:p>
        </w:tc>
        <w:tc>
          <w:tcPr>
            <w:tcW w:w="839" w:type="pct"/>
            <w:noWrap/>
            <w:vAlign w:val="center"/>
          </w:tcPr>
          <w:p w14:paraId="0BD8295C" w14:textId="77777777" w:rsidR="00DD0DA9" w:rsidRPr="004E34CE" w:rsidRDefault="00DD0DA9" w:rsidP="00211ECA">
            <w:pPr>
              <w:jc w:val="center"/>
            </w:pPr>
            <w:r w:rsidRPr="004E34CE">
              <w:rPr>
                <w:shd w:val="clear" w:color="auto" w:fill="F8F9FA"/>
              </w:rPr>
              <w:t>трубопроводный транспорт</w:t>
            </w:r>
          </w:p>
        </w:tc>
        <w:tc>
          <w:tcPr>
            <w:tcW w:w="1016" w:type="pct"/>
            <w:noWrap/>
            <w:vAlign w:val="center"/>
          </w:tcPr>
          <w:p w14:paraId="7EB76B69" w14:textId="77777777" w:rsidR="00DD0DA9" w:rsidRPr="004E34CE" w:rsidRDefault="00DD0DA9" w:rsidP="00211ECA">
            <w:pPr>
              <w:jc w:val="center"/>
            </w:pPr>
            <w:r w:rsidRPr="004E34CE">
              <w:t>Земли населенных пунктов</w:t>
            </w:r>
          </w:p>
        </w:tc>
        <w:tc>
          <w:tcPr>
            <w:tcW w:w="862" w:type="pct"/>
            <w:noWrap/>
            <w:vAlign w:val="center"/>
          </w:tcPr>
          <w:p w14:paraId="5DA095CD" w14:textId="77777777" w:rsidR="00DD0DA9" w:rsidRPr="004E34CE" w:rsidRDefault="00DD0DA9" w:rsidP="00211ECA">
            <w:pPr>
              <w:jc w:val="center"/>
            </w:pPr>
            <w:r w:rsidRPr="004E34CE">
              <w:rPr>
                <w:shd w:val="clear" w:color="auto" w:fill="F8F9FA"/>
              </w:rPr>
              <w:t>трубопроводный транспорт</w:t>
            </w:r>
          </w:p>
        </w:tc>
      </w:tr>
      <w:tr w:rsidR="00DD0DA9" w:rsidRPr="004E34CE" w14:paraId="7D2DD1BF" w14:textId="77777777" w:rsidTr="00024F01">
        <w:trPr>
          <w:trHeight w:val="323"/>
          <w:jc w:val="center"/>
        </w:trPr>
        <w:tc>
          <w:tcPr>
            <w:tcW w:w="267" w:type="pct"/>
            <w:noWrap/>
            <w:vAlign w:val="center"/>
          </w:tcPr>
          <w:p w14:paraId="2FAE7EB7" w14:textId="77777777" w:rsidR="00DD0DA9" w:rsidRPr="004E34CE" w:rsidRDefault="00DD0DA9" w:rsidP="00211ECA">
            <w:pPr>
              <w:jc w:val="center"/>
            </w:pPr>
            <w:r w:rsidRPr="004E34CE">
              <w:t>16</w:t>
            </w:r>
          </w:p>
        </w:tc>
        <w:tc>
          <w:tcPr>
            <w:tcW w:w="804" w:type="pct"/>
            <w:noWrap/>
            <w:vAlign w:val="center"/>
          </w:tcPr>
          <w:p w14:paraId="54400739" w14:textId="77777777" w:rsidR="00DD0DA9" w:rsidRPr="004E34CE" w:rsidRDefault="00DD0DA9" w:rsidP="00211ECA">
            <w:pPr>
              <w:jc w:val="center"/>
            </w:pPr>
            <w:r w:rsidRPr="004E34CE">
              <w:br/>
            </w:r>
            <w:r w:rsidRPr="004E34CE">
              <w:rPr>
                <w:shd w:val="clear" w:color="auto" w:fill="F8F9FA"/>
              </w:rPr>
              <w:t>54:03:031801:1013</w:t>
            </w:r>
          </w:p>
        </w:tc>
        <w:tc>
          <w:tcPr>
            <w:tcW w:w="373" w:type="pct"/>
            <w:noWrap/>
            <w:vAlign w:val="center"/>
          </w:tcPr>
          <w:p w14:paraId="37620042" w14:textId="77777777" w:rsidR="00DD0DA9" w:rsidRPr="004E34CE" w:rsidRDefault="00DD0DA9" w:rsidP="00211ECA">
            <w:pPr>
              <w:jc w:val="center"/>
            </w:pPr>
            <w:r w:rsidRPr="004E34CE">
              <w:rPr>
                <w:shd w:val="clear" w:color="auto" w:fill="FFFFFF"/>
              </w:rPr>
              <w:t>2 889</w:t>
            </w:r>
          </w:p>
        </w:tc>
        <w:tc>
          <w:tcPr>
            <w:tcW w:w="837" w:type="pct"/>
            <w:noWrap/>
            <w:vAlign w:val="center"/>
          </w:tcPr>
          <w:p w14:paraId="45B0A2B1" w14:textId="77777777" w:rsidR="00DD0DA9" w:rsidRPr="004E34CE" w:rsidRDefault="00DD0DA9" w:rsidP="00211ECA">
            <w:pPr>
              <w:jc w:val="center"/>
            </w:pPr>
            <w:r w:rsidRPr="004E34CE">
              <w:t>Земли населённых пунктов</w:t>
            </w:r>
          </w:p>
        </w:tc>
        <w:tc>
          <w:tcPr>
            <w:tcW w:w="839" w:type="pct"/>
            <w:noWrap/>
            <w:vAlign w:val="center"/>
          </w:tcPr>
          <w:p w14:paraId="245E3B6A"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4E1A268D" w14:textId="77777777" w:rsidR="00DD0DA9" w:rsidRPr="004E34CE" w:rsidRDefault="00DD0DA9" w:rsidP="00211ECA">
            <w:pPr>
              <w:jc w:val="center"/>
            </w:pPr>
            <w:r w:rsidRPr="004E34CE">
              <w:t>Земли населённых пунктов</w:t>
            </w:r>
          </w:p>
        </w:tc>
        <w:tc>
          <w:tcPr>
            <w:tcW w:w="862" w:type="pct"/>
            <w:noWrap/>
            <w:vAlign w:val="center"/>
          </w:tcPr>
          <w:p w14:paraId="5C45CF48"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B892CD1" w14:textId="77777777" w:rsidTr="00024F01">
        <w:trPr>
          <w:trHeight w:val="323"/>
          <w:jc w:val="center"/>
        </w:trPr>
        <w:tc>
          <w:tcPr>
            <w:tcW w:w="267" w:type="pct"/>
            <w:noWrap/>
            <w:vAlign w:val="center"/>
          </w:tcPr>
          <w:p w14:paraId="61D48F5C" w14:textId="77777777" w:rsidR="00DD0DA9" w:rsidRPr="004E34CE" w:rsidRDefault="00DD0DA9" w:rsidP="00211ECA">
            <w:pPr>
              <w:jc w:val="center"/>
            </w:pPr>
            <w:r w:rsidRPr="004E34CE">
              <w:t>17</w:t>
            </w:r>
          </w:p>
        </w:tc>
        <w:tc>
          <w:tcPr>
            <w:tcW w:w="804" w:type="pct"/>
            <w:noWrap/>
            <w:vAlign w:val="center"/>
          </w:tcPr>
          <w:p w14:paraId="328CA9BE" w14:textId="77777777" w:rsidR="00DD0DA9" w:rsidRPr="004E34CE" w:rsidRDefault="00DD0DA9" w:rsidP="00211ECA">
            <w:pPr>
              <w:jc w:val="center"/>
            </w:pPr>
            <w:r w:rsidRPr="004E34CE">
              <w:br/>
            </w:r>
            <w:r w:rsidRPr="004E34CE">
              <w:rPr>
                <w:shd w:val="clear" w:color="auto" w:fill="F8F9FA"/>
              </w:rPr>
              <w:t>54:03:031801:</w:t>
            </w:r>
            <w:r w:rsidRPr="004E34CE">
              <w:rPr>
                <w:shd w:val="clear" w:color="auto" w:fill="F8F9FA"/>
              </w:rPr>
              <w:lastRenderedPageBreak/>
              <w:t>1014</w:t>
            </w:r>
          </w:p>
        </w:tc>
        <w:tc>
          <w:tcPr>
            <w:tcW w:w="373" w:type="pct"/>
            <w:noWrap/>
            <w:vAlign w:val="center"/>
          </w:tcPr>
          <w:p w14:paraId="5958B863" w14:textId="77777777" w:rsidR="00DD0DA9" w:rsidRPr="004E34CE" w:rsidRDefault="00DD0DA9" w:rsidP="00211ECA">
            <w:pPr>
              <w:jc w:val="center"/>
            </w:pPr>
            <w:r w:rsidRPr="004E34CE">
              <w:rPr>
                <w:shd w:val="clear" w:color="auto" w:fill="FFFFFF"/>
              </w:rPr>
              <w:lastRenderedPageBreak/>
              <w:t>1 500</w:t>
            </w:r>
          </w:p>
        </w:tc>
        <w:tc>
          <w:tcPr>
            <w:tcW w:w="837" w:type="pct"/>
            <w:noWrap/>
            <w:vAlign w:val="center"/>
          </w:tcPr>
          <w:p w14:paraId="3BA68A0D" w14:textId="77777777" w:rsidR="00DD0DA9" w:rsidRPr="004E34CE" w:rsidRDefault="00DD0DA9" w:rsidP="00211ECA">
            <w:pPr>
              <w:jc w:val="center"/>
            </w:pPr>
            <w:r w:rsidRPr="004E34CE">
              <w:t xml:space="preserve">Земли населённых </w:t>
            </w:r>
            <w:r w:rsidRPr="004E34CE">
              <w:lastRenderedPageBreak/>
              <w:t>пунктов</w:t>
            </w:r>
          </w:p>
        </w:tc>
        <w:tc>
          <w:tcPr>
            <w:tcW w:w="839" w:type="pct"/>
            <w:noWrap/>
            <w:vAlign w:val="center"/>
          </w:tcPr>
          <w:p w14:paraId="7F0AF7A0" w14:textId="77777777" w:rsidR="00DD0DA9" w:rsidRPr="004E34CE" w:rsidRDefault="00DD0DA9" w:rsidP="00211ECA">
            <w:pPr>
              <w:jc w:val="center"/>
            </w:pPr>
            <w:r w:rsidRPr="004E34CE">
              <w:rPr>
                <w:shd w:val="clear" w:color="auto" w:fill="F8F9FA"/>
              </w:rPr>
              <w:lastRenderedPageBreak/>
              <w:t>для ведения личного подсобного хозяйства</w:t>
            </w:r>
          </w:p>
        </w:tc>
        <w:tc>
          <w:tcPr>
            <w:tcW w:w="1016" w:type="pct"/>
            <w:noWrap/>
            <w:vAlign w:val="center"/>
          </w:tcPr>
          <w:p w14:paraId="62CAAC56" w14:textId="77777777" w:rsidR="00DD0DA9" w:rsidRPr="004E34CE" w:rsidRDefault="00DD0DA9" w:rsidP="00211ECA">
            <w:pPr>
              <w:jc w:val="center"/>
            </w:pPr>
            <w:r w:rsidRPr="004E34CE">
              <w:t>Земли населённых пунктов</w:t>
            </w:r>
          </w:p>
        </w:tc>
        <w:tc>
          <w:tcPr>
            <w:tcW w:w="862" w:type="pct"/>
            <w:noWrap/>
            <w:vAlign w:val="center"/>
          </w:tcPr>
          <w:p w14:paraId="144238C9"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C343144" w14:textId="77777777" w:rsidTr="00024F01">
        <w:trPr>
          <w:trHeight w:val="323"/>
          <w:jc w:val="center"/>
        </w:trPr>
        <w:tc>
          <w:tcPr>
            <w:tcW w:w="267" w:type="pct"/>
            <w:noWrap/>
            <w:vAlign w:val="center"/>
          </w:tcPr>
          <w:p w14:paraId="688937CC" w14:textId="77777777" w:rsidR="00DD0DA9" w:rsidRPr="004E34CE" w:rsidRDefault="00DD0DA9" w:rsidP="00211ECA">
            <w:pPr>
              <w:jc w:val="center"/>
            </w:pPr>
            <w:r w:rsidRPr="004E34CE">
              <w:t>18</w:t>
            </w:r>
          </w:p>
        </w:tc>
        <w:tc>
          <w:tcPr>
            <w:tcW w:w="804" w:type="pct"/>
            <w:noWrap/>
            <w:vAlign w:val="center"/>
          </w:tcPr>
          <w:p w14:paraId="732E8032" w14:textId="77777777" w:rsidR="00DD0DA9" w:rsidRPr="004E34CE" w:rsidRDefault="00DD0DA9" w:rsidP="00211ECA">
            <w:pPr>
              <w:jc w:val="center"/>
            </w:pPr>
            <w:r w:rsidRPr="004E34CE">
              <w:br/>
            </w:r>
            <w:r w:rsidRPr="004E34CE">
              <w:rPr>
                <w:shd w:val="clear" w:color="auto" w:fill="F8F9FA"/>
              </w:rPr>
              <w:t>54:03:031801:346</w:t>
            </w:r>
          </w:p>
        </w:tc>
        <w:tc>
          <w:tcPr>
            <w:tcW w:w="373" w:type="pct"/>
            <w:noWrap/>
            <w:vAlign w:val="center"/>
          </w:tcPr>
          <w:p w14:paraId="59F8FE5D" w14:textId="77777777" w:rsidR="00DD0DA9" w:rsidRPr="004E34CE" w:rsidRDefault="00DD0DA9" w:rsidP="00211ECA">
            <w:pPr>
              <w:jc w:val="center"/>
            </w:pPr>
            <w:r w:rsidRPr="004E34CE">
              <w:rPr>
                <w:shd w:val="clear" w:color="auto" w:fill="FFFFFF"/>
              </w:rPr>
              <w:t>2 376</w:t>
            </w:r>
          </w:p>
        </w:tc>
        <w:tc>
          <w:tcPr>
            <w:tcW w:w="837" w:type="pct"/>
            <w:noWrap/>
            <w:vAlign w:val="center"/>
          </w:tcPr>
          <w:p w14:paraId="40432DE5" w14:textId="77777777" w:rsidR="00DD0DA9" w:rsidRPr="004E34CE" w:rsidRDefault="00DD0DA9" w:rsidP="00211ECA">
            <w:pPr>
              <w:jc w:val="center"/>
            </w:pPr>
            <w:r w:rsidRPr="004E34CE">
              <w:t>Земли населённых пунктов</w:t>
            </w:r>
          </w:p>
        </w:tc>
        <w:tc>
          <w:tcPr>
            <w:tcW w:w="839" w:type="pct"/>
            <w:noWrap/>
            <w:vAlign w:val="center"/>
          </w:tcPr>
          <w:p w14:paraId="6C448A8C"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1C840D54" w14:textId="77777777" w:rsidR="00DD0DA9" w:rsidRPr="004E34CE" w:rsidRDefault="00DD0DA9" w:rsidP="00211ECA">
            <w:pPr>
              <w:jc w:val="center"/>
            </w:pPr>
            <w:r w:rsidRPr="004E34CE">
              <w:t>Земли населённых пунктов</w:t>
            </w:r>
          </w:p>
        </w:tc>
        <w:tc>
          <w:tcPr>
            <w:tcW w:w="862" w:type="pct"/>
            <w:noWrap/>
            <w:vAlign w:val="center"/>
          </w:tcPr>
          <w:p w14:paraId="11001BB9"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1EF7959" w14:textId="77777777" w:rsidTr="00024F01">
        <w:trPr>
          <w:trHeight w:val="323"/>
          <w:jc w:val="center"/>
        </w:trPr>
        <w:tc>
          <w:tcPr>
            <w:tcW w:w="267" w:type="pct"/>
            <w:noWrap/>
            <w:vAlign w:val="center"/>
          </w:tcPr>
          <w:p w14:paraId="0952EC3A" w14:textId="77777777" w:rsidR="00DD0DA9" w:rsidRPr="004E34CE" w:rsidRDefault="00DD0DA9" w:rsidP="00211ECA">
            <w:pPr>
              <w:jc w:val="center"/>
            </w:pPr>
            <w:r w:rsidRPr="004E34CE">
              <w:t>19</w:t>
            </w:r>
          </w:p>
        </w:tc>
        <w:tc>
          <w:tcPr>
            <w:tcW w:w="804" w:type="pct"/>
            <w:noWrap/>
            <w:vAlign w:val="center"/>
          </w:tcPr>
          <w:p w14:paraId="4D3D1D79" w14:textId="77777777" w:rsidR="00DD0DA9" w:rsidRPr="004E34CE" w:rsidRDefault="00DD0DA9" w:rsidP="00211ECA">
            <w:pPr>
              <w:jc w:val="center"/>
            </w:pPr>
            <w:r w:rsidRPr="004E34CE">
              <w:rPr>
                <w:shd w:val="clear" w:color="auto" w:fill="F8F9FA"/>
              </w:rPr>
              <w:t>54:03:031801:398</w:t>
            </w:r>
          </w:p>
        </w:tc>
        <w:tc>
          <w:tcPr>
            <w:tcW w:w="373" w:type="pct"/>
            <w:noWrap/>
            <w:vAlign w:val="center"/>
          </w:tcPr>
          <w:p w14:paraId="3CA091D6" w14:textId="77777777" w:rsidR="00DD0DA9" w:rsidRPr="004E34CE" w:rsidRDefault="00DD0DA9" w:rsidP="00211ECA">
            <w:pPr>
              <w:jc w:val="center"/>
            </w:pPr>
            <w:r w:rsidRPr="004E34CE">
              <w:br/>
            </w:r>
            <w:r w:rsidRPr="004E34CE">
              <w:rPr>
                <w:shd w:val="clear" w:color="auto" w:fill="FFFFFF"/>
              </w:rPr>
              <w:t>2 200</w:t>
            </w:r>
          </w:p>
        </w:tc>
        <w:tc>
          <w:tcPr>
            <w:tcW w:w="837" w:type="pct"/>
            <w:noWrap/>
            <w:vAlign w:val="center"/>
          </w:tcPr>
          <w:p w14:paraId="77078147" w14:textId="77777777" w:rsidR="00DD0DA9" w:rsidRPr="004E34CE" w:rsidRDefault="00DD0DA9" w:rsidP="00211ECA">
            <w:pPr>
              <w:jc w:val="center"/>
            </w:pPr>
            <w:r w:rsidRPr="004E34CE">
              <w:t>Земли населённых пунктов</w:t>
            </w:r>
          </w:p>
        </w:tc>
        <w:tc>
          <w:tcPr>
            <w:tcW w:w="839" w:type="pct"/>
            <w:noWrap/>
            <w:vAlign w:val="center"/>
          </w:tcPr>
          <w:p w14:paraId="75F76605"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2F11B6F1" w14:textId="77777777" w:rsidR="00DD0DA9" w:rsidRPr="004E34CE" w:rsidRDefault="00DD0DA9" w:rsidP="00211ECA">
            <w:pPr>
              <w:jc w:val="center"/>
            </w:pPr>
            <w:r w:rsidRPr="004E34CE">
              <w:t>Земли населённых пунктов</w:t>
            </w:r>
          </w:p>
        </w:tc>
        <w:tc>
          <w:tcPr>
            <w:tcW w:w="862" w:type="pct"/>
            <w:noWrap/>
            <w:vAlign w:val="center"/>
          </w:tcPr>
          <w:p w14:paraId="55A40F65"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54B9EB9F" w14:textId="77777777" w:rsidTr="00024F01">
        <w:trPr>
          <w:trHeight w:val="323"/>
          <w:jc w:val="center"/>
        </w:trPr>
        <w:tc>
          <w:tcPr>
            <w:tcW w:w="267" w:type="pct"/>
            <w:noWrap/>
            <w:vAlign w:val="center"/>
          </w:tcPr>
          <w:p w14:paraId="2B0F1523" w14:textId="77777777" w:rsidR="00DD0DA9" w:rsidRPr="004E34CE" w:rsidRDefault="00DD0DA9" w:rsidP="00211ECA">
            <w:pPr>
              <w:jc w:val="center"/>
            </w:pPr>
            <w:r w:rsidRPr="004E34CE">
              <w:t>20</w:t>
            </w:r>
          </w:p>
        </w:tc>
        <w:tc>
          <w:tcPr>
            <w:tcW w:w="804" w:type="pct"/>
            <w:noWrap/>
            <w:vAlign w:val="center"/>
          </w:tcPr>
          <w:p w14:paraId="7CAAB654" w14:textId="77777777" w:rsidR="00DD0DA9" w:rsidRPr="004E34CE" w:rsidRDefault="00DD0DA9" w:rsidP="00211ECA">
            <w:pPr>
              <w:jc w:val="center"/>
            </w:pPr>
            <w:r w:rsidRPr="004E34CE">
              <w:rPr>
                <w:shd w:val="clear" w:color="auto" w:fill="F8F9FA"/>
              </w:rPr>
              <w:t>54:03:031801:399</w:t>
            </w:r>
          </w:p>
        </w:tc>
        <w:tc>
          <w:tcPr>
            <w:tcW w:w="373" w:type="pct"/>
            <w:noWrap/>
            <w:vAlign w:val="center"/>
          </w:tcPr>
          <w:p w14:paraId="3C21B3D2" w14:textId="77777777" w:rsidR="00DD0DA9" w:rsidRPr="004E34CE" w:rsidRDefault="00DD0DA9" w:rsidP="00211ECA">
            <w:pPr>
              <w:jc w:val="center"/>
            </w:pPr>
            <w:r w:rsidRPr="004E34CE">
              <w:rPr>
                <w:shd w:val="clear" w:color="auto" w:fill="FFFFFF"/>
              </w:rPr>
              <w:t>3 436</w:t>
            </w:r>
          </w:p>
        </w:tc>
        <w:tc>
          <w:tcPr>
            <w:tcW w:w="837" w:type="pct"/>
            <w:noWrap/>
            <w:vAlign w:val="center"/>
          </w:tcPr>
          <w:p w14:paraId="73FC4A24" w14:textId="77777777" w:rsidR="00DD0DA9" w:rsidRPr="004E34CE" w:rsidRDefault="00DD0DA9" w:rsidP="00211ECA">
            <w:pPr>
              <w:jc w:val="center"/>
            </w:pPr>
            <w:r w:rsidRPr="004E34CE">
              <w:t>Земли населённых пунктов</w:t>
            </w:r>
          </w:p>
        </w:tc>
        <w:tc>
          <w:tcPr>
            <w:tcW w:w="839" w:type="pct"/>
            <w:noWrap/>
            <w:vAlign w:val="center"/>
          </w:tcPr>
          <w:p w14:paraId="30B53287"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32602ACD" w14:textId="77777777" w:rsidR="00DD0DA9" w:rsidRPr="004E34CE" w:rsidRDefault="00DD0DA9" w:rsidP="00211ECA">
            <w:pPr>
              <w:jc w:val="center"/>
            </w:pPr>
            <w:r w:rsidRPr="004E34CE">
              <w:t>Земли населённых пунктов</w:t>
            </w:r>
          </w:p>
        </w:tc>
        <w:tc>
          <w:tcPr>
            <w:tcW w:w="862" w:type="pct"/>
            <w:noWrap/>
            <w:vAlign w:val="center"/>
          </w:tcPr>
          <w:p w14:paraId="2E56D86F"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313AD3A" w14:textId="77777777" w:rsidTr="00024F01">
        <w:trPr>
          <w:trHeight w:val="323"/>
          <w:jc w:val="center"/>
        </w:trPr>
        <w:tc>
          <w:tcPr>
            <w:tcW w:w="267" w:type="pct"/>
            <w:noWrap/>
            <w:vAlign w:val="center"/>
          </w:tcPr>
          <w:p w14:paraId="7B910FAB" w14:textId="77777777" w:rsidR="00DD0DA9" w:rsidRPr="004E34CE" w:rsidRDefault="00DD0DA9" w:rsidP="00211ECA">
            <w:pPr>
              <w:jc w:val="center"/>
            </w:pPr>
            <w:r w:rsidRPr="004E34CE">
              <w:t>21</w:t>
            </w:r>
          </w:p>
        </w:tc>
        <w:tc>
          <w:tcPr>
            <w:tcW w:w="804" w:type="pct"/>
            <w:noWrap/>
            <w:vAlign w:val="center"/>
          </w:tcPr>
          <w:p w14:paraId="07131C52" w14:textId="77777777" w:rsidR="00DD0DA9" w:rsidRPr="004E34CE" w:rsidRDefault="00DD0DA9" w:rsidP="00211ECA">
            <w:pPr>
              <w:jc w:val="center"/>
            </w:pPr>
            <w:r w:rsidRPr="004E34CE">
              <w:br/>
            </w:r>
            <w:r w:rsidRPr="004E34CE">
              <w:rPr>
                <w:shd w:val="clear" w:color="auto" w:fill="F8F9FA"/>
              </w:rPr>
              <w:t>54:03:031801:318</w:t>
            </w:r>
          </w:p>
        </w:tc>
        <w:tc>
          <w:tcPr>
            <w:tcW w:w="373" w:type="pct"/>
            <w:noWrap/>
            <w:vAlign w:val="center"/>
          </w:tcPr>
          <w:p w14:paraId="03321962" w14:textId="77777777" w:rsidR="00DD0DA9" w:rsidRPr="004E34CE" w:rsidRDefault="00DD0DA9" w:rsidP="00211ECA">
            <w:pPr>
              <w:jc w:val="center"/>
            </w:pPr>
            <w:r w:rsidRPr="004E34CE">
              <w:br/>
            </w:r>
            <w:r w:rsidRPr="004E34CE">
              <w:rPr>
                <w:shd w:val="clear" w:color="auto" w:fill="FFFFFF"/>
              </w:rPr>
              <w:t>2 439</w:t>
            </w:r>
          </w:p>
        </w:tc>
        <w:tc>
          <w:tcPr>
            <w:tcW w:w="837" w:type="pct"/>
            <w:noWrap/>
            <w:vAlign w:val="center"/>
          </w:tcPr>
          <w:p w14:paraId="340482CB" w14:textId="77777777" w:rsidR="00DD0DA9" w:rsidRPr="004E34CE" w:rsidRDefault="00DD0DA9" w:rsidP="00211ECA">
            <w:pPr>
              <w:jc w:val="center"/>
            </w:pPr>
            <w:r w:rsidRPr="004E34CE">
              <w:t>Земли населенных пунктов</w:t>
            </w:r>
          </w:p>
        </w:tc>
        <w:tc>
          <w:tcPr>
            <w:tcW w:w="839" w:type="pct"/>
            <w:noWrap/>
            <w:vAlign w:val="center"/>
          </w:tcPr>
          <w:p w14:paraId="2C1A7673"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0E3ED5F3" w14:textId="77777777" w:rsidR="00DD0DA9" w:rsidRPr="004E34CE" w:rsidRDefault="00DD0DA9" w:rsidP="00211ECA">
            <w:pPr>
              <w:jc w:val="center"/>
            </w:pPr>
            <w:r w:rsidRPr="004E34CE">
              <w:t>Земли населенных пунктов</w:t>
            </w:r>
          </w:p>
        </w:tc>
        <w:tc>
          <w:tcPr>
            <w:tcW w:w="862" w:type="pct"/>
            <w:noWrap/>
            <w:vAlign w:val="center"/>
          </w:tcPr>
          <w:p w14:paraId="1BA27949" w14:textId="77777777" w:rsidR="00DD0DA9" w:rsidRPr="004E34CE" w:rsidRDefault="00DD0DA9" w:rsidP="00211ECA">
            <w:pPr>
              <w:jc w:val="center"/>
            </w:pPr>
            <w:r w:rsidRPr="004E34CE">
              <w:t>Для ведения личного подсобного хозяйства</w:t>
            </w:r>
          </w:p>
        </w:tc>
      </w:tr>
      <w:tr w:rsidR="00DD0DA9" w:rsidRPr="004E34CE" w14:paraId="6D62D269" w14:textId="77777777" w:rsidTr="00024F01">
        <w:trPr>
          <w:trHeight w:val="323"/>
          <w:jc w:val="center"/>
        </w:trPr>
        <w:tc>
          <w:tcPr>
            <w:tcW w:w="267" w:type="pct"/>
            <w:noWrap/>
            <w:vAlign w:val="center"/>
          </w:tcPr>
          <w:p w14:paraId="64E95D63" w14:textId="77777777" w:rsidR="00DD0DA9" w:rsidRPr="004E34CE" w:rsidRDefault="00DD0DA9" w:rsidP="00211ECA">
            <w:pPr>
              <w:jc w:val="center"/>
            </w:pPr>
            <w:r w:rsidRPr="004E34CE">
              <w:t>22</w:t>
            </w:r>
          </w:p>
        </w:tc>
        <w:tc>
          <w:tcPr>
            <w:tcW w:w="804" w:type="pct"/>
            <w:noWrap/>
            <w:vAlign w:val="center"/>
          </w:tcPr>
          <w:p w14:paraId="67B09E91" w14:textId="77777777" w:rsidR="00DD0DA9" w:rsidRPr="004E34CE" w:rsidRDefault="00DD0DA9" w:rsidP="00211ECA">
            <w:pPr>
              <w:jc w:val="center"/>
            </w:pPr>
            <w:r w:rsidRPr="004E34CE">
              <w:rPr>
                <w:shd w:val="clear" w:color="auto" w:fill="F8F9FA"/>
              </w:rPr>
              <w:t>54:03:031801:296</w:t>
            </w:r>
          </w:p>
        </w:tc>
        <w:tc>
          <w:tcPr>
            <w:tcW w:w="373" w:type="pct"/>
            <w:noWrap/>
            <w:vAlign w:val="center"/>
          </w:tcPr>
          <w:p w14:paraId="7DC00753" w14:textId="77777777" w:rsidR="00DD0DA9" w:rsidRPr="004E34CE" w:rsidRDefault="00DD0DA9" w:rsidP="00211ECA">
            <w:pPr>
              <w:jc w:val="center"/>
            </w:pPr>
            <w:r w:rsidRPr="004E34CE">
              <w:rPr>
                <w:shd w:val="clear" w:color="auto" w:fill="FFFFFF"/>
              </w:rPr>
              <w:t>900</w:t>
            </w:r>
          </w:p>
        </w:tc>
        <w:tc>
          <w:tcPr>
            <w:tcW w:w="837" w:type="pct"/>
            <w:noWrap/>
            <w:vAlign w:val="center"/>
          </w:tcPr>
          <w:p w14:paraId="4AE5F583" w14:textId="77777777" w:rsidR="00DD0DA9" w:rsidRPr="004E34CE" w:rsidRDefault="00DD0DA9" w:rsidP="00211ECA">
            <w:pPr>
              <w:jc w:val="center"/>
            </w:pPr>
            <w:r w:rsidRPr="004E34CE">
              <w:t>Земли населенных пунктов</w:t>
            </w:r>
          </w:p>
        </w:tc>
        <w:tc>
          <w:tcPr>
            <w:tcW w:w="839" w:type="pct"/>
            <w:noWrap/>
            <w:vAlign w:val="center"/>
          </w:tcPr>
          <w:p w14:paraId="73086DE4"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256CB2B9" w14:textId="77777777" w:rsidR="00DD0DA9" w:rsidRPr="004E34CE" w:rsidRDefault="00DD0DA9" w:rsidP="00211ECA">
            <w:pPr>
              <w:jc w:val="center"/>
            </w:pPr>
            <w:r w:rsidRPr="004E34CE">
              <w:t>Земли населенных пунктов</w:t>
            </w:r>
          </w:p>
        </w:tc>
        <w:tc>
          <w:tcPr>
            <w:tcW w:w="862" w:type="pct"/>
            <w:noWrap/>
            <w:vAlign w:val="center"/>
          </w:tcPr>
          <w:p w14:paraId="56113674" w14:textId="77777777" w:rsidR="00DD0DA9" w:rsidRPr="004E34CE" w:rsidRDefault="00DD0DA9" w:rsidP="00211ECA">
            <w:pPr>
              <w:jc w:val="center"/>
            </w:pPr>
            <w:r w:rsidRPr="004E34CE">
              <w:t>Для ведения личного подсобного хозяйства</w:t>
            </w:r>
          </w:p>
        </w:tc>
      </w:tr>
      <w:tr w:rsidR="00DD0DA9" w:rsidRPr="004E34CE" w14:paraId="1FB50023" w14:textId="77777777" w:rsidTr="00024F01">
        <w:trPr>
          <w:trHeight w:val="323"/>
          <w:jc w:val="center"/>
        </w:trPr>
        <w:tc>
          <w:tcPr>
            <w:tcW w:w="267" w:type="pct"/>
            <w:noWrap/>
            <w:vAlign w:val="center"/>
          </w:tcPr>
          <w:p w14:paraId="032EF0EC" w14:textId="77777777" w:rsidR="00DD0DA9" w:rsidRPr="004E34CE" w:rsidRDefault="00DD0DA9" w:rsidP="00211ECA">
            <w:pPr>
              <w:jc w:val="center"/>
            </w:pPr>
            <w:r w:rsidRPr="004E34CE">
              <w:t>23</w:t>
            </w:r>
          </w:p>
        </w:tc>
        <w:tc>
          <w:tcPr>
            <w:tcW w:w="804" w:type="pct"/>
            <w:noWrap/>
            <w:vAlign w:val="center"/>
          </w:tcPr>
          <w:p w14:paraId="3ADD3B11" w14:textId="77777777" w:rsidR="00DD0DA9" w:rsidRPr="004E34CE" w:rsidRDefault="00DD0DA9" w:rsidP="00211ECA">
            <w:pPr>
              <w:jc w:val="center"/>
            </w:pPr>
            <w:r w:rsidRPr="004E34CE">
              <w:rPr>
                <w:shd w:val="clear" w:color="auto" w:fill="F8F9FA"/>
              </w:rPr>
              <w:t>54:03:031801:16</w:t>
            </w:r>
          </w:p>
        </w:tc>
        <w:tc>
          <w:tcPr>
            <w:tcW w:w="373" w:type="pct"/>
            <w:noWrap/>
            <w:vAlign w:val="center"/>
          </w:tcPr>
          <w:p w14:paraId="542FD0E5" w14:textId="77777777" w:rsidR="00DD0DA9" w:rsidRPr="004E34CE" w:rsidRDefault="00DD0DA9" w:rsidP="00211ECA">
            <w:pPr>
              <w:jc w:val="center"/>
            </w:pPr>
            <w:r w:rsidRPr="004E34CE">
              <w:rPr>
                <w:shd w:val="clear" w:color="auto" w:fill="FFFFFF"/>
              </w:rPr>
              <w:t>1 821</w:t>
            </w:r>
          </w:p>
        </w:tc>
        <w:tc>
          <w:tcPr>
            <w:tcW w:w="837" w:type="pct"/>
            <w:noWrap/>
            <w:vAlign w:val="center"/>
          </w:tcPr>
          <w:p w14:paraId="496DCA3E" w14:textId="77777777" w:rsidR="00DD0DA9" w:rsidRPr="004E34CE" w:rsidRDefault="00DD0DA9" w:rsidP="00211ECA">
            <w:pPr>
              <w:jc w:val="center"/>
            </w:pPr>
            <w:r w:rsidRPr="004E34CE">
              <w:t>Земли населенных пунктов</w:t>
            </w:r>
          </w:p>
        </w:tc>
        <w:tc>
          <w:tcPr>
            <w:tcW w:w="839" w:type="pct"/>
            <w:noWrap/>
            <w:vAlign w:val="center"/>
          </w:tcPr>
          <w:p w14:paraId="13F47954"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24DF45F6" w14:textId="77777777" w:rsidR="00DD0DA9" w:rsidRPr="004E34CE" w:rsidRDefault="00DD0DA9" w:rsidP="00211ECA">
            <w:pPr>
              <w:jc w:val="center"/>
            </w:pPr>
            <w:r w:rsidRPr="004E34CE">
              <w:t>Земли населенных пунктов</w:t>
            </w:r>
          </w:p>
        </w:tc>
        <w:tc>
          <w:tcPr>
            <w:tcW w:w="862" w:type="pct"/>
            <w:noWrap/>
            <w:vAlign w:val="center"/>
          </w:tcPr>
          <w:p w14:paraId="248BBBEC"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D2E5CCE" w14:textId="77777777" w:rsidTr="00024F01">
        <w:trPr>
          <w:trHeight w:val="323"/>
          <w:jc w:val="center"/>
        </w:trPr>
        <w:tc>
          <w:tcPr>
            <w:tcW w:w="267" w:type="pct"/>
            <w:noWrap/>
            <w:vAlign w:val="center"/>
          </w:tcPr>
          <w:p w14:paraId="7DD3096A" w14:textId="77777777" w:rsidR="00DD0DA9" w:rsidRPr="004E34CE" w:rsidRDefault="00DD0DA9" w:rsidP="00211ECA">
            <w:pPr>
              <w:jc w:val="center"/>
            </w:pPr>
            <w:r w:rsidRPr="004E34CE">
              <w:t>24</w:t>
            </w:r>
          </w:p>
        </w:tc>
        <w:tc>
          <w:tcPr>
            <w:tcW w:w="804" w:type="pct"/>
            <w:noWrap/>
            <w:vAlign w:val="center"/>
          </w:tcPr>
          <w:p w14:paraId="241D2B62" w14:textId="77777777" w:rsidR="00DD0DA9" w:rsidRPr="004E34CE" w:rsidRDefault="00DD0DA9" w:rsidP="00211ECA">
            <w:pPr>
              <w:jc w:val="center"/>
            </w:pPr>
            <w:r w:rsidRPr="004E34CE">
              <w:rPr>
                <w:shd w:val="clear" w:color="auto" w:fill="F8F9FA"/>
              </w:rPr>
              <w:t>54:03:031801:383</w:t>
            </w:r>
          </w:p>
        </w:tc>
        <w:tc>
          <w:tcPr>
            <w:tcW w:w="373" w:type="pct"/>
            <w:noWrap/>
            <w:vAlign w:val="center"/>
          </w:tcPr>
          <w:p w14:paraId="0E161C75" w14:textId="77777777" w:rsidR="00DD0DA9" w:rsidRPr="004E34CE" w:rsidRDefault="00DD0DA9" w:rsidP="00211ECA">
            <w:pPr>
              <w:jc w:val="center"/>
            </w:pPr>
            <w:r w:rsidRPr="004E34CE">
              <w:rPr>
                <w:shd w:val="clear" w:color="auto" w:fill="F8F9FA"/>
              </w:rPr>
              <w:t>13,89</w:t>
            </w:r>
          </w:p>
        </w:tc>
        <w:tc>
          <w:tcPr>
            <w:tcW w:w="837" w:type="pct"/>
            <w:noWrap/>
            <w:vAlign w:val="center"/>
          </w:tcPr>
          <w:p w14:paraId="014E5D6B" w14:textId="77777777" w:rsidR="00DD0DA9" w:rsidRPr="004E34CE" w:rsidRDefault="00DD0DA9" w:rsidP="00211ECA">
            <w:pPr>
              <w:jc w:val="center"/>
            </w:pPr>
            <w:r w:rsidRPr="004E34CE">
              <w:t>Земли населенных пунктов</w:t>
            </w:r>
          </w:p>
        </w:tc>
        <w:tc>
          <w:tcPr>
            <w:tcW w:w="839" w:type="pct"/>
            <w:noWrap/>
            <w:vAlign w:val="center"/>
          </w:tcPr>
          <w:p w14:paraId="36628C17"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7DA52D5D" w14:textId="77777777" w:rsidR="00DD0DA9" w:rsidRPr="004E34CE" w:rsidRDefault="00DD0DA9" w:rsidP="00211ECA">
            <w:pPr>
              <w:jc w:val="center"/>
            </w:pPr>
            <w:r w:rsidRPr="004E34CE">
              <w:t>Земли населенных пунктов</w:t>
            </w:r>
          </w:p>
        </w:tc>
        <w:tc>
          <w:tcPr>
            <w:tcW w:w="862" w:type="pct"/>
            <w:noWrap/>
            <w:vAlign w:val="center"/>
          </w:tcPr>
          <w:p w14:paraId="44CA3A60" w14:textId="77777777" w:rsidR="00DD0DA9" w:rsidRPr="004E34CE" w:rsidRDefault="00DD0DA9" w:rsidP="00211ECA">
            <w:pPr>
              <w:jc w:val="center"/>
            </w:pPr>
            <w:r w:rsidRPr="004E34CE">
              <w:t>Для ведения личного подсобного хозяйства</w:t>
            </w:r>
          </w:p>
        </w:tc>
      </w:tr>
      <w:tr w:rsidR="00DD0DA9" w:rsidRPr="004E34CE" w14:paraId="48B8BFB5" w14:textId="77777777" w:rsidTr="00024F01">
        <w:trPr>
          <w:trHeight w:val="323"/>
          <w:jc w:val="center"/>
        </w:trPr>
        <w:tc>
          <w:tcPr>
            <w:tcW w:w="267" w:type="pct"/>
            <w:noWrap/>
            <w:vAlign w:val="center"/>
          </w:tcPr>
          <w:p w14:paraId="16AAFBD8" w14:textId="77777777" w:rsidR="00DD0DA9" w:rsidRPr="004E34CE" w:rsidRDefault="00DD0DA9" w:rsidP="00211ECA">
            <w:pPr>
              <w:jc w:val="center"/>
            </w:pPr>
            <w:r w:rsidRPr="004E34CE">
              <w:t>25</w:t>
            </w:r>
          </w:p>
        </w:tc>
        <w:tc>
          <w:tcPr>
            <w:tcW w:w="804" w:type="pct"/>
            <w:noWrap/>
            <w:vAlign w:val="center"/>
          </w:tcPr>
          <w:p w14:paraId="388C3901" w14:textId="77777777" w:rsidR="00DD0DA9" w:rsidRPr="004E34CE" w:rsidRDefault="00DD0DA9" w:rsidP="00211ECA">
            <w:pPr>
              <w:jc w:val="center"/>
            </w:pPr>
            <w:r w:rsidRPr="004E34CE">
              <w:rPr>
                <w:shd w:val="clear" w:color="auto" w:fill="F8F9FA"/>
              </w:rPr>
              <w:t>54:03:031801:313</w:t>
            </w:r>
          </w:p>
        </w:tc>
        <w:tc>
          <w:tcPr>
            <w:tcW w:w="373" w:type="pct"/>
            <w:noWrap/>
            <w:vAlign w:val="center"/>
          </w:tcPr>
          <w:p w14:paraId="7673A34B" w14:textId="77777777" w:rsidR="00DD0DA9" w:rsidRPr="004E34CE" w:rsidRDefault="00DD0DA9" w:rsidP="00211ECA">
            <w:pPr>
              <w:jc w:val="center"/>
            </w:pPr>
            <w:r w:rsidRPr="004E34CE">
              <w:br/>
            </w:r>
            <w:r w:rsidRPr="004E34CE">
              <w:rPr>
                <w:shd w:val="clear" w:color="auto" w:fill="FFFFFF"/>
              </w:rPr>
              <w:t>1 700</w:t>
            </w:r>
          </w:p>
        </w:tc>
        <w:tc>
          <w:tcPr>
            <w:tcW w:w="837" w:type="pct"/>
            <w:noWrap/>
            <w:vAlign w:val="center"/>
          </w:tcPr>
          <w:p w14:paraId="4D4C5C79" w14:textId="77777777" w:rsidR="00DD0DA9" w:rsidRPr="004E34CE" w:rsidRDefault="00DD0DA9" w:rsidP="00211ECA">
            <w:pPr>
              <w:jc w:val="center"/>
            </w:pPr>
            <w:r w:rsidRPr="004E34CE">
              <w:t>Земли населенных пунктов</w:t>
            </w:r>
          </w:p>
        </w:tc>
        <w:tc>
          <w:tcPr>
            <w:tcW w:w="839" w:type="pct"/>
            <w:noWrap/>
            <w:vAlign w:val="center"/>
          </w:tcPr>
          <w:p w14:paraId="05845AEA"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41A06507" w14:textId="77777777" w:rsidR="00DD0DA9" w:rsidRPr="004E34CE" w:rsidRDefault="00DD0DA9" w:rsidP="00211ECA">
            <w:pPr>
              <w:jc w:val="center"/>
            </w:pPr>
            <w:r w:rsidRPr="004E34CE">
              <w:t>Земли населенных пунктов</w:t>
            </w:r>
          </w:p>
        </w:tc>
        <w:tc>
          <w:tcPr>
            <w:tcW w:w="862" w:type="pct"/>
            <w:noWrap/>
            <w:vAlign w:val="center"/>
          </w:tcPr>
          <w:p w14:paraId="415082DA" w14:textId="77777777" w:rsidR="00DD0DA9" w:rsidRPr="004E34CE" w:rsidRDefault="00DD0DA9" w:rsidP="00211ECA">
            <w:pPr>
              <w:jc w:val="center"/>
            </w:pPr>
            <w:r w:rsidRPr="004E34CE">
              <w:t>Для ведения личного подсобного хозяйства</w:t>
            </w:r>
          </w:p>
        </w:tc>
      </w:tr>
      <w:tr w:rsidR="00DD0DA9" w:rsidRPr="004E34CE" w14:paraId="789C1B13" w14:textId="77777777" w:rsidTr="00024F01">
        <w:trPr>
          <w:trHeight w:val="323"/>
          <w:jc w:val="center"/>
        </w:trPr>
        <w:tc>
          <w:tcPr>
            <w:tcW w:w="267" w:type="pct"/>
            <w:noWrap/>
            <w:vAlign w:val="center"/>
          </w:tcPr>
          <w:p w14:paraId="729F6CC6" w14:textId="77777777" w:rsidR="00DD0DA9" w:rsidRPr="004E34CE" w:rsidRDefault="00DD0DA9" w:rsidP="00211ECA">
            <w:pPr>
              <w:jc w:val="center"/>
            </w:pPr>
            <w:r w:rsidRPr="004E34CE">
              <w:t>26</w:t>
            </w:r>
          </w:p>
        </w:tc>
        <w:tc>
          <w:tcPr>
            <w:tcW w:w="804" w:type="pct"/>
            <w:noWrap/>
            <w:vAlign w:val="center"/>
          </w:tcPr>
          <w:p w14:paraId="691CE8F4" w14:textId="77777777" w:rsidR="00DD0DA9" w:rsidRPr="004E34CE" w:rsidRDefault="00DD0DA9" w:rsidP="00211ECA">
            <w:pPr>
              <w:jc w:val="center"/>
            </w:pPr>
            <w:r w:rsidRPr="004E34CE">
              <w:rPr>
                <w:shd w:val="clear" w:color="auto" w:fill="F8F9FA"/>
              </w:rPr>
              <w:t>54:03:031801:730</w:t>
            </w:r>
          </w:p>
        </w:tc>
        <w:tc>
          <w:tcPr>
            <w:tcW w:w="373" w:type="pct"/>
            <w:noWrap/>
            <w:vAlign w:val="center"/>
          </w:tcPr>
          <w:p w14:paraId="1521D0C1" w14:textId="77777777" w:rsidR="00DD0DA9" w:rsidRPr="004E34CE" w:rsidRDefault="00DD0DA9" w:rsidP="00211ECA">
            <w:pPr>
              <w:jc w:val="center"/>
            </w:pPr>
            <w:r w:rsidRPr="004E34CE">
              <w:rPr>
                <w:shd w:val="clear" w:color="auto" w:fill="FFFFFF"/>
              </w:rPr>
              <w:t>600</w:t>
            </w:r>
          </w:p>
        </w:tc>
        <w:tc>
          <w:tcPr>
            <w:tcW w:w="837" w:type="pct"/>
            <w:noWrap/>
            <w:vAlign w:val="center"/>
          </w:tcPr>
          <w:p w14:paraId="4D52361B" w14:textId="77777777" w:rsidR="00DD0DA9" w:rsidRPr="004E34CE" w:rsidRDefault="00DD0DA9" w:rsidP="00211ECA">
            <w:pPr>
              <w:jc w:val="center"/>
            </w:pPr>
            <w:r w:rsidRPr="004E34CE">
              <w:t>Земли населенных пунктов</w:t>
            </w:r>
          </w:p>
        </w:tc>
        <w:tc>
          <w:tcPr>
            <w:tcW w:w="839" w:type="pct"/>
            <w:noWrap/>
            <w:vAlign w:val="center"/>
          </w:tcPr>
          <w:p w14:paraId="65F29A46"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271561EC" w14:textId="77777777" w:rsidR="00DD0DA9" w:rsidRPr="004E34CE" w:rsidRDefault="00DD0DA9" w:rsidP="00211ECA">
            <w:pPr>
              <w:jc w:val="center"/>
            </w:pPr>
            <w:r w:rsidRPr="004E34CE">
              <w:t>Земли населенных пунктов</w:t>
            </w:r>
          </w:p>
        </w:tc>
        <w:tc>
          <w:tcPr>
            <w:tcW w:w="862" w:type="pct"/>
            <w:noWrap/>
            <w:vAlign w:val="center"/>
          </w:tcPr>
          <w:p w14:paraId="7A5A6330" w14:textId="77777777" w:rsidR="00DD0DA9" w:rsidRPr="004E34CE" w:rsidRDefault="00DD0DA9" w:rsidP="00211ECA">
            <w:pPr>
              <w:jc w:val="center"/>
            </w:pPr>
            <w:r w:rsidRPr="004E34CE">
              <w:t>Для ведения личного подсобного хозяйства</w:t>
            </w:r>
          </w:p>
        </w:tc>
      </w:tr>
      <w:tr w:rsidR="00DD0DA9" w:rsidRPr="004E34CE" w14:paraId="5F145428" w14:textId="77777777" w:rsidTr="00024F01">
        <w:trPr>
          <w:trHeight w:val="323"/>
          <w:jc w:val="center"/>
        </w:trPr>
        <w:tc>
          <w:tcPr>
            <w:tcW w:w="267" w:type="pct"/>
            <w:noWrap/>
            <w:vAlign w:val="center"/>
          </w:tcPr>
          <w:p w14:paraId="17C7A4D0" w14:textId="77777777" w:rsidR="00DD0DA9" w:rsidRPr="004E34CE" w:rsidRDefault="00DD0DA9" w:rsidP="00211ECA">
            <w:pPr>
              <w:jc w:val="center"/>
            </w:pPr>
            <w:r w:rsidRPr="004E34CE">
              <w:t>2</w:t>
            </w:r>
            <w:r w:rsidRPr="004E34CE">
              <w:lastRenderedPageBreak/>
              <w:t>7</w:t>
            </w:r>
          </w:p>
        </w:tc>
        <w:tc>
          <w:tcPr>
            <w:tcW w:w="804" w:type="pct"/>
            <w:noWrap/>
            <w:vAlign w:val="center"/>
          </w:tcPr>
          <w:p w14:paraId="610A6B3E" w14:textId="77777777" w:rsidR="00DD0DA9" w:rsidRPr="004E34CE" w:rsidRDefault="00DD0DA9" w:rsidP="00211ECA">
            <w:pPr>
              <w:jc w:val="center"/>
            </w:pPr>
            <w:r w:rsidRPr="004E34CE">
              <w:rPr>
                <w:shd w:val="clear" w:color="auto" w:fill="F8F9FA"/>
              </w:rPr>
              <w:lastRenderedPageBreak/>
              <w:t>54:03:031801:</w:t>
            </w:r>
            <w:r w:rsidRPr="004E34CE">
              <w:rPr>
                <w:shd w:val="clear" w:color="auto" w:fill="F8F9FA"/>
              </w:rPr>
              <w:lastRenderedPageBreak/>
              <w:t>270</w:t>
            </w:r>
          </w:p>
        </w:tc>
        <w:tc>
          <w:tcPr>
            <w:tcW w:w="373" w:type="pct"/>
            <w:noWrap/>
            <w:vAlign w:val="center"/>
          </w:tcPr>
          <w:p w14:paraId="67C125C1" w14:textId="77777777" w:rsidR="00DD0DA9" w:rsidRPr="004E34CE" w:rsidRDefault="00DD0DA9" w:rsidP="00211ECA">
            <w:pPr>
              <w:jc w:val="center"/>
            </w:pPr>
            <w:r w:rsidRPr="004E34CE">
              <w:rPr>
                <w:shd w:val="clear" w:color="auto" w:fill="FFFFFF"/>
              </w:rPr>
              <w:lastRenderedPageBreak/>
              <w:t>709</w:t>
            </w:r>
          </w:p>
        </w:tc>
        <w:tc>
          <w:tcPr>
            <w:tcW w:w="837" w:type="pct"/>
            <w:noWrap/>
            <w:vAlign w:val="center"/>
          </w:tcPr>
          <w:p w14:paraId="77D23D18" w14:textId="77777777" w:rsidR="00DD0DA9" w:rsidRPr="004E34CE" w:rsidRDefault="00DD0DA9" w:rsidP="00211ECA">
            <w:pPr>
              <w:jc w:val="center"/>
            </w:pPr>
            <w:r w:rsidRPr="004E34CE">
              <w:t xml:space="preserve">Земли </w:t>
            </w:r>
            <w:r w:rsidRPr="004E34CE">
              <w:lastRenderedPageBreak/>
              <w:t>населенных пунктов</w:t>
            </w:r>
          </w:p>
        </w:tc>
        <w:tc>
          <w:tcPr>
            <w:tcW w:w="839" w:type="pct"/>
            <w:noWrap/>
            <w:vAlign w:val="center"/>
          </w:tcPr>
          <w:p w14:paraId="577EB5B5" w14:textId="77777777" w:rsidR="00DD0DA9" w:rsidRPr="004E34CE" w:rsidRDefault="00DD0DA9" w:rsidP="00211ECA">
            <w:pPr>
              <w:jc w:val="center"/>
            </w:pPr>
            <w:r w:rsidRPr="004E34CE">
              <w:rPr>
                <w:shd w:val="clear" w:color="auto" w:fill="F8F9FA"/>
              </w:rPr>
              <w:lastRenderedPageBreak/>
              <w:t xml:space="preserve">Для ведения личного подсобного </w:t>
            </w:r>
            <w:r w:rsidRPr="004E34CE">
              <w:rPr>
                <w:shd w:val="clear" w:color="auto" w:fill="F8F9FA"/>
              </w:rPr>
              <w:lastRenderedPageBreak/>
              <w:t>хозяйства</w:t>
            </w:r>
          </w:p>
        </w:tc>
        <w:tc>
          <w:tcPr>
            <w:tcW w:w="1016" w:type="pct"/>
            <w:noWrap/>
            <w:vAlign w:val="center"/>
          </w:tcPr>
          <w:p w14:paraId="330DC17D" w14:textId="77777777" w:rsidR="00DD0DA9" w:rsidRPr="004E34CE" w:rsidRDefault="00DD0DA9" w:rsidP="00211ECA">
            <w:pPr>
              <w:jc w:val="center"/>
            </w:pPr>
            <w:r w:rsidRPr="004E34CE">
              <w:lastRenderedPageBreak/>
              <w:t xml:space="preserve">Земли населенных </w:t>
            </w:r>
            <w:r w:rsidRPr="004E34CE">
              <w:lastRenderedPageBreak/>
              <w:t>пунктов</w:t>
            </w:r>
          </w:p>
        </w:tc>
        <w:tc>
          <w:tcPr>
            <w:tcW w:w="862" w:type="pct"/>
            <w:noWrap/>
            <w:vAlign w:val="center"/>
          </w:tcPr>
          <w:p w14:paraId="31C49EFE" w14:textId="77777777" w:rsidR="00DD0DA9" w:rsidRPr="004E34CE" w:rsidRDefault="00DD0DA9" w:rsidP="00211ECA">
            <w:pPr>
              <w:jc w:val="center"/>
            </w:pPr>
            <w:r w:rsidRPr="004E34CE">
              <w:rPr>
                <w:shd w:val="clear" w:color="auto" w:fill="F8F9FA"/>
              </w:rPr>
              <w:lastRenderedPageBreak/>
              <w:t xml:space="preserve">Для ведения личного подсобного </w:t>
            </w:r>
            <w:r w:rsidRPr="004E34CE">
              <w:rPr>
                <w:shd w:val="clear" w:color="auto" w:fill="F8F9FA"/>
              </w:rPr>
              <w:lastRenderedPageBreak/>
              <w:t>хозяйства</w:t>
            </w:r>
            <w:r w:rsidRPr="004E34CE">
              <w:t>.</w:t>
            </w:r>
          </w:p>
        </w:tc>
      </w:tr>
      <w:tr w:rsidR="00DD0DA9" w:rsidRPr="004E34CE" w14:paraId="5E1717BE" w14:textId="77777777" w:rsidTr="00024F01">
        <w:trPr>
          <w:trHeight w:val="323"/>
          <w:jc w:val="center"/>
        </w:trPr>
        <w:tc>
          <w:tcPr>
            <w:tcW w:w="267" w:type="pct"/>
            <w:noWrap/>
            <w:vAlign w:val="center"/>
          </w:tcPr>
          <w:p w14:paraId="29ED733A" w14:textId="77777777" w:rsidR="00DD0DA9" w:rsidRPr="004E34CE" w:rsidRDefault="00DD0DA9" w:rsidP="00211ECA">
            <w:pPr>
              <w:jc w:val="center"/>
            </w:pPr>
            <w:r w:rsidRPr="004E34CE">
              <w:lastRenderedPageBreak/>
              <w:t>28</w:t>
            </w:r>
          </w:p>
        </w:tc>
        <w:tc>
          <w:tcPr>
            <w:tcW w:w="804" w:type="pct"/>
            <w:noWrap/>
            <w:vAlign w:val="center"/>
          </w:tcPr>
          <w:p w14:paraId="156A32BE" w14:textId="77777777" w:rsidR="00DD0DA9" w:rsidRPr="004E34CE" w:rsidRDefault="00DD0DA9" w:rsidP="00211ECA">
            <w:pPr>
              <w:jc w:val="center"/>
            </w:pPr>
            <w:r w:rsidRPr="004E34CE">
              <w:br/>
            </w:r>
            <w:r w:rsidRPr="004E34CE">
              <w:rPr>
                <w:shd w:val="clear" w:color="auto" w:fill="F8F9FA"/>
              </w:rPr>
              <w:t>54:03:031801:321</w:t>
            </w:r>
          </w:p>
        </w:tc>
        <w:tc>
          <w:tcPr>
            <w:tcW w:w="373" w:type="pct"/>
            <w:noWrap/>
            <w:vAlign w:val="center"/>
          </w:tcPr>
          <w:p w14:paraId="26295F1E" w14:textId="77777777" w:rsidR="00DD0DA9" w:rsidRPr="004E34CE" w:rsidRDefault="00DD0DA9" w:rsidP="00211ECA">
            <w:pPr>
              <w:jc w:val="center"/>
            </w:pPr>
            <w:r w:rsidRPr="004E34CE">
              <w:br/>
            </w:r>
            <w:r w:rsidRPr="004E34CE">
              <w:rPr>
                <w:shd w:val="clear" w:color="auto" w:fill="FFFFFF"/>
              </w:rPr>
              <w:t>1 560</w:t>
            </w:r>
          </w:p>
        </w:tc>
        <w:tc>
          <w:tcPr>
            <w:tcW w:w="837" w:type="pct"/>
            <w:noWrap/>
            <w:vAlign w:val="center"/>
          </w:tcPr>
          <w:p w14:paraId="1C32CF4D" w14:textId="77777777" w:rsidR="00DD0DA9" w:rsidRPr="004E34CE" w:rsidRDefault="00DD0DA9" w:rsidP="00211ECA">
            <w:pPr>
              <w:jc w:val="center"/>
            </w:pPr>
            <w:r w:rsidRPr="004E34CE">
              <w:t>Земли населенных пунктов</w:t>
            </w:r>
          </w:p>
        </w:tc>
        <w:tc>
          <w:tcPr>
            <w:tcW w:w="839" w:type="pct"/>
            <w:noWrap/>
            <w:vAlign w:val="center"/>
          </w:tcPr>
          <w:p w14:paraId="644788CC"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2757F36C" w14:textId="77777777" w:rsidR="00DD0DA9" w:rsidRPr="004E34CE" w:rsidRDefault="00DD0DA9" w:rsidP="00211ECA">
            <w:pPr>
              <w:jc w:val="center"/>
            </w:pPr>
            <w:r w:rsidRPr="004E34CE">
              <w:t>Земли населенных пунктов</w:t>
            </w:r>
          </w:p>
        </w:tc>
        <w:tc>
          <w:tcPr>
            <w:tcW w:w="862" w:type="pct"/>
            <w:noWrap/>
            <w:vAlign w:val="center"/>
          </w:tcPr>
          <w:p w14:paraId="74222CA1" w14:textId="77777777" w:rsidR="00DD0DA9" w:rsidRPr="004E34CE" w:rsidRDefault="00DD0DA9" w:rsidP="00211ECA">
            <w:pPr>
              <w:jc w:val="center"/>
            </w:pPr>
            <w:r w:rsidRPr="004E34CE">
              <w:t>Для ведения личного подсобного хозяйства</w:t>
            </w:r>
          </w:p>
        </w:tc>
      </w:tr>
      <w:tr w:rsidR="00DD0DA9" w:rsidRPr="004E34CE" w14:paraId="066E9603" w14:textId="77777777" w:rsidTr="00024F01">
        <w:trPr>
          <w:trHeight w:val="323"/>
          <w:jc w:val="center"/>
        </w:trPr>
        <w:tc>
          <w:tcPr>
            <w:tcW w:w="267" w:type="pct"/>
            <w:noWrap/>
            <w:vAlign w:val="center"/>
          </w:tcPr>
          <w:p w14:paraId="36F6CC95" w14:textId="77777777" w:rsidR="00DD0DA9" w:rsidRPr="004E34CE" w:rsidRDefault="00DD0DA9" w:rsidP="00211ECA">
            <w:pPr>
              <w:jc w:val="center"/>
            </w:pPr>
            <w:r w:rsidRPr="004E34CE">
              <w:t>29</w:t>
            </w:r>
          </w:p>
        </w:tc>
        <w:tc>
          <w:tcPr>
            <w:tcW w:w="804" w:type="pct"/>
            <w:noWrap/>
            <w:vAlign w:val="center"/>
          </w:tcPr>
          <w:p w14:paraId="351353EF" w14:textId="77777777" w:rsidR="00DD0DA9" w:rsidRPr="004E34CE" w:rsidRDefault="00DD0DA9" w:rsidP="00211ECA">
            <w:pPr>
              <w:jc w:val="center"/>
            </w:pPr>
            <w:r w:rsidRPr="004E34CE">
              <w:rPr>
                <w:shd w:val="clear" w:color="auto" w:fill="F8F9FA"/>
              </w:rPr>
              <w:t>54:03:031801:322</w:t>
            </w:r>
          </w:p>
        </w:tc>
        <w:tc>
          <w:tcPr>
            <w:tcW w:w="373" w:type="pct"/>
            <w:noWrap/>
            <w:vAlign w:val="center"/>
          </w:tcPr>
          <w:p w14:paraId="4187CF91" w14:textId="77777777" w:rsidR="00DD0DA9" w:rsidRPr="004E34CE" w:rsidRDefault="00DD0DA9" w:rsidP="00211ECA">
            <w:pPr>
              <w:jc w:val="center"/>
            </w:pPr>
            <w:r w:rsidRPr="004E34CE">
              <w:rPr>
                <w:shd w:val="clear" w:color="auto" w:fill="FFFFFF"/>
              </w:rPr>
              <w:t>1 529</w:t>
            </w:r>
          </w:p>
        </w:tc>
        <w:tc>
          <w:tcPr>
            <w:tcW w:w="837" w:type="pct"/>
            <w:noWrap/>
            <w:vAlign w:val="center"/>
          </w:tcPr>
          <w:p w14:paraId="1232BC0E" w14:textId="77777777" w:rsidR="00DD0DA9" w:rsidRPr="004E34CE" w:rsidRDefault="00DD0DA9" w:rsidP="00211ECA">
            <w:pPr>
              <w:jc w:val="center"/>
            </w:pPr>
            <w:r w:rsidRPr="004E34CE">
              <w:t>Земли населенных пунктов</w:t>
            </w:r>
          </w:p>
        </w:tc>
        <w:tc>
          <w:tcPr>
            <w:tcW w:w="839" w:type="pct"/>
            <w:noWrap/>
            <w:vAlign w:val="center"/>
          </w:tcPr>
          <w:p w14:paraId="3F65186A"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24665E3F" w14:textId="77777777" w:rsidR="00DD0DA9" w:rsidRPr="004E34CE" w:rsidRDefault="00DD0DA9" w:rsidP="00211ECA">
            <w:pPr>
              <w:jc w:val="center"/>
            </w:pPr>
            <w:r w:rsidRPr="004E34CE">
              <w:t>Земли населенных пунктов</w:t>
            </w:r>
          </w:p>
        </w:tc>
        <w:tc>
          <w:tcPr>
            <w:tcW w:w="862" w:type="pct"/>
            <w:noWrap/>
            <w:vAlign w:val="center"/>
          </w:tcPr>
          <w:p w14:paraId="063A5229" w14:textId="77777777" w:rsidR="00DD0DA9" w:rsidRPr="004E34CE" w:rsidRDefault="00DD0DA9" w:rsidP="00211ECA">
            <w:pPr>
              <w:jc w:val="center"/>
            </w:pPr>
            <w:r w:rsidRPr="004E34CE">
              <w:t>Для ведения личного подсобного хозяйства</w:t>
            </w:r>
          </w:p>
        </w:tc>
      </w:tr>
      <w:tr w:rsidR="00DD0DA9" w:rsidRPr="004E34CE" w14:paraId="1CD93D32" w14:textId="77777777" w:rsidTr="00024F01">
        <w:trPr>
          <w:trHeight w:val="323"/>
          <w:jc w:val="center"/>
        </w:trPr>
        <w:tc>
          <w:tcPr>
            <w:tcW w:w="267" w:type="pct"/>
            <w:noWrap/>
            <w:vAlign w:val="center"/>
          </w:tcPr>
          <w:p w14:paraId="5B7D9D85" w14:textId="77777777" w:rsidR="00DD0DA9" w:rsidRPr="004E34CE" w:rsidRDefault="00DD0DA9" w:rsidP="00211ECA">
            <w:pPr>
              <w:jc w:val="center"/>
            </w:pPr>
            <w:r w:rsidRPr="004E34CE">
              <w:t>30</w:t>
            </w:r>
          </w:p>
        </w:tc>
        <w:tc>
          <w:tcPr>
            <w:tcW w:w="804" w:type="pct"/>
            <w:noWrap/>
            <w:vAlign w:val="center"/>
          </w:tcPr>
          <w:p w14:paraId="7D10EC80" w14:textId="77777777" w:rsidR="00DD0DA9" w:rsidRPr="004E34CE" w:rsidRDefault="00DD0DA9" w:rsidP="00211ECA">
            <w:pPr>
              <w:jc w:val="center"/>
            </w:pPr>
            <w:r w:rsidRPr="004E34CE">
              <w:br/>
            </w:r>
            <w:r w:rsidRPr="004E34CE">
              <w:rPr>
                <w:shd w:val="clear" w:color="auto" w:fill="F8F9FA"/>
              </w:rPr>
              <w:t>54:03:031801:107</w:t>
            </w:r>
          </w:p>
        </w:tc>
        <w:tc>
          <w:tcPr>
            <w:tcW w:w="373" w:type="pct"/>
            <w:noWrap/>
            <w:vAlign w:val="center"/>
          </w:tcPr>
          <w:p w14:paraId="0D4DEE01" w14:textId="77777777" w:rsidR="00DD0DA9" w:rsidRPr="004E34CE" w:rsidRDefault="00DD0DA9" w:rsidP="00211ECA">
            <w:pPr>
              <w:jc w:val="center"/>
            </w:pPr>
            <w:r w:rsidRPr="004E34CE">
              <w:rPr>
                <w:shd w:val="clear" w:color="auto" w:fill="FFFFFF"/>
              </w:rPr>
              <w:t>1 600</w:t>
            </w:r>
          </w:p>
        </w:tc>
        <w:tc>
          <w:tcPr>
            <w:tcW w:w="837" w:type="pct"/>
            <w:noWrap/>
            <w:vAlign w:val="center"/>
          </w:tcPr>
          <w:p w14:paraId="01B04774" w14:textId="77777777" w:rsidR="00DD0DA9" w:rsidRPr="004E34CE" w:rsidRDefault="00DD0DA9" w:rsidP="00211ECA">
            <w:pPr>
              <w:jc w:val="center"/>
            </w:pPr>
            <w:r w:rsidRPr="004E34CE">
              <w:t>Земли населенных пунктов</w:t>
            </w:r>
          </w:p>
        </w:tc>
        <w:tc>
          <w:tcPr>
            <w:tcW w:w="839" w:type="pct"/>
            <w:noWrap/>
            <w:vAlign w:val="center"/>
          </w:tcPr>
          <w:p w14:paraId="62B1CB43"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59CFA3EE" w14:textId="77777777" w:rsidR="00DD0DA9" w:rsidRPr="004E34CE" w:rsidRDefault="00DD0DA9" w:rsidP="00211ECA">
            <w:pPr>
              <w:jc w:val="center"/>
            </w:pPr>
            <w:r w:rsidRPr="004E34CE">
              <w:t>Земли населенных пунктов</w:t>
            </w:r>
          </w:p>
        </w:tc>
        <w:tc>
          <w:tcPr>
            <w:tcW w:w="862" w:type="pct"/>
            <w:noWrap/>
            <w:vAlign w:val="center"/>
          </w:tcPr>
          <w:p w14:paraId="0DD0C319" w14:textId="77777777" w:rsidR="00DD0DA9" w:rsidRPr="004E34CE" w:rsidRDefault="00DD0DA9" w:rsidP="00211ECA">
            <w:pPr>
              <w:jc w:val="center"/>
            </w:pPr>
            <w:r w:rsidRPr="004E34CE">
              <w:t>Для ведения личного подсобного хозяйства</w:t>
            </w:r>
          </w:p>
        </w:tc>
      </w:tr>
      <w:tr w:rsidR="00DD0DA9" w:rsidRPr="004E34CE" w14:paraId="113581BE" w14:textId="77777777" w:rsidTr="00024F01">
        <w:trPr>
          <w:trHeight w:val="323"/>
          <w:jc w:val="center"/>
        </w:trPr>
        <w:tc>
          <w:tcPr>
            <w:tcW w:w="267" w:type="pct"/>
            <w:noWrap/>
            <w:vAlign w:val="center"/>
          </w:tcPr>
          <w:p w14:paraId="550D79F5" w14:textId="77777777" w:rsidR="00DD0DA9" w:rsidRPr="004E34CE" w:rsidRDefault="00DD0DA9" w:rsidP="00211ECA">
            <w:pPr>
              <w:jc w:val="center"/>
            </w:pPr>
            <w:r w:rsidRPr="004E34CE">
              <w:t>31</w:t>
            </w:r>
          </w:p>
        </w:tc>
        <w:tc>
          <w:tcPr>
            <w:tcW w:w="804" w:type="pct"/>
            <w:noWrap/>
            <w:vAlign w:val="center"/>
          </w:tcPr>
          <w:p w14:paraId="010CA132" w14:textId="77777777" w:rsidR="00DD0DA9" w:rsidRPr="004E34CE" w:rsidRDefault="00DD0DA9" w:rsidP="00211ECA">
            <w:pPr>
              <w:jc w:val="center"/>
            </w:pPr>
            <w:r w:rsidRPr="004E34CE">
              <w:rPr>
                <w:shd w:val="clear" w:color="auto" w:fill="F8F9FA"/>
              </w:rPr>
              <w:t>54:03:031801:329</w:t>
            </w:r>
          </w:p>
        </w:tc>
        <w:tc>
          <w:tcPr>
            <w:tcW w:w="373" w:type="pct"/>
            <w:noWrap/>
            <w:vAlign w:val="center"/>
          </w:tcPr>
          <w:p w14:paraId="5C90B1EF" w14:textId="77777777" w:rsidR="00DD0DA9" w:rsidRPr="004E34CE" w:rsidRDefault="00DD0DA9" w:rsidP="00211ECA">
            <w:pPr>
              <w:jc w:val="center"/>
            </w:pPr>
            <w:r w:rsidRPr="004E34CE">
              <w:rPr>
                <w:shd w:val="clear" w:color="auto" w:fill="FFFFFF"/>
              </w:rPr>
              <w:t>1 500</w:t>
            </w:r>
          </w:p>
        </w:tc>
        <w:tc>
          <w:tcPr>
            <w:tcW w:w="837" w:type="pct"/>
            <w:noWrap/>
            <w:vAlign w:val="center"/>
          </w:tcPr>
          <w:p w14:paraId="36071590" w14:textId="77777777" w:rsidR="00DD0DA9" w:rsidRPr="004E34CE" w:rsidRDefault="00DD0DA9" w:rsidP="00211ECA">
            <w:pPr>
              <w:jc w:val="center"/>
            </w:pPr>
            <w:r w:rsidRPr="004E34CE">
              <w:t>Земли населенных пунктов</w:t>
            </w:r>
          </w:p>
        </w:tc>
        <w:tc>
          <w:tcPr>
            <w:tcW w:w="839" w:type="pct"/>
            <w:noWrap/>
            <w:vAlign w:val="center"/>
          </w:tcPr>
          <w:p w14:paraId="48D2FE4B"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617259F0" w14:textId="77777777" w:rsidR="00DD0DA9" w:rsidRPr="004E34CE" w:rsidRDefault="00DD0DA9" w:rsidP="00211ECA">
            <w:pPr>
              <w:jc w:val="center"/>
            </w:pPr>
            <w:r w:rsidRPr="004E34CE">
              <w:t>Земли населенных пунктов</w:t>
            </w:r>
          </w:p>
        </w:tc>
        <w:tc>
          <w:tcPr>
            <w:tcW w:w="862" w:type="pct"/>
            <w:noWrap/>
            <w:vAlign w:val="center"/>
          </w:tcPr>
          <w:p w14:paraId="7AF12C18" w14:textId="77777777" w:rsidR="00DD0DA9" w:rsidRPr="004E34CE" w:rsidRDefault="00DD0DA9" w:rsidP="00211ECA">
            <w:pPr>
              <w:jc w:val="center"/>
            </w:pPr>
            <w:r w:rsidRPr="004E34CE">
              <w:t>Для ведения личного подсобного хозяйства</w:t>
            </w:r>
          </w:p>
        </w:tc>
      </w:tr>
      <w:tr w:rsidR="00DD0DA9" w:rsidRPr="004E34CE" w14:paraId="3E9A6D87" w14:textId="77777777" w:rsidTr="00024F01">
        <w:trPr>
          <w:trHeight w:val="323"/>
          <w:jc w:val="center"/>
        </w:trPr>
        <w:tc>
          <w:tcPr>
            <w:tcW w:w="267" w:type="pct"/>
            <w:noWrap/>
            <w:vAlign w:val="center"/>
          </w:tcPr>
          <w:p w14:paraId="4CBF1497" w14:textId="77777777" w:rsidR="00DD0DA9" w:rsidRPr="004E34CE" w:rsidRDefault="00DD0DA9" w:rsidP="00211ECA">
            <w:pPr>
              <w:jc w:val="center"/>
            </w:pPr>
            <w:r w:rsidRPr="004E34CE">
              <w:t>32</w:t>
            </w:r>
          </w:p>
        </w:tc>
        <w:tc>
          <w:tcPr>
            <w:tcW w:w="804" w:type="pct"/>
            <w:noWrap/>
            <w:vAlign w:val="center"/>
          </w:tcPr>
          <w:p w14:paraId="5985B208" w14:textId="77777777" w:rsidR="00DD0DA9" w:rsidRPr="004E34CE" w:rsidRDefault="00DD0DA9" w:rsidP="00211ECA">
            <w:pPr>
              <w:jc w:val="center"/>
            </w:pPr>
            <w:r w:rsidRPr="004E34CE">
              <w:rPr>
                <w:shd w:val="clear" w:color="auto" w:fill="F8F9FA"/>
              </w:rPr>
              <w:t>54:03:031801:104</w:t>
            </w:r>
          </w:p>
        </w:tc>
        <w:tc>
          <w:tcPr>
            <w:tcW w:w="373" w:type="pct"/>
            <w:noWrap/>
            <w:vAlign w:val="center"/>
          </w:tcPr>
          <w:p w14:paraId="790BBA30" w14:textId="77777777" w:rsidR="00DD0DA9" w:rsidRPr="004E34CE" w:rsidRDefault="00DD0DA9" w:rsidP="00211ECA">
            <w:pPr>
              <w:jc w:val="center"/>
            </w:pPr>
            <w:r w:rsidRPr="004E34CE">
              <w:rPr>
                <w:shd w:val="clear" w:color="auto" w:fill="FFFFFF"/>
              </w:rPr>
              <w:t>3 277</w:t>
            </w:r>
          </w:p>
        </w:tc>
        <w:tc>
          <w:tcPr>
            <w:tcW w:w="837" w:type="pct"/>
            <w:noWrap/>
            <w:vAlign w:val="center"/>
          </w:tcPr>
          <w:p w14:paraId="51F2C91C" w14:textId="77777777" w:rsidR="00DD0DA9" w:rsidRPr="004E34CE" w:rsidRDefault="00DD0DA9" w:rsidP="00211ECA">
            <w:pPr>
              <w:jc w:val="center"/>
            </w:pPr>
            <w:r w:rsidRPr="004E34CE">
              <w:t>Земли населенных пунктов</w:t>
            </w:r>
          </w:p>
        </w:tc>
        <w:tc>
          <w:tcPr>
            <w:tcW w:w="839" w:type="pct"/>
            <w:noWrap/>
            <w:vAlign w:val="center"/>
          </w:tcPr>
          <w:p w14:paraId="6A1A12CF"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05506EA9" w14:textId="77777777" w:rsidR="00DD0DA9" w:rsidRPr="004E34CE" w:rsidRDefault="00DD0DA9" w:rsidP="00211ECA">
            <w:pPr>
              <w:jc w:val="center"/>
            </w:pPr>
            <w:r w:rsidRPr="004E34CE">
              <w:t>Земли населенных пунктов</w:t>
            </w:r>
          </w:p>
        </w:tc>
        <w:tc>
          <w:tcPr>
            <w:tcW w:w="862" w:type="pct"/>
            <w:noWrap/>
            <w:vAlign w:val="center"/>
          </w:tcPr>
          <w:p w14:paraId="79B20C9A" w14:textId="77777777" w:rsidR="00DD0DA9" w:rsidRPr="004E34CE" w:rsidRDefault="00DD0DA9" w:rsidP="00211ECA">
            <w:pPr>
              <w:jc w:val="center"/>
            </w:pPr>
            <w:r w:rsidRPr="004E34CE">
              <w:t>Для ведения личного подсобного хозяйства</w:t>
            </w:r>
          </w:p>
        </w:tc>
      </w:tr>
      <w:tr w:rsidR="00DD0DA9" w:rsidRPr="004E34CE" w14:paraId="5E4DF179" w14:textId="77777777" w:rsidTr="00024F01">
        <w:trPr>
          <w:trHeight w:val="323"/>
          <w:jc w:val="center"/>
        </w:trPr>
        <w:tc>
          <w:tcPr>
            <w:tcW w:w="267" w:type="pct"/>
            <w:noWrap/>
            <w:vAlign w:val="center"/>
          </w:tcPr>
          <w:p w14:paraId="45689801" w14:textId="77777777" w:rsidR="00DD0DA9" w:rsidRPr="004E34CE" w:rsidRDefault="00DD0DA9" w:rsidP="00211ECA">
            <w:pPr>
              <w:jc w:val="center"/>
            </w:pPr>
            <w:r w:rsidRPr="004E34CE">
              <w:t>33</w:t>
            </w:r>
          </w:p>
        </w:tc>
        <w:tc>
          <w:tcPr>
            <w:tcW w:w="804" w:type="pct"/>
            <w:noWrap/>
            <w:vAlign w:val="center"/>
          </w:tcPr>
          <w:p w14:paraId="589C2E89" w14:textId="77777777" w:rsidR="00DD0DA9" w:rsidRPr="004E34CE" w:rsidRDefault="00DD0DA9" w:rsidP="00211ECA">
            <w:pPr>
              <w:jc w:val="center"/>
            </w:pPr>
            <w:r w:rsidRPr="004E34CE">
              <w:rPr>
                <w:shd w:val="clear" w:color="auto" w:fill="F8F9FA"/>
              </w:rPr>
              <w:t>54:03:031801:264</w:t>
            </w:r>
          </w:p>
        </w:tc>
        <w:tc>
          <w:tcPr>
            <w:tcW w:w="373" w:type="pct"/>
            <w:noWrap/>
            <w:vAlign w:val="center"/>
          </w:tcPr>
          <w:p w14:paraId="7AB2253E" w14:textId="77777777" w:rsidR="00DD0DA9" w:rsidRPr="004E34CE" w:rsidRDefault="00DD0DA9" w:rsidP="00211ECA">
            <w:pPr>
              <w:jc w:val="center"/>
            </w:pPr>
            <w:r w:rsidRPr="004E34CE">
              <w:rPr>
                <w:shd w:val="clear" w:color="auto" w:fill="FFFFFF"/>
              </w:rPr>
              <w:t>1 77</w:t>
            </w:r>
          </w:p>
        </w:tc>
        <w:tc>
          <w:tcPr>
            <w:tcW w:w="837" w:type="pct"/>
            <w:noWrap/>
            <w:vAlign w:val="center"/>
          </w:tcPr>
          <w:p w14:paraId="1F4BB5CF" w14:textId="77777777" w:rsidR="00DD0DA9" w:rsidRPr="004E34CE" w:rsidRDefault="00DD0DA9" w:rsidP="00211ECA">
            <w:pPr>
              <w:jc w:val="center"/>
            </w:pPr>
            <w:r w:rsidRPr="004E34CE">
              <w:t>Земли населенных пунктов</w:t>
            </w:r>
          </w:p>
        </w:tc>
        <w:tc>
          <w:tcPr>
            <w:tcW w:w="839" w:type="pct"/>
            <w:noWrap/>
            <w:vAlign w:val="center"/>
          </w:tcPr>
          <w:p w14:paraId="368A8A76"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7BEE968C" w14:textId="77777777" w:rsidR="00DD0DA9" w:rsidRPr="004E34CE" w:rsidRDefault="00DD0DA9" w:rsidP="00211ECA">
            <w:pPr>
              <w:jc w:val="center"/>
            </w:pPr>
            <w:r w:rsidRPr="004E34CE">
              <w:t>Земли населенных пунктов</w:t>
            </w:r>
          </w:p>
        </w:tc>
        <w:tc>
          <w:tcPr>
            <w:tcW w:w="862" w:type="pct"/>
            <w:noWrap/>
            <w:vAlign w:val="center"/>
          </w:tcPr>
          <w:p w14:paraId="0B127638"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3278977F" w14:textId="77777777" w:rsidTr="00024F01">
        <w:trPr>
          <w:trHeight w:val="323"/>
          <w:jc w:val="center"/>
        </w:trPr>
        <w:tc>
          <w:tcPr>
            <w:tcW w:w="267" w:type="pct"/>
            <w:noWrap/>
            <w:vAlign w:val="center"/>
          </w:tcPr>
          <w:p w14:paraId="6F359276" w14:textId="77777777" w:rsidR="00DD0DA9" w:rsidRPr="004E34CE" w:rsidRDefault="00DD0DA9" w:rsidP="00211ECA">
            <w:pPr>
              <w:jc w:val="center"/>
            </w:pPr>
            <w:r w:rsidRPr="004E34CE">
              <w:t>34</w:t>
            </w:r>
          </w:p>
        </w:tc>
        <w:tc>
          <w:tcPr>
            <w:tcW w:w="804" w:type="pct"/>
            <w:noWrap/>
            <w:vAlign w:val="center"/>
          </w:tcPr>
          <w:p w14:paraId="75409B18" w14:textId="77777777" w:rsidR="00DD0DA9" w:rsidRPr="004E34CE" w:rsidRDefault="00DD0DA9" w:rsidP="00211ECA">
            <w:pPr>
              <w:jc w:val="center"/>
            </w:pPr>
            <w:r w:rsidRPr="004E34CE">
              <w:br/>
            </w:r>
            <w:r w:rsidRPr="004E34CE">
              <w:rPr>
                <w:shd w:val="clear" w:color="auto" w:fill="F8F9FA"/>
              </w:rPr>
              <w:t>54:03:031801:268</w:t>
            </w:r>
          </w:p>
        </w:tc>
        <w:tc>
          <w:tcPr>
            <w:tcW w:w="373" w:type="pct"/>
            <w:noWrap/>
            <w:vAlign w:val="center"/>
          </w:tcPr>
          <w:p w14:paraId="4A8AED04" w14:textId="77777777" w:rsidR="00DD0DA9" w:rsidRPr="004E34CE" w:rsidRDefault="00DD0DA9" w:rsidP="00211ECA">
            <w:pPr>
              <w:jc w:val="center"/>
            </w:pPr>
            <w:r w:rsidRPr="004E34CE">
              <w:br/>
            </w:r>
            <w:r w:rsidRPr="004E34CE">
              <w:rPr>
                <w:shd w:val="clear" w:color="auto" w:fill="FFFFFF"/>
              </w:rPr>
              <w:t>2 867</w:t>
            </w:r>
          </w:p>
        </w:tc>
        <w:tc>
          <w:tcPr>
            <w:tcW w:w="837" w:type="pct"/>
            <w:noWrap/>
            <w:vAlign w:val="center"/>
          </w:tcPr>
          <w:p w14:paraId="4EB391B0" w14:textId="77777777" w:rsidR="00DD0DA9" w:rsidRPr="004E34CE" w:rsidRDefault="00DD0DA9" w:rsidP="00211ECA">
            <w:pPr>
              <w:jc w:val="center"/>
            </w:pPr>
            <w:r w:rsidRPr="004E34CE">
              <w:t>Земли населенных пунктов</w:t>
            </w:r>
          </w:p>
        </w:tc>
        <w:tc>
          <w:tcPr>
            <w:tcW w:w="839" w:type="pct"/>
            <w:noWrap/>
            <w:vAlign w:val="center"/>
          </w:tcPr>
          <w:p w14:paraId="59E8E19B"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5623DAE3" w14:textId="77777777" w:rsidR="00DD0DA9" w:rsidRPr="004E34CE" w:rsidRDefault="00DD0DA9" w:rsidP="00211ECA">
            <w:pPr>
              <w:jc w:val="center"/>
            </w:pPr>
            <w:r w:rsidRPr="004E34CE">
              <w:t>Земли населенных пунктов</w:t>
            </w:r>
          </w:p>
        </w:tc>
        <w:tc>
          <w:tcPr>
            <w:tcW w:w="862" w:type="pct"/>
            <w:noWrap/>
            <w:vAlign w:val="center"/>
          </w:tcPr>
          <w:p w14:paraId="38911FAA"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66028678" w14:textId="77777777" w:rsidTr="00024F01">
        <w:trPr>
          <w:trHeight w:val="323"/>
          <w:jc w:val="center"/>
        </w:trPr>
        <w:tc>
          <w:tcPr>
            <w:tcW w:w="267" w:type="pct"/>
            <w:noWrap/>
            <w:vAlign w:val="center"/>
          </w:tcPr>
          <w:p w14:paraId="5758BBB3" w14:textId="77777777" w:rsidR="00DD0DA9" w:rsidRPr="004E34CE" w:rsidRDefault="00DD0DA9" w:rsidP="00211ECA">
            <w:pPr>
              <w:jc w:val="center"/>
            </w:pPr>
            <w:r w:rsidRPr="004E34CE">
              <w:t>35</w:t>
            </w:r>
          </w:p>
        </w:tc>
        <w:tc>
          <w:tcPr>
            <w:tcW w:w="804" w:type="pct"/>
            <w:noWrap/>
            <w:vAlign w:val="center"/>
          </w:tcPr>
          <w:p w14:paraId="0225B6B2" w14:textId="77777777" w:rsidR="00DD0DA9" w:rsidRPr="004E34CE" w:rsidRDefault="00DD0DA9" w:rsidP="00211ECA">
            <w:pPr>
              <w:jc w:val="center"/>
            </w:pPr>
            <w:r w:rsidRPr="004E34CE">
              <w:rPr>
                <w:shd w:val="clear" w:color="auto" w:fill="F8F9FA"/>
              </w:rPr>
              <w:t>54:03:031801:349</w:t>
            </w:r>
          </w:p>
        </w:tc>
        <w:tc>
          <w:tcPr>
            <w:tcW w:w="373" w:type="pct"/>
            <w:noWrap/>
            <w:vAlign w:val="center"/>
          </w:tcPr>
          <w:p w14:paraId="7BDE7705" w14:textId="77777777" w:rsidR="00DD0DA9" w:rsidRPr="004E34CE" w:rsidRDefault="00DD0DA9" w:rsidP="00211ECA">
            <w:pPr>
              <w:jc w:val="center"/>
            </w:pPr>
            <w:r w:rsidRPr="004E34CE">
              <w:rPr>
                <w:shd w:val="clear" w:color="auto" w:fill="FFFFFF"/>
              </w:rPr>
              <w:t>1 585</w:t>
            </w:r>
          </w:p>
        </w:tc>
        <w:tc>
          <w:tcPr>
            <w:tcW w:w="837" w:type="pct"/>
            <w:noWrap/>
            <w:vAlign w:val="center"/>
          </w:tcPr>
          <w:p w14:paraId="2088E90A" w14:textId="77777777" w:rsidR="00DD0DA9" w:rsidRPr="004E34CE" w:rsidRDefault="00DD0DA9" w:rsidP="00211ECA">
            <w:pPr>
              <w:jc w:val="center"/>
            </w:pPr>
            <w:r w:rsidRPr="004E34CE">
              <w:t>Земли населенных пунктов</w:t>
            </w:r>
          </w:p>
        </w:tc>
        <w:tc>
          <w:tcPr>
            <w:tcW w:w="839" w:type="pct"/>
            <w:noWrap/>
            <w:vAlign w:val="center"/>
          </w:tcPr>
          <w:p w14:paraId="3F60F688"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5DE8757" w14:textId="77777777" w:rsidR="00DD0DA9" w:rsidRPr="004E34CE" w:rsidRDefault="00DD0DA9" w:rsidP="00211ECA">
            <w:pPr>
              <w:jc w:val="center"/>
            </w:pPr>
            <w:r w:rsidRPr="004E34CE">
              <w:t>Земли населенных пунктов</w:t>
            </w:r>
          </w:p>
        </w:tc>
        <w:tc>
          <w:tcPr>
            <w:tcW w:w="862" w:type="pct"/>
            <w:noWrap/>
            <w:vAlign w:val="center"/>
          </w:tcPr>
          <w:p w14:paraId="44FAD678"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047FB195" w14:textId="77777777" w:rsidTr="00024F01">
        <w:trPr>
          <w:trHeight w:val="323"/>
          <w:jc w:val="center"/>
        </w:trPr>
        <w:tc>
          <w:tcPr>
            <w:tcW w:w="267" w:type="pct"/>
            <w:noWrap/>
            <w:vAlign w:val="center"/>
          </w:tcPr>
          <w:p w14:paraId="09ED9160" w14:textId="77777777" w:rsidR="00DD0DA9" w:rsidRPr="004E34CE" w:rsidRDefault="00DD0DA9" w:rsidP="00211ECA">
            <w:pPr>
              <w:jc w:val="center"/>
            </w:pPr>
            <w:r w:rsidRPr="004E34CE">
              <w:t>36</w:t>
            </w:r>
          </w:p>
        </w:tc>
        <w:tc>
          <w:tcPr>
            <w:tcW w:w="804" w:type="pct"/>
            <w:noWrap/>
            <w:vAlign w:val="center"/>
          </w:tcPr>
          <w:p w14:paraId="79EEB2F0" w14:textId="77777777" w:rsidR="00DD0DA9" w:rsidRPr="004E34CE" w:rsidRDefault="00DD0DA9" w:rsidP="00211ECA">
            <w:pPr>
              <w:jc w:val="center"/>
            </w:pPr>
            <w:r w:rsidRPr="004E34CE">
              <w:br/>
            </w:r>
            <w:r w:rsidRPr="004E34CE">
              <w:rPr>
                <w:shd w:val="clear" w:color="auto" w:fill="F8F9FA"/>
              </w:rPr>
              <w:t>54:03:031801:91</w:t>
            </w:r>
          </w:p>
        </w:tc>
        <w:tc>
          <w:tcPr>
            <w:tcW w:w="373" w:type="pct"/>
            <w:noWrap/>
            <w:vAlign w:val="center"/>
          </w:tcPr>
          <w:p w14:paraId="5553A1B0" w14:textId="77777777" w:rsidR="00DD0DA9" w:rsidRPr="004E34CE" w:rsidRDefault="00DD0DA9" w:rsidP="00211ECA">
            <w:pPr>
              <w:jc w:val="center"/>
            </w:pPr>
            <w:r w:rsidRPr="004E34CE">
              <w:rPr>
                <w:shd w:val="clear" w:color="auto" w:fill="FFFFFF"/>
              </w:rPr>
              <w:t>1 700</w:t>
            </w:r>
          </w:p>
        </w:tc>
        <w:tc>
          <w:tcPr>
            <w:tcW w:w="837" w:type="pct"/>
            <w:noWrap/>
            <w:vAlign w:val="center"/>
          </w:tcPr>
          <w:p w14:paraId="046ECA90" w14:textId="77777777" w:rsidR="00DD0DA9" w:rsidRPr="004E34CE" w:rsidRDefault="00DD0DA9" w:rsidP="00211ECA">
            <w:pPr>
              <w:jc w:val="center"/>
            </w:pPr>
            <w:r w:rsidRPr="004E34CE">
              <w:t>Земли населенных пунктов</w:t>
            </w:r>
          </w:p>
        </w:tc>
        <w:tc>
          <w:tcPr>
            <w:tcW w:w="839" w:type="pct"/>
            <w:noWrap/>
            <w:vAlign w:val="center"/>
          </w:tcPr>
          <w:p w14:paraId="295D9FD3"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7C92D42" w14:textId="77777777" w:rsidR="00DD0DA9" w:rsidRPr="004E34CE" w:rsidRDefault="00DD0DA9" w:rsidP="00211ECA">
            <w:pPr>
              <w:jc w:val="center"/>
            </w:pPr>
            <w:r w:rsidRPr="004E34CE">
              <w:t>Земли населенных пунктов</w:t>
            </w:r>
          </w:p>
        </w:tc>
        <w:tc>
          <w:tcPr>
            <w:tcW w:w="862" w:type="pct"/>
            <w:noWrap/>
            <w:vAlign w:val="center"/>
          </w:tcPr>
          <w:p w14:paraId="4BD9FB04"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27CF9DB" w14:textId="77777777" w:rsidTr="00024F01">
        <w:trPr>
          <w:trHeight w:val="323"/>
          <w:jc w:val="center"/>
        </w:trPr>
        <w:tc>
          <w:tcPr>
            <w:tcW w:w="267" w:type="pct"/>
            <w:noWrap/>
            <w:vAlign w:val="center"/>
          </w:tcPr>
          <w:p w14:paraId="31CC4E89" w14:textId="77777777" w:rsidR="00DD0DA9" w:rsidRPr="004E34CE" w:rsidRDefault="00DD0DA9" w:rsidP="00211ECA">
            <w:pPr>
              <w:jc w:val="center"/>
            </w:pPr>
            <w:r w:rsidRPr="004E34CE">
              <w:lastRenderedPageBreak/>
              <w:t>37</w:t>
            </w:r>
          </w:p>
        </w:tc>
        <w:tc>
          <w:tcPr>
            <w:tcW w:w="804" w:type="pct"/>
            <w:noWrap/>
            <w:vAlign w:val="center"/>
          </w:tcPr>
          <w:p w14:paraId="05EDBA76" w14:textId="77777777" w:rsidR="00DD0DA9" w:rsidRPr="004E34CE" w:rsidRDefault="00DD0DA9" w:rsidP="00211ECA">
            <w:pPr>
              <w:jc w:val="center"/>
            </w:pPr>
            <w:r w:rsidRPr="004E34CE">
              <w:rPr>
                <w:shd w:val="clear" w:color="auto" w:fill="F8F9FA"/>
              </w:rPr>
              <w:t>54:03:031801:755</w:t>
            </w:r>
          </w:p>
        </w:tc>
        <w:tc>
          <w:tcPr>
            <w:tcW w:w="373" w:type="pct"/>
            <w:noWrap/>
            <w:vAlign w:val="center"/>
          </w:tcPr>
          <w:p w14:paraId="0C16E86F" w14:textId="77777777" w:rsidR="00DD0DA9" w:rsidRPr="004E34CE" w:rsidRDefault="00DD0DA9" w:rsidP="00211ECA">
            <w:pPr>
              <w:jc w:val="center"/>
            </w:pPr>
            <w:r w:rsidRPr="004E34CE">
              <w:br/>
            </w:r>
            <w:r w:rsidRPr="004E34CE">
              <w:rPr>
                <w:shd w:val="clear" w:color="auto" w:fill="FFFFFF"/>
              </w:rPr>
              <w:t>1 000</w:t>
            </w:r>
          </w:p>
        </w:tc>
        <w:tc>
          <w:tcPr>
            <w:tcW w:w="837" w:type="pct"/>
            <w:noWrap/>
            <w:vAlign w:val="center"/>
          </w:tcPr>
          <w:p w14:paraId="65DF9A34" w14:textId="77777777" w:rsidR="00DD0DA9" w:rsidRPr="004E34CE" w:rsidRDefault="00DD0DA9" w:rsidP="00211ECA">
            <w:pPr>
              <w:jc w:val="center"/>
            </w:pPr>
            <w:r w:rsidRPr="004E34CE">
              <w:t>Земли населенных пунктов</w:t>
            </w:r>
          </w:p>
        </w:tc>
        <w:tc>
          <w:tcPr>
            <w:tcW w:w="839" w:type="pct"/>
            <w:noWrap/>
            <w:vAlign w:val="center"/>
          </w:tcPr>
          <w:p w14:paraId="4E2B995A" w14:textId="77777777" w:rsidR="00DD0DA9" w:rsidRPr="004E34CE" w:rsidRDefault="00DD0DA9" w:rsidP="00211ECA">
            <w:pPr>
              <w:shd w:val="clear" w:color="auto" w:fill="F8F9FA"/>
              <w:jc w:val="center"/>
            </w:pPr>
            <w:r w:rsidRPr="004E34CE">
              <w:t>для ведения личного подсобного хозяйства</w:t>
            </w:r>
          </w:p>
          <w:p w14:paraId="79A6F113" w14:textId="77777777" w:rsidR="00DD0DA9" w:rsidRPr="004E34CE" w:rsidRDefault="00DD0DA9" w:rsidP="00211ECA">
            <w:pPr>
              <w:jc w:val="center"/>
            </w:pPr>
          </w:p>
        </w:tc>
        <w:tc>
          <w:tcPr>
            <w:tcW w:w="1016" w:type="pct"/>
            <w:noWrap/>
            <w:vAlign w:val="center"/>
          </w:tcPr>
          <w:p w14:paraId="147B6EE0" w14:textId="77777777" w:rsidR="00DD0DA9" w:rsidRPr="004E34CE" w:rsidRDefault="00DD0DA9" w:rsidP="00211ECA">
            <w:pPr>
              <w:jc w:val="center"/>
            </w:pPr>
            <w:r w:rsidRPr="004E34CE">
              <w:t>Земли населенных пунктов</w:t>
            </w:r>
          </w:p>
        </w:tc>
        <w:tc>
          <w:tcPr>
            <w:tcW w:w="862" w:type="pct"/>
            <w:noWrap/>
            <w:vAlign w:val="center"/>
          </w:tcPr>
          <w:p w14:paraId="5E593C59" w14:textId="77777777" w:rsidR="00DD0DA9" w:rsidRPr="004E34CE" w:rsidRDefault="00DD0DA9" w:rsidP="00211ECA">
            <w:pPr>
              <w:shd w:val="clear" w:color="auto" w:fill="F8F9FA"/>
              <w:jc w:val="center"/>
            </w:pPr>
            <w:r w:rsidRPr="004E34CE">
              <w:t>для ведения личного подсобного хозяйства</w:t>
            </w:r>
          </w:p>
          <w:p w14:paraId="206D0C48" w14:textId="77777777" w:rsidR="00DD0DA9" w:rsidRPr="004E34CE" w:rsidRDefault="00DD0DA9" w:rsidP="00211ECA">
            <w:pPr>
              <w:jc w:val="center"/>
            </w:pPr>
          </w:p>
        </w:tc>
      </w:tr>
      <w:tr w:rsidR="00DD0DA9" w:rsidRPr="004E34CE" w14:paraId="198C5060" w14:textId="77777777" w:rsidTr="00024F01">
        <w:trPr>
          <w:trHeight w:val="323"/>
          <w:jc w:val="center"/>
        </w:trPr>
        <w:tc>
          <w:tcPr>
            <w:tcW w:w="267" w:type="pct"/>
            <w:noWrap/>
            <w:vAlign w:val="center"/>
          </w:tcPr>
          <w:p w14:paraId="5F89F5E9" w14:textId="77777777" w:rsidR="00DD0DA9" w:rsidRPr="004E34CE" w:rsidRDefault="00DD0DA9" w:rsidP="00211ECA">
            <w:pPr>
              <w:jc w:val="center"/>
            </w:pPr>
            <w:r w:rsidRPr="004E34CE">
              <w:t>38</w:t>
            </w:r>
          </w:p>
        </w:tc>
        <w:tc>
          <w:tcPr>
            <w:tcW w:w="804" w:type="pct"/>
            <w:noWrap/>
            <w:vAlign w:val="center"/>
          </w:tcPr>
          <w:p w14:paraId="4AABE40E" w14:textId="77777777" w:rsidR="00DD0DA9" w:rsidRPr="004E34CE" w:rsidRDefault="00DD0DA9" w:rsidP="00211ECA">
            <w:pPr>
              <w:jc w:val="center"/>
            </w:pPr>
            <w:r w:rsidRPr="004E34CE">
              <w:rPr>
                <w:shd w:val="clear" w:color="auto" w:fill="F8F9FA"/>
              </w:rPr>
              <w:t>54:03:031801:77</w:t>
            </w:r>
          </w:p>
        </w:tc>
        <w:tc>
          <w:tcPr>
            <w:tcW w:w="373" w:type="pct"/>
            <w:noWrap/>
            <w:vAlign w:val="center"/>
          </w:tcPr>
          <w:p w14:paraId="3F58C2F4" w14:textId="77777777" w:rsidR="00DD0DA9" w:rsidRPr="004E34CE" w:rsidRDefault="00DD0DA9" w:rsidP="00211ECA">
            <w:pPr>
              <w:jc w:val="center"/>
            </w:pPr>
            <w:r w:rsidRPr="004E34CE">
              <w:rPr>
                <w:shd w:val="clear" w:color="auto" w:fill="FFFFFF"/>
              </w:rPr>
              <w:t>1 700</w:t>
            </w:r>
          </w:p>
        </w:tc>
        <w:tc>
          <w:tcPr>
            <w:tcW w:w="837" w:type="pct"/>
            <w:noWrap/>
            <w:vAlign w:val="center"/>
          </w:tcPr>
          <w:p w14:paraId="4B3BEAA0" w14:textId="77777777" w:rsidR="00DD0DA9" w:rsidRPr="004E34CE" w:rsidRDefault="00DD0DA9" w:rsidP="00211ECA">
            <w:pPr>
              <w:jc w:val="center"/>
            </w:pPr>
            <w:r w:rsidRPr="004E34CE">
              <w:t>Земли населенных пунктов</w:t>
            </w:r>
          </w:p>
        </w:tc>
        <w:tc>
          <w:tcPr>
            <w:tcW w:w="839" w:type="pct"/>
            <w:noWrap/>
            <w:vAlign w:val="center"/>
          </w:tcPr>
          <w:p w14:paraId="54A4C9C0"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50DCAB7B" w14:textId="77777777" w:rsidR="00DD0DA9" w:rsidRPr="004E34CE" w:rsidRDefault="00DD0DA9" w:rsidP="00211ECA">
            <w:pPr>
              <w:jc w:val="center"/>
            </w:pPr>
            <w:r w:rsidRPr="004E34CE">
              <w:t>Земли населенных пунктов</w:t>
            </w:r>
          </w:p>
        </w:tc>
        <w:tc>
          <w:tcPr>
            <w:tcW w:w="862" w:type="pct"/>
            <w:noWrap/>
            <w:vAlign w:val="center"/>
          </w:tcPr>
          <w:p w14:paraId="3CAB7AA1" w14:textId="77777777" w:rsidR="00DD0DA9" w:rsidRPr="004E34CE" w:rsidRDefault="00DD0DA9" w:rsidP="00211ECA">
            <w:pPr>
              <w:jc w:val="center"/>
            </w:pPr>
            <w:r w:rsidRPr="004E34CE">
              <w:t>Для ведения личного подсобного хозяйства</w:t>
            </w:r>
          </w:p>
        </w:tc>
      </w:tr>
      <w:tr w:rsidR="00DD0DA9" w:rsidRPr="004E34CE" w14:paraId="3BC66E8A" w14:textId="77777777" w:rsidTr="00024F01">
        <w:trPr>
          <w:trHeight w:val="323"/>
          <w:jc w:val="center"/>
        </w:trPr>
        <w:tc>
          <w:tcPr>
            <w:tcW w:w="267" w:type="pct"/>
            <w:noWrap/>
            <w:vAlign w:val="center"/>
          </w:tcPr>
          <w:p w14:paraId="36F43D34" w14:textId="77777777" w:rsidR="00DD0DA9" w:rsidRPr="004E34CE" w:rsidRDefault="00DD0DA9" w:rsidP="00211ECA">
            <w:pPr>
              <w:jc w:val="center"/>
            </w:pPr>
            <w:r w:rsidRPr="004E34CE">
              <w:t>39</w:t>
            </w:r>
          </w:p>
        </w:tc>
        <w:tc>
          <w:tcPr>
            <w:tcW w:w="804" w:type="pct"/>
            <w:noWrap/>
            <w:vAlign w:val="center"/>
          </w:tcPr>
          <w:p w14:paraId="52DCD4EC" w14:textId="77777777" w:rsidR="00DD0DA9" w:rsidRPr="004E34CE" w:rsidRDefault="00DD0DA9" w:rsidP="00211ECA">
            <w:pPr>
              <w:jc w:val="center"/>
            </w:pPr>
            <w:r w:rsidRPr="004E34CE">
              <w:rPr>
                <w:shd w:val="clear" w:color="auto" w:fill="F8F9FA"/>
              </w:rPr>
              <w:t>54:03:031801:92</w:t>
            </w:r>
          </w:p>
        </w:tc>
        <w:tc>
          <w:tcPr>
            <w:tcW w:w="373" w:type="pct"/>
            <w:noWrap/>
            <w:vAlign w:val="center"/>
          </w:tcPr>
          <w:p w14:paraId="7CE14430" w14:textId="77777777" w:rsidR="00DD0DA9" w:rsidRPr="004E34CE" w:rsidRDefault="00DD0DA9" w:rsidP="00211ECA">
            <w:pPr>
              <w:jc w:val="center"/>
            </w:pPr>
            <w:r w:rsidRPr="004E34CE">
              <w:rPr>
                <w:shd w:val="clear" w:color="auto" w:fill="FFFFFF"/>
              </w:rPr>
              <w:t>1 600</w:t>
            </w:r>
          </w:p>
        </w:tc>
        <w:tc>
          <w:tcPr>
            <w:tcW w:w="837" w:type="pct"/>
            <w:noWrap/>
            <w:vAlign w:val="center"/>
          </w:tcPr>
          <w:p w14:paraId="6901D933" w14:textId="77777777" w:rsidR="00DD0DA9" w:rsidRPr="004E34CE" w:rsidRDefault="00DD0DA9" w:rsidP="00211ECA">
            <w:pPr>
              <w:jc w:val="center"/>
            </w:pPr>
            <w:r w:rsidRPr="004E34CE">
              <w:t>Земли населенных пунктов</w:t>
            </w:r>
          </w:p>
        </w:tc>
        <w:tc>
          <w:tcPr>
            <w:tcW w:w="839" w:type="pct"/>
            <w:noWrap/>
            <w:vAlign w:val="center"/>
          </w:tcPr>
          <w:p w14:paraId="06F66BCC"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369224A9" w14:textId="77777777" w:rsidR="00DD0DA9" w:rsidRPr="004E34CE" w:rsidRDefault="00DD0DA9" w:rsidP="00211ECA">
            <w:pPr>
              <w:jc w:val="center"/>
            </w:pPr>
            <w:r w:rsidRPr="004E34CE">
              <w:t>Земли населенных пунктов</w:t>
            </w:r>
          </w:p>
        </w:tc>
        <w:tc>
          <w:tcPr>
            <w:tcW w:w="862" w:type="pct"/>
            <w:noWrap/>
            <w:vAlign w:val="center"/>
          </w:tcPr>
          <w:p w14:paraId="1F954009" w14:textId="77777777" w:rsidR="00DD0DA9" w:rsidRPr="004E34CE" w:rsidRDefault="00DD0DA9" w:rsidP="00211ECA">
            <w:pPr>
              <w:jc w:val="center"/>
            </w:pPr>
            <w:r w:rsidRPr="004E34CE">
              <w:t>для ведения личного подсобного хозяйства</w:t>
            </w:r>
          </w:p>
        </w:tc>
      </w:tr>
      <w:tr w:rsidR="00DD0DA9" w:rsidRPr="004E34CE" w14:paraId="1B7F2F04" w14:textId="77777777" w:rsidTr="00024F01">
        <w:trPr>
          <w:trHeight w:val="323"/>
          <w:jc w:val="center"/>
        </w:trPr>
        <w:tc>
          <w:tcPr>
            <w:tcW w:w="267" w:type="pct"/>
            <w:noWrap/>
            <w:vAlign w:val="center"/>
          </w:tcPr>
          <w:p w14:paraId="468B72BC" w14:textId="77777777" w:rsidR="00DD0DA9" w:rsidRPr="004E34CE" w:rsidRDefault="00DD0DA9" w:rsidP="00211ECA">
            <w:pPr>
              <w:jc w:val="center"/>
            </w:pPr>
            <w:r w:rsidRPr="004E34CE">
              <w:t>40</w:t>
            </w:r>
          </w:p>
        </w:tc>
        <w:tc>
          <w:tcPr>
            <w:tcW w:w="804" w:type="pct"/>
            <w:noWrap/>
            <w:vAlign w:val="center"/>
          </w:tcPr>
          <w:p w14:paraId="6EBD5E86" w14:textId="77777777" w:rsidR="00DD0DA9" w:rsidRPr="004E34CE" w:rsidRDefault="00DD0DA9" w:rsidP="00211ECA">
            <w:pPr>
              <w:jc w:val="center"/>
            </w:pPr>
            <w:r w:rsidRPr="004E34CE">
              <w:rPr>
                <w:shd w:val="clear" w:color="auto" w:fill="F8F9FA"/>
              </w:rPr>
              <w:t>54:03:031801:406</w:t>
            </w:r>
          </w:p>
        </w:tc>
        <w:tc>
          <w:tcPr>
            <w:tcW w:w="373" w:type="pct"/>
            <w:noWrap/>
            <w:vAlign w:val="center"/>
          </w:tcPr>
          <w:p w14:paraId="71E03EC7" w14:textId="77777777" w:rsidR="00DD0DA9" w:rsidRPr="004E34CE" w:rsidRDefault="00DD0DA9" w:rsidP="00211ECA">
            <w:pPr>
              <w:jc w:val="center"/>
            </w:pPr>
            <w:r w:rsidRPr="004E34CE">
              <w:rPr>
                <w:shd w:val="clear" w:color="auto" w:fill="FFFFFF"/>
              </w:rPr>
              <w:t>2 366</w:t>
            </w:r>
          </w:p>
        </w:tc>
        <w:tc>
          <w:tcPr>
            <w:tcW w:w="837" w:type="pct"/>
            <w:noWrap/>
            <w:vAlign w:val="center"/>
          </w:tcPr>
          <w:p w14:paraId="42D53B20" w14:textId="77777777" w:rsidR="00DD0DA9" w:rsidRPr="004E34CE" w:rsidRDefault="00DD0DA9" w:rsidP="00211ECA">
            <w:pPr>
              <w:jc w:val="center"/>
            </w:pPr>
            <w:r w:rsidRPr="004E34CE">
              <w:t>Земли населенных пунктов</w:t>
            </w:r>
          </w:p>
        </w:tc>
        <w:tc>
          <w:tcPr>
            <w:tcW w:w="839" w:type="pct"/>
            <w:noWrap/>
            <w:vAlign w:val="center"/>
          </w:tcPr>
          <w:p w14:paraId="094A0495"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779E8651" w14:textId="77777777" w:rsidR="00DD0DA9" w:rsidRPr="004E34CE" w:rsidRDefault="00DD0DA9" w:rsidP="00211ECA">
            <w:pPr>
              <w:jc w:val="center"/>
            </w:pPr>
            <w:r w:rsidRPr="004E34CE">
              <w:t>Земли населенных пунктов</w:t>
            </w:r>
          </w:p>
        </w:tc>
        <w:tc>
          <w:tcPr>
            <w:tcW w:w="862" w:type="pct"/>
            <w:noWrap/>
            <w:vAlign w:val="center"/>
          </w:tcPr>
          <w:p w14:paraId="1793C87D"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5A12D65C" w14:textId="77777777" w:rsidTr="00024F01">
        <w:trPr>
          <w:trHeight w:val="323"/>
          <w:jc w:val="center"/>
        </w:trPr>
        <w:tc>
          <w:tcPr>
            <w:tcW w:w="267" w:type="pct"/>
            <w:noWrap/>
            <w:vAlign w:val="center"/>
          </w:tcPr>
          <w:p w14:paraId="793B6A7E" w14:textId="77777777" w:rsidR="00DD0DA9" w:rsidRPr="004E34CE" w:rsidRDefault="00DD0DA9" w:rsidP="00211ECA">
            <w:pPr>
              <w:jc w:val="center"/>
            </w:pPr>
            <w:r w:rsidRPr="004E34CE">
              <w:t>41</w:t>
            </w:r>
          </w:p>
        </w:tc>
        <w:tc>
          <w:tcPr>
            <w:tcW w:w="804" w:type="pct"/>
            <w:noWrap/>
            <w:vAlign w:val="center"/>
          </w:tcPr>
          <w:p w14:paraId="77714CE5" w14:textId="77777777" w:rsidR="00DD0DA9" w:rsidRPr="004E34CE" w:rsidRDefault="00DD0DA9" w:rsidP="00211ECA">
            <w:pPr>
              <w:jc w:val="center"/>
            </w:pPr>
            <w:r w:rsidRPr="004E34CE">
              <w:rPr>
                <w:shd w:val="clear" w:color="auto" w:fill="F8F9FA"/>
              </w:rPr>
              <w:t>54:03:031801:103</w:t>
            </w:r>
          </w:p>
        </w:tc>
        <w:tc>
          <w:tcPr>
            <w:tcW w:w="373" w:type="pct"/>
            <w:noWrap/>
            <w:vAlign w:val="center"/>
          </w:tcPr>
          <w:p w14:paraId="509FE766" w14:textId="77777777" w:rsidR="00DD0DA9" w:rsidRPr="004E34CE" w:rsidRDefault="00DD0DA9" w:rsidP="00211ECA">
            <w:pPr>
              <w:jc w:val="center"/>
            </w:pPr>
            <w:r w:rsidRPr="004E34CE">
              <w:rPr>
                <w:shd w:val="clear" w:color="auto" w:fill="FFFFFF"/>
              </w:rPr>
              <w:t>2 400</w:t>
            </w:r>
          </w:p>
        </w:tc>
        <w:tc>
          <w:tcPr>
            <w:tcW w:w="837" w:type="pct"/>
            <w:noWrap/>
            <w:vAlign w:val="center"/>
          </w:tcPr>
          <w:p w14:paraId="217D17C9" w14:textId="77777777" w:rsidR="00DD0DA9" w:rsidRPr="004E34CE" w:rsidRDefault="00DD0DA9" w:rsidP="00211ECA">
            <w:pPr>
              <w:jc w:val="center"/>
            </w:pPr>
            <w:r w:rsidRPr="004E34CE">
              <w:t>Земли населенных пунктов</w:t>
            </w:r>
          </w:p>
        </w:tc>
        <w:tc>
          <w:tcPr>
            <w:tcW w:w="839" w:type="pct"/>
            <w:noWrap/>
            <w:vAlign w:val="center"/>
          </w:tcPr>
          <w:p w14:paraId="57064ACB"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2770203E" w14:textId="77777777" w:rsidR="00DD0DA9" w:rsidRPr="004E34CE" w:rsidRDefault="00DD0DA9" w:rsidP="00211ECA">
            <w:pPr>
              <w:jc w:val="center"/>
            </w:pPr>
            <w:r w:rsidRPr="004E34CE">
              <w:t>Земли населенных пунктов</w:t>
            </w:r>
          </w:p>
        </w:tc>
        <w:tc>
          <w:tcPr>
            <w:tcW w:w="862" w:type="pct"/>
            <w:noWrap/>
            <w:vAlign w:val="center"/>
          </w:tcPr>
          <w:p w14:paraId="1391C3D7"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389ED6C2" w14:textId="77777777" w:rsidTr="00024F01">
        <w:trPr>
          <w:trHeight w:val="323"/>
          <w:jc w:val="center"/>
        </w:trPr>
        <w:tc>
          <w:tcPr>
            <w:tcW w:w="267" w:type="pct"/>
            <w:noWrap/>
            <w:vAlign w:val="center"/>
          </w:tcPr>
          <w:p w14:paraId="1FB67DA9" w14:textId="77777777" w:rsidR="00DD0DA9" w:rsidRPr="004E34CE" w:rsidRDefault="00DD0DA9" w:rsidP="00211ECA">
            <w:pPr>
              <w:jc w:val="center"/>
            </w:pPr>
            <w:r w:rsidRPr="004E34CE">
              <w:t>42</w:t>
            </w:r>
          </w:p>
        </w:tc>
        <w:tc>
          <w:tcPr>
            <w:tcW w:w="804" w:type="pct"/>
            <w:noWrap/>
            <w:vAlign w:val="center"/>
          </w:tcPr>
          <w:p w14:paraId="36FF8800" w14:textId="77777777" w:rsidR="00DD0DA9" w:rsidRPr="004E34CE" w:rsidRDefault="00DD0DA9" w:rsidP="00211ECA">
            <w:pPr>
              <w:jc w:val="center"/>
            </w:pPr>
            <w:r w:rsidRPr="004E34CE">
              <w:br/>
            </w:r>
            <w:r w:rsidRPr="004E34CE">
              <w:rPr>
                <w:shd w:val="clear" w:color="auto" w:fill="F8F9FA"/>
              </w:rPr>
              <w:t>54:03:031801:113</w:t>
            </w:r>
          </w:p>
        </w:tc>
        <w:tc>
          <w:tcPr>
            <w:tcW w:w="373" w:type="pct"/>
            <w:noWrap/>
            <w:vAlign w:val="center"/>
          </w:tcPr>
          <w:p w14:paraId="0411260B" w14:textId="77777777" w:rsidR="00DD0DA9" w:rsidRPr="004E34CE" w:rsidRDefault="00DD0DA9" w:rsidP="00211ECA">
            <w:pPr>
              <w:jc w:val="center"/>
            </w:pPr>
            <w:r w:rsidRPr="004E34CE">
              <w:rPr>
                <w:shd w:val="clear" w:color="auto" w:fill="FFFFFF"/>
              </w:rPr>
              <w:t>1 600</w:t>
            </w:r>
          </w:p>
        </w:tc>
        <w:tc>
          <w:tcPr>
            <w:tcW w:w="837" w:type="pct"/>
            <w:noWrap/>
            <w:vAlign w:val="center"/>
          </w:tcPr>
          <w:p w14:paraId="20ED36C2" w14:textId="77777777" w:rsidR="00DD0DA9" w:rsidRPr="004E34CE" w:rsidRDefault="00DD0DA9" w:rsidP="00211ECA">
            <w:pPr>
              <w:jc w:val="center"/>
            </w:pPr>
            <w:r w:rsidRPr="004E34CE">
              <w:t>Земли населенных пунктов</w:t>
            </w:r>
          </w:p>
        </w:tc>
        <w:tc>
          <w:tcPr>
            <w:tcW w:w="839" w:type="pct"/>
            <w:noWrap/>
            <w:vAlign w:val="center"/>
          </w:tcPr>
          <w:p w14:paraId="475A843F"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76904192" w14:textId="77777777" w:rsidR="00DD0DA9" w:rsidRPr="004E34CE" w:rsidRDefault="00DD0DA9" w:rsidP="00211ECA">
            <w:pPr>
              <w:jc w:val="center"/>
            </w:pPr>
            <w:r w:rsidRPr="004E34CE">
              <w:t>Земли населенных пунктов</w:t>
            </w:r>
          </w:p>
        </w:tc>
        <w:tc>
          <w:tcPr>
            <w:tcW w:w="862" w:type="pct"/>
            <w:noWrap/>
            <w:vAlign w:val="center"/>
          </w:tcPr>
          <w:p w14:paraId="17307255"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6F66C95B" w14:textId="77777777" w:rsidTr="00024F01">
        <w:trPr>
          <w:trHeight w:val="323"/>
          <w:jc w:val="center"/>
        </w:trPr>
        <w:tc>
          <w:tcPr>
            <w:tcW w:w="267" w:type="pct"/>
            <w:noWrap/>
            <w:vAlign w:val="center"/>
          </w:tcPr>
          <w:p w14:paraId="40A1ACF0" w14:textId="77777777" w:rsidR="00DD0DA9" w:rsidRPr="004E34CE" w:rsidRDefault="00DD0DA9" w:rsidP="00211ECA">
            <w:pPr>
              <w:jc w:val="center"/>
            </w:pPr>
            <w:r w:rsidRPr="004E34CE">
              <w:t>43</w:t>
            </w:r>
          </w:p>
        </w:tc>
        <w:tc>
          <w:tcPr>
            <w:tcW w:w="804" w:type="pct"/>
            <w:noWrap/>
            <w:vAlign w:val="center"/>
          </w:tcPr>
          <w:p w14:paraId="15745293" w14:textId="77777777" w:rsidR="00DD0DA9" w:rsidRPr="004E34CE" w:rsidRDefault="00DD0DA9" w:rsidP="00211ECA">
            <w:pPr>
              <w:jc w:val="center"/>
            </w:pPr>
            <w:r w:rsidRPr="004E34CE">
              <w:rPr>
                <w:shd w:val="clear" w:color="auto" w:fill="F8F9FA"/>
              </w:rPr>
              <w:t>54:03:031801:105</w:t>
            </w:r>
          </w:p>
        </w:tc>
        <w:tc>
          <w:tcPr>
            <w:tcW w:w="373" w:type="pct"/>
            <w:noWrap/>
            <w:vAlign w:val="center"/>
          </w:tcPr>
          <w:p w14:paraId="2A908DA5" w14:textId="77777777" w:rsidR="00DD0DA9" w:rsidRPr="004E34CE" w:rsidRDefault="00DD0DA9" w:rsidP="00211ECA">
            <w:pPr>
              <w:jc w:val="center"/>
            </w:pPr>
            <w:r w:rsidRPr="004E34CE">
              <w:rPr>
                <w:shd w:val="clear" w:color="auto" w:fill="FFFFFF"/>
              </w:rPr>
              <w:t>1 600</w:t>
            </w:r>
          </w:p>
        </w:tc>
        <w:tc>
          <w:tcPr>
            <w:tcW w:w="837" w:type="pct"/>
            <w:noWrap/>
            <w:vAlign w:val="center"/>
          </w:tcPr>
          <w:p w14:paraId="0696CE48" w14:textId="77777777" w:rsidR="00DD0DA9" w:rsidRPr="004E34CE" w:rsidRDefault="00DD0DA9" w:rsidP="00211ECA">
            <w:pPr>
              <w:jc w:val="center"/>
            </w:pPr>
            <w:r w:rsidRPr="004E34CE">
              <w:t>Земли населенных пунктов</w:t>
            </w:r>
          </w:p>
        </w:tc>
        <w:tc>
          <w:tcPr>
            <w:tcW w:w="839" w:type="pct"/>
            <w:noWrap/>
            <w:vAlign w:val="center"/>
          </w:tcPr>
          <w:p w14:paraId="627463BD"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262343B8" w14:textId="77777777" w:rsidR="00DD0DA9" w:rsidRPr="004E34CE" w:rsidRDefault="00DD0DA9" w:rsidP="00211ECA">
            <w:pPr>
              <w:jc w:val="center"/>
            </w:pPr>
            <w:r w:rsidRPr="004E34CE">
              <w:t>Земли населенных пунктов</w:t>
            </w:r>
          </w:p>
        </w:tc>
        <w:tc>
          <w:tcPr>
            <w:tcW w:w="862" w:type="pct"/>
            <w:noWrap/>
            <w:vAlign w:val="center"/>
          </w:tcPr>
          <w:p w14:paraId="31E9BF90"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3E285B49" w14:textId="77777777" w:rsidTr="00024F01">
        <w:trPr>
          <w:trHeight w:val="323"/>
          <w:jc w:val="center"/>
        </w:trPr>
        <w:tc>
          <w:tcPr>
            <w:tcW w:w="267" w:type="pct"/>
            <w:noWrap/>
            <w:vAlign w:val="center"/>
          </w:tcPr>
          <w:p w14:paraId="5547A44A" w14:textId="77777777" w:rsidR="00DD0DA9" w:rsidRPr="004E34CE" w:rsidRDefault="00DD0DA9" w:rsidP="00211ECA">
            <w:pPr>
              <w:jc w:val="center"/>
            </w:pPr>
            <w:r w:rsidRPr="004E34CE">
              <w:t>44</w:t>
            </w:r>
          </w:p>
        </w:tc>
        <w:tc>
          <w:tcPr>
            <w:tcW w:w="804" w:type="pct"/>
            <w:noWrap/>
            <w:vAlign w:val="center"/>
          </w:tcPr>
          <w:p w14:paraId="38768B04" w14:textId="77777777" w:rsidR="00DD0DA9" w:rsidRPr="004E34CE" w:rsidRDefault="00DD0DA9" w:rsidP="00211ECA">
            <w:pPr>
              <w:jc w:val="center"/>
            </w:pPr>
            <w:r w:rsidRPr="004E34CE">
              <w:rPr>
                <w:shd w:val="clear" w:color="auto" w:fill="F8F9FA"/>
              </w:rPr>
              <w:t>54:03:031801:214</w:t>
            </w:r>
          </w:p>
        </w:tc>
        <w:tc>
          <w:tcPr>
            <w:tcW w:w="373" w:type="pct"/>
            <w:noWrap/>
            <w:vAlign w:val="center"/>
          </w:tcPr>
          <w:p w14:paraId="36BFF404" w14:textId="77777777" w:rsidR="00DD0DA9" w:rsidRPr="004E34CE" w:rsidRDefault="00DD0DA9" w:rsidP="00211ECA">
            <w:pPr>
              <w:jc w:val="center"/>
            </w:pPr>
            <w:r w:rsidRPr="004E34CE">
              <w:rPr>
                <w:shd w:val="clear" w:color="auto" w:fill="FFFFFF"/>
              </w:rPr>
              <w:t>1 417</w:t>
            </w:r>
          </w:p>
        </w:tc>
        <w:tc>
          <w:tcPr>
            <w:tcW w:w="837" w:type="pct"/>
            <w:noWrap/>
            <w:vAlign w:val="center"/>
          </w:tcPr>
          <w:p w14:paraId="7D0115F1" w14:textId="77777777" w:rsidR="00DD0DA9" w:rsidRPr="004E34CE" w:rsidRDefault="00DD0DA9" w:rsidP="00211ECA">
            <w:pPr>
              <w:jc w:val="center"/>
            </w:pPr>
            <w:r w:rsidRPr="004E34CE">
              <w:t>Земли населенных пунктов</w:t>
            </w:r>
          </w:p>
        </w:tc>
        <w:tc>
          <w:tcPr>
            <w:tcW w:w="839" w:type="pct"/>
            <w:noWrap/>
            <w:vAlign w:val="center"/>
          </w:tcPr>
          <w:p w14:paraId="2DB3AC3F"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60E3C3BA" w14:textId="77777777" w:rsidR="00DD0DA9" w:rsidRPr="004E34CE" w:rsidRDefault="00DD0DA9" w:rsidP="00211ECA">
            <w:pPr>
              <w:jc w:val="center"/>
            </w:pPr>
            <w:r w:rsidRPr="004E34CE">
              <w:t>Земли населенных пунктов</w:t>
            </w:r>
          </w:p>
        </w:tc>
        <w:tc>
          <w:tcPr>
            <w:tcW w:w="862" w:type="pct"/>
            <w:noWrap/>
            <w:vAlign w:val="center"/>
          </w:tcPr>
          <w:p w14:paraId="1CD8A46B"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0DEAF567" w14:textId="77777777" w:rsidTr="00024F01">
        <w:trPr>
          <w:trHeight w:val="323"/>
          <w:jc w:val="center"/>
        </w:trPr>
        <w:tc>
          <w:tcPr>
            <w:tcW w:w="267" w:type="pct"/>
            <w:noWrap/>
            <w:vAlign w:val="center"/>
          </w:tcPr>
          <w:p w14:paraId="2D42E520" w14:textId="77777777" w:rsidR="00DD0DA9" w:rsidRPr="004E34CE" w:rsidRDefault="00DD0DA9" w:rsidP="00211ECA">
            <w:pPr>
              <w:jc w:val="center"/>
            </w:pPr>
            <w:r w:rsidRPr="004E34CE">
              <w:t>45</w:t>
            </w:r>
          </w:p>
        </w:tc>
        <w:tc>
          <w:tcPr>
            <w:tcW w:w="804" w:type="pct"/>
            <w:noWrap/>
            <w:vAlign w:val="center"/>
          </w:tcPr>
          <w:p w14:paraId="7A5CBBC9" w14:textId="77777777" w:rsidR="00DD0DA9" w:rsidRPr="004E34CE" w:rsidRDefault="00DD0DA9" w:rsidP="00211ECA">
            <w:pPr>
              <w:jc w:val="center"/>
            </w:pPr>
            <w:r w:rsidRPr="004E34CE">
              <w:br/>
            </w:r>
            <w:r w:rsidRPr="004E34CE">
              <w:rPr>
                <w:shd w:val="clear" w:color="auto" w:fill="F8F9FA"/>
              </w:rPr>
              <w:t>54:03:031801:127</w:t>
            </w:r>
          </w:p>
        </w:tc>
        <w:tc>
          <w:tcPr>
            <w:tcW w:w="373" w:type="pct"/>
            <w:noWrap/>
            <w:vAlign w:val="center"/>
          </w:tcPr>
          <w:p w14:paraId="529D12F1" w14:textId="77777777" w:rsidR="00DD0DA9" w:rsidRPr="004E34CE" w:rsidRDefault="00DD0DA9" w:rsidP="00211ECA">
            <w:pPr>
              <w:jc w:val="center"/>
            </w:pPr>
            <w:r w:rsidRPr="004E34CE">
              <w:rPr>
                <w:shd w:val="clear" w:color="auto" w:fill="FFFFFF"/>
              </w:rPr>
              <w:t>1 200</w:t>
            </w:r>
          </w:p>
        </w:tc>
        <w:tc>
          <w:tcPr>
            <w:tcW w:w="837" w:type="pct"/>
            <w:noWrap/>
            <w:vAlign w:val="center"/>
          </w:tcPr>
          <w:p w14:paraId="6EEC8A61" w14:textId="77777777" w:rsidR="00DD0DA9" w:rsidRPr="004E34CE" w:rsidRDefault="00DD0DA9" w:rsidP="00211ECA">
            <w:pPr>
              <w:jc w:val="center"/>
            </w:pPr>
            <w:r w:rsidRPr="004E34CE">
              <w:t>Земли населенных пунктов</w:t>
            </w:r>
          </w:p>
        </w:tc>
        <w:tc>
          <w:tcPr>
            <w:tcW w:w="839" w:type="pct"/>
            <w:noWrap/>
            <w:vAlign w:val="center"/>
          </w:tcPr>
          <w:p w14:paraId="03859B7C"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37AA9B6B" w14:textId="77777777" w:rsidR="00DD0DA9" w:rsidRPr="004E34CE" w:rsidRDefault="00DD0DA9" w:rsidP="00211ECA">
            <w:pPr>
              <w:jc w:val="center"/>
            </w:pPr>
            <w:r w:rsidRPr="004E34CE">
              <w:t>Земли населенных пунктов</w:t>
            </w:r>
          </w:p>
        </w:tc>
        <w:tc>
          <w:tcPr>
            <w:tcW w:w="862" w:type="pct"/>
            <w:noWrap/>
            <w:vAlign w:val="center"/>
          </w:tcPr>
          <w:p w14:paraId="27193AA1" w14:textId="77777777" w:rsidR="00DD0DA9" w:rsidRPr="004E34CE" w:rsidRDefault="00DD0DA9" w:rsidP="00211ECA">
            <w:pPr>
              <w:jc w:val="center"/>
            </w:pPr>
            <w:r w:rsidRPr="004E34CE">
              <w:t>Для ведения личного подсобного хозяйства</w:t>
            </w:r>
          </w:p>
        </w:tc>
      </w:tr>
      <w:tr w:rsidR="00DD0DA9" w:rsidRPr="004E34CE" w14:paraId="576DB71E" w14:textId="77777777" w:rsidTr="00024F01">
        <w:trPr>
          <w:trHeight w:val="323"/>
          <w:jc w:val="center"/>
        </w:trPr>
        <w:tc>
          <w:tcPr>
            <w:tcW w:w="267" w:type="pct"/>
            <w:noWrap/>
            <w:vAlign w:val="center"/>
          </w:tcPr>
          <w:p w14:paraId="09D52BC4" w14:textId="77777777" w:rsidR="00DD0DA9" w:rsidRPr="004E34CE" w:rsidRDefault="00DD0DA9" w:rsidP="00211ECA">
            <w:pPr>
              <w:jc w:val="center"/>
            </w:pPr>
            <w:r w:rsidRPr="004E34CE">
              <w:t>46</w:t>
            </w:r>
          </w:p>
        </w:tc>
        <w:tc>
          <w:tcPr>
            <w:tcW w:w="804" w:type="pct"/>
            <w:noWrap/>
            <w:vAlign w:val="center"/>
          </w:tcPr>
          <w:p w14:paraId="51FCAC49" w14:textId="77777777" w:rsidR="00DD0DA9" w:rsidRPr="004E34CE" w:rsidRDefault="00DD0DA9" w:rsidP="00211ECA">
            <w:pPr>
              <w:jc w:val="center"/>
            </w:pPr>
            <w:r w:rsidRPr="004E34CE">
              <w:br/>
            </w:r>
            <w:r w:rsidRPr="004E34CE">
              <w:rPr>
                <w:shd w:val="clear" w:color="auto" w:fill="F8F9FA"/>
              </w:rPr>
              <w:t>54:03:031801:</w:t>
            </w:r>
            <w:r w:rsidRPr="004E34CE">
              <w:rPr>
                <w:shd w:val="clear" w:color="auto" w:fill="F8F9FA"/>
              </w:rPr>
              <w:lastRenderedPageBreak/>
              <w:t>79</w:t>
            </w:r>
          </w:p>
        </w:tc>
        <w:tc>
          <w:tcPr>
            <w:tcW w:w="373" w:type="pct"/>
            <w:noWrap/>
            <w:vAlign w:val="center"/>
          </w:tcPr>
          <w:p w14:paraId="656A3B31" w14:textId="77777777" w:rsidR="00DD0DA9" w:rsidRPr="004E34CE" w:rsidRDefault="00DD0DA9" w:rsidP="00211ECA">
            <w:pPr>
              <w:jc w:val="center"/>
            </w:pPr>
            <w:r w:rsidRPr="004E34CE">
              <w:rPr>
                <w:shd w:val="clear" w:color="auto" w:fill="FFFFFF"/>
              </w:rPr>
              <w:lastRenderedPageBreak/>
              <w:t>825</w:t>
            </w:r>
          </w:p>
        </w:tc>
        <w:tc>
          <w:tcPr>
            <w:tcW w:w="837" w:type="pct"/>
            <w:noWrap/>
            <w:vAlign w:val="center"/>
          </w:tcPr>
          <w:p w14:paraId="376DBC5D" w14:textId="77777777" w:rsidR="00DD0DA9" w:rsidRPr="004E34CE" w:rsidRDefault="00DD0DA9" w:rsidP="00211ECA">
            <w:pPr>
              <w:jc w:val="center"/>
            </w:pPr>
            <w:r w:rsidRPr="004E34CE">
              <w:t xml:space="preserve">Земли населенных </w:t>
            </w:r>
            <w:r w:rsidRPr="004E34CE">
              <w:lastRenderedPageBreak/>
              <w:t>пунктов</w:t>
            </w:r>
          </w:p>
        </w:tc>
        <w:tc>
          <w:tcPr>
            <w:tcW w:w="839" w:type="pct"/>
            <w:noWrap/>
            <w:vAlign w:val="center"/>
          </w:tcPr>
          <w:p w14:paraId="07E01567" w14:textId="77777777" w:rsidR="00DD0DA9" w:rsidRPr="004E34CE" w:rsidRDefault="00DD0DA9" w:rsidP="00211ECA">
            <w:pPr>
              <w:jc w:val="center"/>
            </w:pPr>
            <w:r w:rsidRPr="004E34CE">
              <w:lastRenderedPageBreak/>
              <w:t>Для ведения личного подсобного хозяйства</w:t>
            </w:r>
          </w:p>
        </w:tc>
        <w:tc>
          <w:tcPr>
            <w:tcW w:w="1016" w:type="pct"/>
            <w:noWrap/>
            <w:vAlign w:val="center"/>
          </w:tcPr>
          <w:p w14:paraId="3AA1CD2F" w14:textId="77777777" w:rsidR="00DD0DA9" w:rsidRPr="004E34CE" w:rsidRDefault="00DD0DA9" w:rsidP="00211ECA">
            <w:pPr>
              <w:jc w:val="center"/>
            </w:pPr>
            <w:r w:rsidRPr="004E34CE">
              <w:t>Земли населенных пунктов</w:t>
            </w:r>
          </w:p>
        </w:tc>
        <w:tc>
          <w:tcPr>
            <w:tcW w:w="862" w:type="pct"/>
            <w:noWrap/>
            <w:vAlign w:val="center"/>
          </w:tcPr>
          <w:p w14:paraId="6C4969D3" w14:textId="77777777" w:rsidR="00DD0DA9" w:rsidRPr="004E34CE" w:rsidRDefault="00DD0DA9" w:rsidP="00211ECA">
            <w:pPr>
              <w:jc w:val="center"/>
            </w:pPr>
            <w:r w:rsidRPr="004E34CE">
              <w:t>Для ведения личного подсобного хозяйства</w:t>
            </w:r>
          </w:p>
        </w:tc>
      </w:tr>
      <w:tr w:rsidR="00DD0DA9" w:rsidRPr="004E34CE" w14:paraId="40D5CC72" w14:textId="77777777" w:rsidTr="00024F01">
        <w:trPr>
          <w:trHeight w:val="323"/>
          <w:jc w:val="center"/>
        </w:trPr>
        <w:tc>
          <w:tcPr>
            <w:tcW w:w="267" w:type="pct"/>
            <w:noWrap/>
            <w:vAlign w:val="center"/>
          </w:tcPr>
          <w:p w14:paraId="2716D04B" w14:textId="77777777" w:rsidR="00DD0DA9" w:rsidRPr="004E34CE" w:rsidRDefault="00DD0DA9" w:rsidP="00211ECA">
            <w:pPr>
              <w:jc w:val="center"/>
            </w:pPr>
            <w:r w:rsidRPr="004E34CE">
              <w:t>47</w:t>
            </w:r>
          </w:p>
        </w:tc>
        <w:tc>
          <w:tcPr>
            <w:tcW w:w="804" w:type="pct"/>
            <w:noWrap/>
            <w:vAlign w:val="center"/>
          </w:tcPr>
          <w:p w14:paraId="31419148" w14:textId="77777777" w:rsidR="00DD0DA9" w:rsidRPr="004E34CE" w:rsidRDefault="00DD0DA9" w:rsidP="00211ECA">
            <w:pPr>
              <w:jc w:val="center"/>
            </w:pPr>
            <w:r w:rsidRPr="004E34CE">
              <w:br/>
            </w:r>
            <w:r w:rsidRPr="004E34CE">
              <w:rPr>
                <w:shd w:val="clear" w:color="auto" w:fill="F8F9FA"/>
              </w:rPr>
              <w:t>54:03:031801:83</w:t>
            </w:r>
          </w:p>
        </w:tc>
        <w:tc>
          <w:tcPr>
            <w:tcW w:w="373" w:type="pct"/>
            <w:noWrap/>
            <w:vAlign w:val="center"/>
          </w:tcPr>
          <w:p w14:paraId="3B6F4E4C" w14:textId="77777777" w:rsidR="00DD0DA9" w:rsidRPr="004E34CE" w:rsidRDefault="00DD0DA9" w:rsidP="00211ECA">
            <w:pPr>
              <w:jc w:val="center"/>
            </w:pPr>
            <w:r w:rsidRPr="004E34CE">
              <w:rPr>
                <w:shd w:val="clear" w:color="auto" w:fill="FFFFFF"/>
              </w:rPr>
              <w:t>1 600</w:t>
            </w:r>
          </w:p>
        </w:tc>
        <w:tc>
          <w:tcPr>
            <w:tcW w:w="837" w:type="pct"/>
            <w:noWrap/>
            <w:vAlign w:val="center"/>
          </w:tcPr>
          <w:p w14:paraId="381B9CF7" w14:textId="77777777" w:rsidR="00DD0DA9" w:rsidRPr="004E34CE" w:rsidRDefault="00DD0DA9" w:rsidP="00211ECA">
            <w:pPr>
              <w:jc w:val="center"/>
            </w:pPr>
            <w:r w:rsidRPr="004E34CE">
              <w:t>Земли населенных пунктов</w:t>
            </w:r>
          </w:p>
        </w:tc>
        <w:tc>
          <w:tcPr>
            <w:tcW w:w="839" w:type="pct"/>
            <w:noWrap/>
            <w:vAlign w:val="center"/>
          </w:tcPr>
          <w:p w14:paraId="16618407"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3612C148" w14:textId="77777777" w:rsidR="00DD0DA9" w:rsidRPr="004E34CE" w:rsidRDefault="00DD0DA9" w:rsidP="00211ECA">
            <w:pPr>
              <w:jc w:val="center"/>
            </w:pPr>
            <w:r w:rsidRPr="004E34CE">
              <w:t>Земли населенных пунктов</w:t>
            </w:r>
          </w:p>
        </w:tc>
        <w:tc>
          <w:tcPr>
            <w:tcW w:w="862" w:type="pct"/>
            <w:noWrap/>
            <w:vAlign w:val="center"/>
          </w:tcPr>
          <w:p w14:paraId="088DBE9A"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5BA869F9" w14:textId="77777777" w:rsidTr="00024F01">
        <w:trPr>
          <w:trHeight w:val="323"/>
          <w:jc w:val="center"/>
        </w:trPr>
        <w:tc>
          <w:tcPr>
            <w:tcW w:w="267" w:type="pct"/>
            <w:noWrap/>
            <w:vAlign w:val="center"/>
          </w:tcPr>
          <w:p w14:paraId="65111B96" w14:textId="77777777" w:rsidR="00DD0DA9" w:rsidRPr="004E34CE" w:rsidRDefault="00DD0DA9" w:rsidP="00211ECA">
            <w:pPr>
              <w:jc w:val="center"/>
            </w:pPr>
            <w:r w:rsidRPr="004E34CE">
              <w:t>48</w:t>
            </w:r>
          </w:p>
        </w:tc>
        <w:tc>
          <w:tcPr>
            <w:tcW w:w="804" w:type="pct"/>
            <w:noWrap/>
            <w:vAlign w:val="center"/>
          </w:tcPr>
          <w:p w14:paraId="5C5C3217" w14:textId="77777777" w:rsidR="00DD0DA9" w:rsidRPr="004E34CE" w:rsidRDefault="00DD0DA9" w:rsidP="00211ECA">
            <w:pPr>
              <w:jc w:val="center"/>
            </w:pPr>
            <w:r w:rsidRPr="004E34CE">
              <w:br/>
            </w:r>
            <w:r w:rsidRPr="004E34CE">
              <w:rPr>
                <w:shd w:val="clear" w:color="auto" w:fill="F8F9FA"/>
              </w:rPr>
              <w:t>54:03:031801:598</w:t>
            </w:r>
          </w:p>
        </w:tc>
        <w:tc>
          <w:tcPr>
            <w:tcW w:w="373" w:type="pct"/>
            <w:noWrap/>
            <w:vAlign w:val="center"/>
          </w:tcPr>
          <w:p w14:paraId="57FA8C13" w14:textId="77777777" w:rsidR="00DD0DA9" w:rsidRPr="004E34CE" w:rsidRDefault="00DD0DA9" w:rsidP="00211ECA">
            <w:pPr>
              <w:jc w:val="center"/>
            </w:pPr>
            <w:r w:rsidRPr="004E34CE">
              <w:rPr>
                <w:shd w:val="clear" w:color="auto" w:fill="FFFFFF"/>
              </w:rPr>
              <w:t>619</w:t>
            </w:r>
          </w:p>
        </w:tc>
        <w:tc>
          <w:tcPr>
            <w:tcW w:w="837" w:type="pct"/>
            <w:noWrap/>
            <w:vAlign w:val="center"/>
          </w:tcPr>
          <w:p w14:paraId="41DC8813" w14:textId="77777777" w:rsidR="00DD0DA9" w:rsidRPr="004E34CE" w:rsidRDefault="00DD0DA9" w:rsidP="00211ECA">
            <w:pPr>
              <w:jc w:val="center"/>
            </w:pPr>
            <w:r w:rsidRPr="004E34CE">
              <w:t>Земли населенных пунктов</w:t>
            </w:r>
          </w:p>
        </w:tc>
        <w:tc>
          <w:tcPr>
            <w:tcW w:w="839" w:type="pct"/>
            <w:noWrap/>
            <w:vAlign w:val="center"/>
          </w:tcPr>
          <w:p w14:paraId="445D0C35"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40AA15C9" w14:textId="77777777" w:rsidR="00DD0DA9" w:rsidRPr="004E34CE" w:rsidRDefault="00DD0DA9" w:rsidP="00211ECA">
            <w:pPr>
              <w:jc w:val="center"/>
            </w:pPr>
            <w:r w:rsidRPr="004E34CE">
              <w:t>Земли населенных пунктов</w:t>
            </w:r>
          </w:p>
        </w:tc>
        <w:tc>
          <w:tcPr>
            <w:tcW w:w="862" w:type="pct"/>
            <w:noWrap/>
            <w:vAlign w:val="center"/>
          </w:tcPr>
          <w:p w14:paraId="58129344" w14:textId="77777777" w:rsidR="00DD0DA9" w:rsidRPr="004E34CE" w:rsidRDefault="00DD0DA9" w:rsidP="00211ECA">
            <w:pPr>
              <w:jc w:val="center"/>
            </w:pPr>
            <w:r w:rsidRPr="004E34CE">
              <w:t>Для ведения личного подсобного хозяйства</w:t>
            </w:r>
          </w:p>
        </w:tc>
      </w:tr>
      <w:tr w:rsidR="00DD0DA9" w:rsidRPr="004E34CE" w14:paraId="6473CB42" w14:textId="77777777" w:rsidTr="00024F01">
        <w:trPr>
          <w:trHeight w:val="323"/>
          <w:jc w:val="center"/>
        </w:trPr>
        <w:tc>
          <w:tcPr>
            <w:tcW w:w="267" w:type="pct"/>
            <w:noWrap/>
            <w:vAlign w:val="center"/>
          </w:tcPr>
          <w:p w14:paraId="66F6603A" w14:textId="77777777" w:rsidR="00DD0DA9" w:rsidRPr="004E34CE" w:rsidRDefault="00DD0DA9" w:rsidP="00211ECA">
            <w:pPr>
              <w:jc w:val="center"/>
            </w:pPr>
            <w:r w:rsidRPr="004E34CE">
              <w:t>49</w:t>
            </w:r>
          </w:p>
        </w:tc>
        <w:tc>
          <w:tcPr>
            <w:tcW w:w="804" w:type="pct"/>
            <w:noWrap/>
            <w:vAlign w:val="center"/>
          </w:tcPr>
          <w:p w14:paraId="14D68B0E" w14:textId="77777777" w:rsidR="00DD0DA9" w:rsidRPr="004E34CE" w:rsidRDefault="00DD0DA9" w:rsidP="00211ECA">
            <w:pPr>
              <w:jc w:val="center"/>
            </w:pPr>
            <w:r w:rsidRPr="004E34CE">
              <w:rPr>
                <w:shd w:val="clear" w:color="auto" w:fill="F8F9FA"/>
              </w:rPr>
              <w:t>54:03:031801:597</w:t>
            </w:r>
          </w:p>
        </w:tc>
        <w:tc>
          <w:tcPr>
            <w:tcW w:w="373" w:type="pct"/>
            <w:noWrap/>
            <w:vAlign w:val="center"/>
          </w:tcPr>
          <w:p w14:paraId="05A166D7" w14:textId="77777777" w:rsidR="00DD0DA9" w:rsidRPr="004E34CE" w:rsidRDefault="00DD0DA9" w:rsidP="00211ECA">
            <w:pPr>
              <w:jc w:val="center"/>
            </w:pPr>
            <w:r w:rsidRPr="004E34CE">
              <w:rPr>
                <w:shd w:val="clear" w:color="auto" w:fill="FFFFFF"/>
              </w:rPr>
              <w:t>1 186</w:t>
            </w:r>
          </w:p>
        </w:tc>
        <w:tc>
          <w:tcPr>
            <w:tcW w:w="837" w:type="pct"/>
            <w:noWrap/>
            <w:vAlign w:val="center"/>
          </w:tcPr>
          <w:p w14:paraId="1BF2F5EA" w14:textId="77777777" w:rsidR="00DD0DA9" w:rsidRPr="004E34CE" w:rsidRDefault="00DD0DA9" w:rsidP="00211ECA">
            <w:pPr>
              <w:jc w:val="center"/>
            </w:pPr>
            <w:r w:rsidRPr="004E34CE">
              <w:t>Земли населенных пунктов</w:t>
            </w:r>
          </w:p>
        </w:tc>
        <w:tc>
          <w:tcPr>
            <w:tcW w:w="839" w:type="pct"/>
            <w:noWrap/>
            <w:vAlign w:val="center"/>
          </w:tcPr>
          <w:p w14:paraId="52D0C123"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2D8E3F39" w14:textId="77777777" w:rsidR="00DD0DA9" w:rsidRPr="004E34CE" w:rsidRDefault="00DD0DA9" w:rsidP="00211ECA">
            <w:pPr>
              <w:jc w:val="center"/>
            </w:pPr>
            <w:r w:rsidRPr="004E34CE">
              <w:t>Земли населенных пунктов</w:t>
            </w:r>
          </w:p>
        </w:tc>
        <w:tc>
          <w:tcPr>
            <w:tcW w:w="862" w:type="pct"/>
            <w:noWrap/>
            <w:vAlign w:val="center"/>
          </w:tcPr>
          <w:p w14:paraId="451C2993" w14:textId="77777777" w:rsidR="00DD0DA9" w:rsidRPr="004E34CE" w:rsidRDefault="00DD0DA9" w:rsidP="00211ECA">
            <w:pPr>
              <w:jc w:val="center"/>
            </w:pPr>
            <w:r w:rsidRPr="004E34CE">
              <w:t>Для ведения личного подсобного хозяйства</w:t>
            </w:r>
          </w:p>
        </w:tc>
      </w:tr>
      <w:tr w:rsidR="00DD0DA9" w:rsidRPr="004E34CE" w14:paraId="17FCE5E0" w14:textId="77777777" w:rsidTr="00024F01">
        <w:trPr>
          <w:trHeight w:val="323"/>
          <w:jc w:val="center"/>
        </w:trPr>
        <w:tc>
          <w:tcPr>
            <w:tcW w:w="267" w:type="pct"/>
            <w:noWrap/>
            <w:vAlign w:val="center"/>
          </w:tcPr>
          <w:p w14:paraId="4949A188" w14:textId="77777777" w:rsidR="00DD0DA9" w:rsidRPr="004E34CE" w:rsidRDefault="00DD0DA9" w:rsidP="00211ECA">
            <w:pPr>
              <w:jc w:val="center"/>
            </w:pPr>
            <w:r w:rsidRPr="004E34CE">
              <w:t>50</w:t>
            </w:r>
          </w:p>
        </w:tc>
        <w:tc>
          <w:tcPr>
            <w:tcW w:w="804" w:type="pct"/>
            <w:noWrap/>
            <w:vAlign w:val="center"/>
          </w:tcPr>
          <w:p w14:paraId="28C6B03B" w14:textId="77777777" w:rsidR="00DD0DA9" w:rsidRPr="004E34CE" w:rsidRDefault="00DD0DA9" w:rsidP="00211ECA">
            <w:pPr>
              <w:jc w:val="center"/>
            </w:pPr>
            <w:r w:rsidRPr="004E34CE">
              <w:br/>
            </w:r>
            <w:r w:rsidRPr="004E34CE">
              <w:rPr>
                <w:shd w:val="clear" w:color="auto" w:fill="F8F9FA"/>
              </w:rPr>
              <w:t>54:03:031801:285</w:t>
            </w:r>
          </w:p>
        </w:tc>
        <w:tc>
          <w:tcPr>
            <w:tcW w:w="373" w:type="pct"/>
            <w:noWrap/>
            <w:vAlign w:val="center"/>
          </w:tcPr>
          <w:p w14:paraId="69638865" w14:textId="77777777" w:rsidR="00DD0DA9" w:rsidRPr="004E34CE" w:rsidRDefault="00DD0DA9" w:rsidP="00211ECA">
            <w:pPr>
              <w:jc w:val="center"/>
            </w:pPr>
            <w:r w:rsidRPr="004E34CE">
              <w:rPr>
                <w:shd w:val="clear" w:color="auto" w:fill="FFFFFF"/>
              </w:rPr>
              <w:t>1 478</w:t>
            </w:r>
          </w:p>
        </w:tc>
        <w:tc>
          <w:tcPr>
            <w:tcW w:w="837" w:type="pct"/>
            <w:noWrap/>
            <w:vAlign w:val="center"/>
          </w:tcPr>
          <w:p w14:paraId="2A74770A" w14:textId="77777777" w:rsidR="00DD0DA9" w:rsidRPr="004E34CE" w:rsidRDefault="00DD0DA9" w:rsidP="00211ECA">
            <w:pPr>
              <w:jc w:val="center"/>
            </w:pPr>
            <w:r w:rsidRPr="004E34CE">
              <w:t>Земли населенных пунктов</w:t>
            </w:r>
          </w:p>
        </w:tc>
        <w:tc>
          <w:tcPr>
            <w:tcW w:w="839" w:type="pct"/>
            <w:noWrap/>
            <w:vAlign w:val="center"/>
          </w:tcPr>
          <w:p w14:paraId="51078722"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28D80EA7" w14:textId="77777777" w:rsidR="00DD0DA9" w:rsidRPr="004E34CE" w:rsidRDefault="00DD0DA9" w:rsidP="00211ECA">
            <w:pPr>
              <w:jc w:val="center"/>
            </w:pPr>
            <w:r w:rsidRPr="004E34CE">
              <w:t>Земли населенных пунктов</w:t>
            </w:r>
          </w:p>
        </w:tc>
        <w:tc>
          <w:tcPr>
            <w:tcW w:w="862" w:type="pct"/>
            <w:noWrap/>
            <w:vAlign w:val="center"/>
          </w:tcPr>
          <w:p w14:paraId="03B6D458" w14:textId="77777777" w:rsidR="00DD0DA9" w:rsidRPr="004E34CE" w:rsidRDefault="00DD0DA9" w:rsidP="00211ECA">
            <w:pPr>
              <w:jc w:val="center"/>
            </w:pPr>
            <w:r w:rsidRPr="004E34CE">
              <w:t>Для ведения личного подсобного хозяйства</w:t>
            </w:r>
          </w:p>
        </w:tc>
      </w:tr>
      <w:tr w:rsidR="00DD0DA9" w:rsidRPr="004E34CE" w14:paraId="2C63A971" w14:textId="77777777" w:rsidTr="00024F01">
        <w:trPr>
          <w:trHeight w:val="323"/>
          <w:jc w:val="center"/>
        </w:trPr>
        <w:tc>
          <w:tcPr>
            <w:tcW w:w="267" w:type="pct"/>
            <w:noWrap/>
            <w:vAlign w:val="center"/>
          </w:tcPr>
          <w:p w14:paraId="5C0B74CD" w14:textId="77777777" w:rsidR="00DD0DA9" w:rsidRPr="004E34CE" w:rsidRDefault="00DD0DA9" w:rsidP="00211ECA">
            <w:pPr>
              <w:jc w:val="center"/>
            </w:pPr>
            <w:r w:rsidRPr="004E34CE">
              <w:t>51</w:t>
            </w:r>
          </w:p>
        </w:tc>
        <w:tc>
          <w:tcPr>
            <w:tcW w:w="804" w:type="pct"/>
            <w:noWrap/>
            <w:vAlign w:val="center"/>
          </w:tcPr>
          <w:p w14:paraId="3E8CBFAE" w14:textId="77777777" w:rsidR="00DD0DA9" w:rsidRPr="004E34CE" w:rsidRDefault="00DD0DA9" w:rsidP="00211ECA">
            <w:pPr>
              <w:jc w:val="center"/>
            </w:pPr>
            <w:r w:rsidRPr="004E34CE">
              <w:br/>
            </w:r>
            <w:r w:rsidRPr="004E34CE">
              <w:rPr>
                <w:shd w:val="clear" w:color="auto" w:fill="F8F9FA"/>
              </w:rPr>
              <w:t>54:03:031801:802</w:t>
            </w:r>
          </w:p>
        </w:tc>
        <w:tc>
          <w:tcPr>
            <w:tcW w:w="373" w:type="pct"/>
            <w:noWrap/>
            <w:vAlign w:val="center"/>
          </w:tcPr>
          <w:p w14:paraId="38A23C92" w14:textId="77777777" w:rsidR="00DD0DA9" w:rsidRPr="004E34CE" w:rsidRDefault="00DD0DA9" w:rsidP="00211ECA">
            <w:pPr>
              <w:jc w:val="center"/>
            </w:pPr>
            <w:r w:rsidRPr="004E34CE">
              <w:rPr>
                <w:shd w:val="clear" w:color="auto" w:fill="FFFFFF"/>
              </w:rPr>
              <w:t>100</w:t>
            </w:r>
          </w:p>
        </w:tc>
        <w:tc>
          <w:tcPr>
            <w:tcW w:w="837" w:type="pct"/>
            <w:noWrap/>
            <w:vAlign w:val="center"/>
          </w:tcPr>
          <w:p w14:paraId="42FA7605" w14:textId="77777777" w:rsidR="00DD0DA9" w:rsidRPr="004E34CE" w:rsidRDefault="00DD0DA9" w:rsidP="00211ECA">
            <w:pPr>
              <w:jc w:val="center"/>
            </w:pPr>
            <w:r w:rsidRPr="004E34CE">
              <w:t>Земли населенных пунктов</w:t>
            </w:r>
          </w:p>
        </w:tc>
        <w:tc>
          <w:tcPr>
            <w:tcW w:w="839" w:type="pct"/>
            <w:noWrap/>
            <w:vAlign w:val="center"/>
          </w:tcPr>
          <w:p w14:paraId="1D8E7483"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7D187F22" w14:textId="77777777" w:rsidR="00DD0DA9" w:rsidRPr="004E34CE" w:rsidRDefault="00DD0DA9" w:rsidP="00211ECA">
            <w:pPr>
              <w:jc w:val="center"/>
            </w:pPr>
            <w:r w:rsidRPr="004E34CE">
              <w:t>Земли населенных пунктов</w:t>
            </w:r>
          </w:p>
        </w:tc>
        <w:tc>
          <w:tcPr>
            <w:tcW w:w="862" w:type="pct"/>
            <w:noWrap/>
            <w:vAlign w:val="center"/>
          </w:tcPr>
          <w:p w14:paraId="2FD22860" w14:textId="77777777" w:rsidR="00DD0DA9" w:rsidRPr="004E34CE" w:rsidRDefault="00DD0DA9" w:rsidP="00211ECA">
            <w:pPr>
              <w:jc w:val="center"/>
            </w:pPr>
            <w:r w:rsidRPr="004E34CE">
              <w:t>Для ведения личного подсобного хозяйства</w:t>
            </w:r>
          </w:p>
        </w:tc>
      </w:tr>
      <w:tr w:rsidR="00DD0DA9" w:rsidRPr="004E34CE" w14:paraId="6F4F04F9" w14:textId="77777777" w:rsidTr="00024F01">
        <w:trPr>
          <w:trHeight w:val="323"/>
          <w:jc w:val="center"/>
        </w:trPr>
        <w:tc>
          <w:tcPr>
            <w:tcW w:w="267" w:type="pct"/>
            <w:noWrap/>
            <w:vAlign w:val="center"/>
          </w:tcPr>
          <w:p w14:paraId="0668213B" w14:textId="77777777" w:rsidR="00DD0DA9" w:rsidRPr="004E34CE" w:rsidRDefault="00DD0DA9" w:rsidP="00211ECA">
            <w:pPr>
              <w:jc w:val="center"/>
            </w:pPr>
            <w:r w:rsidRPr="004E34CE">
              <w:t>52</w:t>
            </w:r>
          </w:p>
        </w:tc>
        <w:tc>
          <w:tcPr>
            <w:tcW w:w="804" w:type="pct"/>
            <w:noWrap/>
            <w:vAlign w:val="center"/>
          </w:tcPr>
          <w:p w14:paraId="63CF8B5B" w14:textId="77777777" w:rsidR="00DD0DA9" w:rsidRPr="004E34CE" w:rsidRDefault="00DD0DA9" w:rsidP="00211ECA">
            <w:pPr>
              <w:jc w:val="center"/>
            </w:pPr>
            <w:r w:rsidRPr="004E34CE">
              <w:rPr>
                <w:shd w:val="clear" w:color="auto" w:fill="F8F9FA"/>
              </w:rPr>
              <w:t>54:03:031801:96</w:t>
            </w:r>
          </w:p>
        </w:tc>
        <w:tc>
          <w:tcPr>
            <w:tcW w:w="373" w:type="pct"/>
            <w:noWrap/>
            <w:vAlign w:val="center"/>
          </w:tcPr>
          <w:p w14:paraId="2C22015E" w14:textId="77777777" w:rsidR="00DD0DA9" w:rsidRPr="004E34CE" w:rsidRDefault="00DD0DA9" w:rsidP="00211ECA">
            <w:pPr>
              <w:jc w:val="center"/>
            </w:pPr>
            <w:r w:rsidRPr="004E34CE">
              <w:rPr>
                <w:shd w:val="clear" w:color="auto" w:fill="FFFFFF"/>
              </w:rPr>
              <w:t>2 000</w:t>
            </w:r>
          </w:p>
        </w:tc>
        <w:tc>
          <w:tcPr>
            <w:tcW w:w="837" w:type="pct"/>
            <w:noWrap/>
            <w:vAlign w:val="center"/>
          </w:tcPr>
          <w:p w14:paraId="2F9B4EC9" w14:textId="77777777" w:rsidR="00DD0DA9" w:rsidRPr="004E34CE" w:rsidRDefault="00DD0DA9" w:rsidP="00211ECA">
            <w:pPr>
              <w:jc w:val="center"/>
            </w:pPr>
            <w:r w:rsidRPr="004E34CE">
              <w:t>Земли населенных пунктов</w:t>
            </w:r>
          </w:p>
        </w:tc>
        <w:tc>
          <w:tcPr>
            <w:tcW w:w="839" w:type="pct"/>
            <w:noWrap/>
            <w:vAlign w:val="center"/>
          </w:tcPr>
          <w:p w14:paraId="742A547A"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16F7B5E6" w14:textId="77777777" w:rsidR="00DD0DA9" w:rsidRPr="004E34CE" w:rsidRDefault="00DD0DA9" w:rsidP="00211ECA">
            <w:pPr>
              <w:jc w:val="center"/>
            </w:pPr>
            <w:r w:rsidRPr="004E34CE">
              <w:t>Земли населенных пунктов</w:t>
            </w:r>
          </w:p>
        </w:tc>
        <w:tc>
          <w:tcPr>
            <w:tcW w:w="862" w:type="pct"/>
            <w:noWrap/>
            <w:vAlign w:val="center"/>
          </w:tcPr>
          <w:p w14:paraId="3809E97C" w14:textId="77777777" w:rsidR="00DD0DA9" w:rsidRPr="004E34CE" w:rsidRDefault="00DD0DA9" w:rsidP="00211ECA">
            <w:pPr>
              <w:jc w:val="center"/>
            </w:pPr>
            <w:r w:rsidRPr="004E34CE">
              <w:t>Для ведения личного подсобного хозяйства</w:t>
            </w:r>
          </w:p>
        </w:tc>
      </w:tr>
      <w:tr w:rsidR="00DD0DA9" w:rsidRPr="004E34CE" w14:paraId="1956EC93" w14:textId="77777777" w:rsidTr="00024F01">
        <w:trPr>
          <w:trHeight w:val="323"/>
          <w:jc w:val="center"/>
        </w:trPr>
        <w:tc>
          <w:tcPr>
            <w:tcW w:w="267" w:type="pct"/>
            <w:noWrap/>
            <w:vAlign w:val="center"/>
          </w:tcPr>
          <w:p w14:paraId="457EB6DF" w14:textId="77777777" w:rsidR="00DD0DA9" w:rsidRPr="004E34CE" w:rsidRDefault="00DD0DA9" w:rsidP="00211ECA">
            <w:pPr>
              <w:jc w:val="center"/>
            </w:pPr>
            <w:r w:rsidRPr="004E34CE">
              <w:t>53</w:t>
            </w:r>
          </w:p>
        </w:tc>
        <w:tc>
          <w:tcPr>
            <w:tcW w:w="804" w:type="pct"/>
            <w:noWrap/>
            <w:vAlign w:val="center"/>
          </w:tcPr>
          <w:p w14:paraId="293A70F0" w14:textId="77777777" w:rsidR="00DD0DA9" w:rsidRPr="004E34CE" w:rsidRDefault="00DD0DA9" w:rsidP="00211ECA">
            <w:pPr>
              <w:jc w:val="center"/>
            </w:pPr>
            <w:r w:rsidRPr="004E34CE">
              <w:rPr>
                <w:shd w:val="clear" w:color="auto" w:fill="F8F9FA"/>
              </w:rPr>
              <w:t>54:03:031801:94</w:t>
            </w:r>
          </w:p>
        </w:tc>
        <w:tc>
          <w:tcPr>
            <w:tcW w:w="373" w:type="pct"/>
            <w:noWrap/>
            <w:vAlign w:val="center"/>
          </w:tcPr>
          <w:p w14:paraId="420B7E8E" w14:textId="77777777" w:rsidR="00DD0DA9" w:rsidRPr="004E34CE" w:rsidRDefault="00DD0DA9" w:rsidP="00211ECA">
            <w:pPr>
              <w:jc w:val="center"/>
            </w:pPr>
            <w:r w:rsidRPr="004E34CE">
              <w:rPr>
                <w:shd w:val="clear" w:color="auto" w:fill="FFFFFF"/>
              </w:rPr>
              <w:t>1 900</w:t>
            </w:r>
          </w:p>
        </w:tc>
        <w:tc>
          <w:tcPr>
            <w:tcW w:w="837" w:type="pct"/>
            <w:noWrap/>
            <w:vAlign w:val="center"/>
          </w:tcPr>
          <w:p w14:paraId="4E02DF7B" w14:textId="77777777" w:rsidR="00DD0DA9" w:rsidRPr="004E34CE" w:rsidRDefault="00DD0DA9" w:rsidP="00211ECA">
            <w:pPr>
              <w:jc w:val="center"/>
            </w:pPr>
            <w:r w:rsidRPr="004E34CE">
              <w:t>Земли населенных пунктов</w:t>
            </w:r>
          </w:p>
        </w:tc>
        <w:tc>
          <w:tcPr>
            <w:tcW w:w="839" w:type="pct"/>
            <w:noWrap/>
            <w:vAlign w:val="center"/>
          </w:tcPr>
          <w:p w14:paraId="5F445FFA"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5D22E20B" w14:textId="77777777" w:rsidR="00DD0DA9" w:rsidRPr="004E34CE" w:rsidRDefault="00DD0DA9" w:rsidP="00211ECA">
            <w:pPr>
              <w:jc w:val="center"/>
            </w:pPr>
            <w:r w:rsidRPr="004E34CE">
              <w:t>Земли населенных пунктов</w:t>
            </w:r>
          </w:p>
        </w:tc>
        <w:tc>
          <w:tcPr>
            <w:tcW w:w="862" w:type="pct"/>
            <w:noWrap/>
            <w:vAlign w:val="center"/>
          </w:tcPr>
          <w:p w14:paraId="1E46B33D" w14:textId="77777777" w:rsidR="00DD0DA9" w:rsidRPr="004E34CE" w:rsidRDefault="00DD0DA9" w:rsidP="00211ECA">
            <w:pPr>
              <w:jc w:val="center"/>
            </w:pPr>
            <w:r w:rsidRPr="004E34CE">
              <w:t>Для ведения личного подсобного хозяйства</w:t>
            </w:r>
          </w:p>
        </w:tc>
      </w:tr>
      <w:tr w:rsidR="00DD0DA9" w:rsidRPr="004E34CE" w14:paraId="0422BFA2" w14:textId="77777777" w:rsidTr="00024F01">
        <w:trPr>
          <w:trHeight w:val="323"/>
          <w:jc w:val="center"/>
        </w:trPr>
        <w:tc>
          <w:tcPr>
            <w:tcW w:w="267" w:type="pct"/>
            <w:noWrap/>
            <w:vAlign w:val="center"/>
          </w:tcPr>
          <w:p w14:paraId="36BE8CD5" w14:textId="77777777" w:rsidR="00DD0DA9" w:rsidRPr="004E34CE" w:rsidRDefault="00DD0DA9" w:rsidP="00211ECA">
            <w:pPr>
              <w:jc w:val="center"/>
            </w:pPr>
            <w:r w:rsidRPr="004E34CE">
              <w:t>54</w:t>
            </w:r>
          </w:p>
        </w:tc>
        <w:tc>
          <w:tcPr>
            <w:tcW w:w="804" w:type="pct"/>
            <w:noWrap/>
            <w:vAlign w:val="center"/>
          </w:tcPr>
          <w:p w14:paraId="472DA184" w14:textId="77777777" w:rsidR="00DD0DA9" w:rsidRPr="004E34CE" w:rsidRDefault="00DD0DA9" w:rsidP="00211ECA">
            <w:pPr>
              <w:jc w:val="center"/>
            </w:pPr>
            <w:r w:rsidRPr="004E34CE">
              <w:br/>
            </w:r>
            <w:r w:rsidRPr="004E34CE">
              <w:rPr>
                <w:shd w:val="clear" w:color="auto" w:fill="F8F9FA"/>
              </w:rPr>
              <w:t>54:03:031801:82</w:t>
            </w:r>
          </w:p>
        </w:tc>
        <w:tc>
          <w:tcPr>
            <w:tcW w:w="373" w:type="pct"/>
            <w:noWrap/>
            <w:vAlign w:val="center"/>
          </w:tcPr>
          <w:p w14:paraId="3C9A3280" w14:textId="77777777" w:rsidR="00DD0DA9" w:rsidRPr="004E34CE" w:rsidRDefault="00DD0DA9" w:rsidP="00211ECA">
            <w:pPr>
              <w:jc w:val="center"/>
            </w:pPr>
            <w:r w:rsidRPr="004E34CE">
              <w:rPr>
                <w:shd w:val="clear" w:color="auto" w:fill="FFFFFF"/>
              </w:rPr>
              <w:t>2 200</w:t>
            </w:r>
          </w:p>
        </w:tc>
        <w:tc>
          <w:tcPr>
            <w:tcW w:w="837" w:type="pct"/>
            <w:noWrap/>
            <w:vAlign w:val="center"/>
          </w:tcPr>
          <w:p w14:paraId="02902169" w14:textId="77777777" w:rsidR="00DD0DA9" w:rsidRPr="004E34CE" w:rsidRDefault="00DD0DA9" w:rsidP="00211ECA">
            <w:pPr>
              <w:jc w:val="center"/>
            </w:pPr>
            <w:r w:rsidRPr="004E34CE">
              <w:t>Земли населенных пунктов</w:t>
            </w:r>
          </w:p>
        </w:tc>
        <w:tc>
          <w:tcPr>
            <w:tcW w:w="839" w:type="pct"/>
            <w:noWrap/>
            <w:vAlign w:val="center"/>
          </w:tcPr>
          <w:p w14:paraId="6E5E6281"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35F5D2E5" w14:textId="77777777" w:rsidR="00DD0DA9" w:rsidRPr="004E34CE" w:rsidRDefault="00DD0DA9" w:rsidP="00211ECA">
            <w:pPr>
              <w:jc w:val="center"/>
            </w:pPr>
            <w:r w:rsidRPr="004E34CE">
              <w:t>Земли населенных пунктов</w:t>
            </w:r>
          </w:p>
        </w:tc>
        <w:tc>
          <w:tcPr>
            <w:tcW w:w="862" w:type="pct"/>
            <w:noWrap/>
            <w:vAlign w:val="center"/>
          </w:tcPr>
          <w:p w14:paraId="32A8787A" w14:textId="77777777" w:rsidR="00DD0DA9" w:rsidRPr="004E34CE" w:rsidRDefault="00DD0DA9" w:rsidP="00211ECA">
            <w:pPr>
              <w:jc w:val="center"/>
            </w:pPr>
            <w:r w:rsidRPr="004E34CE">
              <w:t>Для ведения личного подсобного хозяйства</w:t>
            </w:r>
          </w:p>
        </w:tc>
      </w:tr>
      <w:tr w:rsidR="00DD0DA9" w:rsidRPr="004E34CE" w14:paraId="76B2F773" w14:textId="77777777" w:rsidTr="00024F01">
        <w:trPr>
          <w:trHeight w:val="323"/>
          <w:jc w:val="center"/>
        </w:trPr>
        <w:tc>
          <w:tcPr>
            <w:tcW w:w="267" w:type="pct"/>
            <w:noWrap/>
            <w:vAlign w:val="center"/>
          </w:tcPr>
          <w:p w14:paraId="441E5F20" w14:textId="77777777" w:rsidR="00DD0DA9" w:rsidRPr="004E34CE" w:rsidRDefault="00DD0DA9" w:rsidP="00211ECA">
            <w:pPr>
              <w:jc w:val="center"/>
            </w:pPr>
            <w:r w:rsidRPr="004E34CE">
              <w:t>55</w:t>
            </w:r>
          </w:p>
        </w:tc>
        <w:tc>
          <w:tcPr>
            <w:tcW w:w="804" w:type="pct"/>
            <w:noWrap/>
            <w:vAlign w:val="center"/>
          </w:tcPr>
          <w:p w14:paraId="5C342E15" w14:textId="77777777" w:rsidR="00DD0DA9" w:rsidRPr="004E34CE" w:rsidRDefault="00DD0DA9" w:rsidP="00211ECA">
            <w:pPr>
              <w:jc w:val="center"/>
            </w:pPr>
            <w:r w:rsidRPr="004E34CE">
              <w:br/>
            </w:r>
            <w:r w:rsidRPr="004E34CE">
              <w:rPr>
                <w:shd w:val="clear" w:color="auto" w:fill="F8F9FA"/>
              </w:rPr>
              <w:t>54:03:031801:111</w:t>
            </w:r>
          </w:p>
        </w:tc>
        <w:tc>
          <w:tcPr>
            <w:tcW w:w="373" w:type="pct"/>
            <w:noWrap/>
            <w:vAlign w:val="center"/>
          </w:tcPr>
          <w:p w14:paraId="58D8C534" w14:textId="77777777" w:rsidR="00DD0DA9" w:rsidRPr="004E34CE" w:rsidRDefault="00DD0DA9" w:rsidP="00211ECA">
            <w:pPr>
              <w:jc w:val="center"/>
            </w:pPr>
            <w:r w:rsidRPr="004E34CE">
              <w:br/>
            </w:r>
            <w:r w:rsidRPr="004E34CE">
              <w:rPr>
                <w:shd w:val="clear" w:color="auto" w:fill="FFFFFF"/>
              </w:rPr>
              <w:t>1 300</w:t>
            </w:r>
          </w:p>
        </w:tc>
        <w:tc>
          <w:tcPr>
            <w:tcW w:w="837" w:type="pct"/>
            <w:noWrap/>
            <w:vAlign w:val="center"/>
          </w:tcPr>
          <w:p w14:paraId="0F12331C" w14:textId="77777777" w:rsidR="00DD0DA9" w:rsidRPr="004E34CE" w:rsidRDefault="00DD0DA9" w:rsidP="00211ECA">
            <w:pPr>
              <w:jc w:val="center"/>
            </w:pPr>
            <w:r w:rsidRPr="004E34CE">
              <w:t>Земли населенных пунктов</w:t>
            </w:r>
          </w:p>
        </w:tc>
        <w:tc>
          <w:tcPr>
            <w:tcW w:w="839" w:type="pct"/>
            <w:noWrap/>
            <w:vAlign w:val="center"/>
          </w:tcPr>
          <w:p w14:paraId="483F7D22"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46B05186" w14:textId="77777777" w:rsidR="00DD0DA9" w:rsidRPr="004E34CE" w:rsidRDefault="00DD0DA9" w:rsidP="00211ECA">
            <w:pPr>
              <w:jc w:val="center"/>
            </w:pPr>
            <w:r w:rsidRPr="004E34CE">
              <w:t>Земли населенных пунктов</w:t>
            </w:r>
          </w:p>
        </w:tc>
        <w:tc>
          <w:tcPr>
            <w:tcW w:w="862" w:type="pct"/>
            <w:noWrap/>
            <w:vAlign w:val="center"/>
          </w:tcPr>
          <w:p w14:paraId="75346927" w14:textId="77777777" w:rsidR="00DD0DA9" w:rsidRPr="004E34CE" w:rsidRDefault="00DD0DA9" w:rsidP="00211ECA">
            <w:pPr>
              <w:jc w:val="center"/>
            </w:pPr>
            <w:r w:rsidRPr="004E34CE">
              <w:t>Для ведения личного подсобного хозяйства</w:t>
            </w:r>
          </w:p>
        </w:tc>
      </w:tr>
      <w:tr w:rsidR="00DD0DA9" w:rsidRPr="004E34CE" w14:paraId="27D51B4C" w14:textId="77777777" w:rsidTr="00024F01">
        <w:trPr>
          <w:trHeight w:val="323"/>
          <w:jc w:val="center"/>
        </w:trPr>
        <w:tc>
          <w:tcPr>
            <w:tcW w:w="267" w:type="pct"/>
            <w:noWrap/>
            <w:vAlign w:val="center"/>
          </w:tcPr>
          <w:p w14:paraId="4ACBE166" w14:textId="77777777" w:rsidR="00DD0DA9" w:rsidRPr="004E34CE" w:rsidRDefault="00DD0DA9" w:rsidP="00211ECA">
            <w:pPr>
              <w:jc w:val="center"/>
            </w:pPr>
            <w:r w:rsidRPr="004E34CE">
              <w:t>5</w:t>
            </w:r>
            <w:r w:rsidRPr="004E34CE">
              <w:lastRenderedPageBreak/>
              <w:t>6</w:t>
            </w:r>
          </w:p>
        </w:tc>
        <w:tc>
          <w:tcPr>
            <w:tcW w:w="804" w:type="pct"/>
            <w:noWrap/>
            <w:vAlign w:val="center"/>
          </w:tcPr>
          <w:p w14:paraId="0A92F22E" w14:textId="77777777" w:rsidR="00DD0DA9" w:rsidRPr="004E34CE" w:rsidRDefault="00DD0DA9" w:rsidP="00211ECA">
            <w:pPr>
              <w:jc w:val="center"/>
            </w:pPr>
            <w:r w:rsidRPr="004E34CE">
              <w:rPr>
                <w:shd w:val="clear" w:color="auto" w:fill="F8F9FA"/>
              </w:rPr>
              <w:lastRenderedPageBreak/>
              <w:t>54:03:031801:</w:t>
            </w:r>
            <w:r w:rsidRPr="004E34CE">
              <w:rPr>
                <w:shd w:val="clear" w:color="auto" w:fill="F8F9FA"/>
              </w:rPr>
              <w:lastRenderedPageBreak/>
              <w:t>115</w:t>
            </w:r>
          </w:p>
        </w:tc>
        <w:tc>
          <w:tcPr>
            <w:tcW w:w="373" w:type="pct"/>
            <w:noWrap/>
            <w:vAlign w:val="center"/>
          </w:tcPr>
          <w:p w14:paraId="4261864F" w14:textId="77777777" w:rsidR="00DD0DA9" w:rsidRPr="004E34CE" w:rsidRDefault="00DD0DA9" w:rsidP="00211ECA">
            <w:pPr>
              <w:jc w:val="center"/>
            </w:pPr>
            <w:r w:rsidRPr="004E34CE">
              <w:lastRenderedPageBreak/>
              <w:br/>
            </w:r>
            <w:r w:rsidRPr="004E34CE">
              <w:rPr>
                <w:shd w:val="clear" w:color="auto" w:fill="FFFFFF"/>
              </w:rPr>
              <w:lastRenderedPageBreak/>
              <w:t>1 300</w:t>
            </w:r>
          </w:p>
        </w:tc>
        <w:tc>
          <w:tcPr>
            <w:tcW w:w="837" w:type="pct"/>
            <w:noWrap/>
            <w:vAlign w:val="center"/>
          </w:tcPr>
          <w:p w14:paraId="326A55FF" w14:textId="77777777" w:rsidR="00DD0DA9" w:rsidRPr="004E34CE" w:rsidRDefault="00DD0DA9" w:rsidP="00211ECA">
            <w:pPr>
              <w:jc w:val="center"/>
            </w:pPr>
            <w:r w:rsidRPr="004E34CE">
              <w:lastRenderedPageBreak/>
              <w:t xml:space="preserve">Земли </w:t>
            </w:r>
            <w:r w:rsidRPr="004E34CE">
              <w:lastRenderedPageBreak/>
              <w:t>населенных пунктов</w:t>
            </w:r>
          </w:p>
        </w:tc>
        <w:tc>
          <w:tcPr>
            <w:tcW w:w="839" w:type="pct"/>
            <w:noWrap/>
            <w:vAlign w:val="center"/>
          </w:tcPr>
          <w:p w14:paraId="3471F48D" w14:textId="77777777" w:rsidR="00DD0DA9" w:rsidRPr="004E34CE" w:rsidRDefault="00DD0DA9" w:rsidP="00211ECA">
            <w:pPr>
              <w:jc w:val="center"/>
            </w:pPr>
            <w:r w:rsidRPr="004E34CE">
              <w:rPr>
                <w:shd w:val="clear" w:color="auto" w:fill="F8F9FA"/>
              </w:rPr>
              <w:lastRenderedPageBreak/>
              <w:t xml:space="preserve">Для ведения личного подсобного </w:t>
            </w:r>
            <w:r w:rsidRPr="004E34CE">
              <w:rPr>
                <w:shd w:val="clear" w:color="auto" w:fill="F8F9FA"/>
              </w:rPr>
              <w:lastRenderedPageBreak/>
              <w:t>хозяйства</w:t>
            </w:r>
          </w:p>
        </w:tc>
        <w:tc>
          <w:tcPr>
            <w:tcW w:w="1016" w:type="pct"/>
            <w:noWrap/>
            <w:vAlign w:val="center"/>
          </w:tcPr>
          <w:p w14:paraId="12BF81B1" w14:textId="77777777" w:rsidR="00DD0DA9" w:rsidRPr="004E34CE" w:rsidRDefault="00DD0DA9" w:rsidP="00211ECA">
            <w:pPr>
              <w:jc w:val="center"/>
            </w:pPr>
            <w:r w:rsidRPr="004E34CE">
              <w:lastRenderedPageBreak/>
              <w:t xml:space="preserve">Земли населенных </w:t>
            </w:r>
            <w:r w:rsidRPr="004E34CE">
              <w:lastRenderedPageBreak/>
              <w:t>пунктов</w:t>
            </w:r>
          </w:p>
        </w:tc>
        <w:tc>
          <w:tcPr>
            <w:tcW w:w="862" w:type="pct"/>
            <w:noWrap/>
            <w:vAlign w:val="center"/>
          </w:tcPr>
          <w:p w14:paraId="57DF2D2E" w14:textId="77777777" w:rsidR="00DD0DA9" w:rsidRPr="004E34CE" w:rsidRDefault="00DD0DA9" w:rsidP="00211ECA">
            <w:pPr>
              <w:jc w:val="center"/>
            </w:pPr>
            <w:r w:rsidRPr="004E34CE">
              <w:rPr>
                <w:shd w:val="clear" w:color="auto" w:fill="F8F9FA"/>
              </w:rPr>
              <w:lastRenderedPageBreak/>
              <w:t xml:space="preserve">Для ведения личного подсобного </w:t>
            </w:r>
            <w:r w:rsidRPr="004E34CE">
              <w:rPr>
                <w:shd w:val="clear" w:color="auto" w:fill="F8F9FA"/>
              </w:rPr>
              <w:lastRenderedPageBreak/>
              <w:t>хозяйства</w:t>
            </w:r>
          </w:p>
        </w:tc>
      </w:tr>
      <w:tr w:rsidR="00DD0DA9" w:rsidRPr="004E34CE" w14:paraId="4C176DFE" w14:textId="77777777" w:rsidTr="00024F01">
        <w:trPr>
          <w:trHeight w:val="323"/>
          <w:jc w:val="center"/>
        </w:trPr>
        <w:tc>
          <w:tcPr>
            <w:tcW w:w="267" w:type="pct"/>
            <w:noWrap/>
            <w:vAlign w:val="center"/>
          </w:tcPr>
          <w:p w14:paraId="3585076E" w14:textId="77777777" w:rsidR="00DD0DA9" w:rsidRPr="004E34CE" w:rsidRDefault="00DD0DA9" w:rsidP="00211ECA">
            <w:pPr>
              <w:jc w:val="center"/>
            </w:pPr>
            <w:r w:rsidRPr="004E34CE">
              <w:lastRenderedPageBreak/>
              <w:t>57</w:t>
            </w:r>
          </w:p>
        </w:tc>
        <w:tc>
          <w:tcPr>
            <w:tcW w:w="804" w:type="pct"/>
            <w:noWrap/>
            <w:vAlign w:val="center"/>
          </w:tcPr>
          <w:p w14:paraId="4B7AD21D" w14:textId="77777777" w:rsidR="00DD0DA9" w:rsidRPr="004E34CE" w:rsidRDefault="00DD0DA9" w:rsidP="00211ECA">
            <w:pPr>
              <w:jc w:val="center"/>
            </w:pPr>
            <w:r w:rsidRPr="004E34CE">
              <w:br/>
            </w:r>
            <w:r w:rsidRPr="004E34CE">
              <w:rPr>
                <w:shd w:val="clear" w:color="auto" w:fill="F8F9FA"/>
              </w:rPr>
              <w:t>54:03:031801:95</w:t>
            </w:r>
          </w:p>
        </w:tc>
        <w:tc>
          <w:tcPr>
            <w:tcW w:w="373" w:type="pct"/>
            <w:noWrap/>
            <w:vAlign w:val="center"/>
          </w:tcPr>
          <w:p w14:paraId="41DB837E" w14:textId="77777777" w:rsidR="00DD0DA9" w:rsidRPr="004E34CE" w:rsidRDefault="00DD0DA9" w:rsidP="00211ECA">
            <w:pPr>
              <w:jc w:val="center"/>
            </w:pPr>
            <w:r w:rsidRPr="004E34CE">
              <w:rPr>
                <w:shd w:val="clear" w:color="auto" w:fill="FFFFFF"/>
              </w:rPr>
              <w:t>1 700</w:t>
            </w:r>
          </w:p>
        </w:tc>
        <w:tc>
          <w:tcPr>
            <w:tcW w:w="837" w:type="pct"/>
            <w:noWrap/>
            <w:vAlign w:val="center"/>
          </w:tcPr>
          <w:p w14:paraId="1D505443" w14:textId="77777777" w:rsidR="00DD0DA9" w:rsidRPr="004E34CE" w:rsidRDefault="00DD0DA9" w:rsidP="00211ECA">
            <w:pPr>
              <w:jc w:val="center"/>
            </w:pPr>
            <w:r w:rsidRPr="004E34CE">
              <w:t>Земли населенных пунктов</w:t>
            </w:r>
          </w:p>
        </w:tc>
        <w:tc>
          <w:tcPr>
            <w:tcW w:w="839" w:type="pct"/>
            <w:noWrap/>
            <w:vAlign w:val="center"/>
          </w:tcPr>
          <w:p w14:paraId="2DBD5FDD"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55136CBD" w14:textId="77777777" w:rsidR="00DD0DA9" w:rsidRPr="004E34CE" w:rsidRDefault="00DD0DA9" w:rsidP="00211ECA">
            <w:pPr>
              <w:jc w:val="center"/>
            </w:pPr>
            <w:r w:rsidRPr="004E34CE">
              <w:t>Земли населенных пунктов</w:t>
            </w:r>
          </w:p>
        </w:tc>
        <w:tc>
          <w:tcPr>
            <w:tcW w:w="862" w:type="pct"/>
            <w:noWrap/>
            <w:vAlign w:val="center"/>
          </w:tcPr>
          <w:p w14:paraId="653F6520"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59023E0" w14:textId="77777777" w:rsidTr="00024F01">
        <w:trPr>
          <w:trHeight w:val="323"/>
          <w:jc w:val="center"/>
        </w:trPr>
        <w:tc>
          <w:tcPr>
            <w:tcW w:w="267" w:type="pct"/>
            <w:noWrap/>
            <w:vAlign w:val="center"/>
          </w:tcPr>
          <w:p w14:paraId="39E37C4B" w14:textId="77777777" w:rsidR="00DD0DA9" w:rsidRPr="004E34CE" w:rsidRDefault="00DD0DA9" w:rsidP="00211ECA">
            <w:pPr>
              <w:jc w:val="center"/>
            </w:pPr>
            <w:r w:rsidRPr="004E34CE">
              <w:t>58</w:t>
            </w:r>
          </w:p>
        </w:tc>
        <w:tc>
          <w:tcPr>
            <w:tcW w:w="804" w:type="pct"/>
            <w:noWrap/>
            <w:vAlign w:val="center"/>
          </w:tcPr>
          <w:p w14:paraId="67242CF9" w14:textId="77777777" w:rsidR="00DD0DA9" w:rsidRPr="004E34CE" w:rsidRDefault="00DD0DA9" w:rsidP="00211ECA">
            <w:pPr>
              <w:jc w:val="center"/>
            </w:pPr>
            <w:r w:rsidRPr="004E34CE">
              <w:rPr>
                <w:shd w:val="clear" w:color="auto" w:fill="F8F9FA"/>
              </w:rPr>
              <w:t>54:03:031801:121</w:t>
            </w:r>
          </w:p>
        </w:tc>
        <w:tc>
          <w:tcPr>
            <w:tcW w:w="373" w:type="pct"/>
            <w:noWrap/>
            <w:vAlign w:val="center"/>
          </w:tcPr>
          <w:p w14:paraId="71DE4397" w14:textId="77777777" w:rsidR="00DD0DA9" w:rsidRPr="004E34CE" w:rsidRDefault="00DD0DA9" w:rsidP="00211ECA">
            <w:pPr>
              <w:jc w:val="center"/>
            </w:pPr>
            <w:r w:rsidRPr="004E34CE">
              <w:rPr>
                <w:shd w:val="clear" w:color="auto" w:fill="FFFFFF"/>
              </w:rPr>
              <w:t>1 400</w:t>
            </w:r>
          </w:p>
        </w:tc>
        <w:tc>
          <w:tcPr>
            <w:tcW w:w="837" w:type="pct"/>
            <w:noWrap/>
            <w:vAlign w:val="center"/>
          </w:tcPr>
          <w:p w14:paraId="76D3F0B6" w14:textId="77777777" w:rsidR="00DD0DA9" w:rsidRPr="004E34CE" w:rsidRDefault="00DD0DA9" w:rsidP="00211ECA">
            <w:pPr>
              <w:jc w:val="center"/>
            </w:pPr>
            <w:r w:rsidRPr="004E34CE">
              <w:t>Земли населенных пунктов</w:t>
            </w:r>
          </w:p>
        </w:tc>
        <w:tc>
          <w:tcPr>
            <w:tcW w:w="839" w:type="pct"/>
            <w:noWrap/>
            <w:vAlign w:val="center"/>
          </w:tcPr>
          <w:p w14:paraId="3BC675DF"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47A4BA50" w14:textId="77777777" w:rsidR="00DD0DA9" w:rsidRPr="004E34CE" w:rsidRDefault="00DD0DA9" w:rsidP="00211ECA">
            <w:pPr>
              <w:jc w:val="center"/>
            </w:pPr>
            <w:r w:rsidRPr="004E34CE">
              <w:t>Земли населенных пунктов</w:t>
            </w:r>
          </w:p>
        </w:tc>
        <w:tc>
          <w:tcPr>
            <w:tcW w:w="862" w:type="pct"/>
            <w:noWrap/>
            <w:vAlign w:val="center"/>
          </w:tcPr>
          <w:p w14:paraId="158C61C9"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64DF2481" w14:textId="77777777" w:rsidTr="00024F01">
        <w:trPr>
          <w:trHeight w:val="323"/>
          <w:jc w:val="center"/>
        </w:trPr>
        <w:tc>
          <w:tcPr>
            <w:tcW w:w="267" w:type="pct"/>
            <w:noWrap/>
            <w:vAlign w:val="center"/>
          </w:tcPr>
          <w:p w14:paraId="45BD29A2" w14:textId="77777777" w:rsidR="00DD0DA9" w:rsidRPr="004E34CE" w:rsidRDefault="00DD0DA9" w:rsidP="00211ECA">
            <w:pPr>
              <w:jc w:val="center"/>
            </w:pPr>
            <w:r w:rsidRPr="004E34CE">
              <w:t>59</w:t>
            </w:r>
          </w:p>
        </w:tc>
        <w:tc>
          <w:tcPr>
            <w:tcW w:w="804" w:type="pct"/>
            <w:noWrap/>
            <w:vAlign w:val="center"/>
          </w:tcPr>
          <w:p w14:paraId="04F2FCDA" w14:textId="77777777" w:rsidR="00DD0DA9" w:rsidRPr="004E34CE" w:rsidRDefault="00DD0DA9" w:rsidP="00211ECA">
            <w:pPr>
              <w:jc w:val="center"/>
            </w:pPr>
            <w:r w:rsidRPr="004E34CE">
              <w:br/>
            </w:r>
            <w:r w:rsidRPr="004E34CE">
              <w:rPr>
                <w:shd w:val="clear" w:color="auto" w:fill="F8F9FA"/>
              </w:rPr>
              <w:t>54:03:031801:75</w:t>
            </w:r>
          </w:p>
        </w:tc>
        <w:tc>
          <w:tcPr>
            <w:tcW w:w="373" w:type="pct"/>
            <w:noWrap/>
            <w:vAlign w:val="center"/>
          </w:tcPr>
          <w:p w14:paraId="78DAF83B" w14:textId="77777777" w:rsidR="00DD0DA9" w:rsidRPr="004E34CE" w:rsidRDefault="00DD0DA9" w:rsidP="00211ECA">
            <w:pPr>
              <w:jc w:val="center"/>
            </w:pPr>
            <w:r w:rsidRPr="004E34CE">
              <w:rPr>
                <w:shd w:val="clear" w:color="auto" w:fill="FFFFFF"/>
              </w:rPr>
              <w:t>900</w:t>
            </w:r>
          </w:p>
        </w:tc>
        <w:tc>
          <w:tcPr>
            <w:tcW w:w="837" w:type="pct"/>
            <w:noWrap/>
            <w:vAlign w:val="center"/>
          </w:tcPr>
          <w:p w14:paraId="0371E2C1" w14:textId="77777777" w:rsidR="00DD0DA9" w:rsidRPr="004E34CE" w:rsidRDefault="00DD0DA9" w:rsidP="00211ECA">
            <w:pPr>
              <w:jc w:val="center"/>
            </w:pPr>
            <w:r w:rsidRPr="004E34CE">
              <w:t>Земли населенных пунктов</w:t>
            </w:r>
          </w:p>
        </w:tc>
        <w:tc>
          <w:tcPr>
            <w:tcW w:w="839" w:type="pct"/>
            <w:noWrap/>
            <w:vAlign w:val="center"/>
          </w:tcPr>
          <w:p w14:paraId="4314A835"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A85C589" w14:textId="77777777" w:rsidR="00DD0DA9" w:rsidRPr="004E34CE" w:rsidRDefault="00DD0DA9" w:rsidP="00211ECA">
            <w:pPr>
              <w:jc w:val="center"/>
            </w:pPr>
            <w:r w:rsidRPr="004E34CE">
              <w:t>Земли населенных пунктов</w:t>
            </w:r>
          </w:p>
        </w:tc>
        <w:tc>
          <w:tcPr>
            <w:tcW w:w="862" w:type="pct"/>
            <w:noWrap/>
            <w:vAlign w:val="center"/>
          </w:tcPr>
          <w:p w14:paraId="48F7C8CC" w14:textId="77777777" w:rsidR="00DD0DA9" w:rsidRPr="004E34CE" w:rsidRDefault="00DD0DA9" w:rsidP="00211ECA">
            <w:pPr>
              <w:jc w:val="center"/>
            </w:pPr>
            <w:r w:rsidRPr="004E34CE">
              <w:t>индивидуальная жилая застройка</w:t>
            </w:r>
          </w:p>
        </w:tc>
      </w:tr>
      <w:tr w:rsidR="00DD0DA9" w:rsidRPr="004E34CE" w14:paraId="7BD8B991" w14:textId="77777777" w:rsidTr="00024F01">
        <w:trPr>
          <w:trHeight w:val="323"/>
          <w:jc w:val="center"/>
        </w:trPr>
        <w:tc>
          <w:tcPr>
            <w:tcW w:w="267" w:type="pct"/>
            <w:noWrap/>
            <w:vAlign w:val="center"/>
          </w:tcPr>
          <w:p w14:paraId="5F88665E" w14:textId="77777777" w:rsidR="00DD0DA9" w:rsidRPr="004E34CE" w:rsidRDefault="00DD0DA9" w:rsidP="00211ECA">
            <w:pPr>
              <w:jc w:val="center"/>
            </w:pPr>
            <w:r w:rsidRPr="004E34CE">
              <w:t>60</w:t>
            </w:r>
          </w:p>
        </w:tc>
        <w:tc>
          <w:tcPr>
            <w:tcW w:w="804" w:type="pct"/>
            <w:noWrap/>
            <w:vAlign w:val="center"/>
          </w:tcPr>
          <w:p w14:paraId="0ECC0782" w14:textId="77777777" w:rsidR="00DD0DA9" w:rsidRPr="004E34CE" w:rsidRDefault="00DD0DA9" w:rsidP="00211ECA">
            <w:pPr>
              <w:jc w:val="center"/>
            </w:pPr>
            <w:r w:rsidRPr="004E34CE">
              <w:rPr>
                <w:shd w:val="clear" w:color="auto" w:fill="F8F9FA"/>
              </w:rPr>
              <w:t>54:03:031801:74</w:t>
            </w:r>
          </w:p>
        </w:tc>
        <w:tc>
          <w:tcPr>
            <w:tcW w:w="373" w:type="pct"/>
            <w:noWrap/>
            <w:vAlign w:val="center"/>
          </w:tcPr>
          <w:p w14:paraId="4448B428" w14:textId="77777777" w:rsidR="00DD0DA9" w:rsidRPr="004E34CE" w:rsidRDefault="00DD0DA9" w:rsidP="00211ECA">
            <w:pPr>
              <w:jc w:val="center"/>
            </w:pPr>
            <w:r w:rsidRPr="004E34CE">
              <w:rPr>
                <w:shd w:val="clear" w:color="auto" w:fill="FFFFFF"/>
              </w:rPr>
              <w:t>2 100</w:t>
            </w:r>
          </w:p>
        </w:tc>
        <w:tc>
          <w:tcPr>
            <w:tcW w:w="837" w:type="pct"/>
            <w:noWrap/>
            <w:vAlign w:val="center"/>
          </w:tcPr>
          <w:p w14:paraId="343449A2" w14:textId="77777777" w:rsidR="00DD0DA9" w:rsidRPr="004E34CE" w:rsidRDefault="00DD0DA9" w:rsidP="00211ECA">
            <w:pPr>
              <w:jc w:val="center"/>
            </w:pPr>
            <w:r w:rsidRPr="004E34CE">
              <w:t>Земли населенных пунктов</w:t>
            </w:r>
          </w:p>
        </w:tc>
        <w:tc>
          <w:tcPr>
            <w:tcW w:w="839" w:type="pct"/>
            <w:noWrap/>
            <w:vAlign w:val="center"/>
          </w:tcPr>
          <w:p w14:paraId="54F9A34B"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7FA4D1D" w14:textId="77777777" w:rsidR="00DD0DA9" w:rsidRPr="004E34CE" w:rsidRDefault="00DD0DA9" w:rsidP="00211ECA">
            <w:pPr>
              <w:jc w:val="center"/>
            </w:pPr>
            <w:r w:rsidRPr="004E34CE">
              <w:t>Земли населенных пунктов</w:t>
            </w:r>
          </w:p>
        </w:tc>
        <w:tc>
          <w:tcPr>
            <w:tcW w:w="862" w:type="pct"/>
            <w:noWrap/>
            <w:vAlign w:val="center"/>
          </w:tcPr>
          <w:p w14:paraId="286D1559"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EF56EEF" w14:textId="77777777" w:rsidTr="00024F01">
        <w:trPr>
          <w:trHeight w:val="323"/>
          <w:jc w:val="center"/>
        </w:trPr>
        <w:tc>
          <w:tcPr>
            <w:tcW w:w="267" w:type="pct"/>
            <w:noWrap/>
            <w:vAlign w:val="center"/>
          </w:tcPr>
          <w:p w14:paraId="4453DF65" w14:textId="77777777" w:rsidR="00DD0DA9" w:rsidRPr="004E34CE" w:rsidRDefault="00DD0DA9" w:rsidP="00211ECA">
            <w:pPr>
              <w:jc w:val="center"/>
            </w:pPr>
            <w:r w:rsidRPr="004E34CE">
              <w:t>61</w:t>
            </w:r>
          </w:p>
        </w:tc>
        <w:tc>
          <w:tcPr>
            <w:tcW w:w="804" w:type="pct"/>
            <w:noWrap/>
            <w:vAlign w:val="center"/>
          </w:tcPr>
          <w:p w14:paraId="60ADF8EF" w14:textId="77777777" w:rsidR="00DD0DA9" w:rsidRPr="004E34CE" w:rsidRDefault="00DD0DA9" w:rsidP="00211ECA">
            <w:pPr>
              <w:jc w:val="center"/>
            </w:pPr>
            <w:r w:rsidRPr="004E34CE">
              <w:rPr>
                <w:shd w:val="clear" w:color="auto" w:fill="F8F9FA"/>
              </w:rPr>
              <w:t>54:03:031801:88</w:t>
            </w:r>
          </w:p>
        </w:tc>
        <w:tc>
          <w:tcPr>
            <w:tcW w:w="373" w:type="pct"/>
            <w:noWrap/>
            <w:vAlign w:val="center"/>
          </w:tcPr>
          <w:p w14:paraId="0D33E176" w14:textId="77777777" w:rsidR="00DD0DA9" w:rsidRPr="004E34CE" w:rsidRDefault="00DD0DA9" w:rsidP="00211ECA">
            <w:pPr>
              <w:jc w:val="center"/>
            </w:pPr>
            <w:r w:rsidRPr="004E34CE">
              <w:rPr>
                <w:shd w:val="clear" w:color="auto" w:fill="FFFFFF"/>
              </w:rPr>
              <w:t>1 400</w:t>
            </w:r>
          </w:p>
        </w:tc>
        <w:tc>
          <w:tcPr>
            <w:tcW w:w="837" w:type="pct"/>
            <w:noWrap/>
            <w:vAlign w:val="center"/>
          </w:tcPr>
          <w:p w14:paraId="1A5D3048" w14:textId="77777777" w:rsidR="00DD0DA9" w:rsidRPr="004E34CE" w:rsidRDefault="00DD0DA9" w:rsidP="00211ECA">
            <w:pPr>
              <w:jc w:val="center"/>
            </w:pPr>
            <w:r w:rsidRPr="004E34CE">
              <w:t>Земли населенных пунктов</w:t>
            </w:r>
          </w:p>
        </w:tc>
        <w:tc>
          <w:tcPr>
            <w:tcW w:w="839" w:type="pct"/>
            <w:noWrap/>
            <w:vAlign w:val="center"/>
          </w:tcPr>
          <w:p w14:paraId="0411E76B"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3DE79C42" w14:textId="77777777" w:rsidR="00DD0DA9" w:rsidRPr="004E34CE" w:rsidRDefault="00DD0DA9" w:rsidP="00211ECA">
            <w:pPr>
              <w:jc w:val="center"/>
            </w:pPr>
            <w:r w:rsidRPr="004E34CE">
              <w:t>Земли населенных пунктов</w:t>
            </w:r>
          </w:p>
        </w:tc>
        <w:tc>
          <w:tcPr>
            <w:tcW w:w="862" w:type="pct"/>
            <w:noWrap/>
            <w:vAlign w:val="center"/>
          </w:tcPr>
          <w:p w14:paraId="79626624"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85C5898" w14:textId="77777777" w:rsidTr="00024F01">
        <w:trPr>
          <w:trHeight w:val="323"/>
          <w:jc w:val="center"/>
        </w:trPr>
        <w:tc>
          <w:tcPr>
            <w:tcW w:w="267" w:type="pct"/>
            <w:noWrap/>
            <w:vAlign w:val="center"/>
          </w:tcPr>
          <w:p w14:paraId="38ADAA68" w14:textId="77777777" w:rsidR="00DD0DA9" w:rsidRPr="004E34CE" w:rsidRDefault="00DD0DA9" w:rsidP="00211ECA">
            <w:pPr>
              <w:jc w:val="center"/>
            </w:pPr>
            <w:r w:rsidRPr="004E34CE">
              <w:t>62</w:t>
            </w:r>
          </w:p>
        </w:tc>
        <w:tc>
          <w:tcPr>
            <w:tcW w:w="804" w:type="pct"/>
            <w:noWrap/>
            <w:vAlign w:val="center"/>
          </w:tcPr>
          <w:p w14:paraId="796F1A9D" w14:textId="77777777" w:rsidR="00DD0DA9" w:rsidRPr="004E34CE" w:rsidRDefault="00DD0DA9" w:rsidP="00211ECA">
            <w:pPr>
              <w:jc w:val="center"/>
            </w:pPr>
            <w:r w:rsidRPr="004E34CE">
              <w:br/>
            </w:r>
            <w:r w:rsidRPr="004E34CE">
              <w:rPr>
                <w:shd w:val="clear" w:color="auto" w:fill="F8F9FA"/>
              </w:rPr>
              <w:t>54:03:031801:123</w:t>
            </w:r>
          </w:p>
        </w:tc>
        <w:tc>
          <w:tcPr>
            <w:tcW w:w="373" w:type="pct"/>
            <w:noWrap/>
            <w:vAlign w:val="center"/>
          </w:tcPr>
          <w:p w14:paraId="365CFA23" w14:textId="77777777" w:rsidR="00DD0DA9" w:rsidRPr="004E34CE" w:rsidRDefault="00DD0DA9" w:rsidP="00211ECA">
            <w:pPr>
              <w:jc w:val="center"/>
            </w:pPr>
            <w:r w:rsidRPr="004E34CE">
              <w:rPr>
                <w:shd w:val="clear" w:color="auto" w:fill="FFFFFF"/>
              </w:rPr>
              <w:t>1 600</w:t>
            </w:r>
          </w:p>
        </w:tc>
        <w:tc>
          <w:tcPr>
            <w:tcW w:w="837" w:type="pct"/>
            <w:noWrap/>
            <w:vAlign w:val="center"/>
          </w:tcPr>
          <w:p w14:paraId="27F4E95B" w14:textId="77777777" w:rsidR="00DD0DA9" w:rsidRPr="004E34CE" w:rsidRDefault="00DD0DA9" w:rsidP="00211ECA">
            <w:pPr>
              <w:jc w:val="center"/>
            </w:pPr>
            <w:r w:rsidRPr="004E34CE">
              <w:t>Земли населенных пунктов</w:t>
            </w:r>
          </w:p>
        </w:tc>
        <w:tc>
          <w:tcPr>
            <w:tcW w:w="839" w:type="pct"/>
            <w:noWrap/>
            <w:vAlign w:val="center"/>
          </w:tcPr>
          <w:p w14:paraId="79A91D53"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67D6EE1D" w14:textId="77777777" w:rsidR="00DD0DA9" w:rsidRPr="004E34CE" w:rsidRDefault="00DD0DA9" w:rsidP="00211ECA">
            <w:pPr>
              <w:jc w:val="center"/>
            </w:pPr>
            <w:r w:rsidRPr="004E34CE">
              <w:t>Земли населенных пунктов</w:t>
            </w:r>
          </w:p>
        </w:tc>
        <w:tc>
          <w:tcPr>
            <w:tcW w:w="862" w:type="pct"/>
            <w:noWrap/>
            <w:vAlign w:val="center"/>
          </w:tcPr>
          <w:p w14:paraId="3B79BD34"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9545775" w14:textId="77777777" w:rsidTr="00024F01">
        <w:trPr>
          <w:trHeight w:val="323"/>
          <w:jc w:val="center"/>
        </w:trPr>
        <w:tc>
          <w:tcPr>
            <w:tcW w:w="267" w:type="pct"/>
            <w:noWrap/>
            <w:vAlign w:val="center"/>
          </w:tcPr>
          <w:p w14:paraId="19BF9DDB" w14:textId="77777777" w:rsidR="00DD0DA9" w:rsidRPr="004E34CE" w:rsidRDefault="00DD0DA9" w:rsidP="00211ECA">
            <w:pPr>
              <w:jc w:val="center"/>
            </w:pPr>
            <w:r w:rsidRPr="004E34CE">
              <w:t>63</w:t>
            </w:r>
          </w:p>
        </w:tc>
        <w:tc>
          <w:tcPr>
            <w:tcW w:w="804" w:type="pct"/>
            <w:noWrap/>
            <w:vAlign w:val="center"/>
          </w:tcPr>
          <w:p w14:paraId="67179DD8" w14:textId="77777777" w:rsidR="00DD0DA9" w:rsidRPr="004E34CE" w:rsidRDefault="00DD0DA9" w:rsidP="00211ECA">
            <w:pPr>
              <w:jc w:val="center"/>
            </w:pPr>
            <w:r w:rsidRPr="004E34CE">
              <w:rPr>
                <w:shd w:val="clear" w:color="auto" w:fill="F8F9FA"/>
              </w:rPr>
              <w:t>54:03:031801:80</w:t>
            </w:r>
          </w:p>
        </w:tc>
        <w:tc>
          <w:tcPr>
            <w:tcW w:w="373" w:type="pct"/>
            <w:noWrap/>
            <w:vAlign w:val="center"/>
          </w:tcPr>
          <w:p w14:paraId="100F45A8" w14:textId="77777777" w:rsidR="00DD0DA9" w:rsidRPr="004E34CE" w:rsidRDefault="00DD0DA9" w:rsidP="00211ECA">
            <w:pPr>
              <w:jc w:val="center"/>
            </w:pPr>
            <w:r w:rsidRPr="004E34CE">
              <w:br/>
            </w:r>
            <w:r w:rsidRPr="004E34CE">
              <w:rPr>
                <w:shd w:val="clear" w:color="auto" w:fill="FFFFFF"/>
              </w:rPr>
              <w:t>1 100</w:t>
            </w:r>
          </w:p>
        </w:tc>
        <w:tc>
          <w:tcPr>
            <w:tcW w:w="837" w:type="pct"/>
            <w:noWrap/>
            <w:vAlign w:val="center"/>
          </w:tcPr>
          <w:p w14:paraId="34EFFDDF" w14:textId="77777777" w:rsidR="00DD0DA9" w:rsidRPr="004E34CE" w:rsidRDefault="00DD0DA9" w:rsidP="00211ECA">
            <w:pPr>
              <w:jc w:val="center"/>
            </w:pPr>
            <w:r w:rsidRPr="004E34CE">
              <w:t>Земли населенных пунктов</w:t>
            </w:r>
          </w:p>
        </w:tc>
        <w:tc>
          <w:tcPr>
            <w:tcW w:w="839" w:type="pct"/>
            <w:noWrap/>
            <w:vAlign w:val="center"/>
          </w:tcPr>
          <w:p w14:paraId="75EB248F"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58E665E7" w14:textId="77777777" w:rsidR="00DD0DA9" w:rsidRPr="004E34CE" w:rsidRDefault="00DD0DA9" w:rsidP="00211ECA">
            <w:pPr>
              <w:jc w:val="center"/>
            </w:pPr>
            <w:r w:rsidRPr="004E34CE">
              <w:t>Земли населенных пунктов</w:t>
            </w:r>
          </w:p>
        </w:tc>
        <w:tc>
          <w:tcPr>
            <w:tcW w:w="862" w:type="pct"/>
            <w:noWrap/>
            <w:vAlign w:val="center"/>
          </w:tcPr>
          <w:p w14:paraId="19E034C0"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55FB3778" w14:textId="77777777" w:rsidTr="00024F01">
        <w:trPr>
          <w:trHeight w:val="323"/>
          <w:jc w:val="center"/>
        </w:trPr>
        <w:tc>
          <w:tcPr>
            <w:tcW w:w="267" w:type="pct"/>
            <w:noWrap/>
            <w:vAlign w:val="center"/>
          </w:tcPr>
          <w:p w14:paraId="43ABF5B3" w14:textId="77777777" w:rsidR="00DD0DA9" w:rsidRPr="004E34CE" w:rsidRDefault="00DD0DA9" w:rsidP="00211ECA">
            <w:pPr>
              <w:jc w:val="center"/>
            </w:pPr>
            <w:r w:rsidRPr="004E34CE">
              <w:t>64</w:t>
            </w:r>
          </w:p>
        </w:tc>
        <w:tc>
          <w:tcPr>
            <w:tcW w:w="804" w:type="pct"/>
            <w:noWrap/>
            <w:vAlign w:val="center"/>
          </w:tcPr>
          <w:p w14:paraId="36FDB7D5" w14:textId="77777777" w:rsidR="00DD0DA9" w:rsidRPr="004E34CE" w:rsidRDefault="00DD0DA9" w:rsidP="00211ECA">
            <w:pPr>
              <w:jc w:val="center"/>
            </w:pPr>
            <w:r w:rsidRPr="004E34CE">
              <w:rPr>
                <w:shd w:val="clear" w:color="auto" w:fill="F8F9FA"/>
              </w:rPr>
              <w:t>54:03:031801:114</w:t>
            </w:r>
          </w:p>
        </w:tc>
        <w:tc>
          <w:tcPr>
            <w:tcW w:w="373" w:type="pct"/>
            <w:noWrap/>
            <w:vAlign w:val="center"/>
          </w:tcPr>
          <w:p w14:paraId="3E823E1F" w14:textId="77777777" w:rsidR="00DD0DA9" w:rsidRPr="004E34CE" w:rsidRDefault="00DD0DA9" w:rsidP="00211ECA">
            <w:pPr>
              <w:jc w:val="center"/>
            </w:pPr>
            <w:r w:rsidRPr="004E34CE">
              <w:rPr>
                <w:shd w:val="clear" w:color="auto" w:fill="FFFFFF"/>
              </w:rPr>
              <w:t>1 300</w:t>
            </w:r>
          </w:p>
        </w:tc>
        <w:tc>
          <w:tcPr>
            <w:tcW w:w="837" w:type="pct"/>
            <w:noWrap/>
            <w:vAlign w:val="center"/>
          </w:tcPr>
          <w:p w14:paraId="2595F9A3" w14:textId="77777777" w:rsidR="00DD0DA9" w:rsidRPr="004E34CE" w:rsidRDefault="00DD0DA9" w:rsidP="00211ECA">
            <w:pPr>
              <w:jc w:val="center"/>
            </w:pPr>
            <w:r w:rsidRPr="004E34CE">
              <w:t>Земли населенных пунктов</w:t>
            </w:r>
          </w:p>
        </w:tc>
        <w:tc>
          <w:tcPr>
            <w:tcW w:w="839" w:type="pct"/>
            <w:noWrap/>
            <w:vAlign w:val="center"/>
          </w:tcPr>
          <w:p w14:paraId="0596BBE8"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2B37705" w14:textId="77777777" w:rsidR="00DD0DA9" w:rsidRPr="004E34CE" w:rsidRDefault="00DD0DA9" w:rsidP="00211ECA">
            <w:pPr>
              <w:jc w:val="center"/>
            </w:pPr>
            <w:r w:rsidRPr="004E34CE">
              <w:t>Земли населенных пунктов</w:t>
            </w:r>
          </w:p>
        </w:tc>
        <w:tc>
          <w:tcPr>
            <w:tcW w:w="862" w:type="pct"/>
            <w:noWrap/>
            <w:vAlign w:val="center"/>
          </w:tcPr>
          <w:p w14:paraId="39E9B616"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32484801" w14:textId="77777777" w:rsidTr="00024F01">
        <w:trPr>
          <w:trHeight w:val="323"/>
          <w:jc w:val="center"/>
        </w:trPr>
        <w:tc>
          <w:tcPr>
            <w:tcW w:w="267" w:type="pct"/>
            <w:noWrap/>
            <w:vAlign w:val="center"/>
          </w:tcPr>
          <w:p w14:paraId="218BE065" w14:textId="77777777" w:rsidR="00DD0DA9" w:rsidRPr="004E34CE" w:rsidRDefault="00DD0DA9" w:rsidP="00211ECA">
            <w:pPr>
              <w:jc w:val="center"/>
            </w:pPr>
            <w:r w:rsidRPr="004E34CE">
              <w:t>65</w:t>
            </w:r>
          </w:p>
        </w:tc>
        <w:tc>
          <w:tcPr>
            <w:tcW w:w="804" w:type="pct"/>
            <w:noWrap/>
            <w:vAlign w:val="center"/>
          </w:tcPr>
          <w:p w14:paraId="0E2C4874" w14:textId="77777777" w:rsidR="00DD0DA9" w:rsidRPr="004E34CE" w:rsidRDefault="00DD0DA9" w:rsidP="00211ECA">
            <w:pPr>
              <w:jc w:val="center"/>
            </w:pPr>
            <w:r w:rsidRPr="004E34CE">
              <w:rPr>
                <w:shd w:val="clear" w:color="auto" w:fill="F8F9FA"/>
              </w:rPr>
              <w:t>54:03:031801:99</w:t>
            </w:r>
          </w:p>
        </w:tc>
        <w:tc>
          <w:tcPr>
            <w:tcW w:w="373" w:type="pct"/>
            <w:noWrap/>
            <w:vAlign w:val="center"/>
          </w:tcPr>
          <w:p w14:paraId="53E441BD" w14:textId="77777777" w:rsidR="00DD0DA9" w:rsidRPr="004E34CE" w:rsidRDefault="00DD0DA9" w:rsidP="00211ECA">
            <w:pPr>
              <w:jc w:val="center"/>
            </w:pPr>
            <w:r w:rsidRPr="004E34CE">
              <w:rPr>
                <w:shd w:val="clear" w:color="auto" w:fill="FFFFFF"/>
              </w:rPr>
              <w:t>1 400</w:t>
            </w:r>
          </w:p>
        </w:tc>
        <w:tc>
          <w:tcPr>
            <w:tcW w:w="837" w:type="pct"/>
            <w:noWrap/>
            <w:vAlign w:val="center"/>
          </w:tcPr>
          <w:p w14:paraId="76BAC0F4" w14:textId="77777777" w:rsidR="00DD0DA9" w:rsidRPr="004E34CE" w:rsidRDefault="00DD0DA9" w:rsidP="00211ECA">
            <w:pPr>
              <w:jc w:val="center"/>
            </w:pPr>
            <w:r w:rsidRPr="004E34CE">
              <w:t>Земли населенных пунктов</w:t>
            </w:r>
          </w:p>
        </w:tc>
        <w:tc>
          <w:tcPr>
            <w:tcW w:w="839" w:type="pct"/>
            <w:noWrap/>
            <w:vAlign w:val="center"/>
          </w:tcPr>
          <w:p w14:paraId="758953E9"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30651AD7" w14:textId="77777777" w:rsidR="00DD0DA9" w:rsidRPr="004E34CE" w:rsidRDefault="00DD0DA9" w:rsidP="00211ECA">
            <w:pPr>
              <w:jc w:val="center"/>
            </w:pPr>
            <w:r w:rsidRPr="004E34CE">
              <w:t>Земли населенных пунктов</w:t>
            </w:r>
          </w:p>
        </w:tc>
        <w:tc>
          <w:tcPr>
            <w:tcW w:w="862" w:type="pct"/>
            <w:noWrap/>
            <w:vAlign w:val="center"/>
          </w:tcPr>
          <w:p w14:paraId="31C37410"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686EF46B" w14:textId="77777777" w:rsidTr="00024F01">
        <w:trPr>
          <w:trHeight w:val="323"/>
          <w:jc w:val="center"/>
        </w:trPr>
        <w:tc>
          <w:tcPr>
            <w:tcW w:w="267" w:type="pct"/>
            <w:noWrap/>
            <w:vAlign w:val="center"/>
          </w:tcPr>
          <w:p w14:paraId="19FF1F10" w14:textId="77777777" w:rsidR="00DD0DA9" w:rsidRPr="004E34CE" w:rsidRDefault="00DD0DA9" w:rsidP="00211ECA">
            <w:pPr>
              <w:jc w:val="center"/>
            </w:pPr>
            <w:r w:rsidRPr="004E34CE">
              <w:lastRenderedPageBreak/>
              <w:t>66</w:t>
            </w:r>
          </w:p>
        </w:tc>
        <w:tc>
          <w:tcPr>
            <w:tcW w:w="804" w:type="pct"/>
            <w:noWrap/>
            <w:vAlign w:val="center"/>
          </w:tcPr>
          <w:p w14:paraId="6B577457" w14:textId="77777777" w:rsidR="00DD0DA9" w:rsidRPr="004E34CE" w:rsidRDefault="00DD0DA9" w:rsidP="00211ECA">
            <w:pPr>
              <w:jc w:val="center"/>
            </w:pPr>
            <w:r w:rsidRPr="004E34CE">
              <w:br/>
            </w:r>
            <w:r w:rsidRPr="004E34CE">
              <w:rPr>
                <w:shd w:val="clear" w:color="auto" w:fill="F8F9FA"/>
              </w:rPr>
              <w:t>54:03:031801:97</w:t>
            </w:r>
          </w:p>
        </w:tc>
        <w:tc>
          <w:tcPr>
            <w:tcW w:w="373" w:type="pct"/>
            <w:noWrap/>
            <w:vAlign w:val="center"/>
          </w:tcPr>
          <w:p w14:paraId="15170B0B" w14:textId="77777777" w:rsidR="00DD0DA9" w:rsidRPr="004E34CE" w:rsidRDefault="00DD0DA9" w:rsidP="00211ECA">
            <w:pPr>
              <w:jc w:val="center"/>
            </w:pPr>
            <w:r w:rsidRPr="004E34CE">
              <w:rPr>
                <w:shd w:val="clear" w:color="auto" w:fill="FFFFFF"/>
              </w:rPr>
              <w:t>1 100</w:t>
            </w:r>
          </w:p>
        </w:tc>
        <w:tc>
          <w:tcPr>
            <w:tcW w:w="837" w:type="pct"/>
            <w:noWrap/>
            <w:vAlign w:val="center"/>
          </w:tcPr>
          <w:p w14:paraId="300F6BF4" w14:textId="77777777" w:rsidR="00DD0DA9" w:rsidRPr="004E34CE" w:rsidRDefault="00DD0DA9" w:rsidP="00211ECA">
            <w:pPr>
              <w:jc w:val="center"/>
            </w:pPr>
            <w:r w:rsidRPr="004E34CE">
              <w:t>Земли населенных пунктов</w:t>
            </w:r>
          </w:p>
        </w:tc>
        <w:tc>
          <w:tcPr>
            <w:tcW w:w="839" w:type="pct"/>
            <w:noWrap/>
            <w:vAlign w:val="center"/>
          </w:tcPr>
          <w:p w14:paraId="5AAD4A01"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44FCE473" w14:textId="77777777" w:rsidR="00DD0DA9" w:rsidRPr="004E34CE" w:rsidRDefault="00DD0DA9" w:rsidP="00211ECA">
            <w:pPr>
              <w:jc w:val="center"/>
            </w:pPr>
            <w:r w:rsidRPr="004E34CE">
              <w:t>Земли населенных пунктов</w:t>
            </w:r>
          </w:p>
        </w:tc>
        <w:tc>
          <w:tcPr>
            <w:tcW w:w="862" w:type="pct"/>
            <w:noWrap/>
            <w:vAlign w:val="center"/>
          </w:tcPr>
          <w:p w14:paraId="34D4F2AF"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5F7DC59" w14:textId="77777777" w:rsidTr="00024F01">
        <w:trPr>
          <w:trHeight w:val="323"/>
          <w:jc w:val="center"/>
        </w:trPr>
        <w:tc>
          <w:tcPr>
            <w:tcW w:w="267" w:type="pct"/>
            <w:noWrap/>
            <w:vAlign w:val="center"/>
          </w:tcPr>
          <w:p w14:paraId="03A3ACB4" w14:textId="77777777" w:rsidR="00DD0DA9" w:rsidRPr="004E34CE" w:rsidRDefault="00DD0DA9" w:rsidP="00211ECA">
            <w:pPr>
              <w:jc w:val="center"/>
            </w:pPr>
            <w:r w:rsidRPr="004E34CE">
              <w:t>67</w:t>
            </w:r>
          </w:p>
        </w:tc>
        <w:tc>
          <w:tcPr>
            <w:tcW w:w="804" w:type="pct"/>
            <w:noWrap/>
            <w:vAlign w:val="center"/>
          </w:tcPr>
          <w:p w14:paraId="39252439" w14:textId="77777777" w:rsidR="00DD0DA9" w:rsidRPr="004E34CE" w:rsidRDefault="00DD0DA9" w:rsidP="00211ECA">
            <w:pPr>
              <w:jc w:val="center"/>
            </w:pPr>
            <w:r w:rsidRPr="004E34CE">
              <w:rPr>
                <w:shd w:val="clear" w:color="auto" w:fill="F8F9FA"/>
              </w:rPr>
              <w:t>54:03:031801:106</w:t>
            </w:r>
          </w:p>
        </w:tc>
        <w:tc>
          <w:tcPr>
            <w:tcW w:w="373" w:type="pct"/>
            <w:noWrap/>
            <w:vAlign w:val="center"/>
          </w:tcPr>
          <w:p w14:paraId="60EB6656" w14:textId="77777777" w:rsidR="00DD0DA9" w:rsidRPr="004E34CE" w:rsidRDefault="00DD0DA9" w:rsidP="00211ECA">
            <w:pPr>
              <w:jc w:val="center"/>
            </w:pPr>
            <w:r w:rsidRPr="004E34CE">
              <w:br/>
            </w:r>
            <w:r w:rsidRPr="004E34CE">
              <w:rPr>
                <w:shd w:val="clear" w:color="auto" w:fill="FFFFFF"/>
              </w:rPr>
              <w:t>1 100</w:t>
            </w:r>
          </w:p>
        </w:tc>
        <w:tc>
          <w:tcPr>
            <w:tcW w:w="837" w:type="pct"/>
            <w:noWrap/>
            <w:vAlign w:val="center"/>
          </w:tcPr>
          <w:p w14:paraId="41C1E3F5" w14:textId="77777777" w:rsidR="00DD0DA9" w:rsidRPr="004E34CE" w:rsidRDefault="00DD0DA9" w:rsidP="00211ECA">
            <w:pPr>
              <w:jc w:val="center"/>
            </w:pPr>
            <w:r w:rsidRPr="004E34CE">
              <w:t>Земли населенных пунктов</w:t>
            </w:r>
          </w:p>
        </w:tc>
        <w:tc>
          <w:tcPr>
            <w:tcW w:w="839" w:type="pct"/>
            <w:noWrap/>
            <w:vAlign w:val="center"/>
          </w:tcPr>
          <w:p w14:paraId="46530B5D"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7AE7D50F" w14:textId="77777777" w:rsidR="00DD0DA9" w:rsidRPr="004E34CE" w:rsidRDefault="00DD0DA9" w:rsidP="00211ECA">
            <w:pPr>
              <w:jc w:val="center"/>
            </w:pPr>
            <w:r w:rsidRPr="004E34CE">
              <w:t>Земли населенных пунктов</w:t>
            </w:r>
          </w:p>
        </w:tc>
        <w:tc>
          <w:tcPr>
            <w:tcW w:w="862" w:type="pct"/>
            <w:noWrap/>
            <w:vAlign w:val="center"/>
          </w:tcPr>
          <w:p w14:paraId="2AE59E55"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33702B7B" w14:textId="77777777" w:rsidTr="00024F01">
        <w:trPr>
          <w:trHeight w:val="323"/>
          <w:jc w:val="center"/>
        </w:trPr>
        <w:tc>
          <w:tcPr>
            <w:tcW w:w="267" w:type="pct"/>
            <w:noWrap/>
            <w:vAlign w:val="center"/>
          </w:tcPr>
          <w:p w14:paraId="50CD2862" w14:textId="77777777" w:rsidR="00DD0DA9" w:rsidRPr="004E34CE" w:rsidRDefault="00DD0DA9" w:rsidP="00211ECA">
            <w:pPr>
              <w:jc w:val="center"/>
            </w:pPr>
            <w:r w:rsidRPr="004E34CE">
              <w:t>68</w:t>
            </w:r>
          </w:p>
        </w:tc>
        <w:tc>
          <w:tcPr>
            <w:tcW w:w="804" w:type="pct"/>
            <w:noWrap/>
            <w:vAlign w:val="center"/>
          </w:tcPr>
          <w:p w14:paraId="69932093" w14:textId="77777777" w:rsidR="00DD0DA9" w:rsidRPr="004E34CE" w:rsidRDefault="00DD0DA9" w:rsidP="00211ECA">
            <w:pPr>
              <w:jc w:val="center"/>
            </w:pPr>
            <w:r w:rsidRPr="004E34CE">
              <w:br/>
            </w:r>
            <w:r w:rsidRPr="004E34CE">
              <w:rPr>
                <w:shd w:val="clear" w:color="auto" w:fill="F8F9FA"/>
              </w:rPr>
              <w:t>54:03:031801:122</w:t>
            </w:r>
          </w:p>
        </w:tc>
        <w:tc>
          <w:tcPr>
            <w:tcW w:w="373" w:type="pct"/>
            <w:noWrap/>
            <w:vAlign w:val="center"/>
          </w:tcPr>
          <w:p w14:paraId="4C559399" w14:textId="77777777" w:rsidR="00DD0DA9" w:rsidRPr="004E34CE" w:rsidRDefault="00DD0DA9" w:rsidP="00211ECA">
            <w:pPr>
              <w:jc w:val="center"/>
            </w:pPr>
            <w:r w:rsidRPr="004E34CE">
              <w:br/>
            </w:r>
            <w:r w:rsidRPr="004E34CE">
              <w:rPr>
                <w:shd w:val="clear" w:color="auto" w:fill="FFFFFF"/>
              </w:rPr>
              <w:t>1 690</w:t>
            </w:r>
          </w:p>
        </w:tc>
        <w:tc>
          <w:tcPr>
            <w:tcW w:w="837" w:type="pct"/>
            <w:noWrap/>
            <w:vAlign w:val="center"/>
          </w:tcPr>
          <w:p w14:paraId="0A0C3984" w14:textId="77777777" w:rsidR="00DD0DA9" w:rsidRPr="004E34CE" w:rsidRDefault="00DD0DA9" w:rsidP="00211ECA">
            <w:pPr>
              <w:jc w:val="center"/>
            </w:pPr>
            <w:r w:rsidRPr="004E34CE">
              <w:t>Земли населенных пунктов</w:t>
            </w:r>
          </w:p>
        </w:tc>
        <w:tc>
          <w:tcPr>
            <w:tcW w:w="839" w:type="pct"/>
            <w:noWrap/>
            <w:vAlign w:val="center"/>
          </w:tcPr>
          <w:p w14:paraId="120723C5"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36F3F37D" w14:textId="77777777" w:rsidR="00DD0DA9" w:rsidRPr="004E34CE" w:rsidRDefault="00DD0DA9" w:rsidP="00211ECA">
            <w:pPr>
              <w:jc w:val="center"/>
            </w:pPr>
            <w:r w:rsidRPr="004E34CE">
              <w:t>Земли населенных пунктов</w:t>
            </w:r>
          </w:p>
        </w:tc>
        <w:tc>
          <w:tcPr>
            <w:tcW w:w="862" w:type="pct"/>
            <w:noWrap/>
            <w:vAlign w:val="center"/>
          </w:tcPr>
          <w:p w14:paraId="47D0E1B8"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2AB3719D" w14:textId="77777777" w:rsidTr="00024F01">
        <w:trPr>
          <w:trHeight w:val="323"/>
          <w:jc w:val="center"/>
        </w:trPr>
        <w:tc>
          <w:tcPr>
            <w:tcW w:w="267" w:type="pct"/>
            <w:noWrap/>
            <w:vAlign w:val="center"/>
          </w:tcPr>
          <w:p w14:paraId="7140ED24" w14:textId="77777777" w:rsidR="00DD0DA9" w:rsidRPr="004E34CE" w:rsidRDefault="00DD0DA9" w:rsidP="00211ECA">
            <w:pPr>
              <w:jc w:val="center"/>
            </w:pPr>
            <w:r w:rsidRPr="004E34CE">
              <w:t>69</w:t>
            </w:r>
          </w:p>
        </w:tc>
        <w:tc>
          <w:tcPr>
            <w:tcW w:w="804" w:type="pct"/>
            <w:noWrap/>
            <w:vAlign w:val="center"/>
          </w:tcPr>
          <w:p w14:paraId="62D667A6" w14:textId="77777777" w:rsidR="00DD0DA9" w:rsidRPr="004E34CE" w:rsidRDefault="00DD0DA9" w:rsidP="00211ECA">
            <w:pPr>
              <w:jc w:val="center"/>
            </w:pPr>
            <w:r w:rsidRPr="004E34CE">
              <w:br/>
            </w:r>
            <w:r w:rsidRPr="004E34CE">
              <w:rPr>
                <w:shd w:val="clear" w:color="auto" w:fill="F8F9FA"/>
              </w:rPr>
              <w:t>54:03:031801:118</w:t>
            </w:r>
          </w:p>
        </w:tc>
        <w:tc>
          <w:tcPr>
            <w:tcW w:w="373" w:type="pct"/>
            <w:noWrap/>
            <w:vAlign w:val="center"/>
          </w:tcPr>
          <w:p w14:paraId="565348F5" w14:textId="77777777" w:rsidR="00DD0DA9" w:rsidRPr="004E34CE" w:rsidRDefault="00DD0DA9" w:rsidP="00211ECA">
            <w:pPr>
              <w:jc w:val="center"/>
            </w:pPr>
            <w:r w:rsidRPr="004E34CE">
              <w:rPr>
                <w:shd w:val="clear" w:color="auto" w:fill="FFFFFF"/>
              </w:rPr>
              <w:t>1 900</w:t>
            </w:r>
          </w:p>
        </w:tc>
        <w:tc>
          <w:tcPr>
            <w:tcW w:w="837" w:type="pct"/>
            <w:noWrap/>
            <w:vAlign w:val="center"/>
          </w:tcPr>
          <w:p w14:paraId="5422D04B" w14:textId="77777777" w:rsidR="00DD0DA9" w:rsidRPr="004E34CE" w:rsidRDefault="00DD0DA9" w:rsidP="00211ECA">
            <w:pPr>
              <w:jc w:val="center"/>
            </w:pPr>
            <w:r w:rsidRPr="004E34CE">
              <w:t>Земли населенных пунктов</w:t>
            </w:r>
          </w:p>
        </w:tc>
        <w:tc>
          <w:tcPr>
            <w:tcW w:w="839" w:type="pct"/>
            <w:noWrap/>
            <w:vAlign w:val="center"/>
          </w:tcPr>
          <w:p w14:paraId="569DBFA9"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7CCE9E3E" w14:textId="77777777" w:rsidR="00DD0DA9" w:rsidRPr="004E34CE" w:rsidRDefault="00DD0DA9" w:rsidP="00211ECA">
            <w:pPr>
              <w:jc w:val="center"/>
            </w:pPr>
            <w:r w:rsidRPr="004E34CE">
              <w:t>Земли населенных пунктов</w:t>
            </w:r>
          </w:p>
        </w:tc>
        <w:tc>
          <w:tcPr>
            <w:tcW w:w="862" w:type="pct"/>
            <w:noWrap/>
            <w:vAlign w:val="center"/>
          </w:tcPr>
          <w:p w14:paraId="1D99A74A"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62C45164" w14:textId="77777777" w:rsidTr="00024F01">
        <w:trPr>
          <w:trHeight w:val="323"/>
          <w:jc w:val="center"/>
        </w:trPr>
        <w:tc>
          <w:tcPr>
            <w:tcW w:w="267" w:type="pct"/>
            <w:noWrap/>
            <w:vAlign w:val="center"/>
          </w:tcPr>
          <w:p w14:paraId="411A628F" w14:textId="77777777" w:rsidR="00DD0DA9" w:rsidRPr="004E34CE" w:rsidRDefault="00DD0DA9" w:rsidP="00211ECA">
            <w:pPr>
              <w:jc w:val="center"/>
            </w:pPr>
            <w:r w:rsidRPr="004E34CE">
              <w:t>70</w:t>
            </w:r>
          </w:p>
        </w:tc>
        <w:tc>
          <w:tcPr>
            <w:tcW w:w="804" w:type="pct"/>
            <w:noWrap/>
            <w:vAlign w:val="center"/>
          </w:tcPr>
          <w:p w14:paraId="2C43EF94" w14:textId="77777777" w:rsidR="00DD0DA9" w:rsidRPr="004E34CE" w:rsidRDefault="00DD0DA9" w:rsidP="00211ECA">
            <w:pPr>
              <w:jc w:val="center"/>
            </w:pPr>
            <w:r w:rsidRPr="004E34CE">
              <w:rPr>
                <w:shd w:val="clear" w:color="auto" w:fill="F8F9FA"/>
              </w:rPr>
              <w:t>54:03:031801:119</w:t>
            </w:r>
          </w:p>
        </w:tc>
        <w:tc>
          <w:tcPr>
            <w:tcW w:w="373" w:type="pct"/>
            <w:noWrap/>
            <w:vAlign w:val="center"/>
          </w:tcPr>
          <w:p w14:paraId="454ABC42" w14:textId="77777777" w:rsidR="00DD0DA9" w:rsidRPr="004E34CE" w:rsidRDefault="00DD0DA9" w:rsidP="00211ECA">
            <w:pPr>
              <w:jc w:val="center"/>
            </w:pPr>
            <w:r w:rsidRPr="004E34CE">
              <w:rPr>
                <w:shd w:val="clear" w:color="auto" w:fill="FFFFFF"/>
              </w:rPr>
              <w:t>1 600</w:t>
            </w:r>
          </w:p>
        </w:tc>
        <w:tc>
          <w:tcPr>
            <w:tcW w:w="837" w:type="pct"/>
            <w:noWrap/>
            <w:vAlign w:val="center"/>
          </w:tcPr>
          <w:p w14:paraId="5F25125B" w14:textId="77777777" w:rsidR="00DD0DA9" w:rsidRPr="004E34CE" w:rsidRDefault="00DD0DA9" w:rsidP="00211ECA">
            <w:pPr>
              <w:jc w:val="center"/>
            </w:pPr>
            <w:r w:rsidRPr="004E34CE">
              <w:t>Земли населенных пунктов</w:t>
            </w:r>
          </w:p>
        </w:tc>
        <w:tc>
          <w:tcPr>
            <w:tcW w:w="839" w:type="pct"/>
            <w:noWrap/>
            <w:vAlign w:val="center"/>
          </w:tcPr>
          <w:p w14:paraId="2C3E19DB"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6572B681" w14:textId="77777777" w:rsidR="00DD0DA9" w:rsidRPr="004E34CE" w:rsidRDefault="00DD0DA9" w:rsidP="00211ECA">
            <w:pPr>
              <w:jc w:val="center"/>
            </w:pPr>
            <w:r w:rsidRPr="004E34CE">
              <w:t>Земли населенных пунктов</w:t>
            </w:r>
          </w:p>
        </w:tc>
        <w:tc>
          <w:tcPr>
            <w:tcW w:w="862" w:type="pct"/>
            <w:noWrap/>
            <w:vAlign w:val="center"/>
          </w:tcPr>
          <w:p w14:paraId="7CD06BCB"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501DCE8" w14:textId="77777777" w:rsidTr="00024F01">
        <w:trPr>
          <w:trHeight w:val="323"/>
          <w:jc w:val="center"/>
        </w:trPr>
        <w:tc>
          <w:tcPr>
            <w:tcW w:w="267" w:type="pct"/>
            <w:noWrap/>
            <w:vAlign w:val="center"/>
          </w:tcPr>
          <w:p w14:paraId="207352E8" w14:textId="77777777" w:rsidR="00DD0DA9" w:rsidRPr="004E34CE" w:rsidRDefault="00DD0DA9" w:rsidP="00211ECA">
            <w:pPr>
              <w:jc w:val="center"/>
            </w:pPr>
            <w:r w:rsidRPr="004E34CE">
              <w:t>71</w:t>
            </w:r>
          </w:p>
        </w:tc>
        <w:tc>
          <w:tcPr>
            <w:tcW w:w="804" w:type="pct"/>
            <w:noWrap/>
            <w:vAlign w:val="center"/>
          </w:tcPr>
          <w:p w14:paraId="03403F23" w14:textId="77777777" w:rsidR="00DD0DA9" w:rsidRPr="004E34CE" w:rsidRDefault="00DD0DA9" w:rsidP="00211ECA">
            <w:pPr>
              <w:jc w:val="center"/>
            </w:pPr>
            <w:r w:rsidRPr="004E34CE">
              <w:rPr>
                <w:shd w:val="clear" w:color="auto" w:fill="F8F9FA"/>
              </w:rPr>
              <w:t>54:03:031801:101</w:t>
            </w:r>
          </w:p>
        </w:tc>
        <w:tc>
          <w:tcPr>
            <w:tcW w:w="373" w:type="pct"/>
            <w:noWrap/>
            <w:vAlign w:val="center"/>
          </w:tcPr>
          <w:p w14:paraId="52C2E5AD" w14:textId="77777777" w:rsidR="00DD0DA9" w:rsidRPr="004E34CE" w:rsidRDefault="00DD0DA9" w:rsidP="00211ECA">
            <w:pPr>
              <w:jc w:val="center"/>
            </w:pPr>
            <w:r w:rsidRPr="004E34CE">
              <w:rPr>
                <w:shd w:val="clear" w:color="auto" w:fill="FFFFFF"/>
              </w:rPr>
              <w:t>2 000</w:t>
            </w:r>
          </w:p>
        </w:tc>
        <w:tc>
          <w:tcPr>
            <w:tcW w:w="837" w:type="pct"/>
            <w:noWrap/>
            <w:vAlign w:val="center"/>
          </w:tcPr>
          <w:p w14:paraId="19F1EE07" w14:textId="77777777" w:rsidR="00DD0DA9" w:rsidRPr="004E34CE" w:rsidRDefault="00DD0DA9" w:rsidP="00211ECA">
            <w:pPr>
              <w:jc w:val="center"/>
            </w:pPr>
            <w:r w:rsidRPr="004E34CE">
              <w:t>Земли населенных пунктов</w:t>
            </w:r>
          </w:p>
        </w:tc>
        <w:tc>
          <w:tcPr>
            <w:tcW w:w="839" w:type="pct"/>
            <w:noWrap/>
            <w:vAlign w:val="center"/>
          </w:tcPr>
          <w:p w14:paraId="7145344B"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6F41277" w14:textId="77777777" w:rsidR="00DD0DA9" w:rsidRPr="004E34CE" w:rsidRDefault="00DD0DA9" w:rsidP="00211ECA">
            <w:pPr>
              <w:jc w:val="center"/>
            </w:pPr>
            <w:r w:rsidRPr="004E34CE">
              <w:t>Земли населенных пунктов</w:t>
            </w:r>
          </w:p>
        </w:tc>
        <w:tc>
          <w:tcPr>
            <w:tcW w:w="862" w:type="pct"/>
            <w:noWrap/>
            <w:vAlign w:val="center"/>
          </w:tcPr>
          <w:p w14:paraId="5C752463"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0E240FA9" w14:textId="77777777" w:rsidTr="00024F01">
        <w:trPr>
          <w:trHeight w:val="323"/>
          <w:jc w:val="center"/>
        </w:trPr>
        <w:tc>
          <w:tcPr>
            <w:tcW w:w="267" w:type="pct"/>
            <w:noWrap/>
            <w:vAlign w:val="center"/>
          </w:tcPr>
          <w:p w14:paraId="03847C30" w14:textId="77777777" w:rsidR="00DD0DA9" w:rsidRPr="004E34CE" w:rsidRDefault="00DD0DA9" w:rsidP="00211ECA">
            <w:pPr>
              <w:jc w:val="center"/>
            </w:pPr>
            <w:r w:rsidRPr="004E34CE">
              <w:t>72</w:t>
            </w:r>
          </w:p>
        </w:tc>
        <w:tc>
          <w:tcPr>
            <w:tcW w:w="804" w:type="pct"/>
            <w:noWrap/>
            <w:vAlign w:val="center"/>
          </w:tcPr>
          <w:p w14:paraId="0C9CF0FE" w14:textId="77777777" w:rsidR="00DD0DA9" w:rsidRPr="004E34CE" w:rsidRDefault="00DD0DA9" w:rsidP="00211ECA">
            <w:pPr>
              <w:jc w:val="center"/>
            </w:pPr>
            <w:r w:rsidRPr="004E34CE">
              <w:rPr>
                <w:shd w:val="clear" w:color="auto" w:fill="F8F9FA"/>
              </w:rPr>
              <w:t>54:03:031801:983</w:t>
            </w:r>
          </w:p>
        </w:tc>
        <w:tc>
          <w:tcPr>
            <w:tcW w:w="373" w:type="pct"/>
            <w:noWrap/>
            <w:vAlign w:val="center"/>
          </w:tcPr>
          <w:p w14:paraId="7BD5F28C" w14:textId="77777777" w:rsidR="00DD0DA9" w:rsidRPr="004E34CE" w:rsidRDefault="00DD0DA9" w:rsidP="00211ECA">
            <w:pPr>
              <w:jc w:val="center"/>
            </w:pPr>
            <w:r w:rsidRPr="004E34CE">
              <w:rPr>
                <w:shd w:val="clear" w:color="auto" w:fill="FFFFFF"/>
              </w:rPr>
              <w:t>1 700</w:t>
            </w:r>
          </w:p>
        </w:tc>
        <w:tc>
          <w:tcPr>
            <w:tcW w:w="837" w:type="pct"/>
            <w:noWrap/>
            <w:vAlign w:val="center"/>
          </w:tcPr>
          <w:p w14:paraId="59C6E07D" w14:textId="77777777" w:rsidR="00DD0DA9" w:rsidRPr="004E34CE" w:rsidRDefault="00DD0DA9" w:rsidP="00211ECA">
            <w:pPr>
              <w:jc w:val="center"/>
            </w:pPr>
            <w:r w:rsidRPr="004E34CE">
              <w:t>Земли населенных пунктов</w:t>
            </w:r>
          </w:p>
        </w:tc>
        <w:tc>
          <w:tcPr>
            <w:tcW w:w="839" w:type="pct"/>
            <w:noWrap/>
            <w:vAlign w:val="center"/>
          </w:tcPr>
          <w:p w14:paraId="3D9F1086"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1A49BADA" w14:textId="77777777" w:rsidR="00DD0DA9" w:rsidRPr="004E34CE" w:rsidRDefault="00DD0DA9" w:rsidP="00211ECA">
            <w:pPr>
              <w:jc w:val="center"/>
            </w:pPr>
            <w:r w:rsidRPr="004E34CE">
              <w:t>Земли населенных пунктов</w:t>
            </w:r>
          </w:p>
        </w:tc>
        <w:tc>
          <w:tcPr>
            <w:tcW w:w="862" w:type="pct"/>
            <w:noWrap/>
            <w:vAlign w:val="center"/>
          </w:tcPr>
          <w:p w14:paraId="1991EC54"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55E464D4" w14:textId="77777777" w:rsidTr="00024F01">
        <w:tblPrEx>
          <w:jc w:val="left"/>
        </w:tblPrEx>
        <w:trPr>
          <w:trHeight w:val="323"/>
        </w:trPr>
        <w:tc>
          <w:tcPr>
            <w:tcW w:w="267" w:type="pct"/>
            <w:noWrap/>
            <w:vAlign w:val="center"/>
          </w:tcPr>
          <w:p w14:paraId="18798244" w14:textId="77777777" w:rsidR="00DD0DA9" w:rsidRPr="004E34CE" w:rsidRDefault="00DD0DA9" w:rsidP="00211ECA">
            <w:pPr>
              <w:jc w:val="center"/>
            </w:pPr>
            <w:r w:rsidRPr="004E34CE">
              <w:t>73</w:t>
            </w:r>
          </w:p>
        </w:tc>
        <w:tc>
          <w:tcPr>
            <w:tcW w:w="804" w:type="pct"/>
            <w:noWrap/>
            <w:vAlign w:val="center"/>
          </w:tcPr>
          <w:p w14:paraId="08872334" w14:textId="77777777" w:rsidR="00DD0DA9" w:rsidRPr="004E34CE" w:rsidRDefault="00DD0DA9" w:rsidP="00211ECA">
            <w:pPr>
              <w:jc w:val="center"/>
            </w:pPr>
            <w:r w:rsidRPr="004E34CE">
              <w:rPr>
                <w:shd w:val="clear" w:color="auto" w:fill="F8F9FA"/>
              </w:rPr>
              <w:t>54:03:031801:109</w:t>
            </w:r>
          </w:p>
        </w:tc>
        <w:tc>
          <w:tcPr>
            <w:tcW w:w="373" w:type="pct"/>
            <w:noWrap/>
            <w:vAlign w:val="center"/>
          </w:tcPr>
          <w:p w14:paraId="435E33B8" w14:textId="77777777" w:rsidR="00DD0DA9" w:rsidRPr="004E34CE" w:rsidRDefault="00DD0DA9" w:rsidP="00211ECA">
            <w:pPr>
              <w:jc w:val="center"/>
            </w:pPr>
            <w:r w:rsidRPr="004E34CE">
              <w:rPr>
                <w:shd w:val="clear" w:color="auto" w:fill="FFFFFF"/>
              </w:rPr>
              <w:t>1 400</w:t>
            </w:r>
          </w:p>
        </w:tc>
        <w:tc>
          <w:tcPr>
            <w:tcW w:w="837" w:type="pct"/>
            <w:noWrap/>
            <w:vAlign w:val="center"/>
          </w:tcPr>
          <w:p w14:paraId="0FF2EBAB" w14:textId="77777777" w:rsidR="00DD0DA9" w:rsidRPr="004E34CE" w:rsidRDefault="00DD0DA9" w:rsidP="00211ECA">
            <w:pPr>
              <w:jc w:val="center"/>
            </w:pPr>
            <w:r w:rsidRPr="004E34CE">
              <w:t>Земли населенных пунктов</w:t>
            </w:r>
          </w:p>
        </w:tc>
        <w:tc>
          <w:tcPr>
            <w:tcW w:w="839" w:type="pct"/>
            <w:noWrap/>
            <w:vAlign w:val="center"/>
          </w:tcPr>
          <w:p w14:paraId="7547C015"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5CA0D1F9" w14:textId="77777777" w:rsidR="00DD0DA9" w:rsidRPr="004E34CE" w:rsidRDefault="00DD0DA9" w:rsidP="00211ECA">
            <w:pPr>
              <w:jc w:val="center"/>
            </w:pPr>
            <w:r w:rsidRPr="004E34CE">
              <w:t>Земли населенных пунктов</w:t>
            </w:r>
          </w:p>
        </w:tc>
        <w:tc>
          <w:tcPr>
            <w:tcW w:w="864" w:type="pct"/>
            <w:noWrap/>
            <w:vAlign w:val="center"/>
          </w:tcPr>
          <w:p w14:paraId="20A43079"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01D33487" w14:textId="77777777" w:rsidTr="00024F01">
        <w:tblPrEx>
          <w:jc w:val="left"/>
        </w:tblPrEx>
        <w:trPr>
          <w:trHeight w:val="323"/>
        </w:trPr>
        <w:tc>
          <w:tcPr>
            <w:tcW w:w="267" w:type="pct"/>
            <w:noWrap/>
            <w:vAlign w:val="center"/>
          </w:tcPr>
          <w:p w14:paraId="35FCEECF" w14:textId="77777777" w:rsidR="00DD0DA9" w:rsidRPr="004E34CE" w:rsidRDefault="00DD0DA9" w:rsidP="00211ECA">
            <w:pPr>
              <w:jc w:val="center"/>
            </w:pPr>
            <w:r w:rsidRPr="004E34CE">
              <w:t>74</w:t>
            </w:r>
          </w:p>
        </w:tc>
        <w:tc>
          <w:tcPr>
            <w:tcW w:w="804" w:type="pct"/>
            <w:noWrap/>
            <w:vAlign w:val="center"/>
          </w:tcPr>
          <w:p w14:paraId="43625437" w14:textId="77777777" w:rsidR="00DD0DA9" w:rsidRPr="004E34CE" w:rsidRDefault="00DD0DA9" w:rsidP="00211ECA">
            <w:pPr>
              <w:jc w:val="center"/>
            </w:pPr>
            <w:r w:rsidRPr="004E34CE">
              <w:br/>
            </w:r>
            <w:r w:rsidRPr="004E34CE">
              <w:rPr>
                <w:shd w:val="clear" w:color="auto" w:fill="F8F9FA"/>
              </w:rPr>
              <w:t>54:03:031801:108</w:t>
            </w:r>
          </w:p>
        </w:tc>
        <w:tc>
          <w:tcPr>
            <w:tcW w:w="373" w:type="pct"/>
            <w:noWrap/>
            <w:vAlign w:val="center"/>
          </w:tcPr>
          <w:p w14:paraId="2E4593BB" w14:textId="77777777" w:rsidR="00DD0DA9" w:rsidRPr="004E34CE" w:rsidRDefault="00DD0DA9" w:rsidP="00211ECA">
            <w:pPr>
              <w:jc w:val="center"/>
            </w:pPr>
            <w:r w:rsidRPr="004E34CE">
              <w:rPr>
                <w:shd w:val="clear" w:color="auto" w:fill="FFFFFF"/>
              </w:rPr>
              <w:t>1 700</w:t>
            </w:r>
          </w:p>
        </w:tc>
        <w:tc>
          <w:tcPr>
            <w:tcW w:w="837" w:type="pct"/>
            <w:noWrap/>
            <w:vAlign w:val="center"/>
          </w:tcPr>
          <w:p w14:paraId="3E4126EE" w14:textId="77777777" w:rsidR="00DD0DA9" w:rsidRPr="004E34CE" w:rsidRDefault="00DD0DA9" w:rsidP="00211ECA">
            <w:pPr>
              <w:jc w:val="center"/>
            </w:pPr>
            <w:r w:rsidRPr="004E34CE">
              <w:t>Земли населенных пунктов</w:t>
            </w:r>
          </w:p>
        </w:tc>
        <w:tc>
          <w:tcPr>
            <w:tcW w:w="839" w:type="pct"/>
            <w:noWrap/>
            <w:vAlign w:val="center"/>
          </w:tcPr>
          <w:p w14:paraId="647F4290"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12980CF" w14:textId="77777777" w:rsidR="00DD0DA9" w:rsidRPr="004E34CE" w:rsidRDefault="00DD0DA9" w:rsidP="00211ECA">
            <w:pPr>
              <w:jc w:val="center"/>
            </w:pPr>
            <w:r w:rsidRPr="004E34CE">
              <w:t>Земли населенных пунктов</w:t>
            </w:r>
          </w:p>
        </w:tc>
        <w:tc>
          <w:tcPr>
            <w:tcW w:w="864" w:type="pct"/>
            <w:noWrap/>
            <w:vAlign w:val="center"/>
          </w:tcPr>
          <w:p w14:paraId="303F274B"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6AC9524" w14:textId="77777777" w:rsidTr="00024F01">
        <w:tblPrEx>
          <w:jc w:val="left"/>
        </w:tblPrEx>
        <w:trPr>
          <w:trHeight w:val="323"/>
        </w:trPr>
        <w:tc>
          <w:tcPr>
            <w:tcW w:w="267" w:type="pct"/>
            <w:noWrap/>
            <w:vAlign w:val="center"/>
          </w:tcPr>
          <w:p w14:paraId="1E92DA93" w14:textId="77777777" w:rsidR="00DD0DA9" w:rsidRPr="004E34CE" w:rsidRDefault="00DD0DA9" w:rsidP="00211ECA">
            <w:pPr>
              <w:jc w:val="center"/>
            </w:pPr>
            <w:r w:rsidRPr="004E34CE">
              <w:t>75</w:t>
            </w:r>
          </w:p>
        </w:tc>
        <w:tc>
          <w:tcPr>
            <w:tcW w:w="804" w:type="pct"/>
            <w:noWrap/>
            <w:vAlign w:val="center"/>
          </w:tcPr>
          <w:p w14:paraId="02D80C18" w14:textId="77777777" w:rsidR="00DD0DA9" w:rsidRPr="004E34CE" w:rsidRDefault="00DD0DA9" w:rsidP="00211ECA">
            <w:pPr>
              <w:jc w:val="center"/>
            </w:pPr>
            <w:r w:rsidRPr="004E34CE">
              <w:br/>
            </w:r>
            <w:r w:rsidRPr="004E34CE">
              <w:rPr>
                <w:shd w:val="clear" w:color="auto" w:fill="F8F9FA"/>
              </w:rPr>
              <w:t>54:03:031801:</w:t>
            </w:r>
            <w:r w:rsidRPr="004E34CE">
              <w:rPr>
                <w:shd w:val="clear" w:color="auto" w:fill="F8F9FA"/>
              </w:rPr>
              <w:lastRenderedPageBreak/>
              <w:t>124</w:t>
            </w:r>
          </w:p>
        </w:tc>
        <w:tc>
          <w:tcPr>
            <w:tcW w:w="373" w:type="pct"/>
            <w:noWrap/>
            <w:vAlign w:val="center"/>
          </w:tcPr>
          <w:p w14:paraId="3554968D" w14:textId="77777777" w:rsidR="00DD0DA9" w:rsidRPr="004E34CE" w:rsidRDefault="00DD0DA9" w:rsidP="00211ECA">
            <w:pPr>
              <w:jc w:val="center"/>
            </w:pPr>
            <w:r w:rsidRPr="004E34CE">
              <w:lastRenderedPageBreak/>
              <w:br/>
            </w:r>
            <w:r w:rsidRPr="004E34CE">
              <w:rPr>
                <w:shd w:val="clear" w:color="auto" w:fill="FFFFFF"/>
              </w:rPr>
              <w:t>1 700</w:t>
            </w:r>
          </w:p>
        </w:tc>
        <w:tc>
          <w:tcPr>
            <w:tcW w:w="837" w:type="pct"/>
            <w:noWrap/>
            <w:vAlign w:val="center"/>
          </w:tcPr>
          <w:p w14:paraId="0920664C" w14:textId="77777777" w:rsidR="00DD0DA9" w:rsidRPr="004E34CE" w:rsidRDefault="00DD0DA9" w:rsidP="00211ECA">
            <w:pPr>
              <w:jc w:val="center"/>
            </w:pPr>
            <w:r w:rsidRPr="004E34CE">
              <w:t xml:space="preserve">Земли населенных </w:t>
            </w:r>
            <w:r w:rsidRPr="004E34CE">
              <w:lastRenderedPageBreak/>
              <w:t>пунктов</w:t>
            </w:r>
          </w:p>
        </w:tc>
        <w:tc>
          <w:tcPr>
            <w:tcW w:w="839" w:type="pct"/>
            <w:noWrap/>
            <w:vAlign w:val="center"/>
          </w:tcPr>
          <w:p w14:paraId="3B0133E2" w14:textId="77777777" w:rsidR="00DD0DA9" w:rsidRPr="004E34CE" w:rsidRDefault="00DD0DA9" w:rsidP="00211ECA">
            <w:pPr>
              <w:jc w:val="center"/>
            </w:pPr>
            <w:r w:rsidRPr="004E34CE">
              <w:rPr>
                <w:shd w:val="clear" w:color="auto" w:fill="F8F9FA"/>
              </w:rPr>
              <w:lastRenderedPageBreak/>
              <w:t>Для ведения личного подсобного хозяйства</w:t>
            </w:r>
          </w:p>
        </w:tc>
        <w:tc>
          <w:tcPr>
            <w:tcW w:w="1016" w:type="pct"/>
            <w:noWrap/>
            <w:vAlign w:val="center"/>
          </w:tcPr>
          <w:p w14:paraId="3830451F" w14:textId="77777777" w:rsidR="00DD0DA9" w:rsidRPr="004E34CE" w:rsidRDefault="00DD0DA9" w:rsidP="00211ECA">
            <w:pPr>
              <w:jc w:val="center"/>
            </w:pPr>
            <w:r w:rsidRPr="004E34CE">
              <w:t>Земли населенных пунктов</w:t>
            </w:r>
          </w:p>
        </w:tc>
        <w:tc>
          <w:tcPr>
            <w:tcW w:w="864" w:type="pct"/>
            <w:noWrap/>
            <w:vAlign w:val="center"/>
          </w:tcPr>
          <w:p w14:paraId="2ED89A84"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2A62279B" w14:textId="77777777" w:rsidTr="00024F01">
        <w:tblPrEx>
          <w:jc w:val="left"/>
        </w:tblPrEx>
        <w:trPr>
          <w:trHeight w:val="323"/>
        </w:trPr>
        <w:tc>
          <w:tcPr>
            <w:tcW w:w="267" w:type="pct"/>
            <w:noWrap/>
            <w:vAlign w:val="center"/>
          </w:tcPr>
          <w:p w14:paraId="65E26217" w14:textId="77777777" w:rsidR="00DD0DA9" w:rsidRPr="004E34CE" w:rsidRDefault="00DD0DA9" w:rsidP="00211ECA">
            <w:pPr>
              <w:jc w:val="center"/>
            </w:pPr>
            <w:r w:rsidRPr="004E34CE">
              <w:t>76</w:t>
            </w:r>
          </w:p>
        </w:tc>
        <w:tc>
          <w:tcPr>
            <w:tcW w:w="804" w:type="pct"/>
            <w:noWrap/>
            <w:vAlign w:val="center"/>
          </w:tcPr>
          <w:p w14:paraId="38D9E84B" w14:textId="77777777" w:rsidR="00DD0DA9" w:rsidRPr="004E34CE" w:rsidRDefault="00DD0DA9" w:rsidP="00211ECA">
            <w:pPr>
              <w:jc w:val="center"/>
            </w:pPr>
            <w:r w:rsidRPr="004E34CE">
              <w:br/>
            </w:r>
            <w:r w:rsidRPr="004E34CE">
              <w:rPr>
                <w:shd w:val="clear" w:color="auto" w:fill="F8F9FA"/>
              </w:rPr>
              <w:t>54:03:031801:13</w:t>
            </w:r>
          </w:p>
        </w:tc>
        <w:tc>
          <w:tcPr>
            <w:tcW w:w="373" w:type="pct"/>
            <w:noWrap/>
            <w:vAlign w:val="center"/>
          </w:tcPr>
          <w:p w14:paraId="1AB15A38" w14:textId="77777777" w:rsidR="00DD0DA9" w:rsidRPr="004E34CE" w:rsidRDefault="00DD0DA9" w:rsidP="00211ECA">
            <w:pPr>
              <w:jc w:val="center"/>
            </w:pPr>
            <w:r w:rsidRPr="004E34CE">
              <w:rPr>
                <w:shd w:val="clear" w:color="auto" w:fill="FFFFFF"/>
              </w:rPr>
              <w:t>1 800</w:t>
            </w:r>
          </w:p>
        </w:tc>
        <w:tc>
          <w:tcPr>
            <w:tcW w:w="837" w:type="pct"/>
            <w:noWrap/>
            <w:vAlign w:val="center"/>
          </w:tcPr>
          <w:p w14:paraId="20DEC913" w14:textId="77777777" w:rsidR="00DD0DA9" w:rsidRPr="004E34CE" w:rsidRDefault="00DD0DA9" w:rsidP="00211ECA">
            <w:pPr>
              <w:jc w:val="center"/>
            </w:pPr>
            <w:r w:rsidRPr="004E34CE">
              <w:t>Земли населенных пунктов</w:t>
            </w:r>
          </w:p>
        </w:tc>
        <w:tc>
          <w:tcPr>
            <w:tcW w:w="839" w:type="pct"/>
            <w:noWrap/>
            <w:vAlign w:val="center"/>
          </w:tcPr>
          <w:p w14:paraId="1DD49042"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7EAEE9D9" w14:textId="77777777" w:rsidR="00DD0DA9" w:rsidRPr="004E34CE" w:rsidRDefault="00DD0DA9" w:rsidP="00211ECA">
            <w:pPr>
              <w:jc w:val="center"/>
            </w:pPr>
            <w:r w:rsidRPr="004E34CE">
              <w:t>Земли населенных пунктов</w:t>
            </w:r>
          </w:p>
        </w:tc>
        <w:tc>
          <w:tcPr>
            <w:tcW w:w="864" w:type="pct"/>
            <w:noWrap/>
            <w:vAlign w:val="center"/>
          </w:tcPr>
          <w:p w14:paraId="174E1AAD"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B6A5127" w14:textId="77777777" w:rsidTr="00024F01">
        <w:tblPrEx>
          <w:jc w:val="left"/>
        </w:tblPrEx>
        <w:trPr>
          <w:trHeight w:val="323"/>
        </w:trPr>
        <w:tc>
          <w:tcPr>
            <w:tcW w:w="267" w:type="pct"/>
            <w:noWrap/>
            <w:vAlign w:val="center"/>
          </w:tcPr>
          <w:p w14:paraId="12962719" w14:textId="77777777" w:rsidR="00DD0DA9" w:rsidRPr="004E34CE" w:rsidRDefault="00DD0DA9" w:rsidP="00211ECA">
            <w:pPr>
              <w:jc w:val="center"/>
            </w:pPr>
            <w:r w:rsidRPr="004E34CE">
              <w:t>77</w:t>
            </w:r>
          </w:p>
        </w:tc>
        <w:tc>
          <w:tcPr>
            <w:tcW w:w="804" w:type="pct"/>
            <w:noWrap/>
            <w:vAlign w:val="center"/>
          </w:tcPr>
          <w:p w14:paraId="2566AFFE" w14:textId="77777777" w:rsidR="00DD0DA9" w:rsidRPr="004E34CE" w:rsidRDefault="00DD0DA9" w:rsidP="00211ECA">
            <w:pPr>
              <w:jc w:val="center"/>
            </w:pPr>
            <w:r w:rsidRPr="004E34CE">
              <w:rPr>
                <w:shd w:val="clear" w:color="auto" w:fill="F8F9FA"/>
              </w:rPr>
              <w:t>54:03:031801:89</w:t>
            </w:r>
          </w:p>
        </w:tc>
        <w:tc>
          <w:tcPr>
            <w:tcW w:w="373" w:type="pct"/>
            <w:noWrap/>
            <w:vAlign w:val="center"/>
          </w:tcPr>
          <w:p w14:paraId="6F7A68CE" w14:textId="77777777" w:rsidR="00DD0DA9" w:rsidRPr="004E34CE" w:rsidRDefault="00DD0DA9" w:rsidP="00211ECA">
            <w:pPr>
              <w:jc w:val="center"/>
            </w:pPr>
            <w:r w:rsidRPr="004E34CE">
              <w:rPr>
                <w:shd w:val="clear" w:color="auto" w:fill="FFFFFF"/>
              </w:rPr>
              <w:t>1 800</w:t>
            </w:r>
          </w:p>
        </w:tc>
        <w:tc>
          <w:tcPr>
            <w:tcW w:w="837" w:type="pct"/>
            <w:noWrap/>
            <w:vAlign w:val="center"/>
          </w:tcPr>
          <w:p w14:paraId="46139641" w14:textId="77777777" w:rsidR="00DD0DA9" w:rsidRPr="004E34CE" w:rsidRDefault="00DD0DA9" w:rsidP="00211ECA">
            <w:pPr>
              <w:jc w:val="center"/>
            </w:pPr>
            <w:r w:rsidRPr="004E34CE">
              <w:t>Земли населенных пунктов</w:t>
            </w:r>
          </w:p>
        </w:tc>
        <w:tc>
          <w:tcPr>
            <w:tcW w:w="839" w:type="pct"/>
            <w:noWrap/>
            <w:vAlign w:val="center"/>
          </w:tcPr>
          <w:p w14:paraId="78781958"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32714E17" w14:textId="77777777" w:rsidR="00DD0DA9" w:rsidRPr="004E34CE" w:rsidRDefault="00DD0DA9" w:rsidP="00211ECA">
            <w:pPr>
              <w:jc w:val="center"/>
            </w:pPr>
            <w:r w:rsidRPr="004E34CE">
              <w:t>Земли населенных пунктов</w:t>
            </w:r>
          </w:p>
        </w:tc>
        <w:tc>
          <w:tcPr>
            <w:tcW w:w="864" w:type="pct"/>
            <w:noWrap/>
            <w:vAlign w:val="center"/>
          </w:tcPr>
          <w:p w14:paraId="3FCD8B6B"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8776692" w14:textId="77777777" w:rsidTr="00024F01">
        <w:tblPrEx>
          <w:jc w:val="left"/>
        </w:tblPrEx>
        <w:trPr>
          <w:trHeight w:val="323"/>
        </w:trPr>
        <w:tc>
          <w:tcPr>
            <w:tcW w:w="267" w:type="pct"/>
            <w:noWrap/>
            <w:vAlign w:val="center"/>
          </w:tcPr>
          <w:p w14:paraId="48B8115F" w14:textId="77777777" w:rsidR="00DD0DA9" w:rsidRPr="004E34CE" w:rsidRDefault="00DD0DA9" w:rsidP="00211ECA">
            <w:pPr>
              <w:jc w:val="center"/>
            </w:pPr>
            <w:r w:rsidRPr="004E34CE">
              <w:t>78</w:t>
            </w:r>
          </w:p>
        </w:tc>
        <w:tc>
          <w:tcPr>
            <w:tcW w:w="804" w:type="pct"/>
            <w:noWrap/>
            <w:vAlign w:val="center"/>
          </w:tcPr>
          <w:p w14:paraId="587F38EF" w14:textId="77777777" w:rsidR="00DD0DA9" w:rsidRPr="004E34CE" w:rsidRDefault="00DD0DA9" w:rsidP="00211ECA">
            <w:pPr>
              <w:jc w:val="center"/>
            </w:pPr>
            <w:r w:rsidRPr="004E34CE">
              <w:br/>
            </w:r>
            <w:r w:rsidRPr="004E34CE">
              <w:rPr>
                <w:shd w:val="clear" w:color="auto" w:fill="F8F9FA"/>
              </w:rPr>
              <w:t>54:03:031801:86</w:t>
            </w:r>
          </w:p>
        </w:tc>
        <w:tc>
          <w:tcPr>
            <w:tcW w:w="373" w:type="pct"/>
            <w:noWrap/>
            <w:vAlign w:val="center"/>
          </w:tcPr>
          <w:p w14:paraId="23B81758" w14:textId="77777777" w:rsidR="00DD0DA9" w:rsidRPr="004E34CE" w:rsidRDefault="00DD0DA9" w:rsidP="00211ECA">
            <w:pPr>
              <w:jc w:val="center"/>
            </w:pPr>
            <w:r w:rsidRPr="004E34CE">
              <w:rPr>
                <w:shd w:val="clear" w:color="auto" w:fill="FFFFFF"/>
              </w:rPr>
              <w:t>1 900</w:t>
            </w:r>
          </w:p>
        </w:tc>
        <w:tc>
          <w:tcPr>
            <w:tcW w:w="837" w:type="pct"/>
            <w:noWrap/>
            <w:vAlign w:val="center"/>
          </w:tcPr>
          <w:p w14:paraId="686461BC" w14:textId="77777777" w:rsidR="00DD0DA9" w:rsidRPr="004E34CE" w:rsidRDefault="00DD0DA9" w:rsidP="00211ECA">
            <w:pPr>
              <w:jc w:val="center"/>
            </w:pPr>
            <w:r w:rsidRPr="004E34CE">
              <w:t>Земли населенных пунктов</w:t>
            </w:r>
          </w:p>
        </w:tc>
        <w:tc>
          <w:tcPr>
            <w:tcW w:w="839" w:type="pct"/>
            <w:noWrap/>
            <w:vAlign w:val="center"/>
          </w:tcPr>
          <w:p w14:paraId="6E06502C"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33E90E3" w14:textId="77777777" w:rsidR="00DD0DA9" w:rsidRPr="004E34CE" w:rsidRDefault="00DD0DA9" w:rsidP="00211ECA">
            <w:pPr>
              <w:jc w:val="center"/>
            </w:pPr>
            <w:r w:rsidRPr="004E34CE">
              <w:t>Земли населенных пунктов</w:t>
            </w:r>
          </w:p>
        </w:tc>
        <w:tc>
          <w:tcPr>
            <w:tcW w:w="864" w:type="pct"/>
            <w:noWrap/>
            <w:vAlign w:val="center"/>
          </w:tcPr>
          <w:p w14:paraId="12491355"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3BE9F4E1" w14:textId="77777777" w:rsidTr="00024F01">
        <w:tblPrEx>
          <w:jc w:val="left"/>
        </w:tblPrEx>
        <w:trPr>
          <w:trHeight w:val="323"/>
        </w:trPr>
        <w:tc>
          <w:tcPr>
            <w:tcW w:w="267" w:type="pct"/>
            <w:noWrap/>
            <w:vAlign w:val="center"/>
          </w:tcPr>
          <w:p w14:paraId="37A6AC7B" w14:textId="77777777" w:rsidR="00DD0DA9" w:rsidRPr="004E34CE" w:rsidRDefault="00DD0DA9" w:rsidP="00211ECA">
            <w:pPr>
              <w:jc w:val="center"/>
            </w:pPr>
            <w:r w:rsidRPr="004E34CE">
              <w:t>79</w:t>
            </w:r>
          </w:p>
        </w:tc>
        <w:tc>
          <w:tcPr>
            <w:tcW w:w="804" w:type="pct"/>
            <w:noWrap/>
            <w:vAlign w:val="center"/>
          </w:tcPr>
          <w:p w14:paraId="1033C26E" w14:textId="77777777" w:rsidR="00DD0DA9" w:rsidRPr="004E34CE" w:rsidRDefault="00DD0DA9" w:rsidP="00211ECA">
            <w:pPr>
              <w:jc w:val="center"/>
            </w:pPr>
            <w:r w:rsidRPr="004E34CE">
              <w:rPr>
                <w:shd w:val="clear" w:color="auto" w:fill="F8F9FA"/>
              </w:rPr>
              <w:t>54:03:031801:423</w:t>
            </w:r>
          </w:p>
        </w:tc>
        <w:tc>
          <w:tcPr>
            <w:tcW w:w="373" w:type="pct"/>
            <w:noWrap/>
            <w:vAlign w:val="center"/>
          </w:tcPr>
          <w:p w14:paraId="2CB69DF9" w14:textId="77777777" w:rsidR="00DD0DA9" w:rsidRPr="004E34CE" w:rsidRDefault="00DD0DA9" w:rsidP="00211ECA">
            <w:pPr>
              <w:jc w:val="center"/>
            </w:pPr>
            <w:r w:rsidRPr="004E34CE">
              <w:rPr>
                <w:shd w:val="clear" w:color="auto" w:fill="FFFFFF"/>
              </w:rPr>
              <w:t>1 800</w:t>
            </w:r>
          </w:p>
        </w:tc>
        <w:tc>
          <w:tcPr>
            <w:tcW w:w="837" w:type="pct"/>
            <w:noWrap/>
            <w:vAlign w:val="center"/>
          </w:tcPr>
          <w:p w14:paraId="74D73325" w14:textId="77777777" w:rsidR="00DD0DA9" w:rsidRPr="004E34CE" w:rsidRDefault="00DD0DA9" w:rsidP="00211ECA">
            <w:pPr>
              <w:jc w:val="center"/>
            </w:pPr>
            <w:r w:rsidRPr="004E34CE">
              <w:t>Земли населенных пунктов</w:t>
            </w:r>
          </w:p>
        </w:tc>
        <w:tc>
          <w:tcPr>
            <w:tcW w:w="839" w:type="pct"/>
            <w:noWrap/>
            <w:vAlign w:val="center"/>
          </w:tcPr>
          <w:p w14:paraId="7ED1FC89"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58D21BC3" w14:textId="77777777" w:rsidR="00DD0DA9" w:rsidRPr="004E34CE" w:rsidRDefault="00DD0DA9" w:rsidP="00211ECA">
            <w:pPr>
              <w:jc w:val="center"/>
            </w:pPr>
            <w:r w:rsidRPr="004E34CE">
              <w:t>Земли населенных пунктов</w:t>
            </w:r>
          </w:p>
        </w:tc>
        <w:tc>
          <w:tcPr>
            <w:tcW w:w="864" w:type="pct"/>
            <w:noWrap/>
            <w:vAlign w:val="center"/>
          </w:tcPr>
          <w:p w14:paraId="0F7FFBC2"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F52CC15" w14:textId="77777777" w:rsidTr="00024F01">
        <w:tblPrEx>
          <w:jc w:val="left"/>
        </w:tblPrEx>
        <w:trPr>
          <w:trHeight w:val="323"/>
        </w:trPr>
        <w:tc>
          <w:tcPr>
            <w:tcW w:w="267" w:type="pct"/>
            <w:noWrap/>
            <w:vAlign w:val="center"/>
          </w:tcPr>
          <w:p w14:paraId="19642672" w14:textId="77777777" w:rsidR="00DD0DA9" w:rsidRPr="004E34CE" w:rsidRDefault="00DD0DA9" w:rsidP="00211ECA">
            <w:pPr>
              <w:jc w:val="center"/>
            </w:pPr>
            <w:r w:rsidRPr="004E34CE">
              <w:t>80</w:t>
            </w:r>
          </w:p>
        </w:tc>
        <w:tc>
          <w:tcPr>
            <w:tcW w:w="804" w:type="pct"/>
            <w:noWrap/>
            <w:vAlign w:val="center"/>
          </w:tcPr>
          <w:p w14:paraId="32239A90" w14:textId="77777777" w:rsidR="00DD0DA9" w:rsidRPr="004E34CE" w:rsidRDefault="00DD0DA9" w:rsidP="00211ECA">
            <w:pPr>
              <w:jc w:val="center"/>
            </w:pPr>
            <w:r w:rsidRPr="004E34CE">
              <w:rPr>
                <w:shd w:val="clear" w:color="auto" w:fill="F8F9FA"/>
              </w:rPr>
              <w:t>54:03:031801:132</w:t>
            </w:r>
          </w:p>
        </w:tc>
        <w:tc>
          <w:tcPr>
            <w:tcW w:w="373" w:type="pct"/>
            <w:noWrap/>
            <w:vAlign w:val="center"/>
          </w:tcPr>
          <w:p w14:paraId="1AED542A" w14:textId="77777777" w:rsidR="00DD0DA9" w:rsidRPr="004E34CE" w:rsidRDefault="00DD0DA9" w:rsidP="00211ECA">
            <w:pPr>
              <w:jc w:val="center"/>
            </w:pPr>
            <w:r w:rsidRPr="004E34CE">
              <w:rPr>
                <w:shd w:val="clear" w:color="auto" w:fill="FFFFFF"/>
              </w:rPr>
              <w:t>2 309</w:t>
            </w:r>
          </w:p>
        </w:tc>
        <w:tc>
          <w:tcPr>
            <w:tcW w:w="837" w:type="pct"/>
            <w:noWrap/>
            <w:vAlign w:val="center"/>
          </w:tcPr>
          <w:p w14:paraId="1DC29E89" w14:textId="77777777" w:rsidR="00DD0DA9" w:rsidRPr="004E34CE" w:rsidRDefault="00DD0DA9" w:rsidP="00211ECA">
            <w:pPr>
              <w:jc w:val="center"/>
            </w:pPr>
            <w:r w:rsidRPr="004E34CE">
              <w:t>Земли населенных пунктов</w:t>
            </w:r>
          </w:p>
        </w:tc>
        <w:tc>
          <w:tcPr>
            <w:tcW w:w="839" w:type="pct"/>
            <w:noWrap/>
            <w:vAlign w:val="center"/>
          </w:tcPr>
          <w:p w14:paraId="4E48A7FD"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546173EB" w14:textId="77777777" w:rsidR="00DD0DA9" w:rsidRPr="004E34CE" w:rsidRDefault="00DD0DA9" w:rsidP="00211ECA">
            <w:pPr>
              <w:jc w:val="center"/>
            </w:pPr>
            <w:r w:rsidRPr="004E34CE">
              <w:t>Земли населенных пунктов</w:t>
            </w:r>
          </w:p>
        </w:tc>
        <w:tc>
          <w:tcPr>
            <w:tcW w:w="864" w:type="pct"/>
            <w:noWrap/>
            <w:vAlign w:val="center"/>
          </w:tcPr>
          <w:p w14:paraId="39A8E480"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0790F504" w14:textId="77777777" w:rsidTr="00024F01">
        <w:tblPrEx>
          <w:jc w:val="left"/>
        </w:tblPrEx>
        <w:trPr>
          <w:trHeight w:val="323"/>
        </w:trPr>
        <w:tc>
          <w:tcPr>
            <w:tcW w:w="267" w:type="pct"/>
            <w:noWrap/>
            <w:vAlign w:val="center"/>
          </w:tcPr>
          <w:p w14:paraId="466C0357" w14:textId="77777777" w:rsidR="00DD0DA9" w:rsidRPr="004E34CE" w:rsidRDefault="00DD0DA9" w:rsidP="00211ECA">
            <w:pPr>
              <w:jc w:val="center"/>
            </w:pPr>
            <w:r w:rsidRPr="004E34CE">
              <w:t>81</w:t>
            </w:r>
          </w:p>
        </w:tc>
        <w:tc>
          <w:tcPr>
            <w:tcW w:w="804" w:type="pct"/>
            <w:noWrap/>
            <w:vAlign w:val="center"/>
          </w:tcPr>
          <w:p w14:paraId="38C905E9" w14:textId="77777777" w:rsidR="00DD0DA9" w:rsidRPr="004E34CE" w:rsidRDefault="00DD0DA9" w:rsidP="00211ECA">
            <w:pPr>
              <w:jc w:val="center"/>
            </w:pPr>
            <w:r w:rsidRPr="004E34CE">
              <w:br/>
            </w:r>
            <w:r w:rsidRPr="004E34CE">
              <w:rPr>
                <w:shd w:val="clear" w:color="auto" w:fill="F8F9FA"/>
              </w:rPr>
              <w:t>54:03:031801:136</w:t>
            </w:r>
          </w:p>
        </w:tc>
        <w:tc>
          <w:tcPr>
            <w:tcW w:w="373" w:type="pct"/>
            <w:noWrap/>
            <w:vAlign w:val="center"/>
          </w:tcPr>
          <w:p w14:paraId="12F4854D" w14:textId="77777777" w:rsidR="00DD0DA9" w:rsidRPr="004E34CE" w:rsidRDefault="00DD0DA9" w:rsidP="00211ECA">
            <w:pPr>
              <w:jc w:val="center"/>
            </w:pPr>
            <w:r w:rsidRPr="004E34CE">
              <w:rPr>
                <w:shd w:val="clear" w:color="auto" w:fill="FFFFFF"/>
              </w:rPr>
              <w:t>1 100</w:t>
            </w:r>
          </w:p>
        </w:tc>
        <w:tc>
          <w:tcPr>
            <w:tcW w:w="837" w:type="pct"/>
            <w:noWrap/>
            <w:vAlign w:val="center"/>
          </w:tcPr>
          <w:p w14:paraId="49AAA3A7" w14:textId="77777777" w:rsidR="00DD0DA9" w:rsidRPr="004E34CE" w:rsidRDefault="00DD0DA9" w:rsidP="00211ECA">
            <w:pPr>
              <w:jc w:val="center"/>
            </w:pPr>
            <w:r w:rsidRPr="004E34CE">
              <w:t>Земли населенных пунктов</w:t>
            </w:r>
          </w:p>
        </w:tc>
        <w:tc>
          <w:tcPr>
            <w:tcW w:w="839" w:type="pct"/>
            <w:noWrap/>
            <w:vAlign w:val="center"/>
          </w:tcPr>
          <w:p w14:paraId="32551EDA"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68D5B3A" w14:textId="77777777" w:rsidR="00DD0DA9" w:rsidRPr="004E34CE" w:rsidRDefault="00DD0DA9" w:rsidP="00211ECA">
            <w:pPr>
              <w:jc w:val="center"/>
            </w:pPr>
            <w:r w:rsidRPr="004E34CE">
              <w:t>Земли населенных пунктов</w:t>
            </w:r>
          </w:p>
        </w:tc>
        <w:tc>
          <w:tcPr>
            <w:tcW w:w="864" w:type="pct"/>
            <w:noWrap/>
            <w:vAlign w:val="center"/>
          </w:tcPr>
          <w:p w14:paraId="77F1853A"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AD3B683" w14:textId="77777777" w:rsidTr="00024F01">
        <w:tblPrEx>
          <w:jc w:val="left"/>
        </w:tblPrEx>
        <w:trPr>
          <w:trHeight w:val="323"/>
        </w:trPr>
        <w:tc>
          <w:tcPr>
            <w:tcW w:w="267" w:type="pct"/>
            <w:noWrap/>
            <w:vAlign w:val="center"/>
          </w:tcPr>
          <w:p w14:paraId="5F144024" w14:textId="77777777" w:rsidR="00DD0DA9" w:rsidRPr="004E34CE" w:rsidRDefault="00DD0DA9" w:rsidP="00211ECA">
            <w:pPr>
              <w:jc w:val="center"/>
            </w:pPr>
            <w:r w:rsidRPr="004E34CE">
              <w:t>82</w:t>
            </w:r>
          </w:p>
        </w:tc>
        <w:tc>
          <w:tcPr>
            <w:tcW w:w="804" w:type="pct"/>
            <w:noWrap/>
            <w:vAlign w:val="center"/>
          </w:tcPr>
          <w:p w14:paraId="26ED8CEE" w14:textId="77777777" w:rsidR="00DD0DA9" w:rsidRPr="004E34CE" w:rsidRDefault="00DD0DA9" w:rsidP="00211ECA">
            <w:pPr>
              <w:jc w:val="center"/>
            </w:pPr>
            <w:r w:rsidRPr="004E34CE">
              <w:rPr>
                <w:shd w:val="clear" w:color="auto" w:fill="F8F9FA"/>
              </w:rPr>
              <w:t>54:03:031801:81</w:t>
            </w:r>
          </w:p>
        </w:tc>
        <w:tc>
          <w:tcPr>
            <w:tcW w:w="373" w:type="pct"/>
            <w:noWrap/>
            <w:vAlign w:val="center"/>
          </w:tcPr>
          <w:p w14:paraId="024456DD" w14:textId="77777777" w:rsidR="00DD0DA9" w:rsidRPr="004E34CE" w:rsidRDefault="00DD0DA9" w:rsidP="00211ECA">
            <w:pPr>
              <w:jc w:val="center"/>
            </w:pPr>
            <w:r w:rsidRPr="004E34CE">
              <w:br/>
            </w:r>
            <w:r w:rsidRPr="004E34CE">
              <w:rPr>
                <w:shd w:val="clear" w:color="auto" w:fill="FFFFFF"/>
              </w:rPr>
              <w:t>1 800</w:t>
            </w:r>
          </w:p>
        </w:tc>
        <w:tc>
          <w:tcPr>
            <w:tcW w:w="837" w:type="pct"/>
            <w:noWrap/>
            <w:vAlign w:val="center"/>
          </w:tcPr>
          <w:p w14:paraId="12C50BF1" w14:textId="77777777" w:rsidR="00DD0DA9" w:rsidRPr="004E34CE" w:rsidRDefault="00DD0DA9" w:rsidP="00211ECA">
            <w:pPr>
              <w:jc w:val="center"/>
            </w:pPr>
            <w:r w:rsidRPr="004E34CE">
              <w:t>Земли населенных пунктов</w:t>
            </w:r>
          </w:p>
        </w:tc>
        <w:tc>
          <w:tcPr>
            <w:tcW w:w="839" w:type="pct"/>
            <w:noWrap/>
            <w:vAlign w:val="center"/>
          </w:tcPr>
          <w:p w14:paraId="2C67E41C"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28A6E28F" w14:textId="77777777" w:rsidR="00DD0DA9" w:rsidRPr="004E34CE" w:rsidRDefault="00DD0DA9" w:rsidP="00211ECA">
            <w:pPr>
              <w:jc w:val="center"/>
            </w:pPr>
            <w:r w:rsidRPr="004E34CE">
              <w:t>Земли населенных пунктов</w:t>
            </w:r>
          </w:p>
        </w:tc>
        <w:tc>
          <w:tcPr>
            <w:tcW w:w="864" w:type="pct"/>
            <w:noWrap/>
            <w:vAlign w:val="center"/>
          </w:tcPr>
          <w:p w14:paraId="254E605E"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B51D747" w14:textId="77777777" w:rsidTr="00024F01">
        <w:tblPrEx>
          <w:jc w:val="left"/>
        </w:tblPrEx>
        <w:trPr>
          <w:trHeight w:val="323"/>
        </w:trPr>
        <w:tc>
          <w:tcPr>
            <w:tcW w:w="267" w:type="pct"/>
            <w:noWrap/>
            <w:vAlign w:val="center"/>
          </w:tcPr>
          <w:p w14:paraId="370D9A8E" w14:textId="77777777" w:rsidR="00DD0DA9" w:rsidRPr="004E34CE" w:rsidRDefault="00DD0DA9" w:rsidP="00211ECA">
            <w:pPr>
              <w:jc w:val="center"/>
            </w:pPr>
            <w:r w:rsidRPr="004E34CE">
              <w:t>83</w:t>
            </w:r>
          </w:p>
        </w:tc>
        <w:tc>
          <w:tcPr>
            <w:tcW w:w="804" w:type="pct"/>
            <w:noWrap/>
            <w:vAlign w:val="center"/>
          </w:tcPr>
          <w:p w14:paraId="1FEF00B2" w14:textId="77777777" w:rsidR="00DD0DA9" w:rsidRPr="004E34CE" w:rsidRDefault="00DD0DA9" w:rsidP="00211ECA">
            <w:pPr>
              <w:jc w:val="center"/>
            </w:pPr>
            <w:r w:rsidRPr="004E34CE">
              <w:rPr>
                <w:shd w:val="clear" w:color="auto" w:fill="F8F9FA"/>
              </w:rPr>
              <w:t>54:03:031801:98</w:t>
            </w:r>
          </w:p>
        </w:tc>
        <w:tc>
          <w:tcPr>
            <w:tcW w:w="373" w:type="pct"/>
            <w:noWrap/>
            <w:vAlign w:val="center"/>
          </w:tcPr>
          <w:p w14:paraId="2EFA6E9A" w14:textId="77777777" w:rsidR="00DD0DA9" w:rsidRPr="004E34CE" w:rsidRDefault="00DD0DA9" w:rsidP="00211ECA">
            <w:pPr>
              <w:jc w:val="center"/>
            </w:pPr>
            <w:r w:rsidRPr="004E34CE">
              <w:rPr>
                <w:shd w:val="clear" w:color="auto" w:fill="FFFFFF"/>
              </w:rPr>
              <w:t>1 300</w:t>
            </w:r>
          </w:p>
        </w:tc>
        <w:tc>
          <w:tcPr>
            <w:tcW w:w="837" w:type="pct"/>
            <w:noWrap/>
            <w:vAlign w:val="center"/>
          </w:tcPr>
          <w:p w14:paraId="5871DDCA" w14:textId="77777777" w:rsidR="00DD0DA9" w:rsidRPr="004E34CE" w:rsidRDefault="00DD0DA9" w:rsidP="00211ECA">
            <w:pPr>
              <w:jc w:val="center"/>
            </w:pPr>
            <w:r w:rsidRPr="004E34CE">
              <w:t>Земли населенных пунктов</w:t>
            </w:r>
          </w:p>
        </w:tc>
        <w:tc>
          <w:tcPr>
            <w:tcW w:w="839" w:type="pct"/>
            <w:noWrap/>
            <w:vAlign w:val="center"/>
          </w:tcPr>
          <w:p w14:paraId="2356720A"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4661B370" w14:textId="77777777" w:rsidR="00DD0DA9" w:rsidRPr="004E34CE" w:rsidRDefault="00DD0DA9" w:rsidP="00211ECA">
            <w:pPr>
              <w:jc w:val="center"/>
            </w:pPr>
            <w:r w:rsidRPr="004E34CE">
              <w:t>Земли населенных пунктов</w:t>
            </w:r>
          </w:p>
        </w:tc>
        <w:tc>
          <w:tcPr>
            <w:tcW w:w="864" w:type="pct"/>
            <w:noWrap/>
            <w:vAlign w:val="center"/>
          </w:tcPr>
          <w:p w14:paraId="2D2DA64E"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5133EB27" w14:textId="77777777" w:rsidTr="00024F01">
        <w:tblPrEx>
          <w:jc w:val="left"/>
        </w:tblPrEx>
        <w:trPr>
          <w:trHeight w:val="323"/>
        </w:trPr>
        <w:tc>
          <w:tcPr>
            <w:tcW w:w="267" w:type="pct"/>
            <w:noWrap/>
            <w:vAlign w:val="center"/>
          </w:tcPr>
          <w:p w14:paraId="1DBC8993" w14:textId="77777777" w:rsidR="00DD0DA9" w:rsidRPr="004E34CE" w:rsidRDefault="00DD0DA9" w:rsidP="00211ECA">
            <w:pPr>
              <w:jc w:val="center"/>
            </w:pPr>
            <w:r w:rsidRPr="004E34CE">
              <w:t>84</w:t>
            </w:r>
          </w:p>
        </w:tc>
        <w:tc>
          <w:tcPr>
            <w:tcW w:w="804" w:type="pct"/>
            <w:noWrap/>
            <w:vAlign w:val="center"/>
          </w:tcPr>
          <w:p w14:paraId="64F68A84" w14:textId="77777777" w:rsidR="00DD0DA9" w:rsidRPr="004E34CE" w:rsidRDefault="00DD0DA9" w:rsidP="00211ECA">
            <w:pPr>
              <w:jc w:val="center"/>
            </w:pPr>
            <w:r w:rsidRPr="004E34CE">
              <w:rPr>
                <w:shd w:val="clear" w:color="auto" w:fill="F8F9FA"/>
              </w:rPr>
              <w:t>54:03:031801:85</w:t>
            </w:r>
          </w:p>
        </w:tc>
        <w:tc>
          <w:tcPr>
            <w:tcW w:w="373" w:type="pct"/>
            <w:noWrap/>
            <w:vAlign w:val="center"/>
          </w:tcPr>
          <w:p w14:paraId="612CDA0B" w14:textId="77777777" w:rsidR="00DD0DA9" w:rsidRPr="004E34CE" w:rsidRDefault="00DD0DA9" w:rsidP="00211ECA">
            <w:pPr>
              <w:jc w:val="center"/>
            </w:pPr>
            <w:r w:rsidRPr="004E34CE">
              <w:rPr>
                <w:shd w:val="clear" w:color="auto" w:fill="FFFFFF"/>
              </w:rPr>
              <w:t>900</w:t>
            </w:r>
          </w:p>
        </w:tc>
        <w:tc>
          <w:tcPr>
            <w:tcW w:w="837" w:type="pct"/>
            <w:noWrap/>
            <w:vAlign w:val="center"/>
          </w:tcPr>
          <w:p w14:paraId="10B5CE03" w14:textId="77777777" w:rsidR="00DD0DA9" w:rsidRPr="004E34CE" w:rsidRDefault="00DD0DA9" w:rsidP="00211ECA">
            <w:pPr>
              <w:jc w:val="center"/>
            </w:pPr>
            <w:r w:rsidRPr="004E34CE">
              <w:t>Земли населенных пунктов</w:t>
            </w:r>
          </w:p>
        </w:tc>
        <w:tc>
          <w:tcPr>
            <w:tcW w:w="839" w:type="pct"/>
            <w:noWrap/>
            <w:vAlign w:val="center"/>
          </w:tcPr>
          <w:p w14:paraId="29ACFFCA"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6CDDB2C9" w14:textId="77777777" w:rsidR="00DD0DA9" w:rsidRPr="004E34CE" w:rsidRDefault="00DD0DA9" w:rsidP="00211ECA">
            <w:pPr>
              <w:jc w:val="center"/>
            </w:pPr>
            <w:r w:rsidRPr="004E34CE">
              <w:t>Земли населенных пунктов</w:t>
            </w:r>
          </w:p>
        </w:tc>
        <w:tc>
          <w:tcPr>
            <w:tcW w:w="864" w:type="pct"/>
            <w:noWrap/>
            <w:vAlign w:val="center"/>
          </w:tcPr>
          <w:p w14:paraId="1020B106"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087A6FF4" w14:textId="77777777" w:rsidTr="00024F01">
        <w:tblPrEx>
          <w:jc w:val="left"/>
        </w:tblPrEx>
        <w:trPr>
          <w:trHeight w:val="323"/>
        </w:trPr>
        <w:tc>
          <w:tcPr>
            <w:tcW w:w="267" w:type="pct"/>
            <w:noWrap/>
            <w:vAlign w:val="center"/>
          </w:tcPr>
          <w:p w14:paraId="4FD104F1" w14:textId="77777777" w:rsidR="00DD0DA9" w:rsidRPr="004E34CE" w:rsidRDefault="00DD0DA9" w:rsidP="00211ECA">
            <w:pPr>
              <w:jc w:val="center"/>
            </w:pPr>
            <w:r w:rsidRPr="004E34CE">
              <w:t>8</w:t>
            </w:r>
            <w:r w:rsidRPr="004E34CE">
              <w:lastRenderedPageBreak/>
              <w:t>5</w:t>
            </w:r>
          </w:p>
        </w:tc>
        <w:tc>
          <w:tcPr>
            <w:tcW w:w="804" w:type="pct"/>
            <w:noWrap/>
            <w:vAlign w:val="center"/>
          </w:tcPr>
          <w:p w14:paraId="20B78039" w14:textId="77777777" w:rsidR="00DD0DA9" w:rsidRPr="004E34CE" w:rsidRDefault="00DD0DA9" w:rsidP="00211ECA">
            <w:pPr>
              <w:jc w:val="center"/>
            </w:pPr>
            <w:r w:rsidRPr="004E34CE">
              <w:lastRenderedPageBreak/>
              <w:br/>
            </w:r>
            <w:r w:rsidRPr="004E34CE">
              <w:rPr>
                <w:shd w:val="clear" w:color="auto" w:fill="F8F9FA"/>
              </w:rPr>
              <w:lastRenderedPageBreak/>
              <w:t>54:03:031801:190</w:t>
            </w:r>
          </w:p>
        </w:tc>
        <w:tc>
          <w:tcPr>
            <w:tcW w:w="373" w:type="pct"/>
            <w:noWrap/>
            <w:vAlign w:val="center"/>
          </w:tcPr>
          <w:p w14:paraId="3ABEC90C" w14:textId="77777777" w:rsidR="00DD0DA9" w:rsidRPr="004E34CE" w:rsidRDefault="00DD0DA9" w:rsidP="00211ECA">
            <w:pPr>
              <w:jc w:val="center"/>
            </w:pPr>
            <w:r w:rsidRPr="004E34CE">
              <w:rPr>
                <w:shd w:val="clear" w:color="auto" w:fill="FFFFFF"/>
              </w:rPr>
              <w:lastRenderedPageBreak/>
              <w:t>1 402</w:t>
            </w:r>
          </w:p>
        </w:tc>
        <w:tc>
          <w:tcPr>
            <w:tcW w:w="837" w:type="pct"/>
            <w:noWrap/>
            <w:vAlign w:val="center"/>
          </w:tcPr>
          <w:p w14:paraId="4433AFFE" w14:textId="77777777" w:rsidR="00DD0DA9" w:rsidRPr="004E34CE" w:rsidRDefault="00DD0DA9" w:rsidP="00211ECA">
            <w:pPr>
              <w:jc w:val="center"/>
            </w:pPr>
            <w:r w:rsidRPr="004E34CE">
              <w:t xml:space="preserve">Земли </w:t>
            </w:r>
            <w:r w:rsidRPr="004E34CE">
              <w:lastRenderedPageBreak/>
              <w:t>населенных пунктов</w:t>
            </w:r>
          </w:p>
        </w:tc>
        <w:tc>
          <w:tcPr>
            <w:tcW w:w="839" w:type="pct"/>
            <w:noWrap/>
            <w:vAlign w:val="center"/>
          </w:tcPr>
          <w:p w14:paraId="0DF38CED" w14:textId="77777777" w:rsidR="00DD0DA9" w:rsidRPr="004E34CE" w:rsidRDefault="00DD0DA9" w:rsidP="00211ECA">
            <w:pPr>
              <w:jc w:val="center"/>
            </w:pPr>
            <w:r w:rsidRPr="004E34CE">
              <w:rPr>
                <w:shd w:val="clear" w:color="auto" w:fill="F8F9FA"/>
              </w:rPr>
              <w:lastRenderedPageBreak/>
              <w:t xml:space="preserve">Для ведения личного подсобного </w:t>
            </w:r>
            <w:r w:rsidRPr="004E34CE">
              <w:rPr>
                <w:shd w:val="clear" w:color="auto" w:fill="F8F9FA"/>
              </w:rPr>
              <w:lastRenderedPageBreak/>
              <w:t>хозяйства</w:t>
            </w:r>
          </w:p>
        </w:tc>
        <w:tc>
          <w:tcPr>
            <w:tcW w:w="1016" w:type="pct"/>
            <w:noWrap/>
            <w:vAlign w:val="center"/>
          </w:tcPr>
          <w:p w14:paraId="537217EB" w14:textId="77777777" w:rsidR="00DD0DA9" w:rsidRPr="004E34CE" w:rsidRDefault="00DD0DA9" w:rsidP="00211ECA">
            <w:pPr>
              <w:jc w:val="center"/>
            </w:pPr>
            <w:r w:rsidRPr="004E34CE">
              <w:lastRenderedPageBreak/>
              <w:t xml:space="preserve">Земли населенных </w:t>
            </w:r>
            <w:r w:rsidRPr="004E34CE">
              <w:lastRenderedPageBreak/>
              <w:t>пунктов</w:t>
            </w:r>
          </w:p>
        </w:tc>
        <w:tc>
          <w:tcPr>
            <w:tcW w:w="864" w:type="pct"/>
            <w:noWrap/>
            <w:vAlign w:val="center"/>
          </w:tcPr>
          <w:p w14:paraId="5B0C7892" w14:textId="77777777" w:rsidR="00DD0DA9" w:rsidRPr="004E34CE" w:rsidRDefault="00DD0DA9" w:rsidP="00211ECA">
            <w:pPr>
              <w:jc w:val="center"/>
            </w:pPr>
            <w:r w:rsidRPr="004E34CE">
              <w:rPr>
                <w:shd w:val="clear" w:color="auto" w:fill="F8F9FA"/>
              </w:rPr>
              <w:lastRenderedPageBreak/>
              <w:t xml:space="preserve">Для ведения личного подсобного </w:t>
            </w:r>
            <w:r w:rsidRPr="004E34CE">
              <w:rPr>
                <w:shd w:val="clear" w:color="auto" w:fill="F8F9FA"/>
              </w:rPr>
              <w:lastRenderedPageBreak/>
              <w:t>хозяйства</w:t>
            </w:r>
          </w:p>
        </w:tc>
      </w:tr>
      <w:tr w:rsidR="00DD0DA9" w:rsidRPr="004E34CE" w14:paraId="783855AF" w14:textId="77777777" w:rsidTr="00024F01">
        <w:tblPrEx>
          <w:jc w:val="left"/>
        </w:tblPrEx>
        <w:trPr>
          <w:trHeight w:val="323"/>
        </w:trPr>
        <w:tc>
          <w:tcPr>
            <w:tcW w:w="267" w:type="pct"/>
            <w:noWrap/>
            <w:vAlign w:val="center"/>
          </w:tcPr>
          <w:p w14:paraId="5C25A13B" w14:textId="77777777" w:rsidR="00DD0DA9" w:rsidRPr="004E34CE" w:rsidRDefault="00DD0DA9" w:rsidP="00211ECA">
            <w:pPr>
              <w:jc w:val="center"/>
            </w:pPr>
            <w:r w:rsidRPr="004E34CE">
              <w:lastRenderedPageBreak/>
              <w:t>86</w:t>
            </w:r>
          </w:p>
        </w:tc>
        <w:tc>
          <w:tcPr>
            <w:tcW w:w="804" w:type="pct"/>
            <w:noWrap/>
            <w:vAlign w:val="center"/>
          </w:tcPr>
          <w:p w14:paraId="2AA73A1D" w14:textId="77777777" w:rsidR="00DD0DA9" w:rsidRPr="004E34CE" w:rsidRDefault="00DD0DA9" w:rsidP="00211ECA">
            <w:pPr>
              <w:jc w:val="center"/>
            </w:pPr>
            <w:r w:rsidRPr="004E34CE">
              <w:br/>
            </w:r>
            <w:r w:rsidRPr="004E34CE">
              <w:rPr>
                <w:shd w:val="clear" w:color="auto" w:fill="F8F9FA"/>
              </w:rPr>
              <w:t>54:03:031801:135</w:t>
            </w:r>
          </w:p>
        </w:tc>
        <w:tc>
          <w:tcPr>
            <w:tcW w:w="373" w:type="pct"/>
            <w:noWrap/>
            <w:vAlign w:val="center"/>
          </w:tcPr>
          <w:p w14:paraId="6C6D30AA" w14:textId="77777777" w:rsidR="00DD0DA9" w:rsidRPr="004E34CE" w:rsidRDefault="00DD0DA9" w:rsidP="00211ECA">
            <w:pPr>
              <w:jc w:val="center"/>
            </w:pPr>
            <w:r w:rsidRPr="004E34CE">
              <w:rPr>
                <w:shd w:val="clear" w:color="auto" w:fill="FFFFFF"/>
              </w:rPr>
              <w:t>1 200</w:t>
            </w:r>
          </w:p>
        </w:tc>
        <w:tc>
          <w:tcPr>
            <w:tcW w:w="837" w:type="pct"/>
            <w:noWrap/>
            <w:vAlign w:val="center"/>
          </w:tcPr>
          <w:p w14:paraId="33F0EA90" w14:textId="77777777" w:rsidR="00DD0DA9" w:rsidRPr="004E34CE" w:rsidRDefault="00DD0DA9" w:rsidP="00211ECA">
            <w:pPr>
              <w:jc w:val="center"/>
            </w:pPr>
            <w:r w:rsidRPr="004E34CE">
              <w:t>Земли населенных пунктов</w:t>
            </w:r>
          </w:p>
        </w:tc>
        <w:tc>
          <w:tcPr>
            <w:tcW w:w="839" w:type="pct"/>
            <w:noWrap/>
            <w:vAlign w:val="center"/>
          </w:tcPr>
          <w:p w14:paraId="3C635314"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49770C05" w14:textId="77777777" w:rsidR="00DD0DA9" w:rsidRPr="004E34CE" w:rsidRDefault="00DD0DA9" w:rsidP="00211ECA">
            <w:pPr>
              <w:jc w:val="center"/>
            </w:pPr>
            <w:r w:rsidRPr="004E34CE">
              <w:t>Земли населенных пунктов</w:t>
            </w:r>
          </w:p>
        </w:tc>
        <w:tc>
          <w:tcPr>
            <w:tcW w:w="864" w:type="pct"/>
            <w:noWrap/>
            <w:vAlign w:val="center"/>
          </w:tcPr>
          <w:p w14:paraId="7714E8EA"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248CFF0B" w14:textId="77777777" w:rsidTr="00024F01">
        <w:tblPrEx>
          <w:jc w:val="left"/>
        </w:tblPrEx>
        <w:trPr>
          <w:trHeight w:val="323"/>
        </w:trPr>
        <w:tc>
          <w:tcPr>
            <w:tcW w:w="267" w:type="pct"/>
            <w:noWrap/>
            <w:vAlign w:val="center"/>
          </w:tcPr>
          <w:p w14:paraId="243C245F" w14:textId="77777777" w:rsidR="00DD0DA9" w:rsidRPr="004E34CE" w:rsidRDefault="00DD0DA9" w:rsidP="00211ECA">
            <w:pPr>
              <w:jc w:val="center"/>
            </w:pPr>
            <w:r w:rsidRPr="004E34CE">
              <w:t>87</w:t>
            </w:r>
          </w:p>
        </w:tc>
        <w:tc>
          <w:tcPr>
            <w:tcW w:w="804" w:type="pct"/>
            <w:noWrap/>
            <w:vAlign w:val="center"/>
          </w:tcPr>
          <w:p w14:paraId="324C057D" w14:textId="77777777" w:rsidR="00DD0DA9" w:rsidRPr="004E34CE" w:rsidRDefault="00DD0DA9" w:rsidP="00211ECA">
            <w:pPr>
              <w:jc w:val="center"/>
            </w:pPr>
            <w:r w:rsidRPr="004E34CE">
              <w:rPr>
                <w:u w:val="single"/>
                <w:shd w:val="clear" w:color="auto" w:fill="F8F9FA"/>
              </w:rPr>
              <w:t>54:03:031801:201</w:t>
            </w:r>
          </w:p>
        </w:tc>
        <w:tc>
          <w:tcPr>
            <w:tcW w:w="373" w:type="pct"/>
            <w:noWrap/>
            <w:vAlign w:val="center"/>
          </w:tcPr>
          <w:p w14:paraId="297B4FFF" w14:textId="77777777" w:rsidR="00DD0DA9" w:rsidRPr="004E34CE" w:rsidRDefault="00DD0DA9" w:rsidP="00211ECA">
            <w:pPr>
              <w:jc w:val="center"/>
            </w:pPr>
            <w:r w:rsidRPr="004E34CE">
              <w:rPr>
                <w:shd w:val="clear" w:color="auto" w:fill="FFFFFF"/>
              </w:rPr>
              <w:t>1 500</w:t>
            </w:r>
          </w:p>
        </w:tc>
        <w:tc>
          <w:tcPr>
            <w:tcW w:w="837" w:type="pct"/>
            <w:noWrap/>
            <w:vAlign w:val="center"/>
          </w:tcPr>
          <w:p w14:paraId="7AB8BD54" w14:textId="77777777" w:rsidR="00DD0DA9" w:rsidRPr="004E34CE" w:rsidRDefault="00DD0DA9" w:rsidP="00211ECA">
            <w:pPr>
              <w:jc w:val="center"/>
            </w:pPr>
            <w:r w:rsidRPr="004E34CE">
              <w:t>Земли населенных пунктов</w:t>
            </w:r>
          </w:p>
        </w:tc>
        <w:tc>
          <w:tcPr>
            <w:tcW w:w="839" w:type="pct"/>
            <w:noWrap/>
            <w:vAlign w:val="center"/>
          </w:tcPr>
          <w:p w14:paraId="1C443B99"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00AF2EA2" w14:textId="77777777" w:rsidR="00DD0DA9" w:rsidRPr="004E34CE" w:rsidRDefault="00DD0DA9" w:rsidP="00211ECA">
            <w:pPr>
              <w:jc w:val="center"/>
            </w:pPr>
            <w:r w:rsidRPr="004E34CE">
              <w:t>Земли населенных пунктов</w:t>
            </w:r>
          </w:p>
        </w:tc>
        <w:tc>
          <w:tcPr>
            <w:tcW w:w="864" w:type="pct"/>
            <w:noWrap/>
            <w:vAlign w:val="center"/>
          </w:tcPr>
          <w:p w14:paraId="5B9CAC5B" w14:textId="77777777" w:rsidR="00DD0DA9" w:rsidRPr="004E34CE" w:rsidRDefault="00DD0DA9" w:rsidP="00211ECA">
            <w:pPr>
              <w:jc w:val="center"/>
            </w:pPr>
            <w:r w:rsidRPr="004E34CE">
              <w:t>Для ведения личного подсобного хозяйства</w:t>
            </w:r>
          </w:p>
        </w:tc>
      </w:tr>
      <w:tr w:rsidR="00DD0DA9" w:rsidRPr="004E34CE" w14:paraId="68CB51BA" w14:textId="77777777" w:rsidTr="00024F01">
        <w:tblPrEx>
          <w:jc w:val="left"/>
        </w:tblPrEx>
        <w:trPr>
          <w:trHeight w:val="323"/>
        </w:trPr>
        <w:tc>
          <w:tcPr>
            <w:tcW w:w="267" w:type="pct"/>
            <w:noWrap/>
            <w:vAlign w:val="center"/>
          </w:tcPr>
          <w:p w14:paraId="50212216" w14:textId="77777777" w:rsidR="00DD0DA9" w:rsidRPr="004E34CE" w:rsidRDefault="00DD0DA9" w:rsidP="00211ECA">
            <w:pPr>
              <w:jc w:val="center"/>
            </w:pPr>
            <w:r w:rsidRPr="004E34CE">
              <w:t>88</w:t>
            </w:r>
          </w:p>
        </w:tc>
        <w:tc>
          <w:tcPr>
            <w:tcW w:w="804" w:type="pct"/>
            <w:noWrap/>
            <w:vAlign w:val="center"/>
          </w:tcPr>
          <w:p w14:paraId="22257EB6" w14:textId="77777777" w:rsidR="00DD0DA9" w:rsidRPr="004E34CE" w:rsidRDefault="00DD0DA9" w:rsidP="00211ECA">
            <w:pPr>
              <w:jc w:val="center"/>
            </w:pPr>
            <w:r w:rsidRPr="004E34CE">
              <w:br/>
            </w:r>
            <w:r w:rsidRPr="004E34CE">
              <w:rPr>
                <w:shd w:val="clear" w:color="auto" w:fill="F8F9FA"/>
              </w:rPr>
              <w:t>54:03:031801:117</w:t>
            </w:r>
          </w:p>
        </w:tc>
        <w:tc>
          <w:tcPr>
            <w:tcW w:w="373" w:type="pct"/>
            <w:noWrap/>
            <w:vAlign w:val="center"/>
          </w:tcPr>
          <w:p w14:paraId="137AC1FE" w14:textId="77777777" w:rsidR="00DD0DA9" w:rsidRPr="004E34CE" w:rsidRDefault="00DD0DA9" w:rsidP="00211ECA">
            <w:pPr>
              <w:jc w:val="center"/>
            </w:pPr>
            <w:r w:rsidRPr="004E34CE">
              <w:rPr>
                <w:shd w:val="clear" w:color="auto" w:fill="FFFFFF"/>
              </w:rPr>
              <w:t>1 100</w:t>
            </w:r>
          </w:p>
        </w:tc>
        <w:tc>
          <w:tcPr>
            <w:tcW w:w="837" w:type="pct"/>
            <w:noWrap/>
            <w:vAlign w:val="center"/>
          </w:tcPr>
          <w:p w14:paraId="6770F7C0" w14:textId="77777777" w:rsidR="00DD0DA9" w:rsidRPr="004E34CE" w:rsidRDefault="00DD0DA9" w:rsidP="00211ECA">
            <w:pPr>
              <w:jc w:val="center"/>
            </w:pPr>
            <w:r w:rsidRPr="004E34CE">
              <w:t>Земли населенных пунктов</w:t>
            </w:r>
          </w:p>
        </w:tc>
        <w:tc>
          <w:tcPr>
            <w:tcW w:w="839" w:type="pct"/>
            <w:noWrap/>
            <w:vAlign w:val="center"/>
          </w:tcPr>
          <w:p w14:paraId="73DD6FB7"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1113C010" w14:textId="77777777" w:rsidR="00DD0DA9" w:rsidRPr="004E34CE" w:rsidRDefault="00DD0DA9" w:rsidP="00211ECA">
            <w:pPr>
              <w:jc w:val="center"/>
            </w:pPr>
            <w:r w:rsidRPr="004E34CE">
              <w:t>Земли населенных пунктов</w:t>
            </w:r>
          </w:p>
        </w:tc>
        <w:tc>
          <w:tcPr>
            <w:tcW w:w="864" w:type="pct"/>
            <w:noWrap/>
            <w:vAlign w:val="center"/>
          </w:tcPr>
          <w:p w14:paraId="3DBBCD9A"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998C3A5" w14:textId="77777777" w:rsidTr="00024F01">
        <w:tblPrEx>
          <w:jc w:val="left"/>
        </w:tblPrEx>
        <w:trPr>
          <w:trHeight w:val="323"/>
        </w:trPr>
        <w:tc>
          <w:tcPr>
            <w:tcW w:w="267" w:type="pct"/>
            <w:noWrap/>
            <w:vAlign w:val="center"/>
          </w:tcPr>
          <w:p w14:paraId="5B0B4308" w14:textId="77777777" w:rsidR="00DD0DA9" w:rsidRPr="004E34CE" w:rsidRDefault="00DD0DA9" w:rsidP="00211ECA">
            <w:pPr>
              <w:jc w:val="center"/>
            </w:pPr>
            <w:r w:rsidRPr="004E34CE">
              <w:t>89</w:t>
            </w:r>
          </w:p>
        </w:tc>
        <w:tc>
          <w:tcPr>
            <w:tcW w:w="804" w:type="pct"/>
            <w:noWrap/>
            <w:vAlign w:val="center"/>
          </w:tcPr>
          <w:p w14:paraId="5A176A6A" w14:textId="77777777" w:rsidR="00DD0DA9" w:rsidRPr="004E34CE" w:rsidRDefault="00DD0DA9" w:rsidP="00211ECA">
            <w:pPr>
              <w:jc w:val="center"/>
            </w:pPr>
            <w:r w:rsidRPr="004E34CE">
              <w:br/>
            </w:r>
            <w:r w:rsidRPr="004E34CE">
              <w:rPr>
                <w:shd w:val="clear" w:color="auto" w:fill="F8F9FA"/>
              </w:rPr>
              <w:t>54:03:031801:102</w:t>
            </w:r>
          </w:p>
        </w:tc>
        <w:tc>
          <w:tcPr>
            <w:tcW w:w="373" w:type="pct"/>
            <w:noWrap/>
            <w:vAlign w:val="center"/>
          </w:tcPr>
          <w:p w14:paraId="4F5A3C8C" w14:textId="77777777" w:rsidR="00DD0DA9" w:rsidRPr="004E34CE" w:rsidRDefault="00DD0DA9" w:rsidP="00211ECA">
            <w:pPr>
              <w:jc w:val="center"/>
            </w:pPr>
            <w:r w:rsidRPr="004E34CE">
              <w:rPr>
                <w:shd w:val="clear" w:color="auto" w:fill="FFFFFF"/>
              </w:rPr>
              <w:t>1 400</w:t>
            </w:r>
          </w:p>
        </w:tc>
        <w:tc>
          <w:tcPr>
            <w:tcW w:w="837" w:type="pct"/>
            <w:noWrap/>
            <w:vAlign w:val="center"/>
          </w:tcPr>
          <w:p w14:paraId="53D1B11B" w14:textId="77777777" w:rsidR="00DD0DA9" w:rsidRPr="004E34CE" w:rsidRDefault="00DD0DA9" w:rsidP="00211ECA">
            <w:pPr>
              <w:jc w:val="center"/>
            </w:pPr>
            <w:r w:rsidRPr="004E34CE">
              <w:t>Земли населенных пунктов</w:t>
            </w:r>
          </w:p>
        </w:tc>
        <w:tc>
          <w:tcPr>
            <w:tcW w:w="839" w:type="pct"/>
            <w:noWrap/>
            <w:vAlign w:val="center"/>
          </w:tcPr>
          <w:p w14:paraId="2E844861"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23D97679" w14:textId="77777777" w:rsidR="00DD0DA9" w:rsidRPr="004E34CE" w:rsidRDefault="00DD0DA9" w:rsidP="00211ECA">
            <w:pPr>
              <w:jc w:val="center"/>
            </w:pPr>
            <w:r w:rsidRPr="004E34CE">
              <w:t>Земли населенных пунктов</w:t>
            </w:r>
          </w:p>
        </w:tc>
        <w:tc>
          <w:tcPr>
            <w:tcW w:w="864" w:type="pct"/>
            <w:noWrap/>
            <w:vAlign w:val="center"/>
          </w:tcPr>
          <w:p w14:paraId="68A2D380" w14:textId="77777777" w:rsidR="00DD0DA9" w:rsidRPr="004E34CE" w:rsidRDefault="00DD0DA9" w:rsidP="00211ECA">
            <w:pPr>
              <w:jc w:val="center"/>
            </w:pPr>
            <w:r w:rsidRPr="004E34CE">
              <w:t>Для ведения личного подсобного хозяйства</w:t>
            </w:r>
          </w:p>
        </w:tc>
      </w:tr>
      <w:tr w:rsidR="00DD0DA9" w:rsidRPr="004E34CE" w14:paraId="5398B55A" w14:textId="77777777" w:rsidTr="00024F01">
        <w:tblPrEx>
          <w:jc w:val="left"/>
        </w:tblPrEx>
        <w:trPr>
          <w:trHeight w:val="323"/>
        </w:trPr>
        <w:tc>
          <w:tcPr>
            <w:tcW w:w="267" w:type="pct"/>
            <w:noWrap/>
            <w:vAlign w:val="center"/>
          </w:tcPr>
          <w:p w14:paraId="04966B3C" w14:textId="77777777" w:rsidR="00DD0DA9" w:rsidRPr="004E34CE" w:rsidRDefault="00DD0DA9" w:rsidP="00211ECA">
            <w:pPr>
              <w:jc w:val="center"/>
            </w:pPr>
            <w:r w:rsidRPr="004E34CE">
              <w:t>90</w:t>
            </w:r>
          </w:p>
        </w:tc>
        <w:tc>
          <w:tcPr>
            <w:tcW w:w="804" w:type="pct"/>
            <w:noWrap/>
            <w:vAlign w:val="center"/>
          </w:tcPr>
          <w:p w14:paraId="199C8B8E" w14:textId="77777777" w:rsidR="00DD0DA9" w:rsidRPr="004E34CE" w:rsidRDefault="00DD0DA9" w:rsidP="00211ECA">
            <w:pPr>
              <w:jc w:val="center"/>
            </w:pPr>
            <w:r w:rsidRPr="004E34CE">
              <w:br/>
            </w:r>
            <w:r w:rsidRPr="004E34CE">
              <w:rPr>
                <w:shd w:val="clear" w:color="auto" w:fill="F8F9FA"/>
              </w:rPr>
              <w:t>54:03:031801:125</w:t>
            </w:r>
          </w:p>
        </w:tc>
        <w:tc>
          <w:tcPr>
            <w:tcW w:w="373" w:type="pct"/>
            <w:noWrap/>
            <w:vAlign w:val="center"/>
          </w:tcPr>
          <w:p w14:paraId="25A28740" w14:textId="77777777" w:rsidR="00DD0DA9" w:rsidRPr="004E34CE" w:rsidRDefault="00DD0DA9" w:rsidP="00211ECA">
            <w:pPr>
              <w:jc w:val="center"/>
            </w:pPr>
            <w:r w:rsidRPr="004E34CE">
              <w:rPr>
                <w:shd w:val="clear" w:color="auto" w:fill="FFFFFF"/>
              </w:rPr>
              <w:t>1 100</w:t>
            </w:r>
          </w:p>
        </w:tc>
        <w:tc>
          <w:tcPr>
            <w:tcW w:w="837" w:type="pct"/>
            <w:noWrap/>
            <w:vAlign w:val="center"/>
          </w:tcPr>
          <w:p w14:paraId="672B72B9" w14:textId="77777777" w:rsidR="00DD0DA9" w:rsidRPr="004E34CE" w:rsidRDefault="00DD0DA9" w:rsidP="00211ECA">
            <w:pPr>
              <w:jc w:val="center"/>
            </w:pPr>
            <w:r w:rsidRPr="004E34CE">
              <w:t>Земли населенных пунктов</w:t>
            </w:r>
          </w:p>
        </w:tc>
        <w:tc>
          <w:tcPr>
            <w:tcW w:w="839" w:type="pct"/>
            <w:noWrap/>
            <w:vAlign w:val="center"/>
          </w:tcPr>
          <w:p w14:paraId="08DD0032"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215D419A" w14:textId="77777777" w:rsidR="00DD0DA9" w:rsidRPr="004E34CE" w:rsidRDefault="00DD0DA9" w:rsidP="00211ECA">
            <w:pPr>
              <w:jc w:val="center"/>
            </w:pPr>
            <w:r w:rsidRPr="004E34CE">
              <w:t>Земли населенных пунктов</w:t>
            </w:r>
          </w:p>
        </w:tc>
        <w:tc>
          <w:tcPr>
            <w:tcW w:w="864" w:type="pct"/>
            <w:noWrap/>
            <w:vAlign w:val="center"/>
          </w:tcPr>
          <w:p w14:paraId="11AA76B5"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5514617C" w14:textId="77777777" w:rsidTr="00024F01">
        <w:tblPrEx>
          <w:jc w:val="left"/>
        </w:tblPrEx>
        <w:trPr>
          <w:trHeight w:val="323"/>
        </w:trPr>
        <w:tc>
          <w:tcPr>
            <w:tcW w:w="267" w:type="pct"/>
            <w:noWrap/>
            <w:vAlign w:val="center"/>
          </w:tcPr>
          <w:p w14:paraId="24720EFF" w14:textId="77777777" w:rsidR="00DD0DA9" w:rsidRPr="004E34CE" w:rsidRDefault="00DD0DA9" w:rsidP="00211ECA">
            <w:pPr>
              <w:jc w:val="center"/>
            </w:pPr>
            <w:r w:rsidRPr="004E34CE">
              <w:t>91</w:t>
            </w:r>
          </w:p>
        </w:tc>
        <w:tc>
          <w:tcPr>
            <w:tcW w:w="804" w:type="pct"/>
            <w:noWrap/>
            <w:vAlign w:val="center"/>
          </w:tcPr>
          <w:p w14:paraId="46B6032F" w14:textId="77777777" w:rsidR="00DD0DA9" w:rsidRPr="004E34CE" w:rsidRDefault="00DD0DA9" w:rsidP="00211ECA">
            <w:pPr>
              <w:jc w:val="center"/>
            </w:pPr>
            <w:r w:rsidRPr="004E34CE">
              <w:br/>
            </w:r>
            <w:r w:rsidRPr="004E34CE">
              <w:rPr>
                <w:shd w:val="clear" w:color="auto" w:fill="F8F9FA"/>
              </w:rPr>
              <w:t>54:03:031801:120</w:t>
            </w:r>
          </w:p>
        </w:tc>
        <w:tc>
          <w:tcPr>
            <w:tcW w:w="373" w:type="pct"/>
            <w:noWrap/>
            <w:vAlign w:val="center"/>
          </w:tcPr>
          <w:p w14:paraId="4FA504E7" w14:textId="77777777" w:rsidR="00DD0DA9" w:rsidRPr="004E34CE" w:rsidRDefault="00DD0DA9" w:rsidP="00211ECA">
            <w:pPr>
              <w:jc w:val="center"/>
            </w:pPr>
            <w:r w:rsidRPr="004E34CE">
              <w:rPr>
                <w:shd w:val="clear" w:color="auto" w:fill="FFFFFF"/>
              </w:rPr>
              <w:t>800</w:t>
            </w:r>
          </w:p>
        </w:tc>
        <w:tc>
          <w:tcPr>
            <w:tcW w:w="837" w:type="pct"/>
            <w:noWrap/>
            <w:vAlign w:val="center"/>
          </w:tcPr>
          <w:p w14:paraId="08BA022A" w14:textId="77777777" w:rsidR="00DD0DA9" w:rsidRPr="004E34CE" w:rsidRDefault="00DD0DA9" w:rsidP="00211ECA">
            <w:pPr>
              <w:jc w:val="center"/>
            </w:pPr>
            <w:r w:rsidRPr="004E34CE">
              <w:t>Земли населенных пунктов</w:t>
            </w:r>
          </w:p>
        </w:tc>
        <w:tc>
          <w:tcPr>
            <w:tcW w:w="839" w:type="pct"/>
            <w:noWrap/>
            <w:vAlign w:val="center"/>
          </w:tcPr>
          <w:p w14:paraId="62F1BC7A"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6ED88F80" w14:textId="77777777" w:rsidR="00DD0DA9" w:rsidRPr="004E34CE" w:rsidRDefault="00DD0DA9" w:rsidP="00211ECA">
            <w:pPr>
              <w:jc w:val="center"/>
            </w:pPr>
            <w:r w:rsidRPr="004E34CE">
              <w:t>Земли населенных пунктов</w:t>
            </w:r>
          </w:p>
        </w:tc>
        <w:tc>
          <w:tcPr>
            <w:tcW w:w="864" w:type="pct"/>
            <w:noWrap/>
            <w:vAlign w:val="center"/>
          </w:tcPr>
          <w:p w14:paraId="05061305" w14:textId="77777777" w:rsidR="00DD0DA9" w:rsidRPr="004E34CE" w:rsidRDefault="00DD0DA9" w:rsidP="00211ECA">
            <w:pPr>
              <w:jc w:val="center"/>
            </w:pPr>
            <w:r w:rsidRPr="004E34CE">
              <w:t>Для ведения личного подсобного хозяйства</w:t>
            </w:r>
          </w:p>
        </w:tc>
      </w:tr>
      <w:tr w:rsidR="00DD0DA9" w:rsidRPr="004E34CE" w14:paraId="37F0022F" w14:textId="77777777" w:rsidTr="00024F01">
        <w:trPr>
          <w:trHeight w:val="323"/>
          <w:jc w:val="center"/>
        </w:trPr>
        <w:tc>
          <w:tcPr>
            <w:tcW w:w="267" w:type="pct"/>
            <w:noWrap/>
            <w:vAlign w:val="center"/>
          </w:tcPr>
          <w:p w14:paraId="09ECB482" w14:textId="77777777" w:rsidR="00DD0DA9" w:rsidRPr="004E34CE" w:rsidRDefault="00DD0DA9" w:rsidP="00211ECA">
            <w:pPr>
              <w:jc w:val="center"/>
            </w:pPr>
            <w:r w:rsidRPr="004E34CE">
              <w:t>92</w:t>
            </w:r>
          </w:p>
        </w:tc>
        <w:tc>
          <w:tcPr>
            <w:tcW w:w="804" w:type="pct"/>
            <w:noWrap/>
            <w:vAlign w:val="center"/>
          </w:tcPr>
          <w:p w14:paraId="58D58643" w14:textId="77777777" w:rsidR="00DD0DA9" w:rsidRPr="004E34CE" w:rsidRDefault="00DD0DA9" w:rsidP="00211ECA">
            <w:pPr>
              <w:jc w:val="center"/>
            </w:pPr>
            <w:r w:rsidRPr="004E34CE">
              <w:rPr>
                <w:shd w:val="clear" w:color="auto" w:fill="F8F9FA"/>
              </w:rPr>
              <w:t>54:03:031801:90</w:t>
            </w:r>
          </w:p>
        </w:tc>
        <w:tc>
          <w:tcPr>
            <w:tcW w:w="373" w:type="pct"/>
            <w:noWrap/>
            <w:vAlign w:val="center"/>
          </w:tcPr>
          <w:p w14:paraId="128CAA89" w14:textId="77777777" w:rsidR="00DD0DA9" w:rsidRPr="004E34CE" w:rsidRDefault="00DD0DA9" w:rsidP="00211ECA">
            <w:pPr>
              <w:jc w:val="center"/>
            </w:pPr>
            <w:r w:rsidRPr="004E34CE">
              <w:rPr>
                <w:shd w:val="clear" w:color="auto" w:fill="FFFFFF"/>
              </w:rPr>
              <w:t>1 500</w:t>
            </w:r>
          </w:p>
        </w:tc>
        <w:tc>
          <w:tcPr>
            <w:tcW w:w="837" w:type="pct"/>
            <w:noWrap/>
            <w:vAlign w:val="center"/>
          </w:tcPr>
          <w:p w14:paraId="3976F65A" w14:textId="77777777" w:rsidR="00DD0DA9" w:rsidRPr="004E34CE" w:rsidRDefault="00DD0DA9" w:rsidP="00211ECA">
            <w:pPr>
              <w:jc w:val="center"/>
            </w:pPr>
            <w:r w:rsidRPr="004E34CE">
              <w:t>Земли населенных пунктов</w:t>
            </w:r>
          </w:p>
        </w:tc>
        <w:tc>
          <w:tcPr>
            <w:tcW w:w="839" w:type="pct"/>
            <w:noWrap/>
            <w:vAlign w:val="center"/>
          </w:tcPr>
          <w:p w14:paraId="23D5B775"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58EBD865" w14:textId="77777777" w:rsidR="00DD0DA9" w:rsidRPr="004E34CE" w:rsidRDefault="00DD0DA9" w:rsidP="00211ECA">
            <w:pPr>
              <w:jc w:val="center"/>
            </w:pPr>
            <w:r w:rsidRPr="004E34CE">
              <w:t>Земли населенных пунктов</w:t>
            </w:r>
          </w:p>
        </w:tc>
        <w:tc>
          <w:tcPr>
            <w:tcW w:w="862" w:type="pct"/>
            <w:noWrap/>
            <w:vAlign w:val="center"/>
          </w:tcPr>
          <w:p w14:paraId="6AD9932C" w14:textId="77777777" w:rsidR="00DD0DA9" w:rsidRPr="004E34CE" w:rsidRDefault="00DD0DA9" w:rsidP="00211ECA">
            <w:pPr>
              <w:jc w:val="center"/>
            </w:pPr>
            <w:r w:rsidRPr="004E34CE">
              <w:rPr>
                <w:shd w:val="clear" w:color="auto" w:fill="F8F9FA"/>
              </w:rPr>
              <w:t>для использования под малоэтажным жилым домом</w:t>
            </w:r>
          </w:p>
        </w:tc>
      </w:tr>
      <w:tr w:rsidR="00DD0DA9" w:rsidRPr="004E34CE" w14:paraId="387695C0" w14:textId="77777777" w:rsidTr="00024F01">
        <w:trPr>
          <w:trHeight w:val="323"/>
          <w:jc w:val="center"/>
        </w:trPr>
        <w:tc>
          <w:tcPr>
            <w:tcW w:w="267" w:type="pct"/>
            <w:noWrap/>
            <w:vAlign w:val="center"/>
          </w:tcPr>
          <w:p w14:paraId="0D90A104" w14:textId="77777777" w:rsidR="00DD0DA9" w:rsidRPr="004E34CE" w:rsidRDefault="00DD0DA9" w:rsidP="00211ECA">
            <w:pPr>
              <w:jc w:val="center"/>
            </w:pPr>
            <w:r w:rsidRPr="004E34CE">
              <w:t>93</w:t>
            </w:r>
          </w:p>
        </w:tc>
        <w:tc>
          <w:tcPr>
            <w:tcW w:w="804" w:type="pct"/>
            <w:noWrap/>
            <w:vAlign w:val="center"/>
          </w:tcPr>
          <w:p w14:paraId="007DC510" w14:textId="77777777" w:rsidR="00DD0DA9" w:rsidRPr="004E34CE" w:rsidRDefault="00DD0DA9" w:rsidP="00211ECA">
            <w:pPr>
              <w:jc w:val="center"/>
            </w:pPr>
            <w:r w:rsidRPr="004E34CE">
              <w:br/>
            </w:r>
            <w:r w:rsidRPr="004E34CE">
              <w:rPr>
                <w:shd w:val="clear" w:color="auto" w:fill="F8F9FA"/>
              </w:rPr>
              <w:t>54:03:031801:160</w:t>
            </w:r>
          </w:p>
        </w:tc>
        <w:tc>
          <w:tcPr>
            <w:tcW w:w="373" w:type="pct"/>
            <w:noWrap/>
            <w:vAlign w:val="center"/>
          </w:tcPr>
          <w:p w14:paraId="73FDA989" w14:textId="77777777" w:rsidR="00DD0DA9" w:rsidRPr="004E34CE" w:rsidRDefault="00DD0DA9" w:rsidP="00211ECA">
            <w:pPr>
              <w:jc w:val="center"/>
            </w:pPr>
            <w:r w:rsidRPr="004E34CE">
              <w:rPr>
                <w:shd w:val="clear" w:color="auto" w:fill="FFFFFF"/>
              </w:rPr>
              <w:t>1 800</w:t>
            </w:r>
          </w:p>
        </w:tc>
        <w:tc>
          <w:tcPr>
            <w:tcW w:w="837" w:type="pct"/>
            <w:noWrap/>
            <w:vAlign w:val="center"/>
          </w:tcPr>
          <w:p w14:paraId="655DEBD9" w14:textId="77777777" w:rsidR="00DD0DA9" w:rsidRPr="004E34CE" w:rsidRDefault="00DD0DA9" w:rsidP="00211ECA">
            <w:pPr>
              <w:jc w:val="center"/>
            </w:pPr>
            <w:r w:rsidRPr="004E34CE">
              <w:t>Земли населенных пунктов</w:t>
            </w:r>
          </w:p>
        </w:tc>
        <w:tc>
          <w:tcPr>
            <w:tcW w:w="839" w:type="pct"/>
            <w:noWrap/>
            <w:vAlign w:val="center"/>
          </w:tcPr>
          <w:p w14:paraId="5F2DCB9B"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7AE8E919" w14:textId="77777777" w:rsidR="00DD0DA9" w:rsidRPr="004E34CE" w:rsidRDefault="00DD0DA9" w:rsidP="00211ECA">
            <w:pPr>
              <w:jc w:val="center"/>
            </w:pPr>
            <w:r w:rsidRPr="004E34CE">
              <w:t>Земли населенных пунктов</w:t>
            </w:r>
          </w:p>
        </w:tc>
        <w:tc>
          <w:tcPr>
            <w:tcW w:w="862" w:type="pct"/>
            <w:noWrap/>
            <w:vAlign w:val="center"/>
          </w:tcPr>
          <w:p w14:paraId="54436495" w14:textId="77777777" w:rsidR="00DD0DA9" w:rsidRPr="004E34CE" w:rsidRDefault="00DD0DA9" w:rsidP="00211ECA">
            <w:pPr>
              <w:jc w:val="center"/>
            </w:pPr>
            <w:r w:rsidRPr="004E34CE">
              <w:t>Для ведения личного подсобного хозяйства</w:t>
            </w:r>
          </w:p>
        </w:tc>
      </w:tr>
      <w:tr w:rsidR="00DD0DA9" w:rsidRPr="004E34CE" w14:paraId="4540BC05" w14:textId="77777777" w:rsidTr="00024F01">
        <w:trPr>
          <w:trHeight w:val="323"/>
          <w:jc w:val="center"/>
        </w:trPr>
        <w:tc>
          <w:tcPr>
            <w:tcW w:w="267" w:type="pct"/>
            <w:noWrap/>
            <w:vAlign w:val="center"/>
          </w:tcPr>
          <w:p w14:paraId="385BB6A0" w14:textId="77777777" w:rsidR="00DD0DA9" w:rsidRPr="004E34CE" w:rsidRDefault="00DD0DA9" w:rsidP="00211ECA">
            <w:pPr>
              <w:jc w:val="center"/>
            </w:pPr>
            <w:r w:rsidRPr="004E34CE">
              <w:t>94</w:t>
            </w:r>
          </w:p>
        </w:tc>
        <w:tc>
          <w:tcPr>
            <w:tcW w:w="804" w:type="pct"/>
            <w:noWrap/>
            <w:vAlign w:val="center"/>
          </w:tcPr>
          <w:p w14:paraId="3179E3BB" w14:textId="77777777" w:rsidR="00DD0DA9" w:rsidRPr="004E34CE" w:rsidRDefault="00DD0DA9" w:rsidP="00211ECA">
            <w:pPr>
              <w:jc w:val="center"/>
            </w:pPr>
            <w:r w:rsidRPr="004E34CE">
              <w:rPr>
                <w:shd w:val="clear" w:color="auto" w:fill="F8F9FA"/>
              </w:rPr>
              <w:t>54:03:031801:112</w:t>
            </w:r>
          </w:p>
        </w:tc>
        <w:tc>
          <w:tcPr>
            <w:tcW w:w="373" w:type="pct"/>
            <w:noWrap/>
            <w:vAlign w:val="center"/>
          </w:tcPr>
          <w:p w14:paraId="2C223AFA" w14:textId="77777777" w:rsidR="00DD0DA9" w:rsidRPr="004E34CE" w:rsidRDefault="00DD0DA9" w:rsidP="00211ECA">
            <w:pPr>
              <w:jc w:val="center"/>
            </w:pPr>
            <w:r w:rsidRPr="004E34CE">
              <w:rPr>
                <w:shd w:val="clear" w:color="auto" w:fill="FFFFFF"/>
              </w:rPr>
              <w:t>2 000</w:t>
            </w:r>
          </w:p>
        </w:tc>
        <w:tc>
          <w:tcPr>
            <w:tcW w:w="837" w:type="pct"/>
            <w:noWrap/>
            <w:vAlign w:val="center"/>
          </w:tcPr>
          <w:p w14:paraId="383D4B95" w14:textId="77777777" w:rsidR="00DD0DA9" w:rsidRPr="004E34CE" w:rsidRDefault="00DD0DA9" w:rsidP="00211ECA">
            <w:pPr>
              <w:jc w:val="center"/>
            </w:pPr>
            <w:r w:rsidRPr="004E34CE">
              <w:t>Земли населенных пунктов</w:t>
            </w:r>
          </w:p>
        </w:tc>
        <w:tc>
          <w:tcPr>
            <w:tcW w:w="839" w:type="pct"/>
            <w:noWrap/>
            <w:vAlign w:val="center"/>
          </w:tcPr>
          <w:p w14:paraId="228966E7"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0C3D623F" w14:textId="77777777" w:rsidR="00DD0DA9" w:rsidRPr="004E34CE" w:rsidRDefault="00DD0DA9" w:rsidP="00211ECA">
            <w:pPr>
              <w:jc w:val="center"/>
            </w:pPr>
            <w:r w:rsidRPr="004E34CE">
              <w:t>Земли населенных пунктов</w:t>
            </w:r>
          </w:p>
        </w:tc>
        <w:tc>
          <w:tcPr>
            <w:tcW w:w="862" w:type="pct"/>
            <w:noWrap/>
            <w:vAlign w:val="center"/>
          </w:tcPr>
          <w:p w14:paraId="29EEB273" w14:textId="77777777" w:rsidR="00DD0DA9" w:rsidRPr="004E34CE" w:rsidRDefault="00DD0DA9" w:rsidP="00211ECA">
            <w:pPr>
              <w:jc w:val="center"/>
            </w:pPr>
            <w:r w:rsidRPr="004E34CE">
              <w:t>Для ведения личного подсобного хозяйства</w:t>
            </w:r>
          </w:p>
        </w:tc>
      </w:tr>
      <w:tr w:rsidR="00DD0DA9" w:rsidRPr="004E34CE" w14:paraId="4F3FD0C6" w14:textId="77777777" w:rsidTr="00024F01">
        <w:trPr>
          <w:trHeight w:val="323"/>
          <w:jc w:val="center"/>
        </w:trPr>
        <w:tc>
          <w:tcPr>
            <w:tcW w:w="267" w:type="pct"/>
            <w:noWrap/>
            <w:vAlign w:val="center"/>
          </w:tcPr>
          <w:p w14:paraId="5F79E847" w14:textId="77777777" w:rsidR="00DD0DA9" w:rsidRPr="004E34CE" w:rsidRDefault="00DD0DA9" w:rsidP="00211ECA">
            <w:pPr>
              <w:jc w:val="center"/>
            </w:pPr>
            <w:r w:rsidRPr="004E34CE">
              <w:lastRenderedPageBreak/>
              <w:t>95</w:t>
            </w:r>
          </w:p>
        </w:tc>
        <w:tc>
          <w:tcPr>
            <w:tcW w:w="804" w:type="pct"/>
            <w:noWrap/>
            <w:vAlign w:val="center"/>
          </w:tcPr>
          <w:p w14:paraId="62D0CB2D" w14:textId="77777777" w:rsidR="00DD0DA9" w:rsidRPr="004E34CE" w:rsidRDefault="00DD0DA9" w:rsidP="00211ECA">
            <w:pPr>
              <w:jc w:val="center"/>
            </w:pPr>
            <w:r w:rsidRPr="004E34CE">
              <w:rPr>
                <w:shd w:val="clear" w:color="auto" w:fill="F8F9FA"/>
              </w:rPr>
              <w:t>54:03:031801:93</w:t>
            </w:r>
          </w:p>
        </w:tc>
        <w:tc>
          <w:tcPr>
            <w:tcW w:w="373" w:type="pct"/>
            <w:noWrap/>
            <w:vAlign w:val="center"/>
          </w:tcPr>
          <w:p w14:paraId="7F0F5FF3" w14:textId="77777777" w:rsidR="00DD0DA9" w:rsidRPr="004E34CE" w:rsidRDefault="00DD0DA9" w:rsidP="00211ECA">
            <w:pPr>
              <w:jc w:val="center"/>
            </w:pPr>
            <w:r w:rsidRPr="004E34CE">
              <w:br/>
            </w:r>
            <w:r w:rsidRPr="004E34CE">
              <w:rPr>
                <w:shd w:val="clear" w:color="auto" w:fill="FFFFFF"/>
              </w:rPr>
              <w:t>1 905</w:t>
            </w:r>
          </w:p>
        </w:tc>
        <w:tc>
          <w:tcPr>
            <w:tcW w:w="837" w:type="pct"/>
            <w:noWrap/>
            <w:vAlign w:val="center"/>
          </w:tcPr>
          <w:p w14:paraId="0BE0EEFB" w14:textId="77777777" w:rsidR="00DD0DA9" w:rsidRPr="004E34CE" w:rsidRDefault="00DD0DA9" w:rsidP="00211ECA">
            <w:pPr>
              <w:jc w:val="center"/>
            </w:pPr>
            <w:r w:rsidRPr="004E34CE">
              <w:t>Земли населенных пунктов</w:t>
            </w:r>
          </w:p>
        </w:tc>
        <w:tc>
          <w:tcPr>
            <w:tcW w:w="839" w:type="pct"/>
            <w:noWrap/>
            <w:vAlign w:val="center"/>
          </w:tcPr>
          <w:p w14:paraId="4F3CD6D8"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6C0AF721" w14:textId="77777777" w:rsidR="00DD0DA9" w:rsidRPr="004E34CE" w:rsidRDefault="00DD0DA9" w:rsidP="00211ECA">
            <w:pPr>
              <w:jc w:val="center"/>
            </w:pPr>
            <w:r w:rsidRPr="004E34CE">
              <w:t>Земли населенных пунктов</w:t>
            </w:r>
          </w:p>
        </w:tc>
        <w:tc>
          <w:tcPr>
            <w:tcW w:w="862" w:type="pct"/>
            <w:noWrap/>
            <w:vAlign w:val="center"/>
          </w:tcPr>
          <w:p w14:paraId="7BB7A4F2" w14:textId="77777777" w:rsidR="00DD0DA9" w:rsidRPr="004E34CE" w:rsidRDefault="00DD0DA9" w:rsidP="00211ECA">
            <w:pPr>
              <w:jc w:val="center"/>
            </w:pPr>
            <w:r w:rsidRPr="004E34CE">
              <w:t>Для ведения личного подсобного хозяйства</w:t>
            </w:r>
          </w:p>
        </w:tc>
      </w:tr>
      <w:tr w:rsidR="00DD0DA9" w:rsidRPr="004E34CE" w14:paraId="6617142C" w14:textId="77777777" w:rsidTr="00024F01">
        <w:trPr>
          <w:trHeight w:val="323"/>
          <w:jc w:val="center"/>
        </w:trPr>
        <w:tc>
          <w:tcPr>
            <w:tcW w:w="267" w:type="pct"/>
            <w:noWrap/>
            <w:vAlign w:val="center"/>
          </w:tcPr>
          <w:p w14:paraId="5E391551" w14:textId="77777777" w:rsidR="00DD0DA9" w:rsidRPr="004E34CE" w:rsidRDefault="00DD0DA9" w:rsidP="00211ECA">
            <w:pPr>
              <w:jc w:val="center"/>
            </w:pPr>
            <w:r w:rsidRPr="004E34CE">
              <w:t>96</w:t>
            </w:r>
          </w:p>
        </w:tc>
        <w:tc>
          <w:tcPr>
            <w:tcW w:w="804" w:type="pct"/>
            <w:noWrap/>
            <w:vAlign w:val="center"/>
          </w:tcPr>
          <w:p w14:paraId="4EF3B903" w14:textId="77777777" w:rsidR="00DD0DA9" w:rsidRPr="004E34CE" w:rsidRDefault="00DD0DA9" w:rsidP="00211ECA">
            <w:pPr>
              <w:jc w:val="center"/>
            </w:pPr>
            <w:r w:rsidRPr="004E34CE">
              <w:br/>
            </w:r>
            <w:r w:rsidRPr="004E34CE">
              <w:rPr>
                <w:shd w:val="clear" w:color="auto" w:fill="F8F9FA"/>
              </w:rPr>
              <w:t>54:03:031801:177</w:t>
            </w:r>
          </w:p>
        </w:tc>
        <w:tc>
          <w:tcPr>
            <w:tcW w:w="373" w:type="pct"/>
            <w:noWrap/>
            <w:vAlign w:val="center"/>
          </w:tcPr>
          <w:p w14:paraId="770D9A34" w14:textId="77777777" w:rsidR="00DD0DA9" w:rsidRPr="004E34CE" w:rsidRDefault="00DD0DA9" w:rsidP="00211ECA">
            <w:pPr>
              <w:jc w:val="center"/>
            </w:pPr>
            <w:r w:rsidRPr="004E34CE">
              <w:rPr>
                <w:shd w:val="clear" w:color="auto" w:fill="FFFFFF"/>
              </w:rPr>
              <w:t>1 517</w:t>
            </w:r>
          </w:p>
        </w:tc>
        <w:tc>
          <w:tcPr>
            <w:tcW w:w="837" w:type="pct"/>
            <w:noWrap/>
            <w:vAlign w:val="center"/>
          </w:tcPr>
          <w:p w14:paraId="5FE1AF3B" w14:textId="77777777" w:rsidR="00DD0DA9" w:rsidRPr="004E34CE" w:rsidRDefault="00DD0DA9" w:rsidP="00211ECA">
            <w:pPr>
              <w:jc w:val="center"/>
            </w:pPr>
            <w:r w:rsidRPr="004E34CE">
              <w:t>Земли населенных пунктов</w:t>
            </w:r>
          </w:p>
        </w:tc>
        <w:tc>
          <w:tcPr>
            <w:tcW w:w="839" w:type="pct"/>
            <w:noWrap/>
            <w:vAlign w:val="center"/>
          </w:tcPr>
          <w:p w14:paraId="700C4B77"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22B7F6B0" w14:textId="77777777" w:rsidR="00DD0DA9" w:rsidRPr="004E34CE" w:rsidRDefault="00DD0DA9" w:rsidP="00211ECA">
            <w:pPr>
              <w:jc w:val="center"/>
            </w:pPr>
            <w:r w:rsidRPr="004E34CE">
              <w:t>Земли населенных пунктов</w:t>
            </w:r>
          </w:p>
        </w:tc>
        <w:tc>
          <w:tcPr>
            <w:tcW w:w="862" w:type="pct"/>
            <w:noWrap/>
            <w:vAlign w:val="center"/>
          </w:tcPr>
          <w:p w14:paraId="067F8B7E" w14:textId="77777777" w:rsidR="00DD0DA9" w:rsidRPr="004E34CE" w:rsidRDefault="00DD0DA9" w:rsidP="00211ECA">
            <w:pPr>
              <w:jc w:val="center"/>
            </w:pPr>
            <w:r w:rsidRPr="004E34CE">
              <w:t>Для ведения личного подсобного хозяйства</w:t>
            </w:r>
          </w:p>
        </w:tc>
      </w:tr>
      <w:tr w:rsidR="00DD0DA9" w:rsidRPr="004E34CE" w14:paraId="5428723F" w14:textId="77777777" w:rsidTr="00024F01">
        <w:tblPrEx>
          <w:jc w:val="left"/>
        </w:tblPrEx>
        <w:trPr>
          <w:trHeight w:val="323"/>
        </w:trPr>
        <w:tc>
          <w:tcPr>
            <w:tcW w:w="267" w:type="pct"/>
            <w:noWrap/>
            <w:vAlign w:val="center"/>
          </w:tcPr>
          <w:p w14:paraId="1E6DCD0E" w14:textId="77777777" w:rsidR="00DD0DA9" w:rsidRPr="004E34CE" w:rsidRDefault="00DD0DA9" w:rsidP="00211ECA">
            <w:pPr>
              <w:jc w:val="center"/>
            </w:pPr>
            <w:r w:rsidRPr="004E34CE">
              <w:t>97</w:t>
            </w:r>
          </w:p>
        </w:tc>
        <w:tc>
          <w:tcPr>
            <w:tcW w:w="804" w:type="pct"/>
            <w:noWrap/>
            <w:vAlign w:val="center"/>
          </w:tcPr>
          <w:p w14:paraId="7560493B" w14:textId="77777777" w:rsidR="00DD0DA9" w:rsidRPr="004E34CE" w:rsidRDefault="00DD0DA9" w:rsidP="00211ECA">
            <w:pPr>
              <w:jc w:val="center"/>
            </w:pPr>
            <w:r w:rsidRPr="004E34CE">
              <w:br/>
            </w:r>
            <w:r w:rsidRPr="004E34CE">
              <w:rPr>
                <w:shd w:val="clear" w:color="auto" w:fill="F8F9FA"/>
              </w:rPr>
              <w:t>54:03:031801:604</w:t>
            </w:r>
          </w:p>
        </w:tc>
        <w:tc>
          <w:tcPr>
            <w:tcW w:w="373" w:type="pct"/>
            <w:noWrap/>
            <w:vAlign w:val="center"/>
          </w:tcPr>
          <w:p w14:paraId="09E650A7" w14:textId="77777777" w:rsidR="00DD0DA9" w:rsidRPr="004E34CE" w:rsidRDefault="00DD0DA9" w:rsidP="00211ECA">
            <w:pPr>
              <w:jc w:val="center"/>
            </w:pPr>
            <w:r w:rsidRPr="004E34CE">
              <w:rPr>
                <w:shd w:val="clear" w:color="auto" w:fill="FFFFFF"/>
              </w:rPr>
              <w:t>1 650</w:t>
            </w:r>
          </w:p>
        </w:tc>
        <w:tc>
          <w:tcPr>
            <w:tcW w:w="837" w:type="pct"/>
            <w:noWrap/>
            <w:vAlign w:val="center"/>
          </w:tcPr>
          <w:p w14:paraId="63B0BFA7" w14:textId="77777777" w:rsidR="00DD0DA9" w:rsidRPr="004E34CE" w:rsidRDefault="00DD0DA9" w:rsidP="00211ECA">
            <w:pPr>
              <w:jc w:val="center"/>
            </w:pPr>
            <w:r w:rsidRPr="004E34CE">
              <w:t>Земли населенных пунктов</w:t>
            </w:r>
          </w:p>
        </w:tc>
        <w:tc>
          <w:tcPr>
            <w:tcW w:w="839" w:type="pct"/>
            <w:noWrap/>
            <w:vAlign w:val="center"/>
          </w:tcPr>
          <w:p w14:paraId="0EB55139"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5CF9AC3B" w14:textId="77777777" w:rsidR="00DD0DA9" w:rsidRPr="004E34CE" w:rsidRDefault="00DD0DA9" w:rsidP="00211ECA">
            <w:pPr>
              <w:jc w:val="center"/>
            </w:pPr>
            <w:r w:rsidRPr="004E34CE">
              <w:t>Земли населенных пунктов</w:t>
            </w:r>
          </w:p>
        </w:tc>
        <w:tc>
          <w:tcPr>
            <w:tcW w:w="864" w:type="pct"/>
            <w:noWrap/>
            <w:vAlign w:val="center"/>
          </w:tcPr>
          <w:p w14:paraId="715139EF" w14:textId="77777777" w:rsidR="00DD0DA9" w:rsidRPr="004E34CE" w:rsidRDefault="00DD0DA9" w:rsidP="00211ECA">
            <w:pPr>
              <w:jc w:val="center"/>
            </w:pPr>
            <w:r w:rsidRPr="004E34CE">
              <w:t>Для ведения личного подсобного хозяйства</w:t>
            </w:r>
          </w:p>
        </w:tc>
      </w:tr>
      <w:tr w:rsidR="00DD0DA9" w:rsidRPr="004E34CE" w14:paraId="294EA920" w14:textId="77777777" w:rsidTr="00024F01">
        <w:trPr>
          <w:trHeight w:val="323"/>
          <w:jc w:val="center"/>
        </w:trPr>
        <w:tc>
          <w:tcPr>
            <w:tcW w:w="267" w:type="pct"/>
            <w:noWrap/>
            <w:vAlign w:val="center"/>
          </w:tcPr>
          <w:p w14:paraId="2EB3AE6F" w14:textId="77777777" w:rsidR="00DD0DA9" w:rsidRPr="004E34CE" w:rsidRDefault="00DD0DA9" w:rsidP="00211ECA">
            <w:pPr>
              <w:jc w:val="center"/>
            </w:pPr>
            <w:r w:rsidRPr="004E34CE">
              <w:t>98</w:t>
            </w:r>
          </w:p>
        </w:tc>
        <w:tc>
          <w:tcPr>
            <w:tcW w:w="804" w:type="pct"/>
            <w:noWrap/>
            <w:vAlign w:val="center"/>
          </w:tcPr>
          <w:p w14:paraId="3E37A01B" w14:textId="77777777" w:rsidR="00DD0DA9" w:rsidRPr="004E34CE" w:rsidRDefault="00DD0DA9" w:rsidP="00211ECA">
            <w:pPr>
              <w:jc w:val="center"/>
            </w:pPr>
            <w:r w:rsidRPr="004E34CE">
              <w:rPr>
                <w:shd w:val="clear" w:color="auto" w:fill="F8F9FA"/>
              </w:rPr>
              <w:t>54:03:031801:603</w:t>
            </w:r>
          </w:p>
        </w:tc>
        <w:tc>
          <w:tcPr>
            <w:tcW w:w="373" w:type="pct"/>
            <w:noWrap/>
            <w:vAlign w:val="center"/>
          </w:tcPr>
          <w:p w14:paraId="77060618" w14:textId="77777777" w:rsidR="00DD0DA9" w:rsidRPr="004E34CE" w:rsidRDefault="00DD0DA9" w:rsidP="00211ECA">
            <w:pPr>
              <w:jc w:val="center"/>
            </w:pPr>
            <w:r w:rsidRPr="004E34CE">
              <w:rPr>
                <w:shd w:val="clear" w:color="auto" w:fill="FFFFFF"/>
              </w:rPr>
              <w:t>850</w:t>
            </w:r>
          </w:p>
        </w:tc>
        <w:tc>
          <w:tcPr>
            <w:tcW w:w="837" w:type="pct"/>
            <w:noWrap/>
            <w:vAlign w:val="center"/>
          </w:tcPr>
          <w:p w14:paraId="3D24C233" w14:textId="77777777" w:rsidR="00DD0DA9" w:rsidRPr="004E34CE" w:rsidRDefault="00DD0DA9" w:rsidP="00211ECA">
            <w:pPr>
              <w:jc w:val="center"/>
            </w:pPr>
            <w:r w:rsidRPr="004E34CE">
              <w:t>Земли населенных пунктов</w:t>
            </w:r>
          </w:p>
        </w:tc>
        <w:tc>
          <w:tcPr>
            <w:tcW w:w="839" w:type="pct"/>
            <w:noWrap/>
            <w:vAlign w:val="center"/>
          </w:tcPr>
          <w:p w14:paraId="463B058E"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6150E90F" w14:textId="77777777" w:rsidR="00DD0DA9" w:rsidRPr="004E34CE" w:rsidRDefault="00DD0DA9" w:rsidP="00211ECA">
            <w:pPr>
              <w:jc w:val="center"/>
            </w:pPr>
            <w:r w:rsidRPr="004E34CE">
              <w:t>Земли населенных пунктов</w:t>
            </w:r>
          </w:p>
        </w:tc>
        <w:tc>
          <w:tcPr>
            <w:tcW w:w="862" w:type="pct"/>
            <w:noWrap/>
            <w:vAlign w:val="center"/>
          </w:tcPr>
          <w:p w14:paraId="7809C16F" w14:textId="77777777" w:rsidR="00DD0DA9" w:rsidRPr="004E34CE" w:rsidRDefault="00DD0DA9" w:rsidP="00211ECA">
            <w:pPr>
              <w:jc w:val="center"/>
            </w:pPr>
            <w:r w:rsidRPr="004E34CE">
              <w:t>Для ведения личного подсобного хозяйства</w:t>
            </w:r>
          </w:p>
        </w:tc>
      </w:tr>
      <w:tr w:rsidR="00DD0DA9" w:rsidRPr="004E34CE" w14:paraId="73D0C90E" w14:textId="77777777" w:rsidTr="00024F01">
        <w:trPr>
          <w:trHeight w:val="323"/>
          <w:jc w:val="center"/>
        </w:trPr>
        <w:tc>
          <w:tcPr>
            <w:tcW w:w="267" w:type="pct"/>
            <w:noWrap/>
            <w:vAlign w:val="center"/>
          </w:tcPr>
          <w:p w14:paraId="49BAF662" w14:textId="77777777" w:rsidR="00DD0DA9" w:rsidRPr="004E34CE" w:rsidRDefault="00DD0DA9" w:rsidP="00211ECA">
            <w:pPr>
              <w:jc w:val="center"/>
            </w:pPr>
            <w:r w:rsidRPr="004E34CE">
              <w:t>99</w:t>
            </w:r>
          </w:p>
        </w:tc>
        <w:tc>
          <w:tcPr>
            <w:tcW w:w="804" w:type="pct"/>
            <w:noWrap/>
            <w:vAlign w:val="center"/>
          </w:tcPr>
          <w:p w14:paraId="248AEB90" w14:textId="77777777" w:rsidR="00DD0DA9" w:rsidRPr="004E34CE" w:rsidRDefault="00DD0DA9" w:rsidP="00211ECA">
            <w:pPr>
              <w:jc w:val="center"/>
            </w:pPr>
            <w:r w:rsidRPr="004E34CE">
              <w:rPr>
                <w:shd w:val="clear" w:color="auto" w:fill="F8F9FA"/>
              </w:rPr>
              <w:t>54:03:031801:137</w:t>
            </w:r>
          </w:p>
        </w:tc>
        <w:tc>
          <w:tcPr>
            <w:tcW w:w="373" w:type="pct"/>
            <w:noWrap/>
            <w:vAlign w:val="center"/>
          </w:tcPr>
          <w:p w14:paraId="007BC49D" w14:textId="77777777" w:rsidR="00DD0DA9" w:rsidRPr="004E34CE" w:rsidRDefault="00DD0DA9" w:rsidP="00211ECA">
            <w:pPr>
              <w:jc w:val="center"/>
            </w:pPr>
            <w:r w:rsidRPr="004E34CE">
              <w:br/>
            </w:r>
            <w:r w:rsidRPr="004E34CE">
              <w:rPr>
                <w:shd w:val="clear" w:color="auto" w:fill="FFFFFF"/>
              </w:rPr>
              <w:t>2 500</w:t>
            </w:r>
          </w:p>
        </w:tc>
        <w:tc>
          <w:tcPr>
            <w:tcW w:w="837" w:type="pct"/>
            <w:noWrap/>
            <w:vAlign w:val="center"/>
          </w:tcPr>
          <w:p w14:paraId="27327196" w14:textId="77777777" w:rsidR="00DD0DA9" w:rsidRPr="004E34CE" w:rsidRDefault="00DD0DA9" w:rsidP="00211ECA">
            <w:pPr>
              <w:jc w:val="center"/>
            </w:pPr>
            <w:r w:rsidRPr="004E34CE">
              <w:t>Земли населенных пунктов</w:t>
            </w:r>
          </w:p>
        </w:tc>
        <w:tc>
          <w:tcPr>
            <w:tcW w:w="839" w:type="pct"/>
            <w:noWrap/>
            <w:vAlign w:val="center"/>
          </w:tcPr>
          <w:p w14:paraId="553C43F6"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040809C1" w14:textId="77777777" w:rsidR="00DD0DA9" w:rsidRPr="004E34CE" w:rsidRDefault="00DD0DA9" w:rsidP="00211ECA">
            <w:pPr>
              <w:jc w:val="center"/>
            </w:pPr>
            <w:r w:rsidRPr="004E34CE">
              <w:t>Земли населенных пунктов</w:t>
            </w:r>
          </w:p>
        </w:tc>
        <w:tc>
          <w:tcPr>
            <w:tcW w:w="862" w:type="pct"/>
            <w:noWrap/>
            <w:vAlign w:val="center"/>
          </w:tcPr>
          <w:p w14:paraId="436AD095" w14:textId="77777777" w:rsidR="00DD0DA9" w:rsidRPr="004E34CE" w:rsidRDefault="00DD0DA9" w:rsidP="00211ECA">
            <w:pPr>
              <w:jc w:val="center"/>
            </w:pPr>
            <w:r w:rsidRPr="004E34CE">
              <w:t>Для ведения личного подсобного хозяйства</w:t>
            </w:r>
          </w:p>
        </w:tc>
      </w:tr>
      <w:tr w:rsidR="00DD0DA9" w:rsidRPr="004E34CE" w14:paraId="03B1D7C9" w14:textId="77777777" w:rsidTr="00024F01">
        <w:trPr>
          <w:trHeight w:val="323"/>
          <w:jc w:val="center"/>
        </w:trPr>
        <w:tc>
          <w:tcPr>
            <w:tcW w:w="267" w:type="pct"/>
            <w:noWrap/>
            <w:vAlign w:val="center"/>
          </w:tcPr>
          <w:p w14:paraId="2BBE11A0" w14:textId="77777777" w:rsidR="00DD0DA9" w:rsidRPr="004E34CE" w:rsidRDefault="00DD0DA9" w:rsidP="00211ECA">
            <w:pPr>
              <w:jc w:val="center"/>
            </w:pPr>
            <w:r w:rsidRPr="004E34CE">
              <w:t>100</w:t>
            </w:r>
          </w:p>
        </w:tc>
        <w:tc>
          <w:tcPr>
            <w:tcW w:w="804" w:type="pct"/>
            <w:noWrap/>
            <w:vAlign w:val="center"/>
          </w:tcPr>
          <w:p w14:paraId="35B70490" w14:textId="77777777" w:rsidR="00DD0DA9" w:rsidRPr="004E34CE" w:rsidRDefault="00DD0DA9" w:rsidP="00211ECA">
            <w:pPr>
              <w:jc w:val="center"/>
            </w:pPr>
            <w:r w:rsidRPr="004E34CE">
              <w:br/>
            </w:r>
            <w:r w:rsidRPr="004E34CE">
              <w:rPr>
                <w:shd w:val="clear" w:color="auto" w:fill="F8F9FA"/>
              </w:rPr>
              <w:t>54:03:031801:52</w:t>
            </w:r>
          </w:p>
        </w:tc>
        <w:tc>
          <w:tcPr>
            <w:tcW w:w="373" w:type="pct"/>
            <w:noWrap/>
            <w:vAlign w:val="center"/>
          </w:tcPr>
          <w:p w14:paraId="4936CF32" w14:textId="77777777" w:rsidR="00DD0DA9" w:rsidRPr="004E34CE" w:rsidRDefault="00DD0DA9" w:rsidP="00211ECA">
            <w:pPr>
              <w:jc w:val="center"/>
            </w:pPr>
            <w:r w:rsidRPr="004E34CE">
              <w:br/>
            </w:r>
            <w:r w:rsidRPr="004E34CE">
              <w:rPr>
                <w:shd w:val="clear" w:color="auto" w:fill="FFFFFF"/>
              </w:rPr>
              <w:t>3 091</w:t>
            </w:r>
          </w:p>
        </w:tc>
        <w:tc>
          <w:tcPr>
            <w:tcW w:w="837" w:type="pct"/>
            <w:noWrap/>
            <w:vAlign w:val="center"/>
          </w:tcPr>
          <w:p w14:paraId="56B7848F" w14:textId="77777777" w:rsidR="00DD0DA9" w:rsidRPr="004E34CE" w:rsidRDefault="00DD0DA9" w:rsidP="00211ECA">
            <w:pPr>
              <w:jc w:val="center"/>
            </w:pPr>
            <w:r w:rsidRPr="004E34CE">
              <w:t>Земли населенных пунктов</w:t>
            </w:r>
          </w:p>
        </w:tc>
        <w:tc>
          <w:tcPr>
            <w:tcW w:w="839" w:type="pct"/>
            <w:noWrap/>
            <w:vAlign w:val="center"/>
          </w:tcPr>
          <w:p w14:paraId="59654228"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1CA7DB10" w14:textId="77777777" w:rsidR="00DD0DA9" w:rsidRPr="004E34CE" w:rsidRDefault="00DD0DA9" w:rsidP="00211ECA">
            <w:pPr>
              <w:jc w:val="center"/>
            </w:pPr>
            <w:r w:rsidRPr="004E34CE">
              <w:t>Земли населенных пунктов</w:t>
            </w:r>
          </w:p>
        </w:tc>
        <w:tc>
          <w:tcPr>
            <w:tcW w:w="862" w:type="pct"/>
            <w:noWrap/>
            <w:vAlign w:val="center"/>
          </w:tcPr>
          <w:p w14:paraId="6E8BC92E"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53D7A9D3" w14:textId="77777777" w:rsidTr="00024F01">
        <w:trPr>
          <w:trHeight w:val="323"/>
          <w:jc w:val="center"/>
        </w:trPr>
        <w:tc>
          <w:tcPr>
            <w:tcW w:w="267" w:type="pct"/>
            <w:noWrap/>
            <w:vAlign w:val="center"/>
          </w:tcPr>
          <w:p w14:paraId="58AFE70D" w14:textId="77777777" w:rsidR="00DD0DA9" w:rsidRPr="004E34CE" w:rsidRDefault="00DD0DA9" w:rsidP="00211ECA">
            <w:pPr>
              <w:jc w:val="center"/>
            </w:pPr>
            <w:r w:rsidRPr="004E34CE">
              <w:t>101</w:t>
            </w:r>
          </w:p>
        </w:tc>
        <w:tc>
          <w:tcPr>
            <w:tcW w:w="804" w:type="pct"/>
            <w:noWrap/>
            <w:vAlign w:val="center"/>
          </w:tcPr>
          <w:p w14:paraId="6F3FBDEE" w14:textId="77777777" w:rsidR="00DD0DA9" w:rsidRPr="004E34CE" w:rsidRDefault="00DD0DA9" w:rsidP="00211ECA">
            <w:pPr>
              <w:jc w:val="center"/>
            </w:pPr>
            <w:r w:rsidRPr="004E34CE">
              <w:br/>
            </w:r>
            <w:r w:rsidRPr="004E34CE">
              <w:rPr>
                <w:shd w:val="clear" w:color="auto" w:fill="F8F9FA"/>
              </w:rPr>
              <w:t>54:03:031801:87</w:t>
            </w:r>
          </w:p>
        </w:tc>
        <w:tc>
          <w:tcPr>
            <w:tcW w:w="373" w:type="pct"/>
            <w:noWrap/>
            <w:vAlign w:val="center"/>
          </w:tcPr>
          <w:p w14:paraId="7B6635FD" w14:textId="77777777" w:rsidR="00DD0DA9" w:rsidRPr="004E34CE" w:rsidRDefault="00DD0DA9" w:rsidP="00211ECA">
            <w:pPr>
              <w:jc w:val="center"/>
            </w:pPr>
            <w:r w:rsidRPr="004E34CE">
              <w:rPr>
                <w:shd w:val="clear" w:color="auto" w:fill="FFFFFF"/>
              </w:rPr>
              <w:t>2 600</w:t>
            </w:r>
          </w:p>
        </w:tc>
        <w:tc>
          <w:tcPr>
            <w:tcW w:w="837" w:type="pct"/>
            <w:noWrap/>
            <w:vAlign w:val="center"/>
          </w:tcPr>
          <w:p w14:paraId="1B3225B8" w14:textId="77777777" w:rsidR="00DD0DA9" w:rsidRPr="004E34CE" w:rsidRDefault="00DD0DA9" w:rsidP="00211ECA">
            <w:pPr>
              <w:jc w:val="center"/>
            </w:pPr>
            <w:r w:rsidRPr="004E34CE">
              <w:t>Земли населенных пунктов</w:t>
            </w:r>
          </w:p>
        </w:tc>
        <w:tc>
          <w:tcPr>
            <w:tcW w:w="839" w:type="pct"/>
            <w:noWrap/>
            <w:vAlign w:val="center"/>
          </w:tcPr>
          <w:p w14:paraId="6DDDD297"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71E4E762" w14:textId="77777777" w:rsidR="00DD0DA9" w:rsidRPr="004E34CE" w:rsidRDefault="00DD0DA9" w:rsidP="00211ECA">
            <w:pPr>
              <w:jc w:val="center"/>
            </w:pPr>
            <w:r w:rsidRPr="004E34CE">
              <w:t>Земли населенных пунктов</w:t>
            </w:r>
          </w:p>
        </w:tc>
        <w:tc>
          <w:tcPr>
            <w:tcW w:w="862" w:type="pct"/>
            <w:noWrap/>
            <w:vAlign w:val="center"/>
          </w:tcPr>
          <w:p w14:paraId="758D969B" w14:textId="77777777" w:rsidR="00DD0DA9" w:rsidRPr="004E34CE" w:rsidRDefault="00DD0DA9" w:rsidP="00211ECA">
            <w:pPr>
              <w:jc w:val="center"/>
            </w:pPr>
            <w:r w:rsidRPr="004E34CE">
              <w:t>Для ведения личного подсобного хозяйства</w:t>
            </w:r>
          </w:p>
        </w:tc>
      </w:tr>
      <w:tr w:rsidR="00DD0DA9" w:rsidRPr="004E34CE" w14:paraId="52DF136F" w14:textId="77777777" w:rsidTr="00024F01">
        <w:trPr>
          <w:trHeight w:val="323"/>
          <w:jc w:val="center"/>
        </w:trPr>
        <w:tc>
          <w:tcPr>
            <w:tcW w:w="267" w:type="pct"/>
            <w:noWrap/>
            <w:vAlign w:val="center"/>
          </w:tcPr>
          <w:p w14:paraId="139AE4B0" w14:textId="77777777" w:rsidR="00DD0DA9" w:rsidRPr="004E34CE" w:rsidRDefault="00DD0DA9" w:rsidP="00211ECA">
            <w:pPr>
              <w:jc w:val="center"/>
            </w:pPr>
            <w:r w:rsidRPr="004E34CE">
              <w:t>102</w:t>
            </w:r>
          </w:p>
        </w:tc>
        <w:tc>
          <w:tcPr>
            <w:tcW w:w="804" w:type="pct"/>
            <w:noWrap/>
            <w:vAlign w:val="center"/>
          </w:tcPr>
          <w:p w14:paraId="3843F008" w14:textId="77777777" w:rsidR="00DD0DA9" w:rsidRPr="004E34CE" w:rsidRDefault="00DD0DA9" w:rsidP="00211ECA">
            <w:pPr>
              <w:jc w:val="center"/>
            </w:pPr>
            <w:r w:rsidRPr="004E34CE">
              <w:br/>
            </w:r>
            <w:r w:rsidRPr="004E34CE">
              <w:rPr>
                <w:shd w:val="clear" w:color="auto" w:fill="F8F9FA"/>
              </w:rPr>
              <w:t>54:03:031801:352</w:t>
            </w:r>
          </w:p>
        </w:tc>
        <w:tc>
          <w:tcPr>
            <w:tcW w:w="373" w:type="pct"/>
            <w:noWrap/>
            <w:vAlign w:val="center"/>
          </w:tcPr>
          <w:p w14:paraId="215C304F" w14:textId="77777777" w:rsidR="00DD0DA9" w:rsidRPr="004E34CE" w:rsidRDefault="00DD0DA9" w:rsidP="00211ECA">
            <w:pPr>
              <w:jc w:val="center"/>
            </w:pPr>
            <w:r w:rsidRPr="004E34CE">
              <w:rPr>
                <w:shd w:val="clear" w:color="auto" w:fill="FFFFFF"/>
              </w:rPr>
              <w:t>1 868</w:t>
            </w:r>
          </w:p>
        </w:tc>
        <w:tc>
          <w:tcPr>
            <w:tcW w:w="837" w:type="pct"/>
            <w:noWrap/>
            <w:vAlign w:val="center"/>
          </w:tcPr>
          <w:p w14:paraId="68B61286" w14:textId="77777777" w:rsidR="00DD0DA9" w:rsidRPr="004E34CE" w:rsidRDefault="00DD0DA9" w:rsidP="00211ECA">
            <w:pPr>
              <w:jc w:val="center"/>
            </w:pPr>
            <w:r w:rsidRPr="004E34CE">
              <w:t>Земли населенных пунктов</w:t>
            </w:r>
          </w:p>
        </w:tc>
        <w:tc>
          <w:tcPr>
            <w:tcW w:w="839" w:type="pct"/>
            <w:noWrap/>
            <w:vAlign w:val="center"/>
          </w:tcPr>
          <w:p w14:paraId="2BF197FD"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6E60A1AB" w14:textId="77777777" w:rsidR="00DD0DA9" w:rsidRPr="004E34CE" w:rsidRDefault="00DD0DA9" w:rsidP="00211ECA">
            <w:pPr>
              <w:jc w:val="center"/>
            </w:pPr>
            <w:r w:rsidRPr="004E34CE">
              <w:t>Земли населенных пунктов</w:t>
            </w:r>
          </w:p>
        </w:tc>
        <w:tc>
          <w:tcPr>
            <w:tcW w:w="862" w:type="pct"/>
            <w:noWrap/>
            <w:vAlign w:val="center"/>
          </w:tcPr>
          <w:p w14:paraId="0C271862" w14:textId="77777777" w:rsidR="00DD0DA9" w:rsidRPr="004E34CE" w:rsidRDefault="00DD0DA9" w:rsidP="00211ECA">
            <w:pPr>
              <w:jc w:val="center"/>
            </w:pPr>
            <w:r w:rsidRPr="004E34CE">
              <w:t>Для ведения личного подсобного хозяйства</w:t>
            </w:r>
          </w:p>
        </w:tc>
      </w:tr>
      <w:tr w:rsidR="00DD0DA9" w:rsidRPr="004E34CE" w14:paraId="6C241C9F" w14:textId="77777777" w:rsidTr="00024F01">
        <w:trPr>
          <w:trHeight w:val="323"/>
          <w:jc w:val="center"/>
        </w:trPr>
        <w:tc>
          <w:tcPr>
            <w:tcW w:w="267" w:type="pct"/>
            <w:noWrap/>
            <w:vAlign w:val="center"/>
          </w:tcPr>
          <w:p w14:paraId="52F96D21" w14:textId="77777777" w:rsidR="00DD0DA9" w:rsidRPr="004E34CE" w:rsidRDefault="00DD0DA9" w:rsidP="00211ECA">
            <w:pPr>
              <w:jc w:val="center"/>
            </w:pPr>
            <w:r w:rsidRPr="004E34CE">
              <w:t>103</w:t>
            </w:r>
          </w:p>
        </w:tc>
        <w:tc>
          <w:tcPr>
            <w:tcW w:w="804" w:type="pct"/>
            <w:noWrap/>
            <w:vAlign w:val="center"/>
          </w:tcPr>
          <w:p w14:paraId="45DC62BB" w14:textId="77777777" w:rsidR="00DD0DA9" w:rsidRPr="004E34CE" w:rsidRDefault="00DD0DA9" w:rsidP="00211ECA">
            <w:pPr>
              <w:jc w:val="center"/>
            </w:pPr>
            <w:r w:rsidRPr="004E34CE">
              <w:rPr>
                <w:shd w:val="clear" w:color="auto" w:fill="F8F9FA"/>
              </w:rPr>
              <w:t>54:03:031801:84</w:t>
            </w:r>
          </w:p>
        </w:tc>
        <w:tc>
          <w:tcPr>
            <w:tcW w:w="373" w:type="pct"/>
            <w:noWrap/>
            <w:vAlign w:val="center"/>
          </w:tcPr>
          <w:p w14:paraId="32C46E4F" w14:textId="77777777" w:rsidR="00DD0DA9" w:rsidRPr="004E34CE" w:rsidRDefault="00DD0DA9" w:rsidP="00211ECA">
            <w:pPr>
              <w:jc w:val="center"/>
            </w:pPr>
            <w:r w:rsidRPr="004E34CE">
              <w:rPr>
                <w:shd w:val="clear" w:color="auto" w:fill="FFFFFF"/>
              </w:rPr>
              <w:t>2 200</w:t>
            </w:r>
          </w:p>
        </w:tc>
        <w:tc>
          <w:tcPr>
            <w:tcW w:w="837" w:type="pct"/>
            <w:noWrap/>
            <w:vAlign w:val="center"/>
          </w:tcPr>
          <w:p w14:paraId="34C8A664" w14:textId="77777777" w:rsidR="00DD0DA9" w:rsidRPr="004E34CE" w:rsidRDefault="00DD0DA9" w:rsidP="00211ECA">
            <w:pPr>
              <w:jc w:val="center"/>
            </w:pPr>
            <w:r w:rsidRPr="004E34CE">
              <w:t>Земли населенных пунктов</w:t>
            </w:r>
          </w:p>
        </w:tc>
        <w:tc>
          <w:tcPr>
            <w:tcW w:w="839" w:type="pct"/>
            <w:noWrap/>
            <w:vAlign w:val="center"/>
          </w:tcPr>
          <w:p w14:paraId="10A40E11" w14:textId="77777777" w:rsidR="00DD0DA9" w:rsidRPr="004E34CE" w:rsidRDefault="00DD0DA9" w:rsidP="00211ECA">
            <w:pPr>
              <w:jc w:val="center"/>
            </w:pPr>
            <w:r w:rsidRPr="004E34CE">
              <w:t>Для ведения личного подсобного хозяйства</w:t>
            </w:r>
          </w:p>
        </w:tc>
        <w:tc>
          <w:tcPr>
            <w:tcW w:w="1016" w:type="pct"/>
            <w:noWrap/>
            <w:vAlign w:val="center"/>
          </w:tcPr>
          <w:p w14:paraId="00BC5D73" w14:textId="77777777" w:rsidR="00DD0DA9" w:rsidRPr="004E34CE" w:rsidRDefault="00DD0DA9" w:rsidP="00211ECA">
            <w:pPr>
              <w:jc w:val="center"/>
            </w:pPr>
            <w:r w:rsidRPr="004E34CE">
              <w:t>Земли населенных пунктов</w:t>
            </w:r>
          </w:p>
        </w:tc>
        <w:tc>
          <w:tcPr>
            <w:tcW w:w="862" w:type="pct"/>
            <w:noWrap/>
            <w:vAlign w:val="center"/>
          </w:tcPr>
          <w:p w14:paraId="5559ABE4" w14:textId="77777777" w:rsidR="00DD0DA9" w:rsidRPr="004E34CE" w:rsidRDefault="00DD0DA9" w:rsidP="00211ECA">
            <w:pPr>
              <w:jc w:val="center"/>
            </w:pPr>
            <w:r w:rsidRPr="004E34CE">
              <w:t>Для ведения личного подсобного хозяйства</w:t>
            </w:r>
          </w:p>
        </w:tc>
      </w:tr>
      <w:tr w:rsidR="00DD0DA9" w:rsidRPr="004E34CE" w14:paraId="6FA7335C" w14:textId="77777777" w:rsidTr="00024F01">
        <w:trPr>
          <w:trHeight w:val="323"/>
          <w:jc w:val="center"/>
        </w:trPr>
        <w:tc>
          <w:tcPr>
            <w:tcW w:w="267" w:type="pct"/>
            <w:noWrap/>
            <w:vAlign w:val="center"/>
          </w:tcPr>
          <w:p w14:paraId="406B006A" w14:textId="77777777" w:rsidR="00DD0DA9" w:rsidRPr="004E34CE" w:rsidRDefault="00DD0DA9" w:rsidP="00211ECA">
            <w:pPr>
              <w:jc w:val="center"/>
            </w:pPr>
            <w:r w:rsidRPr="004E34CE">
              <w:t>10</w:t>
            </w:r>
            <w:r w:rsidRPr="004E34CE">
              <w:lastRenderedPageBreak/>
              <w:t>4</w:t>
            </w:r>
          </w:p>
        </w:tc>
        <w:tc>
          <w:tcPr>
            <w:tcW w:w="804" w:type="pct"/>
            <w:noWrap/>
            <w:vAlign w:val="center"/>
          </w:tcPr>
          <w:p w14:paraId="63FBB7B3" w14:textId="77777777" w:rsidR="00DD0DA9" w:rsidRPr="004E34CE" w:rsidRDefault="00DD0DA9" w:rsidP="00211ECA">
            <w:pPr>
              <w:jc w:val="center"/>
            </w:pPr>
            <w:r w:rsidRPr="004E34CE">
              <w:rPr>
                <w:shd w:val="clear" w:color="auto" w:fill="F8F9FA"/>
              </w:rPr>
              <w:lastRenderedPageBreak/>
              <w:t>54:03:031801:116</w:t>
            </w:r>
          </w:p>
        </w:tc>
        <w:tc>
          <w:tcPr>
            <w:tcW w:w="373" w:type="pct"/>
            <w:noWrap/>
            <w:vAlign w:val="center"/>
          </w:tcPr>
          <w:p w14:paraId="4AC33C06" w14:textId="77777777" w:rsidR="00DD0DA9" w:rsidRPr="004E34CE" w:rsidRDefault="00DD0DA9" w:rsidP="00211ECA">
            <w:pPr>
              <w:jc w:val="center"/>
            </w:pPr>
            <w:r w:rsidRPr="004E34CE">
              <w:rPr>
                <w:shd w:val="clear" w:color="auto" w:fill="FFFFFF"/>
              </w:rPr>
              <w:t>2 500</w:t>
            </w:r>
          </w:p>
        </w:tc>
        <w:tc>
          <w:tcPr>
            <w:tcW w:w="837" w:type="pct"/>
            <w:noWrap/>
            <w:vAlign w:val="center"/>
          </w:tcPr>
          <w:p w14:paraId="3EE27E88" w14:textId="77777777" w:rsidR="00DD0DA9" w:rsidRPr="004E34CE" w:rsidRDefault="00DD0DA9" w:rsidP="00211ECA">
            <w:pPr>
              <w:jc w:val="center"/>
            </w:pPr>
            <w:r w:rsidRPr="004E34CE">
              <w:t xml:space="preserve">Земли населенных </w:t>
            </w:r>
            <w:r w:rsidRPr="004E34CE">
              <w:lastRenderedPageBreak/>
              <w:t>пунктов</w:t>
            </w:r>
          </w:p>
        </w:tc>
        <w:tc>
          <w:tcPr>
            <w:tcW w:w="839" w:type="pct"/>
            <w:noWrap/>
            <w:vAlign w:val="center"/>
          </w:tcPr>
          <w:p w14:paraId="121D04C5" w14:textId="77777777" w:rsidR="00DD0DA9" w:rsidRPr="004E34CE" w:rsidRDefault="00DD0DA9" w:rsidP="00211ECA">
            <w:pPr>
              <w:jc w:val="center"/>
            </w:pPr>
            <w:r w:rsidRPr="004E34CE">
              <w:lastRenderedPageBreak/>
              <w:t>Для ведения личного подсобного хозяйства</w:t>
            </w:r>
          </w:p>
        </w:tc>
        <w:tc>
          <w:tcPr>
            <w:tcW w:w="1016" w:type="pct"/>
            <w:noWrap/>
            <w:vAlign w:val="center"/>
          </w:tcPr>
          <w:p w14:paraId="7E4CB97A" w14:textId="77777777" w:rsidR="00DD0DA9" w:rsidRPr="004E34CE" w:rsidRDefault="00DD0DA9" w:rsidP="00211ECA">
            <w:pPr>
              <w:jc w:val="center"/>
            </w:pPr>
            <w:r w:rsidRPr="004E34CE">
              <w:t>Земли населенных пунктов</w:t>
            </w:r>
          </w:p>
        </w:tc>
        <w:tc>
          <w:tcPr>
            <w:tcW w:w="862" w:type="pct"/>
            <w:noWrap/>
            <w:vAlign w:val="center"/>
          </w:tcPr>
          <w:p w14:paraId="60747B33" w14:textId="77777777" w:rsidR="00DD0DA9" w:rsidRPr="004E34CE" w:rsidRDefault="00DD0DA9" w:rsidP="00211ECA">
            <w:pPr>
              <w:jc w:val="center"/>
            </w:pPr>
            <w:r w:rsidRPr="004E34CE">
              <w:t>Для ведения личного подсобного хозяйства</w:t>
            </w:r>
          </w:p>
        </w:tc>
      </w:tr>
      <w:tr w:rsidR="00DD0DA9" w:rsidRPr="004E34CE" w14:paraId="3E53CFFD" w14:textId="77777777" w:rsidTr="00024F01">
        <w:trPr>
          <w:trHeight w:val="323"/>
          <w:jc w:val="center"/>
        </w:trPr>
        <w:tc>
          <w:tcPr>
            <w:tcW w:w="267" w:type="pct"/>
            <w:noWrap/>
            <w:vAlign w:val="center"/>
          </w:tcPr>
          <w:p w14:paraId="7C6A3679" w14:textId="77777777" w:rsidR="00DD0DA9" w:rsidRPr="004E34CE" w:rsidRDefault="00DD0DA9" w:rsidP="00211ECA">
            <w:pPr>
              <w:jc w:val="center"/>
            </w:pPr>
            <w:r w:rsidRPr="004E34CE">
              <w:t>105</w:t>
            </w:r>
          </w:p>
        </w:tc>
        <w:tc>
          <w:tcPr>
            <w:tcW w:w="804" w:type="pct"/>
            <w:noWrap/>
            <w:vAlign w:val="center"/>
          </w:tcPr>
          <w:p w14:paraId="11B8A916" w14:textId="77777777" w:rsidR="00DD0DA9" w:rsidRPr="004E34CE" w:rsidRDefault="00DD0DA9" w:rsidP="00211ECA">
            <w:pPr>
              <w:jc w:val="center"/>
            </w:pPr>
            <w:r w:rsidRPr="004E34CE">
              <w:br/>
            </w:r>
            <w:r w:rsidRPr="004E34CE">
              <w:rPr>
                <w:shd w:val="clear" w:color="auto" w:fill="F8F9FA"/>
              </w:rPr>
              <w:t>54:03:031801:100</w:t>
            </w:r>
          </w:p>
        </w:tc>
        <w:tc>
          <w:tcPr>
            <w:tcW w:w="373" w:type="pct"/>
            <w:noWrap/>
            <w:vAlign w:val="center"/>
          </w:tcPr>
          <w:p w14:paraId="743B5E79" w14:textId="77777777" w:rsidR="00DD0DA9" w:rsidRPr="004E34CE" w:rsidRDefault="00DD0DA9" w:rsidP="00211ECA">
            <w:pPr>
              <w:jc w:val="center"/>
            </w:pPr>
            <w:r w:rsidRPr="004E34CE">
              <w:rPr>
                <w:shd w:val="clear" w:color="auto" w:fill="FFFFFF"/>
              </w:rPr>
              <w:t>2 900</w:t>
            </w:r>
          </w:p>
        </w:tc>
        <w:tc>
          <w:tcPr>
            <w:tcW w:w="837" w:type="pct"/>
            <w:noWrap/>
            <w:vAlign w:val="center"/>
          </w:tcPr>
          <w:p w14:paraId="24A42B9D" w14:textId="77777777" w:rsidR="00DD0DA9" w:rsidRPr="004E34CE" w:rsidRDefault="00DD0DA9" w:rsidP="00211ECA">
            <w:pPr>
              <w:jc w:val="center"/>
            </w:pPr>
            <w:r w:rsidRPr="004E34CE">
              <w:t>Земли населенных пунктов</w:t>
            </w:r>
          </w:p>
        </w:tc>
        <w:tc>
          <w:tcPr>
            <w:tcW w:w="839" w:type="pct"/>
            <w:noWrap/>
            <w:vAlign w:val="center"/>
          </w:tcPr>
          <w:p w14:paraId="4929EFFD"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68E8A176" w14:textId="77777777" w:rsidR="00DD0DA9" w:rsidRPr="004E34CE" w:rsidRDefault="00DD0DA9" w:rsidP="00211ECA">
            <w:pPr>
              <w:jc w:val="center"/>
            </w:pPr>
            <w:r w:rsidRPr="004E34CE">
              <w:t>Земли населенных пунктов</w:t>
            </w:r>
          </w:p>
        </w:tc>
        <w:tc>
          <w:tcPr>
            <w:tcW w:w="862" w:type="pct"/>
            <w:noWrap/>
            <w:vAlign w:val="center"/>
          </w:tcPr>
          <w:p w14:paraId="3F8722EE"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1168181" w14:textId="77777777" w:rsidTr="00024F01">
        <w:trPr>
          <w:trHeight w:val="323"/>
          <w:jc w:val="center"/>
        </w:trPr>
        <w:tc>
          <w:tcPr>
            <w:tcW w:w="267" w:type="pct"/>
            <w:noWrap/>
            <w:vAlign w:val="center"/>
          </w:tcPr>
          <w:p w14:paraId="305EFA59" w14:textId="77777777" w:rsidR="00DD0DA9" w:rsidRPr="004E34CE" w:rsidRDefault="00DD0DA9" w:rsidP="00211ECA">
            <w:pPr>
              <w:jc w:val="center"/>
            </w:pPr>
            <w:r w:rsidRPr="004E34CE">
              <w:t>106</w:t>
            </w:r>
          </w:p>
        </w:tc>
        <w:tc>
          <w:tcPr>
            <w:tcW w:w="804" w:type="pct"/>
            <w:noWrap/>
            <w:vAlign w:val="center"/>
          </w:tcPr>
          <w:p w14:paraId="46B6EF37" w14:textId="77777777" w:rsidR="00DD0DA9" w:rsidRPr="004E34CE" w:rsidRDefault="00DD0DA9" w:rsidP="00211ECA">
            <w:pPr>
              <w:jc w:val="center"/>
            </w:pPr>
            <w:r w:rsidRPr="004E34CE">
              <w:rPr>
                <w:shd w:val="clear" w:color="auto" w:fill="F8F9FA"/>
              </w:rPr>
              <w:t>54:03:031801:76</w:t>
            </w:r>
          </w:p>
        </w:tc>
        <w:tc>
          <w:tcPr>
            <w:tcW w:w="373" w:type="pct"/>
            <w:noWrap/>
            <w:vAlign w:val="center"/>
          </w:tcPr>
          <w:p w14:paraId="7303E45F" w14:textId="77777777" w:rsidR="00DD0DA9" w:rsidRPr="004E34CE" w:rsidRDefault="00DD0DA9" w:rsidP="00211ECA">
            <w:pPr>
              <w:jc w:val="center"/>
            </w:pPr>
            <w:r w:rsidRPr="004E34CE">
              <w:rPr>
                <w:shd w:val="clear" w:color="auto" w:fill="FFFFFF"/>
              </w:rPr>
              <w:t>3 000</w:t>
            </w:r>
          </w:p>
        </w:tc>
        <w:tc>
          <w:tcPr>
            <w:tcW w:w="837" w:type="pct"/>
            <w:noWrap/>
            <w:vAlign w:val="center"/>
          </w:tcPr>
          <w:p w14:paraId="775D1714" w14:textId="77777777" w:rsidR="00DD0DA9" w:rsidRPr="004E34CE" w:rsidRDefault="00DD0DA9" w:rsidP="00211ECA">
            <w:pPr>
              <w:jc w:val="center"/>
            </w:pPr>
            <w:r w:rsidRPr="004E34CE">
              <w:t>Земли населенных пунктов</w:t>
            </w:r>
          </w:p>
        </w:tc>
        <w:tc>
          <w:tcPr>
            <w:tcW w:w="839" w:type="pct"/>
            <w:noWrap/>
            <w:vAlign w:val="center"/>
          </w:tcPr>
          <w:p w14:paraId="494B6329" w14:textId="77777777" w:rsidR="00DD0DA9" w:rsidRPr="004E34CE" w:rsidRDefault="00DD0DA9" w:rsidP="00211ECA">
            <w:pPr>
              <w:jc w:val="center"/>
            </w:pPr>
            <w:r w:rsidRPr="004E34CE">
              <w:rPr>
                <w:shd w:val="clear" w:color="auto" w:fill="F8F9FA"/>
              </w:rPr>
              <w:t>Для ведения личного подсобного хозяйства</w:t>
            </w:r>
            <w:r w:rsidRPr="004E34CE">
              <w:t>.</w:t>
            </w:r>
          </w:p>
        </w:tc>
        <w:tc>
          <w:tcPr>
            <w:tcW w:w="1016" w:type="pct"/>
            <w:noWrap/>
            <w:vAlign w:val="center"/>
          </w:tcPr>
          <w:p w14:paraId="6C27F056" w14:textId="77777777" w:rsidR="00DD0DA9" w:rsidRPr="004E34CE" w:rsidRDefault="00DD0DA9" w:rsidP="00211ECA">
            <w:pPr>
              <w:jc w:val="center"/>
            </w:pPr>
            <w:r w:rsidRPr="004E34CE">
              <w:t>Земли населенных пунктов</w:t>
            </w:r>
          </w:p>
        </w:tc>
        <w:tc>
          <w:tcPr>
            <w:tcW w:w="862" w:type="pct"/>
            <w:noWrap/>
            <w:vAlign w:val="center"/>
          </w:tcPr>
          <w:p w14:paraId="533C0848"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D342C0C" w14:textId="77777777" w:rsidTr="00024F01">
        <w:trPr>
          <w:trHeight w:val="323"/>
          <w:jc w:val="center"/>
        </w:trPr>
        <w:tc>
          <w:tcPr>
            <w:tcW w:w="267" w:type="pct"/>
            <w:noWrap/>
            <w:vAlign w:val="center"/>
          </w:tcPr>
          <w:p w14:paraId="1773196B" w14:textId="77777777" w:rsidR="00DD0DA9" w:rsidRPr="004E34CE" w:rsidRDefault="00DD0DA9" w:rsidP="00211ECA">
            <w:pPr>
              <w:jc w:val="center"/>
            </w:pPr>
            <w:r w:rsidRPr="004E34CE">
              <w:t>107</w:t>
            </w:r>
          </w:p>
        </w:tc>
        <w:tc>
          <w:tcPr>
            <w:tcW w:w="804" w:type="pct"/>
            <w:noWrap/>
            <w:vAlign w:val="center"/>
          </w:tcPr>
          <w:p w14:paraId="35A2D266" w14:textId="77777777" w:rsidR="00DD0DA9" w:rsidRPr="004E34CE" w:rsidRDefault="00DD0DA9" w:rsidP="00211ECA">
            <w:pPr>
              <w:jc w:val="center"/>
            </w:pPr>
            <w:r w:rsidRPr="004E34CE">
              <w:br/>
            </w:r>
            <w:r w:rsidRPr="004E34CE">
              <w:rPr>
                <w:shd w:val="clear" w:color="auto" w:fill="F8F9FA"/>
              </w:rPr>
              <w:t>54:03:031801:602</w:t>
            </w:r>
          </w:p>
        </w:tc>
        <w:tc>
          <w:tcPr>
            <w:tcW w:w="373" w:type="pct"/>
            <w:noWrap/>
            <w:vAlign w:val="center"/>
          </w:tcPr>
          <w:p w14:paraId="426E5332" w14:textId="77777777" w:rsidR="00DD0DA9" w:rsidRPr="004E34CE" w:rsidRDefault="00DD0DA9" w:rsidP="00211ECA">
            <w:pPr>
              <w:jc w:val="center"/>
            </w:pPr>
            <w:r w:rsidRPr="004E34CE">
              <w:br/>
            </w:r>
            <w:r w:rsidRPr="004E34CE">
              <w:rPr>
                <w:shd w:val="clear" w:color="auto" w:fill="FFFFFF"/>
              </w:rPr>
              <w:t>1 200</w:t>
            </w:r>
          </w:p>
        </w:tc>
        <w:tc>
          <w:tcPr>
            <w:tcW w:w="837" w:type="pct"/>
            <w:noWrap/>
            <w:vAlign w:val="center"/>
          </w:tcPr>
          <w:p w14:paraId="1D7A6B39" w14:textId="77777777" w:rsidR="00DD0DA9" w:rsidRPr="004E34CE" w:rsidRDefault="00DD0DA9" w:rsidP="00211ECA">
            <w:pPr>
              <w:jc w:val="center"/>
            </w:pPr>
            <w:r w:rsidRPr="004E34CE">
              <w:t>Земли населенных пунктов</w:t>
            </w:r>
          </w:p>
        </w:tc>
        <w:tc>
          <w:tcPr>
            <w:tcW w:w="839" w:type="pct"/>
            <w:noWrap/>
            <w:vAlign w:val="center"/>
          </w:tcPr>
          <w:p w14:paraId="7C703D2C"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78E7CE85" w14:textId="77777777" w:rsidR="00DD0DA9" w:rsidRPr="004E34CE" w:rsidRDefault="00DD0DA9" w:rsidP="00211ECA">
            <w:pPr>
              <w:jc w:val="center"/>
            </w:pPr>
            <w:r w:rsidRPr="004E34CE">
              <w:t>Земли населенных пунктов</w:t>
            </w:r>
          </w:p>
        </w:tc>
        <w:tc>
          <w:tcPr>
            <w:tcW w:w="862" w:type="pct"/>
            <w:noWrap/>
            <w:vAlign w:val="center"/>
          </w:tcPr>
          <w:p w14:paraId="6FEAC929"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3D8E59E4" w14:textId="77777777" w:rsidTr="00024F01">
        <w:trPr>
          <w:trHeight w:val="323"/>
          <w:jc w:val="center"/>
        </w:trPr>
        <w:tc>
          <w:tcPr>
            <w:tcW w:w="267" w:type="pct"/>
            <w:noWrap/>
            <w:vAlign w:val="center"/>
          </w:tcPr>
          <w:p w14:paraId="758A8F77" w14:textId="77777777" w:rsidR="00DD0DA9" w:rsidRPr="004E34CE" w:rsidRDefault="00DD0DA9" w:rsidP="00211ECA">
            <w:pPr>
              <w:jc w:val="center"/>
            </w:pPr>
            <w:r w:rsidRPr="004E34CE">
              <w:t>108</w:t>
            </w:r>
          </w:p>
        </w:tc>
        <w:tc>
          <w:tcPr>
            <w:tcW w:w="804" w:type="pct"/>
            <w:noWrap/>
            <w:vAlign w:val="center"/>
          </w:tcPr>
          <w:p w14:paraId="5FAEB087" w14:textId="77777777" w:rsidR="00DD0DA9" w:rsidRPr="004E34CE" w:rsidRDefault="00DD0DA9" w:rsidP="00211ECA">
            <w:pPr>
              <w:jc w:val="center"/>
            </w:pPr>
            <w:r w:rsidRPr="004E34CE">
              <w:rPr>
                <w:shd w:val="clear" w:color="auto" w:fill="F8F9FA"/>
              </w:rPr>
              <w:t>54:03:031801:433</w:t>
            </w:r>
          </w:p>
        </w:tc>
        <w:tc>
          <w:tcPr>
            <w:tcW w:w="373" w:type="pct"/>
            <w:noWrap/>
            <w:vAlign w:val="center"/>
          </w:tcPr>
          <w:p w14:paraId="4BB72540" w14:textId="77777777" w:rsidR="00DD0DA9" w:rsidRPr="004E34CE" w:rsidRDefault="00DD0DA9" w:rsidP="00211ECA">
            <w:pPr>
              <w:jc w:val="center"/>
            </w:pPr>
            <w:r w:rsidRPr="004E34CE">
              <w:rPr>
                <w:shd w:val="clear" w:color="auto" w:fill="FFFFFF"/>
              </w:rPr>
              <w:t>1 900</w:t>
            </w:r>
          </w:p>
        </w:tc>
        <w:tc>
          <w:tcPr>
            <w:tcW w:w="837" w:type="pct"/>
            <w:noWrap/>
            <w:vAlign w:val="center"/>
          </w:tcPr>
          <w:p w14:paraId="4C1CEBE7" w14:textId="77777777" w:rsidR="00DD0DA9" w:rsidRPr="004E34CE" w:rsidRDefault="00DD0DA9" w:rsidP="00211ECA">
            <w:pPr>
              <w:jc w:val="center"/>
            </w:pPr>
            <w:r w:rsidRPr="004E34CE">
              <w:t>Земли населенных пунктов</w:t>
            </w:r>
          </w:p>
        </w:tc>
        <w:tc>
          <w:tcPr>
            <w:tcW w:w="839" w:type="pct"/>
            <w:noWrap/>
            <w:vAlign w:val="center"/>
          </w:tcPr>
          <w:p w14:paraId="0C92ED17"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7B9E3B9B" w14:textId="77777777" w:rsidR="00DD0DA9" w:rsidRPr="004E34CE" w:rsidRDefault="00DD0DA9" w:rsidP="00211ECA">
            <w:pPr>
              <w:jc w:val="center"/>
            </w:pPr>
            <w:r w:rsidRPr="004E34CE">
              <w:t>Земли населенных пунктов</w:t>
            </w:r>
          </w:p>
        </w:tc>
        <w:tc>
          <w:tcPr>
            <w:tcW w:w="862" w:type="pct"/>
            <w:noWrap/>
            <w:vAlign w:val="center"/>
          </w:tcPr>
          <w:p w14:paraId="0061A89E"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29F45AE4" w14:textId="77777777" w:rsidTr="00024F01">
        <w:trPr>
          <w:trHeight w:val="323"/>
          <w:jc w:val="center"/>
        </w:trPr>
        <w:tc>
          <w:tcPr>
            <w:tcW w:w="267" w:type="pct"/>
            <w:noWrap/>
            <w:vAlign w:val="center"/>
          </w:tcPr>
          <w:p w14:paraId="191B44EB" w14:textId="77777777" w:rsidR="00DD0DA9" w:rsidRPr="004E34CE" w:rsidRDefault="00DD0DA9" w:rsidP="00211ECA">
            <w:pPr>
              <w:jc w:val="center"/>
            </w:pPr>
            <w:r w:rsidRPr="004E34CE">
              <w:t>109</w:t>
            </w:r>
          </w:p>
        </w:tc>
        <w:tc>
          <w:tcPr>
            <w:tcW w:w="804" w:type="pct"/>
            <w:noWrap/>
            <w:vAlign w:val="center"/>
          </w:tcPr>
          <w:p w14:paraId="462F9901" w14:textId="77777777" w:rsidR="00DD0DA9" w:rsidRPr="004E34CE" w:rsidRDefault="00DD0DA9" w:rsidP="00211ECA">
            <w:pPr>
              <w:jc w:val="center"/>
            </w:pPr>
            <w:r w:rsidRPr="004E34CE">
              <w:rPr>
                <w:shd w:val="clear" w:color="auto" w:fill="F8F9FA"/>
              </w:rPr>
              <w:t>54:03:031801:11</w:t>
            </w:r>
          </w:p>
        </w:tc>
        <w:tc>
          <w:tcPr>
            <w:tcW w:w="373" w:type="pct"/>
            <w:noWrap/>
            <w:vAlign w:val="center"/>
          </w:tcPr>
          <w:p w14:paraId="2B0D8698" w14:textId="77777777" w:rsidR="00DD0DA9" w:rsidRPr="004E34CE" w:rsidRDefault="00DD0DA9" w:rsidP="00211ECA">
            <w:pPr>
              <w:jc w:val="center"/>
            </w:pPr>
            <w:r w:rsidRPr="004E34CE">
              <w:rPr>
                <w:shd w:val="clear" w:color="auto" w:fill="FFFFFF"/>
              </w:rPr>
              <w:t>3 508</w:t>
            </w:r>
          </w:p>
        </w:tc>
        <w:tc>
          <w:tcPr>
            <w:tcW w:w="837" w:type="pct"/>
            <w:noWrap/>
            <w:vAlign w:val="center"/>
          </w:tcPr>
          <w:p w14:paraId="40F136C8" w14:textId="77777777" w:rsidR="00DD0DA9" w:rsidRPr="004E34CE" w:rsidRDefault="00DD0DA9" w:rsidP="00211ECA">
            <w:pPr>
              <w:jc w:val="center"/>
            </w:pPr>
            <w:r w:rsidRPr="004E34CE">
              <w:t>Земли населенных пунктов</w:t>
            </w:r>
          </w:p>
        </w:tc>
        <w:tc>
          <w:tcPr>
            <w:tcW w:w="839" w:type="pct"/>
            <w:noWrap/>
            <w:vAlign w:val="center"/>
          </w:tcPr>
          <w:p w14:paraId="00CF6E07" w14:textId="77777777" w:rsidR="00DD0DA9" w:rsidRPr="004E34CE" w:rsidRDefault="00DD0DA9" w:rsidP="00211ECA">
            <w:pPr>
              <w:jc w:val="center"/>
            </w:pPr>
            <w:r w:rsidRPr="004E34CE">
              <w:rPr>
                <w:shd w:val="clear" w:color="auto" w:fill="F8F9FA"/>
              </w:rPr>
              <w:t>Для использования под малоэтажным жилым домом</w:t>
            </w:r>
          </w:p>
        </w:tc>
        <w:tc>
          <w:tcPr>
            <w:tcW w:w="1016" w:type="pct"/>
            <w:noWrap/>
            <w:vAlign w:val="center"/>
          </w:tcPr>
          <w:p w14:paraId="30BCAE14" w14:textId="77777777" w:rsidR="00DD0DA9" w:rsidRPr="004E34CE" w:rsidRDefault="00DD0DA9" w:rsidP="00211ECA">
            <w:pPr>
              <w:jc w:val="center"/>
            </w:pPr>
            <w:r w:rsidRPr="004E34CE">
              <w:t>Земли населенных пунктов</w:t>
            </w:r>
          </w:p>
        </w:tc>
        <w:tc>
          <w:tcPr>
            <w:tcW w:w="862" w:type="pct"/>
            <w:noWrap/>
            <w:vAlign w:val="center"/>
          </w:tcPr>
          <w:p w14:paraId="516EFD32" w14:textId="77777777" w:rsidR="00DD0DA9" w:rsidRPr="004E34CE" w:rsidRDefault="00DD0DA9" w:rsidP="00211ECA">
            <w:pPr>
              <w:jc w:val="center"/>
            </w:pPr>
            <w:r w:rsidRPr="004E34CE">
              <w:rPr>
                <w:shd w:val="clear" w:color="auto" w:fill="F8F9FA"/>
              </w:rPr>
              <w:t>Для использования под малоэтажным жилым домом</w:t>
            </w:r>
          </w:p>
        </w:tc>
      </w:tr>
      <w:tr w:rsidR="00DD0DA9" w:rsidRPr="004E34CE" w14:paraId="66C177AA" w14:textId="77777777" w:rsidTr="00024F01">
        <w:trPr>
          <w:trHeight w:val="323"/>
          <w:jc w:val="center"/>
        </w:trPr>
        <w:tc>
          <w:tcPr>
            <w:tcW w:w="267" w:type="pct"/>
            <w:noWrap/>
            <w:vAlign w:val="center"/>
          </w:tcPr>
          <w:p w14:paraId="1E4FB865" w14:textId="77777777" w:rsidR="00DD0DA9" w:rsidRPr="004E34CE" w:rsidRDefault="00DD0DA9" w:rsidP="00211ECA">
            <w:pPr>
              <w:jc w:val="center"/>
            </w:pPr>
            <w:r w:rsidRPr="004E34CE">
              <w:t>110</w:t>
            </w:r>
          </w:p>
        </w:tc>
        <w:tc>
          <w:tcPr>
            <w:tcW w:w="804" w:type="pct"/>
            <w:noWrap/>
            <w:vAlign w:val="center"/>
          </w:tcPr>
          <w:p w14:paraId="7361ACD1" w14:textId="77777777" w:rsidR="00DD0DA9" w:rsidRPr="004E34CE" w:rsidRDefault="00DD0DA9" w:rsidP="00211ECA">
            <w:pPr>
              <w:jc w:val="center"/>
            </w:pPr>
            <w:r w:rsidRPr="004E34CE">
              <w:br/>
            </w:r>
            <w:r w:rsidRPr="004E34CE">
              <w:rPr>
                <w:shd w:val="clear" w:color="auto" w:fill="F8F9FA"/>
              </w:rPr>
              <w:t>54:03:031801:6</w:t>
            </w:r>
          </w:p>
        </w:tc>
        <w:tc>
          <w:tcPr>
            <w:tcW w:w="373" w:type="pct"/>
            <w:noWrap/>
            <w:vAlign w:val="center"/>
          </w:tcPr>
          <w:p w14:paraId="052FBBA0" w14:textId="77777777" w:rsidR="00DD0DA9" w:rsidRPr="004E34CE" w:rsidRDefault="00DD0DA9" w:rsidP="00211ECA">
            <w:pPr>
              <w:jc w:val="center"/>
            </w:pPr>
            <w:r w:rsidRPr="004E34CE">
              <w:rPr>
                <w:shd w:val="clear" w:color="auto" w:fill="FFFFFF"/>
              </w:rPr>
              <w:t>1 454,73</w:t>
            </w:r>
          </w:p>
        </w:tc>
        <w:tc>
          <w:tcPr>
            <w:tcW w:w="837" w:type="pct"/>
            <w:noWrap/>
            <w:vAlign w:val="center"/>
          </w:tcPr>
          <w:p w14:paraId="133D999B" w14:textId="77777777" w:rsidR="00DD0DA9" w:rsidRPr="004E34CE" w:rsidRDefault="00DD0DA9" w:rsidP="00211ECA">
            <w:pPr>
              <w:jc w:val="center"/>
            </w:pPr>
            <w:r w:rsidRPr="004E34CE">
              <w:t>Земли населенных пунктов</w:t>
            </w:r>
          </w:p>
        </w:tc>
        <w:tc>
          <w:tcPr>
            <w:tcW w:w="839" w:type="pct"/>
            <w:noWrap/>
            <w:vAlign w:val="center"/>
          </w:tcPr>
          <w:p w14:paraId="3D3A96CA" w14:textId="77777777" w:rsidR="00DD0DA9" w:rsidRPr="004E34CE" w:rsidRDefault="00DD0DA9" w:rsidP="00211ECA">
            <w:pPr>
              <w:jc w:val="center"/>
            </w:pPr>
            <w:r w:rsidRPr="004E34CE">
              <w:rPr>
                <w:shd w:val="clear" w:color="auto" w:fill="F8F9FA"/>
              </w:rPr>
              <w:t>для использования под малоэтажным жилым домом</w:t>
            </w:r>
          </w:p>
        </w:tc>
        <w:tc>
          <w:tcPr>
            <w:tcW w:w="1016" w:type="pct"/>
            <w:noWrap/>
            <w:vAlign w:val="center"/>
          </w:tcPr>
          <w:p w14:paraId="0BB7A82A" w14:textId="77777777" w:rsidR="00DD0DA9" w:rsidRPr="004E34CE" w:rsidRDefault="00DD0DA9" w:rsidP="00211ECA">
            <w:pPr>
              <w:jc w:val="center"/>
            </w:pPr>
            <w:r w:rsidRPr="004E34CE">
              <w:t>Земли населенных пунктов</w:t>
            </w:r>
          </w:p>
        </w:tc>
        <w:tc>
          <w:tcPr>
            <w:tcW w:w="862" w:type="pct"/>
            <w:noWrap/>
            <w:vAlign w:val="center"/>
          </w:tcPr>
          <w:p w14:paraId="1FBB1280" w14:textId="77777777" w:rsidR="00DD0DA9" w:rsidRPr="004E34CE" w:rsidRDefault="00DD0DA9" w:rsidP="00211ECA">
            <w:pPr>
              <w:jc w:val="center"/>
            </w:pPr>
            <w:r w:rsidRPr="004E34CE">
              <w:t>для ведения личного подсобного хозяйства</w:t>
            </w:r>
          </w:p>
        </w:tc>
      </w:tr>
      <w:tr w:rsidR="00DD0DA9" w:rsidRPr="004E34CE" w14:paraId="6950A51C" w14:textId="77777777" w:rsidTr="00024F01">
        <w:trPr>
          <w:trHeight w:val="323"/>
          <w:jc w:val="center"/>
        </w:trPr>
        <w:tc>
          <w:tcPr>
            <w:tcW w:w="267" w:type="pct"/>
            <w:noWrap/>
            <w:vAlign w:val="center"/>
          </w:tcPr>
          <w:p w14:paraId="27189352" w14:textId="77777777" w:rsidR="00DD0DA9" w:rsidRPr="004E34CE" w:rsidRDefault="00DD0DA9" w:rsidP="00211ECA">
            <w:pPr>
              <w:jc w:val="center"/>
            </w:pPr>
            <w:r w:rsidRPr="004E34CE">
              <w:t>111</w:t>
            </w:r>
          </w:p>
        </w:tc>
        <w:tc>
          <w:tcPr>
            <w:tcW w:w="804" w:type="pct"/>
            <w:noWrap/>
            <w:vAlign w:val="center"/>
          </w:tcPr>
          <w:p w14:paraId="74D86D1A" w14:textId="77777777" w:rsidR="00DD0DA9" w:rsidRPr="004E34CE" w:rsidRDefault="00DD0DA9" w:rsidP="00211ECA">
            <w:pPr>
              <w:jc w:val="center"/>
            </w:pPr>
            <w:r w:rsidRPr="004E34CE">
              <w:br/>
            </w:r>
            <w:r w:rsidRPr="004E34CE">
              <w:rPr>
                <w:shd w:val="clear" w:color="auto" w:fill="F8F9FA"/>
              </w:rPr>
              <w:t>54:03:031801:427</w:t>
            </w:r>
          </w:p>
        </w:tc>
        <w:tc>
          <w:tcPr>
            <w:tcW w:w="373" w:type="pct"/>
            <w:noWrap/>
            <w:vAlign w:val="center"/>
          </w:tcPr>
          <w:p w14:paraId="2DDE871E" w14:textId="77777777" w:rsidR="00DD0DA9" w:rsidRPr="004E34CE" w:rsidRDefault="00DD0DA9" w:rsidP="00211ECA">
            <w:pPr>
              <w:jc w:val="center"/>
            </w:pPr>
            <w:r w:rsidRPr="004E34CE">
              <w:rPr>
                <w:shd w:val="clear" w:color="auto" w:fill="FFFFFF"/>
              </w:rPr>
              <w:t>1 596</w:t>
            </w:r>
          </w:p>
        </w:tc>
        <w:tc>
          <w:tcPr>
            <w:tcW w:w="837" w:type="pct"/>
            <w:noWrap/>
            <w:vAlign w:val="center"/>
          </w:tcPr>
          <w:p w14:paraId="4CF2495D" w14:textId="77777777" w:rsidR="00DD0DA9" w:rsidRPr="004E34CE" w:rsidRDefault="00DD0DA9" w:rsidP="00211ECA">
            <w:pPr>
              <w:jc w:val="center"/>
            </w:pPr>
            <w:r w:rsidRPr="004E34CE">
              <w:t>Земли населенных пунктов</w:t>
            </w:r>
          </w:p>
        </w:tc>
        <w:tc>
          <w:tcPr>
            <w:tcW w:w="839" w:type="pct"/>
            <w:noWrap/>
            <w:vAlign w:val="center"/>
          </w:tcPr>
          <w:p w14:paraId="05F548DC" w14:textId="77777777" w:rsidR="00DD0DA9" w:rsidRPr="004E34CE" w:rsidRDefault="00DD0DA9" w:rsidP="00211ECA">
            <w:pPr>
              <w:jc w:val="center"/>
            </w:pPr>
            <w:r w:rsidRPr="004E34CE">
              <w:rPr>
                <w:shd w:val="clear" w:color="auto" w:fill="F8F9FA"/>
              </w:rPr>
              <w:t>для обслуживания индивидуального жилого дома</w:t>
            </w:r>
          </w:p>
        </w:tc>
        <w:tc>
          <w:tcPr>
            <w:tcW w:w="1016" w:type="pct"/>
            <w:noWrap/>
            <w:vAlign w:val="center"/>
          </w:tcPr>
          <w:p w14:paraId="2DF8CBC2" w14:textId="77777777" w:rsidR="00DD0DA9" w:rsidRPr="004E34CE" w:rsidRDefault="00DD0DA9" w:rsidP="00211ECA">
            <w:pPr>
              <w:jc w:val="center"/>
            </w:pPr>
            <w:r w:rsidRPr="004E34CE">
              <w:t>Земли населенных пунктов</w:t>
            </w:r>
          </w:p>
        </w:tc>
        <w:tc>
          <w:tcPr>
            <w:tcW w:w="862" w:type="pct"/>
            <w:noWrap/>
            <w:vAlign w:val="center"/>
          </w:tcPr>
          <w:p w14:paraId="3CAD8EEB" w14:textId="77777777" w:rsidR="00DD0DA9" w:rsidRPr="004E34CE" w:rsidRDefault="00DD0DA9" w:rsidP="00211ECA">
            <w:pPr>
              <w:jc w:val="center"/>
            </w:pPr>
            <w:r w:rsidRPr="004E34CE">
              <w:rPr>
                <w:shd w:val="clear" w:color="auto" w:fill="F8F9FA"/>
              </w:rPr>
              <w:t>для обслуживания индивидуального жилого дома</w:t>
            </w:r>
          </w:p>
        </w:tc>
      </w:tr>
      <w:tr w:rsidR="00DD0DA9" w:rsidRPr="004E34CE" w14:paraId="38765B0C" w14:textId="77777777" w:rsidTr="00024F01">
        <w:tblPrEx>
          <w:jc w:val="left"/>
        </w:tblPrEx>
        <w:trPr>
          <w:trHeight w:val="323"/>
        </w:trPr>
        <w:tc>
          <w:tcPr>
            <w:tcW w:w="267" w:type="pct"/>
            <w:noWrap/>
            <w:vAlign w:val="center"/>
          </w:tcPr>
          <w:p w14:paraId="55DB17E9" w14:textId="77777777" w:rsidR="00DD0DA9" w:rsidRPr="004E34CE" w:rsidRDefault="00DD0DA9" w:rsidP="00211ECA">
            <w:pPr>
              <w:jc w:val="center"/>
            </w:pPr>
            <w:r w:rsidRPr="004E34CE">
              <w:t>112</w:t>
            </w:r>
          </w:p>
        </w:tc>
        <w:tc>
          <w:tcPr>
            <w:tcW w:w="804" w:type="pct"/>
            <w:noWrap/>
            <w:vAlign w:val="center"/>
          </w:tcPr>
          <w:p w14:paraId="51311F55" w14:textId="77777777" w:rsidR="00DD0DA9" w:rsidRPr="004E34CE" w:rsidRDefault="00DD0DA9" w:rsidP="00211ECA">
            <w:pPr>
              <w:jc w:val="center"/>
            </w:pPr>
            <w:r w:rsidRPr="004E34CE">
              <w:br/>
            </w:r>
            <w:r w:rsidRPr="004E34CE">
              <w:rPr>
                <w:shd w:val="clear" w:color="auto" w:fill="F8F9FA"/>
              </w:rPr>
              <w:t>54:03:031801:55</w:t>
            </w:r>
          </w:p>
        </w:tc>
        <w:tc>
          <w:tcPr>
            <w:tcW w:w="373" w:type="pct"/>
            <w:noWrap/>
            <w:vAlign w:val="center"/>
          </w:tcPr>
          <w:p w14:paraId="648BE9FA" w14:textId="77777777" w:rsidR="00DD0DA9" w:rsidRPr="004E34CE" w:rsidRDefault="00DD0DA9" w:rsidP="00211ECA">
            <w:pPr>
              <w:jc w:val="center"/>
            </w:pPr>
            <w:r w:rsidRPr="004E34CE">
              <w:rPr>
                <w:shd w:val="clear" w:color="auto" w:fill="FFFFFF"/>
              </w:rPr>
              <w:t>2 889</w:t>
            </w:r>
          </w:p>
        </w:tc>
        <w:tc>
          <w:tcPr>
            <w:tcW w:w="837" w:type="pct"/>
            <w:noWrap/>
            <w:vAlign w:val="center"/>
          </w:tcPr>
          <w:p w14:paraId="669BFD73" w14:textId="77777777" w:rsidR="00DD0DA9" w:rsidRPr="004E34CE" w:rsidRDefault="00DD0DA9" w:rsidP="00211ECA">
            <w:pPr>
              <w:jc w:val="center"/>
            </w:pPr>
            <w:r w:rsidRPr="004E34CE">
              <w:t>Земли населённых пунктов</w:t>
            </w:r>
          </w:p>
        </w:tc>
        <w:tc>
          <w:tcPr>
            <w:tcW w:w="839" w:type="pct"/>
            <w:noWrap/>
            <w:vAlign w:val="center"/>
          </w:tcPr>
          <w:p w14:paraId="0957189F"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6D583831" w14:textId="77777777" w:rsidR="00DD0DA9" w:rsidRPr="004E34CE" w:rsidRDefault="00DD0DA9" w:rsidP="00211ECA">
            <w:pPr>
              <w:jc w:val="center"/>
            </w:pPr>
            <w:r w:rsidRPr="004E34CE">
              <w:t>Земли населённых пунктов</w:t>
            </w:r>
          </w:p>
        </w:tc>
        <w:tc>
          <w:tcPr>
            <w:tcW w:w="864" w:type="pct"/>
            <w:noWrap/>
            <w:vAlign w:val="center"/>
          </w:tcPr>
          <w:p w14:paraId="6C70A4FC"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07492035" w14:textId="77777777" w:rsidTr="00024F01">
        <w:trPr>
          <w:trHeight w:val="323"/>
          <w:jc w:val="center"/>
        </w:trPr>
        <w:tc>
          <w:tcPr>
            <w:tcW w:w="267" w:type="pct"/>
            <w:noWrap/>
            <w:vAlign w:val="center"/>
          </w:tcPr>
          <w:p w14:paraId="2F8FACCF" w14:textId="77777777" w:rsidR="00DD0DA9" w:rsidRPr="004E34CE" w:rsidRDefault="00DD0DA9" w:rsidP="00211ECA">
            <w:pPr>
              <w:jc w:val="center"/>
            </w:pPr>
            <w:r w:rsidRPr="004E34CE">
              <w:t>113</w:t>
            </w:r>
          </w:p>
        </w:tc>
        <w:tc>
          <w:tcPr>
            <w:tcW w:w="804" w:type="pct"/>
            <w:noWrap/>
            <w:vAlign w:val="center"/>
          </w:tcPr>
          <w:p w14:paraId="35E545AF" w14:textId="77777777" w:rsidR="00DD0DA9" w:rsidRPr="004E34CE" w:rsidRDefault="00DD0DA9" w:rsidP="00211ECA">
            <w:pPr>
              <w:jc w:val="center"/>
            </w:pPr>
            <w:r w:rsidRPr="004E34CE">
              <w:rPr>
                <w:shd w:val="clear" w:color="auto" w:fill="F8F9FA"/>
              </w:rPr>
              <w:t>54:03:031801:67</w:t>
            </w:r>
          </w:p>
        </w:tc>
        <w:tc>
          <w:tcPr>
            <w:tcW w:w="373" w:type="pct"/>
            <w:noWrap/>
            <w:vAlign w:val="center"/>
          </w:tcPr>
          <w:p w14:paraId="37AF252A" w14:textId="77777777" w:rsidR="00DD0DA9" w:rsidRPr="004E34CE" w:rsidRDefault="00DD0DA9" w:rsidP="00211ECA">
            <w:pPr>
              <w:jc w:val="center"/>
            </w:pPr>
            <w:r w:rsidRPr="004E34CE">
              <w:rPr>
                <w:shd w:val="clear" w:color="auto" w:fill="FFFFFF"/>
              </w:rPr>
              <w:t>2 326</w:t>
            </w:r>
          </w:p>
        </w:tc>
        <w:tc>
          <w:tcPr>
            <w:tcW w:w="837" w:type="pct"/>
            <w:noWrap/>
            <w:vAlign w:val="center"/>
          </w:tcPr>
          <w:p w14:paraId="553186E3" w14:textId="77777777" w:rsidR="00DD0DA9" w:rsidRPr="004E34CE" w:rsidRDefault="00DD0DA9" w:rsidP="00211ECA">
            <w:pPr>
              <w:jc w:val="center"/>
            </w:pPr>
            <w:r w:rsidRPr="004E34CE">
              <w:t>Земли населённых пунктов</w:t>
            </w:r>
          </w:p>
        </w:tc>
        <w:tc>
          <w:tcPr>
            <w:tcW w:w="839" w:type="pct"/>
            <w:noWrap/>
            <w:vAlign w:val="center"/>
          </w:tcPr>
          <w:p w14:paraId="68108901"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5D64E3B2" w14:textId="77777777" w:rsidR="00DD0DA9" w:rsidRPr="004E34CE" w:rsidRDefault="00DD0DA9" w:rsidP="00211ECA">
            <w:pPr>
              <w:jc w:val="center"/>
            </w:pPr>
            <w:r w:rsidRPr="004E34CE">
              <w:t>Земли населённых пунктов</w:t>
            </w:r>
          </w:p>
        </w:tc>
        <w:tc>
          <w:tcPr>
            <w:tcW w:w="862" w:type="pct"/>
            <w:noWrap/>
            <w:vAlign w:val="center"/>
          </w:tcPr>
          <w:p w14:paraId="028018EE"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00A14944" w14:textId="77777777" w:rsidTr="00024F01">
        <w:trPr>
          <w:trHeight w:val="323"/>
          <w:jc w:val="center"/>
        </w:trPr>
        <w:tc>
          <w:tcPr>
            <w:tcW w:w="267" w:type="pct"/>
            <w:noWrap/>
            <w:vAlign w:val="center"/>
          </w:tcPr>
          <w:p w14:paraId="1B653826" w14:textId="77777777" w:rsidR="00DD0DA9" w:rsidRPr="004E34CE" w:rsidRDefault="00DD0DA9" w:rsidP="00211ECA">
            <w:pPr>
              <w:jc w:val="center"/>
            </w:pPr>
            <w:r w:rsidRPr="004E34CE">
              <w:t>1</w:t>
            </w:r>
            <w:r w:rsidRPr="004E34CE">
              <w:lastRenderedPageBreak/>
              <w:t>14</w:t>
            </w:r>
          </w:p>
        </w:tc>
        <w:tc>
          <w:tcPr>
            <w:tcW w:w="804" w:type="pct"/>
            <w:noWrap/>
            <w:vAlign w:val="center"/>
          </w:tcPr>
          <w:p w14:paraId="1527B854" w14:textId="77777777" w:rsidR="00DD0DA9" w:rsidRPr="004E34CE" w:rsidRDefault="00DD0DA9" w:rsidP="00211ECA">
            <w:pPr>
              <w:jc w:val="center"/>
            </w:pPr>
            <w:r w:rsidRPr="004E34CE">
              <w:lastRenderedPageBreak/>
              <w:br/>
            </w:r>
            <w:r w:rsidRPr="004E34CE">
              <w:rPr>
                <w:shd w:val="clear" w:color="auto" w:fill="F8F9FA"/>
              </w:rPr>
              <w:lastRenderedPageBreak/>
              <w:t>54:03:031801:141</w:t>
            </w:r>
          </w:p>
        </w:tc>
        <w:tc>
          <w:tcPr>
            <w:tcW w:w="373" w:type="pct"/>
            <w:noWrap/>
            <w:vAlign w:val="center"/>
          </w:tcPr>
          <w:p w14:paraId="2FD73164" w14:textId="77777777" w:rsidR="00DD0DA9" w:rsidRPr="004E34CE" w:rsidRDefault="00DD0DA9" w:rsidP="00211ECA">
            <w:pPr>
              <w:jc w:val="center"/>
            </w:pPr>
            <w:r w:rsidRPr="004E34CE">
              <w:rPr>
                <w:shd w:val="clear" w:color="auto" w:fill="FFFFFF"/>
              </w:rPr>
              <w:lastRenderedPageBreak/>
              <w:t>1 773</w:t>
            </w:r>
          </w:p>
        </w:tc>
        <w:tc>
          <w:tcPr>
            <w:tcW w:w="837" w:type="pct"/>
            <w:noWrap/>
            <w:vAlign w:val="center"/>
          </w:tcPr>
          <w:p w14:paraId="6D8E945E" w14:textId="77777777" w:rsidR="00DD0DA9" w:rsidRPr="004E34CE" w:rsidRDefault="00DD0DA9" w:rsidP="00211ECA">
            <w:pPr>
              <w:jc w:val="center"/>
            </w:pPr>
            <w:r w:rsidRPr="004E34CE">
              <w:t xml:space="preserve">Земли </w:t>
            </w:r>
            <w:r w:rsidRPr="004E34CE">
              <w:lastRenderedPageBreak/>
              <w:t>населенных пунктов</w:t>
            </w:r>
          </w:p>
        </w:tc>
        <w:tc>
          <w:tcPr>
            <w:tcW w:w="839" w:type="pct"/>
            <w:noWrap/>
            <w:vAlign w:val="center"/>
          </w:tcPr>
          <w:p w14:paraId="11DEC3D7" w14:textId="77777777" w:rsidR="00DD0DA9" w:rsidRPr="004E34CE" w:rsidRDefault="00DD0DA9" w:rsidP="00211ECA">
            <w:pPr>
              <w:jc w:val="center"/>
            </w:pPr>
            <w:r w:rsidRPr="004E34CE">
              <w:rPr>
                <w:shd w:val="clear" w:color="auto" w:fill="F8F9FA"/>
              </w:rPr>
              <w:lastRenderedPageBreak/>
              <w:t xml:space="preserve">Для обслуживания малоэтажного </w:t>
            </w:r>
            <w:r w:rsidRPr="004E34CE">
              <w:rPr>
                <w:shd w:val="clear" w:color="auto" w:fill="F8F9FA"/>
              </w:rPr>
              <w:lastRenderedPageBreak/>
              <w:t>жилого дома</w:t>
            </w:r>
          </w:p>
        </w:tc>
        <w:tc>
          <w:tcPr>
            <w:tcW w:w="1016" w:type="pct"/>
            <w:noWrap/>
            <w:vAlign w:val="center"/>
          </w:tcPr>
          <w:p w14:paraId="2A0BB758" w14:textId="77777777" w:rsidR="00DD0DA9" w:rsidRPr="004E34CE" w:rsidRDefault="00DD0DA9" w:rsidP="00211ECA">
            <w:pPr>
              <w:jc w:val="center"/>
            </w:pPr>
            <w:r w:rsidRPr="004E34CE">
              <w:lastRenderedPageBreak/>
              <w:t xml:space="preserve">Земли населенных </w:t>
            </w:r>
            <w:r w:rsidRPr="004E34CE">
              <w:lastRenderedPageBreak/>
              <w:t>пунктов</w:t>
            </w:r>
          </w:p>
        </w:tc>
        <w:tc>
          <w:tcPr>
            <w:tcW w:w="862" w:type="pct"/>
            <w:noWrap/>
            <w:vAlign w:val="center"/>
          </w:tcPr>
          <w:p w14:paraId="1E857334" w14:textId="77777777" w:rsidR="00DD0DA9" w:rsidRPr="004E34CE" w:rsidRDefault="00DD0DA9" w:rsidP="00211ECA">
            <w:pPr>
              <w:jc w:val="center"/>
            </w:pPr>
            <w:r w:rsidRPr="004E34CE">
              <w:rPr>
                <w:shd w:val="clear" w:color="auto" w:fill="F8F9FA"/>
              </w:rPr>
              <w:lastRenderedPageBreak/>
              <w:t xml:space="preserve">Для обслуживания малоэтажного </w:t>
            </w:r>
            <w:r w:rsidRPr="004E34CE">
              <w:rPr>
                <w:shd w:val="clear" w:color="auto" w:fill="F8F9FA"/>
              </w:rPr>
              <w:lastRenderedPageBreak/>
              <w:t>жилого дома</w:t>
            </w:r>
          </w:p>
        </w:tc>
      </w:tr>
      <w:tr w:rsidR="00DD0DA9" w:rsidRPr="004E34CE" w14:paraId="1DA975B8" w14:textId="77777777" w:rsidTr="00024F01">
        <w:trPr>
          <w:trHeight w:val="323"/>
          <w:jc w:val="center"/>
        </w:trPr>
        <w:tc>
          <w:tcPr>
            <w:tcW w:w="267" w:type="pct"/>
            <w:noWrap/>
            <w:vAlign w:val="center"/>
          </w:tcPr>
          <w:p w14:paraId="46847218" w14:textId="77777777" w:rsidR="00DD0DA9" w:rsidRPr="004E34CE" w:rsidRDefault="00DD0DA9" w:rsidP="00211ECA">
            <w:pPr>
              <w:jc w:val="center"/>
            </w:pPr>
            <w:r w:rsidRPr="004E34CE">
              <w:lastRenderedPageBreak/>
              <w:t>115</w:t>
            </w:r>
          </w:p>
        </w:tc>
        <w:tc>
          <w:tcPr>
            <w:tcW w:w="804" w:type="pct"/>
            <w:noWrap/>
            <w:vAlign w:val="center"/>
          </w:tcPr>
          <w:p w14:paraId="6219EBFE" w14:textId="77777777" w:rsidR="00DD0DA9" w:rsidRPr="004E34CE" w:rsidRDefault="00DD0DA9" w:rsidP="00211ECA">
            <w:pPr>
              <w:jc w:val="center"/>
            </w:pPr>
            <w:r w:rsidRPr="004E34CE">
              <w:br/>
            </w:r>
            <w:r w:rsidRPr="004E34CE">
              <w:rPr>
                <w:shd w:val="clear" w:color="auto" w:fill="F8F9FA"/>
              </w:rPr>
              <w:t>54:03:031801:60</w:t>
            </w:r>
          </w:p>
        </w:tc>
        <w:tc>
          <w:tcPr>
            <w:tcW w:w="373" w:type="pct"/>
            <w:noWrap/>
            <w:vAlign w:val="center"/>
          </w:tcPr>
          <w:p w14:paraId="177F5C72" w14:textId="77777777" w:rsidR="00DD0DA9" w:rsidRPr="004E34CE" w:rsidRDefault="00DD0DA9" w:rsidP="00211ECA">
            <w:pPr>
              <w:jc w:val="center"/>
            </w:pPr>
            <w:r w:rsidRPr="004E34CE">
              <w:br/>
            </w:r>
            <w:r w:rsidRPr="004E34CE">
              <w:rPr>
                <w:shd w:val="clear" w:color="auto" w:fill="FFFFFF"/>
              </w:rPr>
              <w:t>2 464</w:t>
            </w:r>
          </w:p>
        </w:tc>
        <w:tc>
          <w:tcPr>
            <w:tcW w:w="837" w:type="pct"/>
            <w:noWrap/>
            <w:vAlign w:val="center"/>
          </w:tcPr>
          <w:p w14:paraId="0C0A4DD8" w14:textId="77777777" w:rsidR="00DD0DA9" w:rsidRPr="004E34CE" w:rsidRDefault="00DD0DA9" w:rsidP="00211ECA">
            <w:pPr>
              <w:jc w:val="center"/>
            </w:pPr>
            <w:r w:rsidRPr="004E34CE">
              <w:t>Земли населенных пунктов</w:t>
            </w:r>
          </w:p>
        </w:tc>
        <w:tc>
          <w:tcPr>
            <w:tcW w:w="839" w:type="pct"/>
            <w:noWrap/>
            <w:vAlign w:val="center"/>
          </w:tcPr>
          <w:p w14:paraId="02591570"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2E98257B" w14:textId="77777777" w:rsidR="00DD0DA9" w:rsidRPr="004E34CE" w:rsidRDefault="00DD0DA9" w:rsidP="00211ECA">
            <w:pPr>
              <w:jc w:val="center"/>
            </w:pPr>
            <w:r w:rsidRPr="004E34CE">
              <w:t>Земли населенных пунктов</w:t>
            </w:r>
          </w:p>
        </w:tc>
        <w:tc>
          <w:tcPr>
            <w:tcW w:w="862" w:type="pct"/>
            <w:noWrap/>
            <w:vAlign w:val="center"/>
          </w:tcPr>
          <w:p w14:paraId="1DE2B794"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6A514AAD" w14:textId="77777777" w:rsidTr="00024F01">
        <w:trPr>
          <w:trHeight w:val="323"/>
          <w:jc w:val="center"/>
        </w:trPr>
        <w:tc>
          <w:tcPr>
            <w:tcW w:w="267" w:type="pct"/>
            <w:noWrap/>
            <w:vAlign w:val="center"/>
          </w:tcPr>
          <w:p w14:paraId="0915DC3A" w14:textId="77777777" w:rsidR="00DD0DA9" w:rsidRPr="004E34CE" w:rsidRDefault="00DD0DA9" w:rsidP="00211ECA">
            <w:pPr>
              <w:jc w:val="center"/>
            </w:pPr>
            <w:r w:rsidRPr="004E34CE">
              <w:t>116</w:t>
            </w:r>
          </w:p>
        </w:tc>
        <w:tc>
          <w:tcPr>
            <w:tcW w:w="804" w:type="pct"/>
            <w:noWrap/>
            <w:vAlign w:val="center"/>
          </w:tcPr>
          <w:p w14:paraId="26AE6261" w14:textId="77777777" w:rsidR="00DD0DA9" w:rsidRPr="004E34CE" w:rsidRDefault="00DD0DA9" w:rsidP="00211ECA">
            <w:pPr>
              <w:jc w:val="center"/>
            </w:pPr>
            <w:r w:rsidRPr="004E34CE">
              <w:br/>
            </w:r>
            <w:r w:rsidRPr="004E34CE">
              <w:rPr>
                <w:shd w:val="clear" w:color="auto" w:fill="F8F9FA"/>
              </w:rPr>
              <w:t>54:03:031801:62</w:t>
            </w:r>
          </w:p>
        </w:tc>
        <w:tc>
          <w:tcPr>
            <w:tcW w:w="373" w:type="pct"/>
            <w:noWrap/>
            <w:vAlign w:val="center"/>
          </w:tcPr>
          <w:p w14:paraId="0B00FDC1" w14:textId="77777777" w:rsidR="00DD0DA9" w:rsidRPr="004E34CE" w:rsidRDefault="00DD0DA9" w:rsidP="00211ECA">
            <w:pPr>
              <w:jc w:val="center"/>
            </w:pPr>
            <w:r w:rsidRPr="004E34CE">
              <w:br/>
            </w:r>
            <w:r w:rsidRPr="004E34CE">
              <w:rPr>
                <w:shd w:val="clear" w:color="auto" w:fill="FFFFFF"/>
              </w:rPr>
              <w:t>760</w:t>
            </w:r>
          </w:p>
        </w:tc>
        <w:tc>
          <w:tcPr>
            <w:tcW w:w="837" w:type="pct"/>
            <w:noWrap/>
            <w:vAlign w:val="center"/>
          </w:tcPr>
          <w:p w14:paraId="401398C6" w14:textId="77777777" w:rsidR="00DD0DA9" w:rsidRPr="004E34CE" w:rsidRDefault="00DD0DA9" w:rsidP="00211ECA">
            <w:pPr>
              <w:jc w:val="center"/>
            </w:pPr>
            <w:r w:rsidRPr="004E34CE">
              <w:t>Земли населенных пунктов</w:t>
            </w:r>
          </w:p>
        </w:tc>
        <w:tc>
          <w:tcPr>
            <w:tcW w:w="839" w:type="pct"/>
            <w:noWrap/>
            <w:vAlign w:val="center"/>
          </w:tcPr>
          <w:p w14:paraId="4AD8BE98"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78149ED0" w14:textId="77777777" w:rsidR="00DD0DA9" w:rsidRPr="004E34CE" w:rsidRDefault="00DD0DA9" w:rsidP="00211ECA">
            <w:pPr>
              <w:jc w:val="center"/>
            </w:pPr>
            <w:r w:rsidRPr="004E34CE">
              <w:t>Земли населенных пунктов</w:t>
            </w:r>
          </w:p>
        </w:tc>
        <w:tc>
          <w:tcPr>
            <w:tcW w:w="862" w:type="pct"/>
            <w:noWrap/>
            <w:vAlign w:val="center"/>
          </w:tcPr>
          <w:p w14:paraId="4A1D8A59"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4CD31E84" w14:textId="77777777" w:rsidTr="00024F01">
        <w:trPr>
          <w:trHeight w:val="323"/>
          <w:jc w:val="center"/>
        </w:trPr>
        <w:tc>
          <w:tcPr>
            <w:tcW w:w="267" w:type="pct"/>
            <w:noWrap/>
            <w:vAlign w:val="center"/>
          </w:tcPr>
          <w:p w14:paraId="4BAAC097" w14:textId="77777777" w:rsidR="00DD0DA9" w:rsidRPr="004E34CE" w:rsidRDefault="00DD0DA9" w:rsidP="00211ECA">
            <w:pPr>
              <w:jc w:val="center"/>
            </w:pPr>
            <w:r w:rsidRPr="004E34CE">
              <w:t>117</w:t>
            </w:r>
          </w:p>
        </w:tc>
        <w:tc>
          <w:tcPr>
            <w:tcW w:w="804" w:type="pct"/>
            <w:noWrap/>
            <w:vAlign w:val="center"/>
          </w:tcPr>
          <w:p w14:paraId="70AB305A" w14:textId="77777777" w:rsidR="00DD0DA9" w:rsidRPr="004E34CE" w:rsidRDefault="00DD0DA9" w:rsidP="00211ECA">
            <w:pPr>
              <w:jc w:val="center"/>
            </w:pPr>
            <w:r w:rsidRPr="004E34CE">
              <w:br/>
            </w:r>
            <w:r w:rsidRPr="004E34CE">
              <w:rPr>
                <w:shd w:val="clear" w:color="auto" w:fill="F8F9FA"/>
              </w:rPr>
              <w:t>54:03:031801:365</w:t>
            </w:r>
          </w:p>
        </w:tc>
        <w:tc>
          <w:tcPr>
            <w:tcW w:w="373" w:type="pct"/>
            <w:noWrap/>
            <w:vAlign w:val="center"/>
          </w:tcPr>
          <w:p w14:paraId="726AE22E" w14:textId="77777777" w:rsidR="00DD0DA9" w:rsidRPr="004E34CE" w:rsidRDefault="00DD0DA9" w:rsidP="00211ECA">
            <w:pPr>
              <w:jc w:val="center"/>
            </w:pPr>
            <w:r w:rsidRPr="004E34CE">
              <w:rPr>
                <w:shd w:val="clear" w:color="auto" w:fill="FFFFFF"/>
              </w:rPr>
              <w:t>368</w:t>
            </w:r>
          </w:p>
        </w:tc>
        <w:tc>
          <w:tcPr>
            <w:tcW w:w="837" w:type="pct"/>
            <w:noWrap/>
            <w:vAlign w:val="center"/>
          </w:tcPr>
          <w:p w14:paraId="0973F7B9" w14:textId="77777777" w:rsidR="00DD0DA9" w:rsidRPr="004E34CE" w:rsidRDefault="00DD0DA9" w:rsidP="00211ECA">
            <w:pPr>
              <w:jc w:val="center"/>
            </w:pPr>
            <w:r w:rsidRPr="004E34CE">
              <w:t>Земли населенных пунктов</w:t>
            </w:r>
          </w:p>
        </w:tc>
        <w:tc>
          <w:tcPr>
            <w:tcW w:w="839" w:type="pct"/>
            <w:noWrap/>
            <w:vAlign w:val="center"/>
          </w:tcPr>
          <w:p w14:paraId="40F3352C"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4D4B9EF8" w14:textId="77777777" w:rsidR="00DD0DA9" w:rsidRPr="004E34CE" w:rsidRDefault="00DD0DA9" w:rsidP="00211ECA">
            <w:pPr>
              <w:jc w:val="center"/>
            </w:pPr>
            <w:r w:rsidRPr="004E34CE">
              <w:t>Земли населенных пунктов</w:t>
            </w:r>
          </w:p>
        </w:tc>
        <w:tc>
          <w:tcPr>
            <w:tcW w:w="862" w:type="pct"/>
            <w:noWrap/>
            <w:vAlign w:val="center"/>
          </w:tcPr>
          <w:p w14:paraId="691E5C98"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598EC9C0" w14:textId="77777777" w:rsidTr="00024F01">
        <w:trPr>
          <w:trHeight w:val="323"/>
          <w:jc w:val="center"/>
        </w:trPr>
        <w:tc>
          <w:tcPr>
            <w:tcW w:w="267" w:type="pct"/>
            <w:noWrap/>
            <w:vAlign w:val="center"/>
          </w:tcPr>
          <w:p w14:paraId="5A468BFD" w14:textId="77777777" w:rsidR="00DD0DA9" w:rsidRPr="004E34CE" w:rsidRDefault="00DD0DA9" w:rsidP="00211ECA">
            <w:pPr>
              <w:jc w:val="center"/>
            </w:pPr>
            <w:r w:rsidRPr="004E34CE">
              <w:t>118</w:t>
            </w:r>
          </w:p>
        </w:tc>
        <w:tc>
          <w:tcPr>
            <w:tcW w:w="804" w:type="pct"/>
            <w:noWrap/>
            <w:vAlign w:val="center"/>
          </w:tcPr>
          <w:p w14:paraId="5F75412D" w14:textId="77777777" w:rsidR="00DD0DA9" w:rsidRPr="004E34CE" w:rsidRDefault="00DD0DA9" w:rsidP="00211ECA">
            <w:pPr>
              <w:jc w:val="center"/>
            </w:pPr>
            <w:r w:rsidRPr="004E34CE">
              <w:rPr>
                <w:shd w:val="clear" w:color="auto" w:fill="F8F9FA"/>
              </w:rPr>
              <w:t>54:03:031801:142</w:t>
            </w:r>
          </w:p>
        </w:tc>
        <w:tc>
          <w:tcPr>
            <w:tcW w:w="373" w:type="pct"/>
            <w:noWrap/>
            <w:vAlign w:val="center"/>
          </w:tcPr>
          <w:p w14:paraId="30523424" w14:textId="77777777" w:rsidR="00DD0DA9" w:rsidRPr="004E34CE" w:rsidRDefault="00DD0DA9" w:rsidP="00211ECA">
            <w:pPr>
              <w:jc w:val="center"/>
            </w:pPr>
            <w:r w:rsidRPr="004E34CE">
              <w:rPr>
                <w:shd w:val="clear" w:color="auto" w:fill="FFFFFF"/>
              </w:rPr>
              <w:t>1 528</w:t>
            </w:r>
          </w:p>
        </w:tc>
        <w:tc>
          <w:tcPr>
            <w:tcW w:w="837" w:type="pct"/>
            <w:noWrap/>
            <w:vAlign w:val="center"/>
          </w:tcPr>
          <w:p w14:paraId="5CA705EB" w14:textId="77777777" w:rsidR="00DD0DA9" w:rsidRPr="004E34CE" w:rsidRDefault="00DD0DA9" w:rsidP="00211ECA">
            <w:pPr>
              <w:jc w:val="center"/>
            </w:pPr>
            <w:r w:rsidRPr="004E34CE">
              <w:t>Земли населенных пунктов</w:t>
            </w:r>
          </w:p>
        </w:tc>
        <w:tc>
          <w:tcPr>
            <w:tcW w:w="839" w:type="pct"/>
            <w:noWrap/>
            <w:vAlign w:val="center"/>
          </w:tcPr>
          <w:p w14:paraId="0E9AF518"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69B962B2" w14:textId="77777777" w:rsidR="00DD0DA9" w:rsidRPr="004E34CE" w:rsidRDefault="00DD0DA9" w:rsidP="00211ECA">
            <w:pPr>
              <w:jc w:val="center"/>
            </w:pPr>
            <w:r w:rsidRPr="004E34CE">
              <w:t>Земли населенных пунктов</w:t>
            </w:r>
          </w:p>
        </w:tc>
        <w:tc>
          <w:tcPr>
            <w:tcW w:w="862" w:type="pct"/>
            <w:noWrap/>
            <w:vAlign w:val="center"/>
          </w:tcPr>
          <w:p w14:paraId="080C43B9"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12747CF2" w14:textId="77777777" w:rsidTr="00024F01">
        <w:trPr>
          <w:trHeight w:val="323"/>
          <w:jc w:val="center"/>
        </w:trPr>
        <w:tc>
          <w:tcPr>
            <w:tcW w:w="267" w:type="pct"/>
            <w:noWrap/>
            <w:vAlign w:val="center"/>
          </w:tcPr>
          <w:p w14:paraId="55DEB7C5" w14:textId="77777777" w:rsidR="00DD0DA9" w:rsidRPr="004E34CE" w:rsidRDefault="00DD0DA9" w:rsidP="00211ECA">
            <w:pPr>
              <w:jc w:val="center"/>
            </w:pPr>
            <w:r w:rsidRPr="004E34CE">
              <w:t>119</w:t>
            </w:r>
          </w:p>
        </w:tc>
        <w:tc>
          <w:tcPr>
            <w:tcW w:w="804" w:type="pct"/>
            <w:noWrap/>
            <w:vAlign w:val="center"/>
          </w:tcPr>
          <w:p w14:paraId="5C3CE56B" w14:textId="77777777" w:rsidR="00DD0DA9" w:rsidRPr="004E34CE" w:rsidRDefault="00DD0DA9" w:rsidP="00211ECA">
            <w:pPr>
              <w:jc w:val="center"/>
            </w:pPr>
            <w:r w:rsidRPr="004E34CE">
              <w:br/>
            </w:r>
            <w:r w:rsidRPr="004E34CE">
              <w:rPr>
                <w:shd w:val="clear" w:color="auto" w:fill="F8F9FA"/>
              </w:rPr>
              <w:t>54:03:031801:1017</w:t>
            </w:r>
          </w:p>
        </w:tc>
        <w:tc>
          <w:tcPr>
            <w:tcW w:w="373" w:type="pct"/>
            <w:noWrap/>
            <w:vAlign w:val="center"/>
          </w:tcPr>
          <w:p w14:paraId="273A2672" w14:textId="77777777" w:rsidR="00DD0DA9" w:rsidRPr="004E34CE" w:rsidRDefault="00DD0DA9" w:rsidP="00211ECA">
            <w:pPr>
              <w:jc w:val="center"/>
            </w:pPr>
            <w:r w:rsidRPr="004E34CE">
              <w:rPr>
                <w:shd w:val="clear" w:color="auto" w:fill="FFFFFF"/>
              </w:rPr>
              <w:t>1 503</w:t>
            </w:r>
          </w:p>
        </w:tc>
        <w:tc>
          <w:tcPr>
            <w:tcW w:w="837" w:type="pct"/>
            <w:noWrap/>
            <w:vAlign w:val="center"/>
          </w:tcPr>
          <w:p w14:paraId="7CE19E74" w14:textId="77777777" w:rsidR="00DD0DA9" w:rsidRPr="004E34CE" w:rsidRDefault="00DD0DA9" w:rsidP="00211ECA">
            <w:pPr>
              <w:jc w:val="center"/>
            </w:pPr>
            <w:r w:rsidRPr="004E34CE">
              <w:t>Земли населенных пунктов</w:t>
            </w:r>
          </w:p>
        </w:tc>
        <w:tc>
          <w:tcPr>
            <w:tcW w:w="839" w:type="pct"/>
            <w:noWrap/>
            <w:vAlign w:val="center"/>
          </w:tcPr>
          <w:p w14:paraId="7688CD6F"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793E20EB" w14:textId="77777777" w:rsidR="00DD0DA9" w:rsidRPr="004E34CE" w:rsidRDefault="00DD0DA9" w:rsidP="00211ECA">
            <w:pPr>
              <w:jc w:val="center"/>
            </w:pPr>
            <w:r w:rsidRPr="004E34CE">
              <w:t>Земли населенных пунктов</w:t>
            </w:r>
          </w:p>
        </w:tc>
        <w:tc>
          <w:tcPr>
            <w:tcW w:w="862" w:type="pct"/>
            <w:noWrap/>
            <w:vAlign w:val="center"/>
          </w:tcPr>
          <w:p w14:paraId="5F81D27A"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270F74ED" w14:textId="77777777" w:rsidTr="00024F01">
        <w:trPr>
          <w:trHeight w:val="323"/>
          <w:jc w:val="center"/>
        </w:trPr>
        <w:tc>
          <w:tcPr>
            <w:tcW w:w="267" w:type="pct"/>
            <w:noWrap/>
            <w:vAlign w:val="center"/>
          </w:tcPr>
          <w:p w14:paraId="19EA159A" w14:textId="77777777" w:rsidR="00DD0DA9" w:rsidRPr="004E34CE" w:rsidRDefault="00DD0DA9" w:rsidP="00211ECA">
            <w:pPr>
              <w:jc w:val="center"/>
            </w:pPr>
            <w:r w:rsidRPr="004E34CE">
              <w:t>120</w:t>
            </w:r>
          </w:p>
        </w:tc>
        <w:tc>
          <w:tcPr>
            <w:tcW w:w="804" w:type="pct"/>
            <w:noWrap/>
            <w:vAlign w:val="center"/>
          </w:tcPr>
          <w:p w14:paraId="444B6593" w14:textId="77777777" w:rsidR="00DD0DA9" w:rsidRPr="004E34CE" w:rsidRDefault="00DD0DA9" w:rsidP="00211ECA">
            <w:pPr>
              <w:jc w:val="center"/>
            </w:pPr>
            <w:r w:rsidRPr="004E34CE">
              <w:br/>
            </w:r>
            <w:r w:rsidRPr="004E34CE">
              <w:rPr>
                <w:shd w:val="clear" w:color="auto" w:fill="F8F9FA"/>
              </w:rPr>
              <w:t>54:03:031801:1018</w:t>
            </w:r>
          </w:p>
        </w:tc>
        <w:tc>
          <w:tcPr>
            <w:tcW w:w="373" w:type="pct"/>
            <w:noWrap/>
            <w:vAlign w:val="center"/>
          </w:tcPr>
          <w:p w14:paraId="1B848DD3" w14:textId="77777777" w:rsidR="00DD0DA9" w:rsidRPr="004E34CE" w:rsidRDefault="00DD0DA9" w:rsidP="00211ECA">
            <w:pPr>
              <w:jc w:val="center"/>
            </w:pPr>
            <w:r w:rsidRPr="004E34CE">
              <w:rPr>
                <w:shd w:val="clear" w:color="auto" w:fill="FFFFFF"/>
              </w:rPr>
              <w:t>1 551</w:t>
            </w:r>
          </w:p>
        </w:tc>
        <w:tc>
          <w:tcPr>
            <w:tcW w:w="837" w:type="pct"/>
            <w:noWrap/>
            <w:vAlign w:val="center"/>
          </w:tcPr>
          <w:p w14:paraId="47418DD3" w14:textId="77777777" w:rsidR="00DD0DA9" w:rsidRPr="004E34CE" w:rsidRDefault="00DD0DA9" w:rsidP="00211ECA">
            <w:pPr>
              <w:jc w:val="center"/>
            </w:pPr>
            <w:r w:rsidRPr="004E34CE">
              <w:t>Земли населенных пунктов</w:t>
            </w:r>
          </w:p>
        </w:tc>
        <w:tc>
          <w:tcPr>
            <w:tcW w:w="839" w:type="pct"/>
            <w:noWrap/>
            <w:vAlign w:val="center"/>
          </w:tcPr>
          <w:p w14:paraId="38EABE01"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20880ADA" w14:textId="77777777" w:rsidR="00DD0DA9" w:rsidRPr="004E34CE" w:rsidRDefault="00DD0DA9" w:rsidP="00211ECA">
            <w:pPr>
              <w:jc w:val="center"/>
            </w:pPr>
            <w:r w:rsidRPr="004E34CE">
              <w:t>Земли населенных пунктов</w:t>
            </w:r>
          </w:p>
        </w:tc>
        <w:tc>
          <w:tcPr>
            <w:tcW w:w="862" w:type="pct"/>
            <w:noWrap/>
            <w:vAlign w:val="center"/>
          </w:tcPr>
          <w:p w14:paraId="1E15028C"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2BA0C08C" w14:textId="77777777" w:rsidTr="00024F01">
        <w:trPr>
          <w:trHeight w:val="323"/>
          <w:jc w:val="center"/>
        </w:trPr>
        <w:tc>
          <w:tcPr>
            <w:tcW w:w="267" w:type="pct"/>
            <w:noWrap/>
            <w:vAlign w:val="center"/>
          </w:tcPr>
          <w:p w14:paraId="17056731" w14:textId="77777777" w:rsidR="00DD0DA9" w:rsidRPr="004E34CE" w:rsidRDefault="00DD0DA9" w:rsidP="00211ECA">
            <w:pPr>
              <w:jc w:val="center"/>
            </w:pPr>
            <w:r w:rsidRPr="004E34CE">
              <w:t>121</w:t>
            </w:r>
          </w:p>
        </w:tc>
        <w:tc>
          <w:tcPr>
            <w:tcW w:w="804" w:type="pct"/>
            <w:noWrap/>
            <w:vAlign w:val="center"/>
          </w:tcPr>
          <w:p w14:paraId="45547407" w14:textId="77777777" w:rsidR="00DD0DA9" w:rsidRPr="004E34CE" w:rsidRDefault="00DD0DA9" w:rsidP="00211ECA">
            <w:pPr>
              <w:jc w:val="center"/>
            </w:pPr>
            <w:r w:rsidRPr="004E34CE">
              <w:rPr>
                <w:shd w:val="clear" w:color="auto" w:fill="F8F9FA"/>
              </w:rPr>
              <w:t>54:03:031801:66</w:t>
            </w:r>
          </w:p>
        </w:tc>
        <w:tc>
          <w:tcPr>
            <w:tcW w:w="373" w:type="pct"/>
            <w:noWrap/>
            <w:vAlign w:val="center"/>
          </w:tcPr>
          <w:p w14:paraId="53F41758" w14:textId="77777777" w:rsidR="00DD0DA9" w:rsidRPr="004E34CE" w:rsidRDefault="00DD0DA9" w:rsidP="00211ECA">
            <w:pPr>
              <w:jc w:val="center"/>
            </w:pPr>
            <w:r w:rsidRPr="004E34CE">
              <w:rPr>
                <w:shd w:val="clear" w:color="auto" w:fill="FFFFFF"/>
              </w:rPr>
              <w:t>1 611</w:t>
            </w:r>
          </w:p>
        </w:tc>
        <w:tc>
          <w:tcPr>
            <w:tcW w:w="837" w:type="pct"/>
            <w:noWrap/>
            <w:vAlign w:val="center"/>
          </w:tcPr>
          <w:p w14:paraId="56306CE6" w14:textId="77777777" w:rsidR="00DD0DA9" w:rsidRPr="004E34CE" w:rsidRDefault="00DD0DA9" w:rsidP="00211ECA">
            <w:pPr>
              <w:jc w:val="center"/>
            </w:pPr>
            <w:r w:rsidRPr="004E34CE">
              <w:t>Земли населенных пунктов</w:t>
            </w:r>
          </w:p>
        </w:tc>
        <w:tc>
          <w:tcPr>
            <w:tcW w:w="839" w:type="pct"/>
            <w:noWrap/>
            <w:vAlign w:val="center"/>
          </w:tcPr>
          <w:p w14:paraId="1ACE9CE8"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03663299" w14:textId="77777777" w:rsidR="00DD0DA9" w:rsidRPr="004E34CE" w:rsidRDefault="00DD0DA9" w:rsidP="00211ECA">
            <w:pPr>
              <w:jc w:val="center"/>
            </w:pPr>
            <w:r w:rsidRPr="004E34CE">
              <w:t>Земли населенных пунктов</w:t>
            </w:r>
          </w:p>
        </w:tc>
        <w:tc>
          <w:tcPr>
            <w:tcW w:w="862" w:type="pct"/>
            <w:noWrap/>
            <w:vAlign w:val="center"/>
          </w:tcPr>
          <w:p w14:paraId="02AFC18C"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0A42621F" w14:textId="77777777" w:rsidTr="00024F01">
        <w:trPr>
          <w:trHeight w:val="323"/>
          <w:jc w:val="center"/>
        </w:trPr>
        <w:tc>
          <w:tcPr>
            <w:tcW w:w="267" w:type="pct"/>
            <w:noWrap/>
            <w:vAlign w:val="center"/>
          </w:tcPr>
          <w:p w14:paraId="5107868A" w14:textId="77777777" w:rsidR="00DD0DA9" w:rsidRPr="004E34CE" w:rsidRDefault="00DD0DA9" w:rsidP="00211ECA">
            <w:pPr>
              <w:jc w:val="center"/>
            </w:pPr>
            <w:r w:rsidRPr="004E34CE">
              <w:t>122</w:t>
            </w:r>
          </w:p>
        </w:tc>
        <w:tc>
          <w:tcPr>
            <w:tcW w:w="804" w:type="pct"/>
            <w:noWrap/>
            <w:vAlign w:val="center"/>
          </w:tcPr>
          <w:p w14:paraId="28C13826" w14:textId="77777777" w:rsidR="00DD0DA9" w:rsidRPr="004E34CE" w:rsidRDefault="00DD0DA9" w:rsidP="00211ECA">
            <w:pPr>
              <w:jc w:val="center"/>
            </w:pPr>
            <w:r w:rsidRPr="004E34CE">
              <w:br/>
            </w:r>
            <w:r w:rsidRPr="004E34CE">
              <w:rPr>
                <w:shd w:val="clear" w:color="auto" w:fill="F8F9FA"/>
              </w:rPr>
              <w:t>54:03:031801:15</w:t>
            </w:r>
          </w:p>
        </w:tc>
        <w:tc>
          <w:tcPr>
            <w:tcW w:w="373" w:type="pct"/>
            <w:noWrap/>
            <w:vAlign w:val="center"/>
          </w:tcPr>
          <w:p w14:paraId="1793BF62" w14:textId="77777777" w:rsidR="00DD0DA9" w:rsidRPr="004E34CE" w:rsidRDefault="00DD0DA9" w:rsidP="00211ECA">
            <w:pPr>
              <w:jc w:val="center"/>
            </w:pPr>
            <w:r w:rsidRPr="004E34CE">
              <w:rPr>
                <w:shd w:val="clear" w:color="auto" w:fill="FFFFFF"/>
              </w:rPr>
              <w:t>1 858</w:t>
            </w:r>
          </w:p>
        </w:tc>
        <w:tc>
          <w:tcPr>
            <w:tcW w:w="837" w:type="pct"/>
            <w:noWrap/>
            <w:vAlign w:val="center"/>
          </w:tcPr>
          <w:p w14:paraId="1A21C136" w14:textId="77777777" w:rsidR="00DD0DA9" w:rsidRPr="004E34CE" w:rsidRDefault="00DD0DA9" w:rsidP="00211ECA">
            <w:pPr>
              <w:jc w:val="center"/>
            </w:pPr>
            <w:r w:rsidRPr="004E34CE">
              <w:t>Земли населенных пунктов</w:t>
            </w:r>
          </w:p>
        </w:tc>
        <w:tc>
          <w:tcPr>
            <w:tcW w:w="839" w:type="pct"/>
            <w:noWrap/>
            <w:vAlign w:val="center"/>
          </w:tcPr>
          <w:p w14:paraId="1BFDE759"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76A0F3AE" w14:textId="77777777" w:rsidR="00DD0DA9" w:rsidRPr="004E34CE" w:rsidRDefault="00DD0DA9" w:rsidP="00211ECA">
            <w:pPr>
              <w:jc w:val="center"/>
            </w:pPr>
            <w:r w:rsidRPr="004E34CE">
              <w:t>Земли населенных пунктов</w:t>
            </w:r>
          </w:p>
        </w:tc>
        <w:tc>
          <w:tcPr>
            <w:tcW w:w="862" w:type="pct"/>
            <w:noWrap/>
            <w:vAlign w:val="center"/>
          </w:tcPr>
          <w:p w14:paraId="17B15CD0" w14:textId="77777777" w:rsidR="00DD0DA9" w:rsidRPr="004E34CE" w:rsidRDefault="00DD0DA9" w:rsidP="00211ECA">
            <w:pPr>
              <w:jc w:val="center"/>
            </w:pPr>
            <w:r w:rsidRPr="004E34CE">
              <w:t>для строительства индивидуального жилого дома</w:t>
            </w:r>
          </w:p>
        </w:tc>
      </w:tr>
      <w:tr w:rsidR="00DD0DA9" w:rsidRPr="004E34CE" w14:paraId="49D7B33A" w14:textId="77777777" w:rsidTr="00024F01">
        <w:trPr>
          <w:trHeight w:val="323"/>
          <w:jc w:val="center"/>
        </w:trPr>
        <w:tc>
          <w:tcPr>
            <w:tcW w:w="267" w:type="pct"/>
            <w:noWrap/>
            <w:vAlign w:val="center"/>
          </w:tcPr>
          <w:p w14:paraId="2FBAE879" w14:textId="77777777" w:rsidR="00DD0DA9" w:rsidRPr="004E34CE" w:rsidRDefault="00DD0DA9" w:rsidP="00211ECA">
            <w:pPr>
              <w:jc w:val="center"/>
            </w:pPr>
            <w:r w:rsidRPr="004E34CE">
              <w:t>123</w:t>
            </w:r>
          </w:p>
        </w:tc>
        <w:tc>
          <w:tcPr>
            <w:tcW w:w="804" w:type="pct"/>
            <w:noWrap/>
            <w:vAlign w:val="center"/>
          </w:tcPr>
          <w:p w14:paraId="3075400D" w14:textId="77777777" w:rsidR="00DD0DA9" w:rsidRPr="004E34CE" w:rsidRDefault="00DD0DA9" w:rsidP="00211ECA">
            <w:pPr>
              <w:jc w:val="center"/>
            </w:pPr>
            <w:r w:rsidRPr="004E34CE">
              <w:rPr>
                <w:u w:val="single"/>
                <w:shd w:val="clear" w:color="auto" w:fill="F8F9FA"/>
              </w:rPr>
              <w:t>54:03:031801:68</w:t>
            </w:r>
          </w:p>
        </w:tc>
        <w:tc>
          <w:tcPr>
            <w:tcW w:w="373" w:type="pct"/>
            <w:noWrap/>
            <w:vAlign w:val="center"/>
          </w:tcPr>
          <w:p w14:paraId="1D270140" w14:textId="77777777" w:rsidR="00DD0DA9" w:rsidRPr="004E34CE" w:rsidRDefault="00DD0DA9" w:rsidP="00211ECA">
            <w:pPr>
              <w:jc w:val="center"/>
            </w:pPr>
            <w:r w:rsidRPr="004E34CE">
              <w:rPr>
                <w:shd w:val="clear" w:color="auto" w:fill="FFFFFF"/>
              </w:rPr>
              <w:t>1 961</w:t>
            </w:r>
          </w:p>
        </w:tc>
        <w:tc>
          <w:tcPr>
            <w:tcW w:w="837" w:type="pct"/>
            <w:noWrap/>
            <w:vAlign w:val="center"/>
          </w:tcPr>
          <w:p w14:paraId="7C67B582" w14:textId="77777777" w:rsidR="00DD0DA9" w:rsidRPr="004E34CE" w:rsidRDefault="00DD0DA9" w:rsidP="00211ECA">
            <w:pPr>
              <w:jc w:val="center"/>
            </w:pPr>
            <w:r w:rsidRPr="004E34CE">
              <w:t>Земли населенных пунктов</w:t>
            </w:r>
          </w:p>
        </w:tc>
        <w:tc>
          <w:tcPr>
            <w:tcW w:w="839" w:type="pct"/>
            <w:noWrap/>
            <w:vAlign w:val="center"/>
          </w:tcPr>
          <w:p w14:paraId="31AB4473"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126DABF3" w14:textId="77777777" w:rsidR="00DD0DA9" w:rsidRPr="004E34CE" w:rsidRDefault="00DD0DA9" w:rsidP="00211ECA">
            <w:pPr>
              <w:jc w:val="center"/>
            </w:pPr>
            <w:r w:rsidRPr="004E34CE">
              <w:t>Земли населенных пунктов</w:t>
            </w:r>
          </w:p>
        </w:tc>
        <w:tc>
          <w:tcPr>
            <w:tcW w:w="862" w:type="pct"/>
            <w:noWrap/>
            <w:vAlign w:val="center"/>
          </w:tcPr>
          <w:p w14:paraId="146A3749"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5D1AF501" w14:textId="77777777" w:rsidTr="00024F01">
        <w:trPr>
          <w:trHeight w:val="323"/>
          <w:jc w:val="center"/>
        </w:trPr>
        <w:tc>
          <w:tcPr>
            <w:tcW w:w="267" w:type="pct"/>
            <w:noWrap/>
            <w:vAlign w:val="center"/>
          </w:tcPr>
          <w:p w14:paraId="73038B63" w14:textId="77777777" w:rsidR="00DD0DA9" w:rsidRPr="004E34CE" w:rsidRDefault="00DD0DA9" w:rsidP="00211ECA">
            <w:pPr>
              <w:jc w:val="center"/>
            </w:pPr>
            <w:r w:rsidRPr="004E34CE">
              <w:lastRenderedPageBreak/>
              <w:t>124</w:t>
            </w:r>
          </w:p>
        </w:tc>
        <w:tc>
          <w:tcPr>
            <w:tcW w:w="804" w:type="pct"/>
            <w:noWrap/>
            <w:vAlign w:val="center"/>
          </w:tcPr>
          <w:p w14:paraId="6A075491" w14:textId="77777777" w:rsidR="00DD0DA9" w:rsidRPr="004E34CE" w:rsidRDefault="00DD0DA9" w:rsidP="00211ECA">
            <w:pPr>
              <w:jc w:val="center"/>
            </w:pPr>
            <w:r w:rsidRPr="004E34CE">
              <w:rPr>
                <w:shd w:val="clear" w:color="auto" w:fill="F8F9FA"/>
              </w:rPr>
              <w:t>54:03:031801:51</w:t>
            </w:r>
          </w:p>
        </w:tc>
        <w:tc>
          <w:tcPr>
            <w:tcW w:w="373" w:type="pct"/>
            <w:noWrap/>
            <w:vAlign w:val="center"/>
          </w:tcPr>
          <w:p w14:paraId="36442567" w14:textId="77777777" w:rsidR="00DD0DA9" w:rsidRPr="004E34CE" w:rsidRDefault="00DD0DA9" w:rsidP="00211ECA">
            <w:pPr>
              <w:jc w:val="center"/>
            </w:pPr>
            <w:r w:rsidRPr="004E34CE">
              <w:rPr>
                <w:shd w:val="clear" w:color="auto" w:fill="FFFFFF"/>
              </w:rPr>
              <w:t>1 366</w:t>
            </w:r>
          </w:p>
        </w:tc>
        <w:tc>
          <w:tcPr>
            <w:tcW w:w="837" w:type="pct"/>
            <w:noWrap/>
            <w:vAlign w:val="center"/>
          </w:tcPr>
          <w:p w14:paraId="6F5BBB61" w14:textId="77777777" w:rsidR="00DD0DA9" w:rsidRPr="004E34CE" w:rsidRDefault="00DD0DA9" w:rsidP="00211ECA">
            <w:pPr>
              <w:jc w:val="center"/>
            </w:pPr>
            <w:r w:rsidRPr="004E34CE">
              <w:t>Земли населенных пунктов</w:t>
            </w:r>
          </w:p>
        </w:tc>
        <w:tc>
          <w:tcPr>
            <w:tcW w:w="839" w:type="pct"/>
            <w:noWrap/>
            <w:vAlign w:val="center"/>
          </w:tcPr>
          <w:p w14:paraId="2D3065B6"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34BAB921" w14:textId="77777777" w:rsidR="00DD0DA9" w:rsidRPr="004E34CE" w:rsidRDefault="00DD0DA9" w:rsidP="00211ECA">
            <w:pPr>
              <w:jc w:val="center"/>
            </w:pPr>
            <w:r w:rsidRPr="004E34CE">
              <w:t>Земли населенных пунктов</w:t>
            </w:r>
          </w:p>
        </w:tc>
        <w:tc>
          <w:tcPr>
            <w:tcW w:w="862" w:type="pct"/>
            <w:noWrap/>
            <w:vAlign w:val="center"/>
          </w:tcPr>
          <w:p w14:paraId="7A5D01CC"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3027311C" w14:textId="77777777" w:rsidTr="00024F01">
        <w:trPr>
          <w:trHeight w:val="323"/>
          <w:jc w:val="center"/>
        </w:trPr>
        <w:tc>
          <w:tcPr>
            <w:tcW w:w="267" w:type="pct"/>
            <w:noWrap/>
            <w:vAlign w:val="center"/>
          </w:tcPr>
          <w:p w14:paraId="6E3617FA" w14:textId="77777777" w:rsidR="00DD0DA9" w:rsidRPr="004E34CE" w:rsidRDefault="00DD0DA9" w:rsidP="00211ECA">
            <w:pPr>
              <w:jc w:val="center"/>
            </w:pPr>
            <w:r w:rsidRPr="004E34CE">
              <w:t>125</w:t>
            </w:r>
          </w:p>
        </w:tc>
        <w:tc>
          <w:tcPr>
            <w:tcW w:w="804" w:type="pct"/>
            <w:noWrap/>
            <w:vAlign w:val="center"/>
          </w:tcPr>
          <w:p w14:paraId="2C42D240" w14:textId="77777777" w:rsidR="00DD0DA9" w:rsidRPr="004E34CE" w:rsidRDefault="00DD0DA9" w:rsidP="00211ECA">
            <w:pPr>
              <w:jc w:val="center"/>
            </w:pPr>
            <w:r w:rsidRPr="004E34CE">
              <w:rPr>
                <w:shd w:val="clear" w:color="auto" w:fill="F8F9FA"/>
              </w:rPr>
              <w:t>54:03:031801:140</w:t>
            </w:r>
          </w:p>
        </w:tc>
        <w:tc>
          <w:tcPr>
            <w:tcW w:w="373" w:type="pct"/>
            <w:noWrap/>
            <w:vAlign w:val="center"/>
          </w:tcPr>
          <w:p w14:paraId="1A88A19E" w14:textId="77777777" w:rsidR="00DD0DA9" w:rsidRPr="004E34CE" w:rsidRDefault="00DD0DA9" w:rsidP="00211ECA">
            <w:pPr>
              <w:jc w:val="center"/>
            </w:pPr>
            <w:r w:rsidRPr="004E34CE">
              <w:rPr>
                <w:shd w:val="clear" w:color="auto" w:fill="FFFFFF"/>
              </w:rPr>
              <w:t>3 563</w:t>
            </w:r>
          </w:p>
        </w:tc>
        <w:tc>
          <w:tcPr>
            <w:tcW w:w="837" w:type="pct"/>
            <w:noWrap/>
            <w:vAlign w:val="center"/>
          </w:tcPr>
          <w:p w14:paraId="06ACDF00" w14:textId="77777777" w:rsidR="00DD0DA9" w:rsidRPr="004E34CE" w:rsidRDefault="00DD0DA9" w:rsidP="00211ECA">
            <w:pPr>
              <w:jc w:val="center"/>
            </w:pPr>
            <w:r w:rsidRPr="004E34CE">
              <w:t>Земли населенных пунктов</w:t>
            </w:r>
          </w:p>
        </w:tc>
        <w:tc>
          <w:tcPr>
            <w:tcW w:w="839" w:type="pct"/>
            <w:noWrap/>
            <w:vAlign w:val="center"/>
          </w:tcPr>
          <w:p w14:paraId="30F3CA1C"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139D561D" w14:textId="77777777" w:rsidR="00DD0DA9" w:rsidRPr="004E34CE" w:rsidRDefault="00DD0DA9" w:rsidP="00211ECA">
            <w:pPr>
              <w:jc w:val="center"/>
            </w:pPr>
            <w:r w:rsidRPr="004E34CE">
              <w:t>Земли населенных пунктов</w:t>
            </w:r>
          </w:p>
        </w:tc>
        <w:tc>
          <w:tcPr>
            <w:tcW w:w="862" w:type="pct"/>
            <w:noWrap/>
            <w:vAlign w:val="center"/>
          </w:tcPr>
          <w:p w14:paraId="15FD4405"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7C0CBA40" w14:textId="77777777" w:rsidTr="00024F01">
        <w:trPr>
          <w:trHeight w:val="323"/>
          <w:jc w:val="center"/>
        </w:trPr>
        <w:tc>
          <w:tcPr>
            <w:tcW w:w="267" w:type="pct"/>
            <w:noWrap/>
            <w:vAlign w:val="center"/>
          </w:tcPr>
          <w:p w14:paraId="6A93C8F9" w14:textId="77777777" w:rsidR="00DD0DA9" w:rsidRPr="004E34CE" w:rsidRDefault="00DD0DA9" w:rsidP="00211ECA">
            <w:pPr>
              <w:jc w:val="center"/>
            </w:pPr>
            <w:r w:rsidRPr="004E34CE">
              <w:t>126</w:t>
            </w:r>
          </w:p>
        </w:tc>
        <w:tc>
          <w:tcPr>
            <w:tcW w:w="804" w:type="pct"/>
            <w:noWrap/>
            <w:vAlign w:val="center"/>
          </w:tcPr>
          <w:p w14:paraId="4291F570" w14:textId="77777777" w:rsidR="00DD0DA9" w:rsidRPr="004E34CE" w:rsidRDefault="00DD0DA9" w:rsidP="00211ECA">
            <w:pPr>
              <w:jc w:val="center"/>
            </w:pPr>
            <w:r w:rsidRPr="004E34CE">
              <w:rPr>
                <w:shd w:val="clear" w:color="auto" w:fill="F8F9FA"/>
              </w:rPr>
              <w:t>54:03:031801:12</w:t>
            </w:r>
          </w:p>
        </w:tc>
        <w:tc>
          <w:tcPr>
            <w:tcW w:w="373" w:type="pct"/>
            <w:noWrap/>
            <w:vAlign w:val="center"/>
          </w:tcPr>
          <w:p w14:paraId="7481A2A0" w14:textId="77777777" w:rsidR="00DD0DA9" w:rsidRPr="004E34CE" w:rsidRDefault="00DD0DA9" w:rsidP="00211ECA">
            <w:pPr>
              <w:jc w:val="center"/>
            </w:pPr>
            <w:r w:rsidRPr="004E34CE">
              <w:rPr>
                <w:shd w:val="clear" w:color="auto" w:fill="FFFFFF"/>
              </w:rPr>
              <w:t>1 396</w:t>
            </w:r>
          </w:p>
        </w:tc>
        <w:tc>
          <w:tcPr>
            <w:tcW w:w="837" w:type="pct"/>
            <w:noWrap/>
            <w:vAlign w:val="center"/>
          </w:tcPr>
          <w:p w14:paraId="2C48C545" w14:textId="77777777" w:rsidR="00DD0DA9" w:rsidRPr="004E34CE" w:rsidRDefault="00DD0DA9" w:rsidP="00211ECA">
            <w:pPr>
              <w:jc w:val="center"/>
            </w:pPr>
            <w:r w:rsidRPr="004E34CE">
              <w:t>Земли населенных пунктов</w:t>
            </w:r>
          </w:p>
        </w:tc>
        <w:tc>
          <w:tcPr>
            <w:tcW w:w="839" w:type="pct"/>
            <w:noWrap/>
            <w:vAlign w:val="center"/>
          </w:tcPr>
          <w:p w14:paraId="7EC4A654" w14:textId="77777777" w:rsidR="00DD0DA9" w:rsidRPr="004E34CE" w:rsidRDefault="00DD0DA9" w:rsidP="00211ECA">
            <w:pPr>
              <w:jc w:val="center"/>
            </w:pPr>
            <w:r w:rsidRPr="004E34CE">
              <w:rPr>
                <w:shd w:val="clear" w:color="auto" w:fill="F8F9FA"/>
              </w:rPr>
              <w:t>Для использования под малоэтажным жилым домом</w:t>
            </w:r>
          </w:p>
        </w:tc>
        <w:tc>
          <w:tcPr>
            <w:tcW w:w="1016" w:type="pct"/>
            <w:noWrap/>
            <w:vAlign w:val="center"/>
          </w:tcPr>
          <w:p w14:paraId="592DE28B" w14:textId="77777777" w:rsidR="00DD0DA9" w:rsidRPr="004E34CE" w:rsidRDefault="00DD0DA9" w:rsidP="00211ECA">
            <w:pPr>
              <w:jc w:val="center"/>
            </w:pPr>
            <w:r w:rsidRPr="004E34CE">
              <w:t>Земли населенных пунктов</w:t>
            </w:r>
          </w:p>
        </w:tc>
        <w:tc>
          <w:tcPr>
            <w:tcW w:w="862" w:type="pct"/>
            <w:noWrap/>
            <w:vAlign w:val="center"/>
          </w:tcPr>
          <w:p w14:paraId="5058DC6A" w14:textId="77777777" w:rsidR="00DD0DA9" w:rsidRPr="004E34CE" w:rsidRDefault="00DD0DA9" w:rsidP="00211ECA">
            <w:pPr>
              <w:jc w:val="center"/>
            </w:pPr>
            <w:r w:rsidRPr="004E34CE">
              <w:rPr>
                <w:shd w:val="clear" w:color="auto" w:fill="F8F9FA"/>
              </w:rPr>
              <w:t>Для использования под малоэтажным жилым домом</w:t>
            </w:r>
          </w:p>
        </w:tc>
      </w:tr>
      <w:tr w:rsidR="00DD0DA9" w:rsidRPr="004E34CE" w14:paraId="27CC063C" w14:textId="77777777" w:rsidTr="00024F01">
        <w:trPr>
          <w:trHeight w:val="323"/>
          <w:jc w:val="center"/>
        </w:trPr>
        <w:tc>
          <w:tcPr>
            <w:tcW w:w="267" w:type="pct"/>
            <w:noWrap/>
            <w:vAlign w:val="center"/>
          </w:tcPr>
          <w:p w14:paraId="0F523119" w14:textId="77777777" w:rsidR="00DD0DA9" w:rsidRPr="004E34CE" w:rsidRDefault="00DD0DA9" w:rsidP="00211ECA">
            <w:pPr>
              <w:jc w:val="center"/>
            </w:pPr>
            <w:r w:rsidRPr="004E34CE">
              <w:t>127</w:t>
            </w:r>
          </w:p>
        </w:tc>
        <w:tc>
          <w:tcPr>
            <w:tcW w:w="804" w:type="pct"/>
            <w:noWrap/>
            <w:vAlign w:val="center"/>
          </w:tcPr>
          <w:p w14:paraId="5F324BB2" w14:textId="77777777" w:rsidR="00DD0DA9" w:rsidRPr="004E34CE" w:rsidRDefault="00DD0DA9" w:rsidP="00211ECA">
            <w:pPr>
              <w:jc w:val="center"/>
            </w:pPr>
            <w:r w:rsidRPr="004E34CE">
              <w:rPr>
                <w:shd w:val="clear" w:color="auto" w:fill="F8F9FA"/>
              </w:rPr>
              <w:t>54:03:031801:787</w:t>
            </w:r>
          </w:p>
        </w:tc>
        <w:tc>
          <w:tcPr>
            <w:tcW w:w="373" w:type="pct"/>
            <w:noWrap/>
            <w:vAlign w:val="center"/>
          </w:tcPr>
          <w:p w14:paraId="278ECDAC" w14:textId="77777777" w:rsidR="00DD0DA9" w:rsidRPr="004E34CE" w:rsidRDefault="00DD0DA9" w:rsidP="00211ECA">
            <w:pPr>
              <w:jc w:val="center"/>
            </w:pPr>
            <w:r w:rsidRPr="004E34CE">
              <w:rPr>
                <w:shd w:val="clear" w:color="auto" w:fill="FFFFFF"/>
              </w:rPr>
              <w:t>1 790</w:t>
            </w:r>
          </w:p>
        </w:tc>
        <w:tc>
          <w:tcPr>
            <w:tcW w:w="837" w:type="pct"/>
            <w:noWrap/>
            <w:vAlign w:val="center"/>
          </w:tcPr>
          <w:p w14:paraId="2C750971" w14:textId="77777777" w:rsidR="00DD0DA9" w:rsidRPr="004E34CE" w:rsidRDefault="00DD0DA9" w:rsidP="00211ECA">
            <w:pPr>
              <w:jc w:val="center"/>
            </w:pPr>
            <w:r w:rsidRPr="004E34CE">
              <w:t>Земли населенных пунктов</w:t>
            </w:r>
          </w:p>
        </w:tc>
        <w:tc>
          <w:tcPr>
            <w:tcW w:w="839" w:type="pct"/>
            <w:noWrap/>
            <w:vAlign w:val="center"/>
          </w:tcPr>
          <w:p w14:paraId="20F7F23E" w14:textId="77777777" w:rsidR="00DD0DA9" w:rsidRPr="004E34CE" w:rsidRDefault="00DD0DA9" w:rsidP="00211ECA">
            <w:pPr>
              <w:jc w:val="center"/>
            </w:pPr>
            <w:r w:rsidRPr="004E34CE">
              <w:rPr>
                <w:shd w:val="clear" w:color="auto" w:fill="F8F9FA"/>
              </w:rPr>
              <w:t>малоэтажная многоквартирная жилая застройка</w:t>
            </w:r>
          </w:p>
        </w:tc>
        <w:tc>
          <w:tcPr>
            <w:tcW w:w="1016" w:type="pct"/>
            <w:noWrap/>
            <w:vAlign w:val="center"/>
          </w:tcPr>
          <w:p w14:paraId="63150538" w14:textId="77777777" w:rsidR="00DD0DA9" w:rsidRPr="004E34CE" w:rsidRDefault="00DD0DA9" w:rsidP="00211ECA">
            <w:pPr>
              <w:jc w:val="center"/>
            </w:pPr>
            <w:r w:rsidRPr="004E34CE">
              <w:t>Земли населенных пунктов</w:t>
            </w:r>
          </w:p>
        </w:tc>
        <w:tc>
          <w:tcPr>
            <w:tcW w:w="862" w:type="pct"/>
            <w:noWrap/>
            <w:vAlign w:val="center"/>
          </w:tcPr>
          <w:p w14:paraId="3876273C" w14:textId="77777777" w:rsidR="00DD0DA9" w:rsidRPr="004E34CE" w:rsidRDefault="00DD0DA9" w:rsidP="00211ECA">
            <w:pPr>
              <w:jc w:val="center"/>
            </w:pPr>
            <w:r w:rsidRPr="004E34CE">
              <w:rPr>
                <w:shd w:val="clear" w:color="auto" w:fill="F8F9FA"/>
              </w:rPr>
              <w:t>малоэтажная многоквартирная жилая застройка</w:t>
            </w:r>
          </w:p>
        </w:tc>
      </w:tr>
      <w:tr w:rsidR="00DD0DA9" w:rsidRPr="004E34CE" w14:paraId="06C5D09C" w14:textId="77777777" w:rsidTr="00024F01">
        <w:tblPrEx>
          <w:jc w:val="left"/>
        </w:tblPrEx>
        <w:trPr>
          <w:trHeight w:val="323"/>
        </w:trPr>
        <w:tc>
          <w:tcPr>
            <w:tcW w:w="4998" w:type="pct"/>
            <w:gridSpan w:val="7"/>
            <w:noWrap/>
            <w:vAlign w:val="center"/>
          </w:tcPr>
          <w:p w14:paraId="5917F2AE" w14:textId="77777777" w:rsidR="00DD0DA9" w:rsidRPr="004E34CE" w:rsidRDefault="00DD0DA9" w:rsidP="00211ECA">
            <w:pPr>
              <w:jc w:val="center"/>
            </w:pPr>
            <w:r w:rsidRPr="004E34CE">
              <w:rPr>
                <w:b/>
              </w:rPr>
              <w:t>Участки, включаемые в границы с. Турнаево</w:t>
            </w:r>
          </w:p>
        </w:tc>
      </w:tr>
      <w:tr w:rsidR="00DD0DA9" w:rsidRPr="004E34CE" w14:paraId="521D0476" w14:textId="77777777" w:rsidTr="00024F01">
        <w:tblPrEx>
          <w:jc w:val="left"/>
        </w:tblPrEx>
        <w:trPr>
          <w:trHeight w:val="323"/>
        </w:trPr>
        <w:tc>
          <w:tcPr>
            <w:tcW w:w="267" w:type="pct"/>
            <w:noWrap/>
            <w:vAlign w:val="center"/>
          </w:tcPr>
          <w:p w14:paraId="6DE0AA84" w14:textId="77777777" w:rsidR="00DD0DA9" w:rsidRPr="004E34CE" w:rsidRDefault="00DD0DA9" w:rsidP="00211ECA">
            <w:pPr>
              <w:jc w:val="center"/>
            </w:pPr>
            <w:r w:rsidRPr="004E34CE">
              <w:t>1</w:t>
            </w:r>
          </w:p>
        </w:tc>
        <w:tc>
          <w:tcPr>
            <w:tcW w:w="804" w:type="pct"/>
            <w:noWrap/>
            <w:vAlign w:val="center"/>
          </w:tcPr>
          <w:p w14:paraId="5EFA6C7B" w14:textId="77777777" w:rsidR="00DD0DA9" w:rsidRPr="004E34CE" w:rsidRDefault="00DD0DA9" w:rsidP="00211ECA">
            <w:pPr>
              <w:shd w:val="clear" w:color="auto" w:fill="F8F9FA"/>
              <w:jc w:val="center"/>
            </w:pPr>
            <w:r w:rsidRPr="004E34CE">
              <w:t>54:03:031601:211</w:t>
            </w:r>
          </w:p>
          <w:p w14:paraId="4820A57E" w14:textId="77777777" w:rsidR="00DD0DA9" w:rsidRPr="004E34CE" w:rsidRDefault="00DD0DA9" w:rsidP="00211ECA">
            <w:pPr>
              <w:jc w:val="center"/>
            </w:pPr>
          </w:p>
        </w:tc>
        <w:tc>
          <w:tcPr>
            <w:tcW w:w="373" w:type="pct"/>
            <w:noWrap/>
            <w:vAlign w:val="center"/>
          </w:tcPr>
          <w:p w14:paraId="2779A173" w14:textId="77777777" w:rsidR="00DD0DA9" w:rsidRPr="004E34CE" w:rsidRDefault="00DD0DA9" w:rsidP="00211ECA">
            <w:pPr>
              <w:jc w:val="center"/>
            </w:pPr>
            <w:r w:rsidRPr="004E34CE">
              <w:rPr>
                <w:shd w:val="clear" w:color="auto" w:fill="FFFFFF"/>
              </w:rPr>
              <w:t>1 300</w:t>
            </w:r>
          </w:p>
        </w:tc>
        <w:tc>
          <w:tcPr>
            <w:tcW w:w="837" w:type="pct"/>
            <w:noWrap/>
            <w:vAlign w:val="center"/>
          </w:tcPr>
          <w:p w14:paraId="003387FB" w14:textId="77777777" w:rsidR="00DD0DA9" w:rsidRPr="004E34CE" w:rsidRDefault="00DD0DA9" w:rsidP="00211ECA">
            <w:pPr>
              <w:jc w:val="center"/>
            </w:pPr>
            <w:r w:rsidRPr="004E34CE">
              <w:t>Земли населённых пунктов</w:t>
            </w:r>
          </w:p>
        </w:tc>
        <w:tc>
          <w:tcPr>
            <w:tcW w:w="839" w:type="pct"/>
            <w:noWrap/>
            <w:vAlign w:val="center"/>
          </w:tcPr>
          <w:p w14:paraId="53F45B6F" w14:textId="77777777" w:rsidR="00DD0DA9" w:rsidRPr="004E34CE" w:rsidRDefault="00DD0DA9" w:rsidP="00211ECA">
            <w:pPr>
              <w:jc w:val="center"/>
            </w:pPr>
            <w:r w:rsidRPr="004E34CE">
              <w:rPr>
                <w:shd w:val="clear" w:color="auto" w:fill="F8F9FA"/>
              </w:rPr>
              <w:t>Амбулаторно-поликлиническое обслуживание</w:t>
            </w:r>
          </w:p>
        </w:tc>
        <w:tc>
          <w:tcPr>
            <w:tcW w:w="1016" w:type="pct"/>
            <w:noWrap/>
            <w:vAlign w:val="center"/>
          </w:tcPr>
          <w:p w14:paraId="60649474" w14:textId="77777777" w:rsidR="00DD0DA9" w:rsidRPr="004E34CE" w:rsidRDefault="00DD0DA9" w:rsidP="00211ECA">
            <w:pPr>
              <w:jc w:val="center"/>
            </w:pPr>
            <w:r w:rsidRPr="004E34CE">
              <w:t>Земли населённых пунктов</w:t>
            </w:r>
          </w:p>
        </w:tc>
        <w:tc>
          <w:tcPr>
            <w:tcW w:w="862" w:type="pct"/>
            <w:noWrap/>
            <w:vAlign w:val="center"/>
          </w:tcPr>
          <w:p w14:paraId="0DA01A48" w14:textId="77777777" w:rsidR="00DD0DA9" w:rsidRPr="004E34CE" w:rsidRDefault="00DD0DA9" w:rsidP="00211ECA">
            <w:pPr>
              <w:jc w:val="center"/>
            </w:pPr>
            <w:r w:rsidRPr="004E34CE">
              <w:rPr>
                <w:shd w:val="clear" w:color="auto" w:fill="F8F9FA"/>
              </w:rPr>
              <w:t>Амбулаторно-поликлиническое обслуживание</w:t>
            </w:r>
          </w:p>
        </w:tc>
      </w:tr>
      <w:tr w:rsidR="00DD0DA9" w:rsidRPr="004E34CE" w14:paraId="5EA1B540" w14:textId="77777777" w:rsidTr="00024F01">
        <w:tblPrEx>
          <w:jc w:val="left"/>
        </w:tblPrEx>
        <w:trPr>
          <w:trHeight w:val="323"/>
        </w:trPr>
        <w:tc>
          <w:tcPr>
            <w:tcW w:w="267" w:type="pct"/>
            <w:noWrap/>
            <w:vAlign w:val="center"/>
          </w:tcPr>
          <w:p w14:paraId="3E410792" w14:textId="77777777" w:rsidR="00DD0DA9" w:rsidRPr="004E34CE" w:rsidRDefault="00DD0DA9" w:rsidP="00211ECA">
            <w:pPr>
              <w:jc w:val="center"/>
            </w:pPr>
            <w:r w:rsidRPr="004E34CE">
              <w:t>2</w:t>
            </w:r>
          </w:p>
        </w:tc>
        <w:tc>
          <w:tcPr>
            <w:tcW w:w="804" w:type="pct"/>
            <w:noWrap/>
            <w:vAlign w:val="center"/>
          </w:tcPr>
          <w:p w14:paraId="5FCC4AAC" w14:textId="77777777" w:rsidR="00DD0DA9" w:rsidRPr="004E34CE" w:rsidRDefault="00DD0DA9" w:rsidP="00211ECA">
            <w:pPr>
              <w:jc w:val="center"/>
            </w:pPr>
            <w:r w:rsidRPr="004E34CE">
              <w:rPr>
                <w:shd w:val="clear" w:color="auto" w:fill="F8F9FA"/>
              </w:rPr>
              <w:t>54:03:031601:196</w:t>
            </w:r>
          </w:p>
        </w:tc>
        <w:tc>
          <w:tcPr>
            <w:tcW w:w="373" w:type="pct"/>
            <w:noWrap/>
            <w:vAlign w:val="center"/>
          </w:tcPr>
          <w:p w14:paraId="3B599222" w14:textId="77777777" w:rsidR="00DD0DA9" w:rsidRPr="004E34CE" w:rsidRDefault="00DD0DA9" w:rsidP="00211ECA">
            <w:pPr>
              <w:jc w:val="center"/>
            </w:pPr>
            <w:r w:rsidRPr="004E34CE">
              <w:rPr>
                <w:shd w:val="clear" w:color="auto" w:fill="FFFFFF"/>
              </w:rPr>
              <w:t>36</w:t>
            </w:r>
          </w:p>
        </w:tc>
        <w:tc>
          <w:tcPr>
            <w:tcW w:w="837" w:type="pct"/>
            <w:noWrap/>
            <w:vAlign w:val="center"/>
          </w:tcPr>
          <w:p w14:paraId="76480089" w14:textId="77777777" w:rsidR="00DD0DA9" w:rsidRPr="004E34CE" w:rsidRDefault="00DD0DA9" w:rsidP="00211ECA">
            <w:pPr>
              <w:jc w:val="center"/>
            </w:pPr>
            <w:r w:rsidRPr="004E34CE">
              <w:t>Земли населенных пунктов</w:t>
            </w:r>
          </w:p>
        </w:tc>
        <w:tc>
          <w:tcPr>
            <w:tcW w:w="839" w:type="pct"/>
            <w:noWrap/>
            <w:vAlign w:val="center"/>
          </w:tcPr>
          <w:p w14:paraId="43496DF9" w14:textId="77777777" w:rsidR="00DD0DA9" w:rsidRPr="004E34CE" w:rsidRDefault="00DD0DA9" w:rsidP="00211ECA">
            <w:pPr>
              <w:jc w:val="center"/>
            </w:pPr>
            <w:r w:rsidRPr="004E34CE">
              <w:rPr>
                <w:shd w:val="clear" w:color="auto" w:fill="F8F9FA"/>
              </w:rPr>
              <w:t>Для обслуживания памятника воинам ВОВ</w:t>
            </w:r>
          </w:p>
        </w:tc>
        <w:tc>
          <w:tcPr>
            <w:tcW w:w="1016" w:type="pct"/>
            <w:noWrap/>
            <w:vAlign w:val="center"/>
          </w:tcPr>
          <w:p w14:paraId="730CBA01" w14:textId="77777777" w:rsidR="00DD0DA9" w:rsidRPr="004E34CE" w:rsidRDefault="00DD0DA9" w:rsidP="00211ECA">
            <w:pPr>
              <w:jc w:val="center"/>
            </w:pPr>
            <w:r w:rsidRPr="004E34CE">
              <w:t>Земли населенных пунктов</w:t>
            </w:r>
          </w:p>
        </w:tc>
        <w:tc>
          <w:tcPr>
            <w:tcW w:w="862" w:type="pct"/>
            <w:noWrap/>
            <w:vAlign w:val="center"/>
          </w:tcPr>
          <w:p w14:paraId="4A489C51" w14:textId="77777777" w:rsidR="00DD0DA9" w:rsidRPr="004E34CE" w:rsidRDefault="00DD0DA9" w:rsidP="00211ECA">
            <w:pPr>
              <w:jc w:val="center"/>
            </w:pPr>
            <w:r w:rsidRPr="004E34CE">
              <w:rPr>
                <w:shd w:val="clear" w:color="auto" w:fill="F8F9FA"/>
              </w:rPr>
              <w:t>Для обслуживания памятника воинам ВОВ</w:t>
            </w:r>
          </w:p>
        </w:tc>
      </w:tr>
      <w:tr w:rsidR="00DD0DA9" w:rsidRPr="004E34CE" w14:paraId="6FA17ABF" w14:textId="77777777" w:rsidTr="00024F01">
        <w:tblPrEx>
          <w:jc w:val="left"/>
        </w:tblPrEx>
        <w:trPr>
          <w:trHeight w:val="323"/>
        </w:trPr>
        <w:tc>
          <w:tcPr>
            <w:tcW w:w="267" w:type="pct"/>
            <w:noWrap/>
            <w:vAlign w:val="center"/>
          </w:tcPr>
          <w:p w14:paraId="7CB352AE" w14:textId="77777777" w:rsidR="00DD0DA9" w:rsidRPr="004E34CE" w:rsidRDefault="00DD0DA9" w:rsidP="00211ECA">
            <w:pPr>
              <w:jc w:val="center"/>
            </w:pPr>
            <w:r w:rsidRPr="004E34CE">
              <w:t>3</w:t>
            </w:r>
          </w:p>
        </w:tc>
        <w:tc>
          <w:tcPr>
            <w:tcW w:w="804" w:type="pct"/>
            <w:noWrap/>
            <w:vAlign w:val="center"/>
          </w:tcPr>
          <w:p w14:paraId="0677D5C6" w14:textId="77777777" w:rsidR="00DD0DA9" w:rsidRPr="004E34CE" w:rsidRDefault="00DD0DA9" w:rsidP="00211ECA">
            <w:pPr>
              <w:jc w:val="center"/>
            </w:pPr>
            <w:r w:rsidRPr="004E34CE">
              <w:rPr>
                <w:shd w:val="clear" w:color="auto" w:fill="F8F9FA"/>
              </w:rPr>
              <w:t>54:03:031601:76</w:t>
            </w:r>
          </w:p>
        </w:tc>
        <w:tc>
          <w:tcPr>
            <w:tcW w:w="373" w:type="pct"/>
            <w:noWrap/>
            <w:vAlign w:val="center"/>
          </w:tcPr>
          <w:p w14:paraId="3E50CA72" w14:textId="77777777" w:rsidR="00DD0DA9" w:rsidRPr="004E34CE" w:rsidRDefault="00DD0DA9" w:rsidP="00211ECA">
            <w:pPr>
              <w:jc w:val="center"/>
            </w:pPr>
            <w:r w:rsidRPr="004E34CE">
              <w:rPr>
                <w:shd w:val="clear" w:color="auto" w:fill="FFFFFF"/>
              </w:rPr>
              <w:t>50</w:t>
            </w:r>
          </w:p>
        </w:tc>
        <w:tc>
          <w:tcPr>
            <w:tcW w:w="837" w:type="pct"/>
            <w:noWrap/>
            <w:vAlign w:val="center"/>
          </w:tcPr>
          <w:p w14:paraId="3C735620" w14:textId="77777777" w:rsidR="00DD0DA9" w:rsidRPr="004E34CE" w:rsidRDefault="00DD0DA9" w:rsidP="00211ECA">
            <w:pPr>
              <w:jc w:val="center"/>
            </w:pPr>
            <w:r w:rsidRPr="004E34CE">
              <w:t>Земли населённых пунктов</w:t>
            </w:r>
          </w:p>
        </w:tc>
        <w:tc>
          <w:tcPr>
            <w:tcW w:w="839" w:type="pct"/>
            <w:noWrap/>
            <w:vAlign w:val="center"/>
          </w:tcPr>
          <w:p w14:paraId="2FBBD3E1" w14:textId="77777777" w:rsidR="00DD0DA9" w:rsidRPr="004E34CE" w:rsidRDefault="00DD0DA9" w:rsidP="00211ECA">
            <w:pPr>
              <w:jc w:val="center"/>
            </w:pPr>
            <w:r w:rsidRPr="004E34CE">
              <w:rPr>
                <w:shd w:val="clear" w:color="auto" w:fill="F8F9FA"/>
              </w:rPr>
              <w:t>Для размещения и использования по назначению объектов энергетики</w:t>
            </w:r>
          </w:p>
        </w:tc>
        <w:tc>
          <w:tcPr>
            <w:tcW w:w="1016" w:type="pct"/>
            <w:noWrap/>
            <w:vAlign w:val="center"/>
          </w:tcPr>
          <w:p w14:paraId="53BC38CD" w14:textId="77777777" w:rsidR="00DD0DA9" w:rsidRPr="004E34CE" w:rsidRDefault="00DD0DA9" w:rsidP="00211ECA">
            <w:pPr>
              <w:jc w:val="center"/>
            </w:pPr>
            <w:r w:rsidRPr="004E34CE">
              <w:t>Земли населённых пунктов</w:t>
            </w:r>
          </w:p>
        </w:tc>
        <w:tc>
          <w:tcPr>
            <w:tcW w:w="862" w:type="pct"/>
            <w:noWrap/>
            <w:vAlign w:val="center"/>
          </w:tcPr>
          <w:p w14:paraId="76DBF70C" w14:textId="77777777" w:rsidR="00DD0DA9" w:rsidRPr="004E34CE" w:rsidRDefault="00DD0DA9" w:rsidP="00211ECA">
            <w:pPr>
              <w:jc w:val="center"/>
            </w:pPr>
            <w:r w:rsidRPr="004E34CE">
              <w:rPr>
                <w:shd w:val="clear" w:color="auto" w:fill="F8F9FA"/>
              </w:rPr>
              <w:t>Для размещения и использования по назначению объектов энергетики</w:t>
            </w:r>
          </w:p>
        </w:tc>
      </w:tr>
      <w:tr w:rsidR="00DD0DA9" w:rsidRPr="004E34CE" w14:paraId="24AC80CF" w14:textId="77777777" w:rsidTr="00024F01">
        <w:tblPrEx>
          <w:jc w:val="left"/>
        </w:tblPrEx>
        <w:trPr>
          <w:trHeight w:val="323"/>
        </w:trPr>
        <w:tc>
          <w:tcPr>
            <w:tcW w:w="267" w:type="pct"/>
            <w:noWrap/>
            <w:vAlign w:val="center"/>
          </w:tcPr>
          <w:p w14:paraId="20EEE71A" w14:textId="77777777" w:rsidR="00DD0DA9" w:rsidRPr="004E34CE" w:rsidRDefault="00DD0DA9" w:rsidP="00211ECA">
            <w:pPr>
              <w:jc w:val="center"/>
            </w:pPr>
            <w:r w:rsidRPr="004E34CE">
              <w:t>4</w:t>
            </w:r>
          </w:p>
        </w:tc>
        <w:tc>
          <w:tcPr>
            <w:tcW w:w="804" w:type="pct"/>
            <w:noWrap/>
            <w:vAlign w:val="center"/>
          </w:tcPr>
          <w:p w14:paraId="082491B6" w14:textId="77777777" w:rsidR="00DD0DA9" w:rsidRPr="004E34CE" w:rsidRDefault="00DD0DA9" w:rsidP="00211ECA">
            <w:pPr>
              <w:jc w:val="center"/>
            </w:pPr>
            <w:r w:rsidRPr="004E34CE">
              <w:br/>
            </w:r>
            <w:r w:rsidRPr="004E34CE">
              <w:rPr>
                <w:shd w:val="clear" w:color="auto" w:fill="F8F9FA"/>
              </w:rPr>
              <w:t>54:03:031601:76</w:t>
            </w:r>
          </w:p>
        </w:tc>
        <w:tc>
          <w:tcPr>
            <w:tcW w:w="373" w:type="pct"/>
            <w:noWrap/>
            <w:vAlign w:val="center"/>
          </w:tcPr>
          <w:p w14:paraId="7DF6AE9B" w14:textId="77777777" w:rsidR="00DD0DA9" w:rsidRPr="004E34CE" w:rsidRDefault="00DD0DA9" w:rsidP="00211ECA">
            <w:pPr>
              <w:jc w:val="center"/>
            </w:pPr>
            <w:r w:rsidRPr="004E34CE">
              <w:br/>
            </w:r>
            <w:r w:rsidRPr="004E34CE">
              <w:rPr>
                <w:shd w:val="clear" w:color="auto" w:fill="FFFFFF"/>
              </w:rPr>
              <w:t>50</w:t>
            </w:r>
          </w:p>
        </w:tc>
        <w:tc>
          <w:tcPr>
            <w:tcW w:w="837" w:type="pct"/>
            <w:noWrap/>
            <w:vAlign w:val="center"/>
          </w:tcPr>
          <w:p w14:paraId="7B95790D" w14:textId="77777777" w:rsidR="00DD0DA9" w:rsidRPr="004E34CE" w:rsidRDefault="00DD0DA9" w:rsidP="00211ECA">
            <w:pPr>
              <w:jc w:val="center"/>
            </w:pPr>
            <w:r w:rsidRPr="004E34CE">
              <w:t>Земли населенных пунктов</w:t>
            </w:r>
          </w:p>
        </w:tc>
        <w:tc>
          <w:tcPr>
            <w:tcW w:w="839" w:type="pct"/>
            <w:noWrap/>
            <w:vAlign w:val="center"/>
          </w:tcPr>
          <w:p w14:paraId="3051D498" w14:textId="77777777" w:rsidR="00DD0DA9" w:rsidRPr="004E34CE" w:rsidRDefault="00DD0DA9" w:rsidP="00211ECA">
            <w:pPr>
              <w:jc w:val="center"/>
            </w:pPr>
            <w:r w:rsidRPr="004E34CE">
              <w:rPr>
                <w:shd w:val="clear" w:color="auto" w:fill="F8F9FA"/>
              </w:rPr>
              <w:t>Для размещения и использования по назначению объектов энергетики</w:t>
            </w:r>
          </w:p>
        </w:tc>
        <w:tc>
          <w:tcPr>
            <w:tcW w:w="1016" w:type="pct"/>
            <w:noWrap/>
            <w:vAlign w:val="center"/>
          </w:tcPr>
          <w:p w14:paraId="4E55A236" w14:textId="77777777" w:rsidR="00DD0DA9" w:rsidRPr="004E34CE" w:rsidRDefault="00DD0DA9" w:rsidP="00211ECA">
            <w:pPr>
              <w:jc w:val="center"/>
            </w:pPr>
            <w:r w:rsidRPr="004E34CE">
              <w:t>Земли населенных пунктов</w:t>
            </w:r>
          </w:p>
        </w:tc>
        <w:tc>
          <w:tcPr>
            <w:tcW w:w="862" w:type="pct"/>
            <w:noWrap/>
            <w:vAlign w:val="center"/>
          </w:tcPr>
          <w:p w14:paraId="463CC709" w14:textId="77777777" w:rsidR="00DD0DA9" w:rsidRPr="004E34CE" w:rsidRDefault="00DD0DA9" w:rsidP="00211ECA">
            <w:pPr>
              <w:jc w:val="center"/>
            </w:pPr>
            <w:r w:rsidRPr="004E34CE">
              <w:rPr>
                <w:shd w:val="clear" w:color="auto" w:fill="F8F9FA"/>
              </w:rPr>
              <w:t>Для размещения и использования по назначению объектов энергетики</w:t>
            </w:r>
          </w:p>
        </w:tc>
      </w:tr>
      <w:tr w:rsidR="00DD0DA9" w:rsidRPr="004E34CE" w14:paraId="31BCE4A1" w14:textId="77777777" w:rsidTr="00024F01">
        <w:tblPrEx>
          <w:jc w:val="left"/>
        </w:tblPrEx>
        <w:trPr>
          <w:trHeight w:val="323"/>
        </w:trPr>
        <w:tc>
          <w:tcPr>
            <w:tcW w:w="267" w:type="pct"/>
            <w:noWrap/>
            <w:vAlign w:val="center"/>
          </w:tcPr>
          <w:p w14:paraId="08D64531" w14:textId="77777777" w:rsidR="00DD0DA9" w:rsidRPr="004E34CE" w:rsidRDefault="00DD0DA9" w:rsidP="00211ECA">
            <w:pPr>
              <w:jc w:val="center"/>
            </w:pPr>
            <w:r w:rsidRPr="004E34CE">
              <w:t>5</w:t>
            </w:r>
          </w:p>
        </w:tc>
        <w:tc>
          <w:tcPr>
            <w:tcW w:w="804" w:type="pct"/>
            <w:noWrap/>
            <w:vAlign w:val="center"/>
          </w:tcPr>
          <w:p w14:paraId="1F2920ED" w14:textId="77777777" w:rsidR="00DD0DA9" w:rsidRPr="004E34CE" w:rsidRDefault="00DD0DA9" w:rsidP="00211ECA">
            <w:pPr>
              <w:jc w:val="center"/>
            </w:pPr>
            <w:r w:rsidRPr="004E34CE">
              <w:rPr>
                <w:shd w:val="clear" w:color="auto" w:fill="F8F9FA"/>
              </w:rPr>
              <w:t>54:03:031601:151</w:t>
            </w:r>
          </w:p>
        </w:tc>
        <w:tc>
          <w:tcPr>
            <w:tcW w:w="373" w:type="pct"/>
            <w:noWrap/>
            <w:vAlign w:val="center"/>
          </w:tcPr>
          <w:p w14:paraId="07E0D973" w14:textId="77777777" w:rsidR="00DD0DA9" w:rsidRPr="004E34CE" w:rsidRDefault="00DD0DA9" w:rsidP="00211ECA">
            <w:pPr>
              <w:jc w:val="center"/>
            </w:pPr>
            <w:r w:rsidRPr="004E34CE">
              <w:rPr>
                <w:shd w:val="clear" w:color="auto" w:fill="FFFFFF"/>
              </w:rPr>
              <w:t>4 900</w:t>
            </w:r>
          </w:p>
        </w:tc>
        <w:tc>
          <w:tcPr>
            <w:tcW w:w="837" w:type="pct"/>
            <w:noWrap/>
            <w:vAlign w:val="center"/>
          </w:tcPr>
          <w:p w14:paraId="5802D0D7" w14:textId="77777777" w:rsidR="00DD0DA9" w:rsidRPr="004E34CE" w:rsidRDefault="00DD0DA9" w:rsidP="00211ECA">
            <w:pPr>
              <w:jc w:val="center"/>
            </w:pPr>
            <w:r w:rsidRPr="004E34CE">
              <w:t>Земли населенных пунктов</w:t>
            </w:r>
          </w:p>
        </w:tc>
        <w:tc>
          <w:tcPr>
            <w:tcW w:w="839" w:type="pct"/>
            <w:noWrap/>
            <w:vAlign w:val="center"/>
          </w:tcPr>
          <w:p w14:paraId="7F12AD8E" w14:textId="77777777" w:rsidR="00DD0DA9" w:rsidRPr="004E34CE" w:rsidRDefault="00DD0DA9" w:rsidP="00211ECA">
            <w:pPr>
              <w:jc w:val="center"/>
            </w:pPr>
            <w:r w:rsidRPr="004E34CE">
              <w:rPr>
                <w:shd w:val="clear" w:color="auto" w:fill="F8F9FA"/>
              </w:rPr>
              <w:t>для строительства водозаборной скважины и башни</w:t>
            </w:r>
          </w:p>
        </w:tc>
        <w:tc>
          <w:tcPr>
            <w:tcW w:w="1016" w:type="pct"/>
            <w:noWrap/>
            <w:vAlign w:val="center"/>
          </w:tcPr>
          <w:p w14:paraId="0A991E8B" w14:textId="77777777" w:rsidR="00DD0DA9" w:rsidRPr="004E34CE" w:rsidRDefault="00DD0DA9" w:rsidP="00211ECA">
            <w:pPr>
              <w:jc w:val="center"/>
            </w:pPr>
            <w:r w:rsidRPr="004E34CE">
              <w:t>Земли населенных пунктов</w:t>
            </w:r>
          </w:p>
        </w:tc>
        <w:tc>
          <w:tcPr>
            <w:tcW w:w="862" w:type="pct"/>
            <w:noWrap/>
            <w:vAlign w:val="center"/>
          </w:tcPr>
          <w:p w14:paraId="2F357B03" w14:textId="77777777" w:rsidR="00DD0DA9" w:rsidRPr="004E34CE" w:rsidRDefault="00DD0DA9" w:rsidP="00211ECA">
            <w:pPr>
              <w:jc w:val="center"/>
            </w:pPr>
            <w:r w:rsidRPr="004E34CE">
              <w:rPr>
                <w:shd w:val="clear" w:color="auto" w:fill="F8F9FA"/>
              </w:rPr>
              <w:t>для строительства водозаборной скважины и башни</w:t>
            </w:r>
          </w:p>
        </w:tc>
      </w:tr>
      <w:tr w:rsidR="00DD0DA9" w:rsidRPr="004E34CE" w14:paraId="679F43DE" w14:textId="77777777" w:rsidTr="00024F01">
        <w:tblPrEx>
          <w:jc w:val="left"/>
        </w:tblPrEx>
        <w:trPr>
          <w:trHeight w:val="323"/>
        </w:trPr>
        <w:tc>
          <w:tcPr>
            <w:tcW w:w="267" w:type="pct"/>
            <w:noWrap/>
            <w:vAlign w:val="center"/>
          </w:tcPr>
          <w:p w14:paraId="369BB35B" w14:textId="77777777" w:rsidR="00DD0DA9" w:rsidRPr="004E34CE" w:rsidRDefault="00DD0DA9" w:rsidP="00211ECA">
            <w:pPr>
              <w:jc w:val="center"/>
            </w:pPr>
            <w:r w:rsidRPr="004E34CE">
              <w:t>6</w:t>
            </w:r>
          </w:p>
        </w:tc>
        <w:tc>
          <w:tcPr>
            <w:tcW w:w="804" w:type="pct"/>
            <w:noWrap/>
            <w:vAlign w:val="center"/>
          </w:tcPr>
          <w:p w14:paraId="0E3C6CC0" w14:textId="77777777" w:rsidR="00DD0DA9" w:rsidRPr="004E34CE" w:rsidRDefault="00DD0DA9" w:rsidP="00211ECA">
            <w:pPr>
              <w:jc w:val="center"/>
            </w:pPr>
            <w:r w:rsidRPr="004E34CE">
              <w:rPr>
                <w:shd w:val="clear" w:color="auto" w:fill="F8F9FA"/>
              </w:rPr>
              <w:t>54:03:031601:</w:t>
            </w:r>
            <w:r w:rsidRPr="004E34CE">
              <w:rPr>
                <w:shd w:val="clear" w:color="auto" w:fill="F8F9FA"/>
              </w:rPr>
              <w:lastRenderedPageBreak/>
              <w:t>115</w:t>
            </w:r>
          </w:p>
        </w:tc>
        <w:tc>
          <w:tcPr>
            <w:tcW w:w="373" w:type="pct"/>
            <w:noWrap/>
            <w:vAlign w:val="center"/>
          </w:tcPr>
          <w:p w14:paraId="3F24A830" w14:textId="77777777" w:rsidR="00DD0DA9" w:rsidRPr="004E34CE" w:rsidRDefault="00DD0DA9" w:rsidP="00211ECA">
            <w:pPr>
              <w:jc w:val="center"/>
            </w:pPr>
            <w:r w:rsidRPr="004E34CE">
              <w:rPr>
                <w:shd w:val="clear" w:color="auto" w:fill="FFFFFF"/>
              </w:rPr>
              <w:lastRenderedPageBreak/>
              <w:t>150</w:t>
            </w:r>
          </w:p>
        </w:tc>
        <w:tc>
          <w:tcPr>
            <w:tcW w:w="837" w:type="pct"/>
            <w:noWrap/>
            <w:vAlign w:val="center"/>
          </w:tcPr>
          <w:p w14:paraId="7C551A3E" w14:textId="77777777" w:rsidR="00DD0DA9" w:rsidRPr="004E34CE" w:rsidRDefault="00DD0DA9" w:rsidP="00211ECA">
            <w:pPr>
              <w:jc w:val="center"/>
            </w:pPr>
            <w:r w:rsidRPr="004E34CE">
              <w:t xml:space="preserve">Земли </w:t>
            </w:r>
            <w:r w:rsidRPr="004E34CE">
              <w:lastRenderedPageBreak/>
              <w:t>населенных пунктов</w:t>
            </w:r>
          </w:p>
        </w:tc>
        <w:tc>
          <w:tcPr>
            <w:tcW w:w="839" w:type="pct"/>
            <w:noWrap/>
            <w:vAlign w:val="center"/>
          </w:tcPr>
          <w:p w14:paraId="67DCB06F" w14:textId="77777777" w:rsidR="00DD0DA9" w:rsidRPr="004E34CE" w:rsidRDefault="00DD0DA9" w:rsidP="00211ECA">
            <w:pPr>
              <w:jc w:val="center"/>
            </w:pPr>
            <w:r w:rsidRPr="004E34CE">
              <w:rPr>
                <w:shd w:val="clear" w:color="auto" w:fill="F8F9FA"/>
              </w:rPr>
              <w:lastRenderedPageBreak/>
              <w:t xml:space="preserve">для строительства объектов цифрового </w:t>
            </w:r>
            <w:r w:rsidRPr="004E34CE">
              <w:rPr>
                <w:shd w:val="clear" w:color="auto" w:fill="F8F9FA"/>
              </w:rPr>
              <w:lastRenderedPageBreak/>
              <w:t>телерадиовещания</w:t>
            </w:r>
          </w:p>
        </w:tc>
        <w:tc>
          <w:tcPr>
            <w:tcW w:w="1016" w:type="pct"/>
            <w:noWrap/>
            <w:vAlign w:val="center"/>
          </w:tcPr>
          <w:p w14:paraId="18699287" w14:textId="77777777" w:rsidR="00DD0DA9" w:rsidRPr="004E34CE" w:rsidRDefault="00DD0DA9" w:rsidP="00211ECA">
            <w:pPr>
              <w:jc w:val="center"/>
            </w:pPr>
            <w:r w:rsidRPr="004E34CE">
              <w:lastRenderedPageBreak/>
              <w:t xml:space="preserve">Земли населенных </w:t>
            </w:r>
            <w:r w:rsidRPr="004E34CE">
              <w:lastRenderedPageBreak/>
              <w:t>пунктов</w:t>
            </w:r>
          </w:p>
        </w:tc>
        <w:tc>
          <w:tcPr>
            <w:tcW w:w="862" w:type="pct"/>
            <w:noWrap/>
            <w:vAlign w:val="center"/>
          </w:tcPr>
          <w:p w14:paraId="252716B7" w14:textId="77777777" w:rsidR="00DD0DA9" w:rsidRPr="004E34CE" w:rsidRDefault="00DD0DA9" w:rsidP="00211ECA">
            <w:pPr>
              <w:jc w:val="center"/>
            </w:pPr>
            <w:r w:rsidRPr="004E34CE">
              <w:rPr>
                <w:shd w:val="clear" w:color="auto" w:fill="F8F9FA"/>
              </w:rPr>
              <w:lastRenderedPageBreak/>
              <w:t xml:space="preserve">для строительства объектов цифрового </w:t>
            </w:r>
            <w:r w:rsidRPr="004E34CE">
              <w:rPr>
                <w:shd w:val="clear" w:color="auto" w:fill="F8F9FA"/>
              </w:rPr>
              <w:lastRenderedPageBreak/>
              <w:t>телерадиовещания</w:t>
            </w:r>
          </w:p>
        </w:tc>
      </w:tr>
      <w:tr w:rsidR="00DD0DA9" w:rsidRPr="004E34CE" w14:paraId="172E8936" w14:textId="77777777" w:rsidTr="00024F01">
        <w:tblPrEx>
          <w:jc w:val="left"/>
        </w:tblPrEx>
        <w:trPr>
          <w:trHeight w:val="323"/>
        </w:trPr>
        <w:tc>
          <w:tcPr>
            <w:tcW w:w="267" w:type="pct"/>
            <w:noWrap/>
            <w:vAlign w:val="center"/>
          </w:tcPr>
          <w:p w14:paraId="63FB903C" w14:textId="77777777" w:rsidR="00DD0DA9" w:rsidRPr="004E34CE" w:rsidRDefault="00DD0DA9" w:rsidP="00211ECA">
            <w:pPr>
              <w:jc w:val="center"/>
            </w:pPr>
            <w:r w:rsidRPr="004E34CE">
              <w:lastRenderedPageBreak/>
              <w:t>7</w:t>
            </w:r>
          </w:p>
        </w:tc>
        <w:tc>
          <w:tcPr>
            <w:tcW w:w="804" w:type="pct"/>
            <w:noWrap/>
            <w:vAlign w:val="center"/>
          </w:tcPr>
          <w:p w14:paraId="44D93FEA" w14:textId="77777777" w:rsidR="00DD0DA9" w:rsidRPr="004E34CE" w:rsidRDefault="00DD0DA9" w:rsidP="00211ECA">
            <w:pPr>
              <w:jc w:val="center"/>
            </w:pPr>
            <w:r w:rsidRPr="004E34CE">
              <w:rPr>
                <w:shd w:val="clear" w:color="auto" w:fill="F8F9FA"/>
              </w:rPr>
              <w:t>54:03:031601:88</w:t>
            </w:r>
          </w:p>
        </w:tc>
        <w:tc>
          <w:tcPr>
            <w:tcW w:w="373" w:type="pct"/>
            <w:noWrap/>
            <w:vAlign w:val="center"/>
          </w:tcPr>
          <w:p w14:paraId="5D75BFFC" w14:textId="77777777" w:rsidR="00DD0DA9" w:rsidRPr="004E34CE" w:rsidRDefault="00DD0DA9" w:rsidP="00211ECA">
            <w:pPr>
              <w:jc w:val="center"/>
            </w:pPr>
            <w:r w:rsidRPr="004E34CE">
              <w:rPr>
                <w:shd w:val="clear" w:color="auto" w:fill="FFFFFF"/>
              </w:rPr>
              <w:t>15 128</w:t>
            </w:r>
          </w:p>
        </w:tc>
        <w:tc>
          <w:tcPr>
            <w:tcW w:w="837" w:type="pct"/>
            <w:noWrap/>
            <w:vAlign w:val="center"/>
          </w:tcPr>
          <w:p w14:paraId="0953076F" w14:textId="77777777" w:rsidR="00DD0DA9" w:rsidRPr="004E34CE" w:rsidRDefault="00DD0DA9" w:rsidP="00211ECA">
            <w:pPr>
              <w:jc w:val="center"/>
            </w:pPr>
            <w:r w:rsidRPr="004E34CE">
              <w:t>Земли населенных пунктов</w:t>
            </w:r>
          </w:p>
        </w:tc>
        <w:tc>
          <w:tcPr>
            <w:tcW w:w="839" w:type="pct"/>
            <w:noWrap/>
            <w:vAlign w:val="center"/>
          </w:tcPr>
          <w:p w14:paraId="5150DB7B" w14:textId="77777777" w:rsidR="00DD0DA9" w:rsidRPr="004E34CE" w:rsidRDefault="00DD0DA9" w:rsidP="00211ECA">
            <w:pPr>
              <w:jc w:val="center"/>
            </w:pPr>
            <w:r w:rsidRPr="004E34CE">
              <w:rPr>
                <w:shd w:val="clear" w:color="auto" w:fill="F8F9FA"/>
              </w:rPr>
              <w:t>для эксплуатации автомобильной дороги</w:t>
            </w:r>
          </w:p>
        </w:tc>
        <w:tc>
          <w:tcPr>
            <w:tcW w:w="1016" w:type="pct"/>
            <w:noWrap/>
            <w:vAlign w:val="center"/>
          </w:tcPr>
          <w:p w14:paraId="2600D354" w14:textId="77777777" w:rsidR="00DD0DA9" w:rsidRPr="004E34CE" w:rsidRDefault="00DD0DA9" w:rsidP="00211ECA">
            <w:pPr>
              <w:jc w:val="center"/>
            </w:pPr>
            <w:r w:rsidRPr="004E34CE">
              <w:t>Земли населенных пунктов</w:t>
            </w:r>
          </w:p>
        </w:tc>
        <w:tc>
          <w:tcPr>
            <w:tcW w:w="862" w:type="pct"/>
            <w:noWrap/>
            <w:vAlign w:val="center"/>
          </w:tcPr>
          <w:p w14:paraId="08B80899" w14:textId="77777777" w:rsidR="00DD0DA9" w:rsidRPr="004E34CE" w:rsidRDefault="00DD0DA9" w:rsidP="00211ECA">
            <w:pPr>
              <w:jc w:val="center"/>
            </w:pPr>
            <w:r w:rsidRPr="004E34CE">
              <w:rPr>
                <w:shd w:val="clear" w:color="auto" w:fill="F8F9FA"/>
              </w:rPr>
              <w:t>для эксплуатации автомобильной дороги</w:t>
            </w:r>
          </w:p>
        </w:tc>
      </w:tr>
      <w:tr w:rsidR="00DD0DA9" w:rsidRPr="004E34CE" w14:paraId="364AAD5C" w14:textId="77777777" w:rsidTr="00024F01">
        <w:tblPrEx>
          <w:jc w:val="left"/>
        </w:tblPrEx>
        <w:trPr>
          <w:trHeight w:val="323"/>
        </w:trPr>
        <w:tc>
          <w:tcPr>
            <w:tcW w:w="267" w:type="pct"/>
            <w:noWrap/>
            <w:vAlign w:val="center"/>
          </w:tcPr>
          <w:p w14:paraId="6F5295DC" w14:textId="77777777" w:rsidR="00DD0DA9" w:rsidRPr="004E34CE" w:rsidRDefault="00DD0DA9" w:rsidP="00211ECA">
            <w:pPr>
              <w:jc w:val="center"/>
            </w:pPr>
            <w:r w:rsidRPr="004E34CE">
              <w:t>8</w:t>
            </w:r>
          </w:p>
        </w:tc>
        <w:tc>
          <w:tcPr>
            <w:tcW w:w="804" w:type="pct"/>
            <w:noWrap/>
            <w:vAlign w:val="center"/>
          </w:tcPr>
          <w:p w14:paraId="4E4C106F" w14:textId="77777777" w:rsidR="00DD0DA9" w:rsidRPr="004E34CE" w:rsidRDefault="00DD0DA9" w:rsidP="00211ECA">
            <w:pPr>
              <w:jc w:val="center"/>
            </w:pPr>
            <w:r w:rsidRPr="004E34CE">
              <w:br/>
            </w:r>
            <w:r w:rsidRPr="004E34CE">
              <w:rPr>
                <w:shd w:val="clear" w:color="auto" w:fill="F8F9FA"/>
              </w:rPr>
              <w:t>54:03:031601:71</w:t>
            </w:r>
          </w:p>
        </w:tc>
        <w:tc>
          <w:tcPr>
            <w:tcW w:w="373" w:type="pct"/>
            <w:noWrap/>
            <w:vAlign w:val="center"/>
          </w:tcPr>
          <w:p w14:paraId="571F415F" w14:textId="77777777" w:rsidR="00DD0DA9" w:rsidRPr="004E34CE" w:rsidRDefault="00DD0DA9" w:rsidP="00211ECA">
            <w:pPr>
              <w:jc w:val="center"/>
            </w:pPr>
            <w:r w:rsidRPr="004E34CE">
              <w:rPr>
                <w:shd w:val="clear" w:color="auto" w:fill="FFFFFF"/>
              </w:rPr>
              <w:t>101</w:t>
            </w:r>
          </w:p>
        </w:tc>
        <w:tc>
          <w:tcPr>
            <w:tcW w:w="837" w:type="pct"/>
            <w:noWrap/>
            <w:vAlign w:val="center"/>
          </w:tcPr>
          <w:p w14:paraId="651BCB8D" w14:textId="77777777" w:rsidR="00DD0DA9" w:rsidRPr="004E34CE" w:rsidRDefault="00DD0DA9" w:rsidP="00211ECA">
            <w:pPr>
              <w:jc w:val="center"/>
            </w:pPr>
            <w:r w:rsidRPr="004E34CE">
              <w:t>Земли населенных пунктов</w:t>
            </w:r>
          </w:p>
        </w:tc>
        <w:tc>
          <w:tcPr>
            <w:tcW w:w="839" w:type="pct"/>
            <w:noWrap/>
            <w:vAlign w:val="center"/>
          </w:tcPr>
          <w:p w14:paraId="765CCB98" w14:textId="77777777" w:rsidR="00DD0DA9" w:rsidRPr="004E34CE" w:rsidRDefault="00DD0DA9" w:rsidP="00211ECA">
            <w:pPr>
              <w:jc w:val="center"/>
            </w:pPr>
            <w:r w:rsidRPr="004E34CE">
              <w:rPr>
                <w:shd w:val="clear" w:color="auto" w:fill="FFFFFF"/>
              </w:rPr>
              <w:t>Используется в целях размещения и использования по назначению объектов энергетики</w:t>
            </w:r>
          </w:p>
        </w:tc>
        <w:tc>
          <w:tcPr>
            <w:tcW w:w="1016" w:type="pct"/>
            <w:noWrap/>
            <w:vAlign w:val="center"/>
          </w:tcPr>
          <w:p w14:paraId="60FB6B38" w14:textId="77777777" w:rsidR="00DD0DA9" w:rsidRPr="004E34CE" w:rsidRDefault="00DD0DA9" w:rsidP="00211ECA">
            <w:pPr>
              <w:jc w:val="center"/>
            </w:pPr>
            <w:r w:rsidRPr="004E34CE">
              <w:t>Земли населенных пунктов</w:t>
            </w:r>
          </w:p>
        </w:tc>
        <w:tc>
          <w:tcPr>
            <w:tcW w:w="862" w:type="pct"/>
            <w:noWrap/>
            <w:vAlign w:val="center"/>
          </w:tcPr>
          <w:p w14:paraId="284D3DDA" w14:textId="77777777" w:rsidR="00DD0DA9" w:rsidRPr="004E34CE" w:rsidRDefault="00DD0DA9" w:rsidP="00211ECA">
            <w:pPr>
              <w:jc w:val="center"/>
            </w:pPr>
            <w:r w:rsidRPr="004E34CE">
              <w:rPr>
                <w:shd w:val="clear" w:color="auto" w:fill="FFFFFF"/>
              </w:rPr>
              <w:t>Используется в целях размещения и использования по назначению объектов энергетики</w:t>
            </w:r>
          </w:p>
        </w:tc>
      </w:tr>
      <w:tr w:rsidR="00DD0DA9" w:rsidRPr="004E34CE" w14:paraId="59551C0D" w14:textId="77777777" w:rsidTr="00024F01">
        <w:tblPrEx>
          <w:jc w:val="left"/>
        </w:tblPrEx>
        <w:trPr>
          <w:trHeight w:val="323"/>
        </w:trPr>
        <w:tc>
          <w:tcPr>
            <w:tcW w:w="267" w:type="pct"/>
            <w:noWrap/>
            <w:vAlign w:val="center"/>
          </w:tcPr>
          <w:p w14:paraId="69E9821A" w14:textId="77777777" w:rsidR="00DD0DA9" w:rsidRPr="004E34CE" w:rsidRDefault="00DD0DA9" w:rsidP="00211ECA">
            <w:pPr>
              <w:jc w:val="center"/>
            </w:pPr>
            <w:r w:rsidRPr="004E34CE">
              <w:t>9</w:t>
            </w:r>
          </w:p>
        </w:tc>
        <w:tc>
          <w:tcPr>
            <w:tcW w:w="804" w:type="pct"/>
            <w:noWrap/>
            <w:vAlign w:val="center"/>
          </w:tcPr>
          <w:p w14:paraId="3E311DED" w14:textId="77777777" w:rsidR="00DD0DA9" w:rsidRPr="004E34CE" w:rsidRDefault="00DD0DA9" w:rsidP="00211ECA">
            <w:pPr>
              <w:jc w:val="center"/>
            </w:pPr>
            <w:r w:rsidRPr="004E34CE">
              <w:br/>
            </w:r>
            <w:r w:rsidRPr="004E34CE">
              <w:rPr>
                <w:shd w:val="clear" w:color="auto" w:fill="F8F9FA"/>
              </w:rPr>
              <w:t>54:03:031601:332</w:t>
            </w:r>
          </w:p>
        </w:tc>
        <w:tc>
          <w:tcPr>
            <w:tcW w:w="373" w:type="pct"/>
            <w:noWrap/>
            <w:vAlign w:val="center"/>
          </w:tcPr>
          <w:p w14:paraId="7D55D7F3" w14:textId="77777777" w:rsidR="00DD0DA9" w:rsidRPr="004E34CE" w:rsidRDefault="00DD0DA9" w:rsidP="00211ECA">
            <w:pPr>
              <w:jc w:val="center"/>
            </w:pPr>
            <w:r w:rsidRPr="004E34CE">
              <w:rPr>
                <w:shd w:val="clear" w:color="auto" w:fill="FFFFFF"/>
              </w:rPr>
              <w:t>7 220</w:t>
            </w:r>
          </w:p>
        </w:tc>
        <w:tc>
          <w:tcPr>
            <w:tcW w:w="837" w:type="pct"/>
            <w:noWrap/>
            <w:vAlign w:val="center"/>
          </w:tcPr>
          <w:p w14:paraId="614A70B9" w14:textId="77777777" w:rsidR="00DD0DA9" w:rsidRPr="004E34CE" w:rsidRDefault="00DD0DA9" w:rsidP="00211ECA">
            <w:pPr>
              <w:jc w:val="center"/>
            </w:pPr>
            <w:r w:rsidRPr="004E34CE">
              <w:t>Земли населенных пунктов</w:t>
            </w:r>
          </w:p>
        </w:tc>
        <w:tc>
          <w:tcPr>
            <w:tcW w:w="839" w:type="pct"/>
            <w:noWrap/>
            <w:vAlign w:val="center"/>
          </w:tcPr>
          <w:p w14:paraId="7FD35553" w14:textId="77777777" w:rsidR="00DD0DA9" w:rsidRPr="004E34CE" w:rsidRDefault="00DD0DA9" w:rsidP="00211ECA">
            <w:pPr>
              <w:jc w:val="center"/>
            </w:pPr>
            <w:r w:rsidRPr="004E34CE">
              <w:rPr>
                <w:shd w:val="clear" w:color="auto" w:fill="F8F9FA"/>
              </w:rPr>
              <w:t>коммунальное обслуживание</w:t>
            </w:r>
          </w:p>
        </w:tc>
        <w:tc>
          <w:tcPr>
            <w:tcW w:w="1016" w:type="pct"/>
            <w:noWrap/>
            <w:vAlign w:val="center"/>
          </w:tcPr>
          <w:p w14:paraId="697D5579" w14:textId="77777777" w:rsidR="00DD0DA9" w:rsidRPr="004E34CE" w:rsidRDefault="00DD0DA9" w:rsidP="00211ECA">
            <w:pPr>
              <w:jc w:val="center"/>
            </w:pPr>
            <w:r w:rsidRPr="004E34CE">
              <w:t>Земли населенных пунктов</w:t>
            </w:r>
          </w:p>
        </w:tc>
        <w:tc>
          <w:tcPr>
            <w:tcW w:w="862" w:type="pct"/>
            <w:noWrap/>
            <w:vAlign w:val="center"/>
          </w:tcPr>
          <w:p w14:paraId="0844FAC5" w14:textId="77777777" w:rsidR="00DD0DA9" w:rsidRPr="004E34CE" w:rsidRDefault="00DD0DA9" w:rsidP="00211ECA">
            <w:pPr>
              <w:jc w:val="center"/>
            </w:pPr>
            <w:r w:rsidRPr="004E34CE">
              <w:rPr>
                <w:shd w:val="clear" w:color="auto" w:fill="F8F9FA"/>
              </w:rPr>
              <w:t>коммунальное обслуживание</w:t>
            </w:r>
          </w:p>
        </w:tc>
      </w:tr>
      <w:tr w:rsidR="00DD0DA9" w:rsidRPr="004E34CE" w14:paraId="2AAB99D2" w14:textId="77777777" w:rsidTr="00024F01">
        <w:tblPrEx>
          <w:jc w:val="left"/>
        </w:tblPrEx>
        <w:trPr>
          <w:trHeight w:val="323"/>
        </w:trPr>
        <w:tc>
          <w:tcPr>
            <w:tcW w:w="267" w:type="pct"/>
            <w:noWrap/>
            <w:vAlign w:val="center"/>
          </w:tcPr>
          <w:p w14:paraId="3121F950" w14:textId="77777777" w:rsidR="00DD0DA9" w:rsidRPr="004E34CE" w:rsidRDefault="00DD0DA9" w:rsidP="00211ECA">
            <w:pPr>
              <w:jc w:val="center"/>
            </w:pPr>
            <w:r w:rsidRPr="004E34CE">
              <w:t>10</w:t>
            </w:r>
          </w:p>
        </w:tc>
        <w:tc>
          <w:tcPr>
            <w:tcW w:w="804" w:type="pct"/>
            <w:noWrap/>
            <w:vAlign w:val="center"/>
          </w:tcPr>
          <w:p w14:paraId="7F663CB0" w14:textId="77777777" w:rsidR="00DD0DA9" w:rsidRPr="004E34CE" w:rsidRDefault="00DD0DA9" w:rsidP="00211ECA">
            <w:pPr>
              <w:jc w:val="center"/>
            </w:pPr>
            <w:r w:rsidRPr="004E34CE">
              <w:br/>
            </w:r>
            <w:r w:rsidRPr="004E34CE">
              <w:rPr>
                <w:shd w:val="clear" w:color="auto" w:fill="F8F9FA"/>
              </w:rPr>
              <w:t>54:03:031601:332</w:t>
            </w:r>
          </w:p>
        </w:tc>
        <w:tc>
          <w:tcPr>
            <w:tcW w:w="373" w:type="pct"/>
            <w:noWrap/>
            <w:vAlign w:val="center"/>
          </w:tcPr>
          <w:p w14:paraId="103328D9" w14:textId="77777777" w:rsidR="00DD0DA9" w:rsidRPr="004E34CE" w:rsidRDefault="00DD0DA9" w:rsidP="00211ECA">
            <w:pPr>
              <w:jc w:val="center"/>
            </w:pPr>
            <w:r w:rsidRPr="004E34CE">
              <w:br/>
            </w:r>
            <w:r w:rsidRPr="004E34CE">
              <w:rPr>
                <w:shd w:val="clear" w:color="auto" w:fill="FFFFFF"/>
              </w:rPr>
              <w:t>7 220</w:t>
            </w:r>
          </w:p>
        </w:tc>
        <w:tc>
          <w:tcPr>
            <w:tcW w:w="837" w:type="pct"/>
            <w:noWrap/>
            <w:vAlign w:val="center"/>
          </w:tcPr>
          <w:p w14:paraId="15B2B885" w14:textId="77777777" w:rsidR="00DD0DA9" w:rsidRPr="004E34CE" w:rsidRDefault="00DD0DA9" w:rsidP="00211ECA">
            <w:pPr>
              <w:jc w:val="center"/>
            </w:pPr>
            <w:r w:rsidRPr="004E34CE">
              <w:t>Земли населенных пунктов</w:t>
            </w:r>
          </w:p>
        </w:tc>
        <w:tc>
          <w:tcPr>
            <w:tcW w:w="839" w:type="pct"/>
            <w:noWrap/>
            <w:vAlign w:val="center"/>
          </w:tcPr>
          <w:p w14:paraId="045D75D3" w14:textId="77777777" w:rsidR="00DD0DA9" w:rsidRPr="004E34CE" w:rsidRDefault="00DD0DA9" w:rsidP="00211ECA">
            <w:pPr>
              <w:jc w:val="center"/>
            </w:pPr>
            <w:r w:rsidRPr="004E34CE">
              <w:rPr>
                <w:shd w:val="clear" w:color="auto" w:fill="F8F9FA"/>
              </w:rPr>
              <w:t>коммунальное обслуживание</w:t>
            </w:r>
          </w:p>
        </w:tc>
        <w:tc>
          <w:tcPr>
            <w:tcW w:w="1016" w:type="pct"/>
            <w:noWrap/>
            <w:vAlign w:val="center"/>
          </w:tcPr>
          <w:p w14:paraId="107DD947" w14:textId="77777777" w:rsidR="00DD0DA9" w:rsidRPr="004E34CE" w:rsidRDefault="00DD0DA9" w:rsidP="00211ECA">
            <w:pPr>
              <w:jc w:val="center"/>
            </w:pPr>
            <w:r w:rsidRPr="004E34CE">
              <w:t>Земли населенных пунктов</w:t>
            </w:r>
          </w:p>
        </w:tc>
        <w:tc>
          <w:tcPr>
            <w:tcW w:w="862" w:type="pct"/>
            <w:noWrap/>
            <w:vAlign w:val="center"/>
          </w:tcPr>
          <w:p w14:paraId="4705200E" w14:textId="77777777" w:rsidR="00DD0DA9" w:rsidRPr="004E34CE" w:rsidRDefault="00DD0DA9" w:rsidP="00211ECA">
            <w:pPr>
              <w:jc w:val="center"/>
            </w:pPr>
            <w:r w:rsidRPr="004E34CE">
              <w:rPr>
                <w:shd w:val="clear" w:color="auto" w:fill="F8F9FA"/>
              </w:rPr>
              <w:t>коммунальное обслуживание</w:t>
            </w:r>
          </w:p>
        </w:tc>
      </w:tr>
      <w:tr w:rsidR="00DD0DA9" w:rsidRPr="004E34CE" w14:paraId="083380A1" w14:textId="77777777" w:rsidTr="00024F01">
        <w:tblPrEx>
          <w:jc w:val="left"/>
        </w:tblPrEx>
        <w:trPr>
          <w:trHeight w:val="323"/>
        </w:trPr>
        <w:tc>
          <w:tcPr>
            <w:tcW w:w="267" w:type="pct"/>
            <w:noWrap/>
            <w:vAlign w:val="center"/>
          </w:tcPr>
          <w:p w14:paraId="1438D3E0" w14:textId="77777777" w:rsidR="00DD0DA9" w:rsidRPr="004E34CE" w:rsidRDefault="00DD0DA9" w:rsidP="00211ECA">
            <w:pPr>
              <w:jc w:val="center"/>
            </w:pPr>
            <w:r w:rsidRPr="004E34CE">
              <w:t>11</w:t>
            </w:r>
          </w:p>
        </w:tc>
        <w:tc>
          <w:tcPr>
            <w:tcW w:w="804" w:type="pct"/>
            <w:noWrap/>
            <w:vAlign w:val="center"/>
          </w:tcPr>
          <w:p w14:paraId="6324EFE5" w14:textId="77777777" w:rsidR="00DD0DA9" w:rsidRPr="004E34CE" w:rsidRDefault="00DD0DA9" w:rsidP="00211ECA">
            <w:pPr>
              <w:jc w:val="center"/>
            </w:pPr>
            <w:r w:rsidRPr="004E34CE">
              <w:rPr>
                <w:shd w:val="clear" w:color="auto" w:fill="F8F9FA"/>
              </w:rPr>
              <w:t>54:03:000000:1393</w:t>
            </w:r>
          </w:p>
        </w:tc>
        <w:tc>
          <w:tcPr>
            <w:tcW w:w="373" w:type="pct"/>
            <w:noWrap/>
            <w:vAlign w:val="center"/>
          </w:tcPr>
          <w:p w14:paraId="1B1414E3" w14:textId="77777777" w:rsidR="00DD0DA9" w:rsidRPr="004E34CE" w:rsidRDefault="00DD0DA9" w:rsidP="00211ECA">
            <w:pPr>
              <w:jc w:val="center"/>
            </w:pPr>
            <w:r w:rsidRPr="004E34CE">
              <w:br/>
            </w:r>
            <w:r w:rsidRPr="004E34CE">
              <w:rPr>
                <w:shd w:val="clear" w:color="auto" w:fill="FFFFFF"/>
              </w:rPr>
              <w:t>3 600</w:t>
            </w:r>
          </w:p>
        </w:tc>
        <w:tc>
          <w:tcPr>
            <w:tcW w:w="837" w:type="pct"/>
            <w:noWrap/>
            <w:vAlign w:val="center"/>
          </w:tcPr>
          <w:p w14:paraId="6C720322" w14:textId="77777777" w:rsidR="00DD0DA9" w:rsidRPr="004E34CE" w:rsidRDefault="00DD0DA9" w:rsidP="00211ECA">
            <w:pPr>
              <w:jc w:val="center"/>
            </w:pPr>
            <w:r w:rsidRPr="004E34CE">
              <w:t>Земли населенных пунктов</w:t>
            </w:r>
          </w:p>
        </w:tc>
        <w:tc>
          <w:tcPr>
            <w:tcW w:w="839" w:type="pct"/>
            <w:noWrap/>
            <w:vAlign w:val="center"/>
          </w:tcPr>
          <w:p w14:paraId="6CEF11CE" w14:textId="77777777" w:rsidR="00DD0DA9" w:rsidRPr="004E34CE" w:rsidRDefault="00DD0DA9" w:rsidP="00211ECA">
            <w:pPr>
              <w:shd w:val="clear" w:color="auto" w:fill="F8F9FA"/>
              <w:jc w:val="center"/>
            </w:pPr>
            <w:r w:rsidRPr="004E34CE">
              <w:t>коммунальное обслуживание</w:t>
            </w:r>
          </w:p>
          <w:p w14:paraId="2A8AFFC0" w14:textId="77777777" w:rsidR="00DD0DA9" w:rsidRPr="004E34CE" w:rsidRDefault="00DD0DA9" w:rsidP="00211ECA">
            <w:pPr>
              <w:jc w:val="center"/>
            </w:pPr>
          </w:p>
        </w:tc>
        <w:tc>
          <w:tcPr>
            <w:tcW w:w="1016" w:type="pct"/>
            <w:noWrap/>
            <w:vAlign w:val="center"/>
          </w:tcPr>
          <w:p w14:paraId="31824297" w14:textId="77777777" w:rsidR="00DD0DA9" w:rsidRPr="004E34CE" w:rsidRDefault="00DD0DA9" w:rsidP="00211ECA">
            <w:pPr>
              <w:jc w:val="center"/>
            </w:pPr>
            <w:r w:rsidRPr="004E34CE">
              <w:t>Земли населенных пунктов</w:t>
            </w:r>
          </w:p>
        </w:tc>
        <w:tc>
          <w:tcPr>
            <w:tcW w:w="862" w:type="pct"/>
            <w:noWrap/>
            <w:vAlign w:val="center"/>
          </w:tcPr>
          <w:p w14:paraId="6D416C86" w14:textId="77777777" w:rsidR="00DD0DA9" w:rsidRPr="004E34CE" w:rsidRDefault="00DD0DA9" w:rsidP="00211ECA">
            <w:pPr>
              <w:shd w:val="clear" w:color="auto" w:fill="F8F9FA"/>
              <w:jc w:val="center"/>
            </w:pPr>
            <w:r w:rsidRPr="004E34CE">
              <w:t>коммунальное обслуживание</w:t>
            </w:r>
          </w:p>
          <w:p w14:paraId="01ED5070" w14:textId="77777777" w:rsidR="00DD0DA9" w:rsidRPr="004E34CE" w:rsidRDefault="00DD0DA9" w:rsidP="00211ECA">
            <w:pPr>
              <w:jc w:val="center"/>
            </w:pPr>
          </w:p>
        </w:tc>
      </w:tr>
      <w:tr w:rsidR="00DD0DA9" w:rsidRPr="004E34CE" w14:paraId="0CCA9C49" w14:textId="77777777" w:rsidTr="00024F01">
        <w:tblPrEx>
          <w:jc w:val="left"/>
        </w:tblPrEx>
        <w:trPr>
          <w:trHeight w:val="323"/>
        </w:trPr>
        <w:tc>
          <w:tcPr>
            <w:tcW w:w="267" w:type="pct"/>
            <w:noWrap/>
            <w:vAlign w:val="center"/>
          </w:tcPr>
          <w:p w14:paraId="3ADA4CD9" w14:textId="77777777" w:rsidR="00DD0DA9" w:rsidRPr="004E34CE" w:rsidRDefault="00DD0DA9" w:rsidP="00211ECA">
            <w:pPr>
              <w:jc w:val="center"/>
            </w:pPr>
            <w:r w:rsidRPr="004E34CE">
              <w:t>12</w:t>
            </w:r>
          </w:p>
        </w:tc>
        <w:tc>
          <w:tcPr>
            <w:tcW w:w="804" w:type="pct"/>
            <w:noWrap/>
            <w:vAlign w:val="center"/>
          </w:tcPr>
          <w:p w14:paraId="63C2FFAE" w14:textId="77777777" w:rsidR="00DD0DA9" w:rsidRPr="004E34CE" w:rsidRDefault="00DD0DA9" w:rsidP="00211ECA">
            <w:pPr>
              <w:jc w:val="center"/>
            </w:pPr>
            <w:r w:rsidRPr="004E34CE">
              <w:rPr>
                <w:shd w:val="clear" w:color="auto" w:fill="F8F9FA"/>
              </w:rPr>
              <w:t>54:03:031601:193</w:t>
            </w:r>
          </w:p>
        </w:tc>
        <w:tc>
          <w:tcPr>
            <w:tcW w:w="373" w:type="pct"/>
            <w:noWrap/>
            <w:vAlign w:val="center"/>
          </w:tcPr>
          <w:p w14:paraId="4AD7A57B" w14:textId="77777777" w:rsidR="00DD0DA9" w:rsidRPr="004E34CE" w:rsidRDefault="00DD0DA9" w:rsidP="00211ECA">
            <w:pPr>
              <w:jc w:val="center"/>
            </w:pPr>
            <w:r w:rsidRPr="004E34CE">
              <w:rPr>
                <w:shd w:val="clear" w:color="auto" w:fill="FFFFFF"/>
              </w:rPr>
              <w:t>3 600</w:t>
            </w:r>
          </w:p>
        </w:tc>
        <w:tc>
          <w:tcPr>
            <w:tcW w:w="837" w:type="pct"/>
            <w:noWrap/>
            <w:vAlign w:val="center"/>
          </w:tcPr>
          <w:p w14:paraId="4DF42F68" w14:textId="77777777" w:rsidR="00DD0DA9" w:rsidRPr="004E34CE" w:rsidRDefault="00DD0DA9" w:rsidP="00211ECA">
            <w:pPr>
              <w:jc w:val="center"/>
            </w:pPr>
            <w:r w:rsidRPr="004E34CE">
              <w:t>Земли населенных пунктов</w:t>
            </w:r>
          </w:p>
        </w:tc>
        <w:tc>
          <w:tcPr>
            <w:tcW w:w="839" w:type="pct"/>
            <w:noWrap/>
            <w:vAlign w:val="center"/>
          </w:tcPr>
          <w:p w14:paraId="2BCB8CD0" w14:textId="77777777" w:rsidR="00DD0DA9" w:rsidRPr="004E34CE" w:rsidRDefault="00DD0DA9" w:rsidP="00211ECA">
            <w:pPr>
              <w:jc w:val="center"/>
            </w:pPr>
            <w:r w:rsidRPr="004E34CE">
              <w:rPr>
                <w:shd w:val="clear" w:color="auto" w:fill="F8F9FA"/>
              </w:rPr>
              <w:t>коммунальное обслуживание (3.1)</w:t>
            </w:r>
          </w:p>
        </w:tc>
        <w:tc>
          <w:tcPr>
            <w:tcW w:w="1016" w:type="pct"/>
            <w:noWrap/>
            <w:vAlign w:val="center"/>
          </w:tcPr>
          <w:p w14:paraId="3AE5CDD9" w14:textId="77777777" w:rsidR="00DD0DA9" w:rsidRPr="004E34CE" w:rsidRDefault="00DD0DA9" w:rsidP="00211ECA">
            <w:pPr>
              <w:jc w:val="center"/>
            </w:pPr>
            <w:r w:rsidRPr="004E34CE">
              <w:t>Земли населенных пунктов</w:t>
            </w:r>
          </w:p>
        </w:tc>
        <w:tc>
          <w:tcPr>
            <w:tcW w:w="862" w:type="pct"/>
            <w:noWrap/>
            <w:vAlign w:val="center"/>
          </w:tcPr>
          <w:p w14:paraId="1D16BFD9" w14:textId="77777777" w:rsidR="00DD0DA9" w:rsidRPr="004E34CE" w:rsidRDefault="00DD0DA9" w:rsidP="00211ECA">
            <w:pPr>
              <w:jc w:val="center"/>
            </w:pPr>
            <w:r w:rsidRPr="004E34CE">
              <w:rPr>
                <w:shd w:val="clear" w:color="auto" w:fill="F8F9FA"/>
              </w:rPr>
              <w:t>коммунальное обслуживание (3.1)</w:t>
            </w:r>
          </w:p>
        </w:tc>
      </w:tr>
      <w:tr w:rsidR="00DD0DA9" w:rsidRPr="004E34CE" w14:paraId="3F509BD9" w14:textId="77777777" w:rsidTr="00024F01">
        <w:tblPrEx>
          <w:jc w:val="left"/>
        </w:tblPrEx>
        <w:trPr>
          <w:trHeight w:val="323"/>
        </w:trPr>
        <w:tc>
          <w:tcPr>
            <w:tcW w:w="267" w:type="pct"/>
            <w:noWrap/>
            <w:vAlign w:val="center"/>
          </w:tcPr>
          <w:p w14:paraId="53DA55B0" w14:textId="77777777" w:rsidR="00DD0DA9" w:rsidRPr="004E34CE" w:rsidRDefault="00DD0DA9" w:rsidP="00211ECA">
            <w:pPr>
              <w:jc w:val="center"/>
            </w:pPr>
            <w:r w:rsidRPr="004E34CE">
              <w:t>13</w:t>
            </w:r>
          </w:p>
        </w:tc>
        <w:tc>
          <w:tcPr>
            <w:tcW w:w="804" w:type="pct"/>
            <w:noWrap/>
            <w:vAlign w:val="center"/>
          </w:tcPr>
          <w:p w14:paraId="7A16317A" w14:textId="77777777" w:rsidR="00DD0DA9" w:rsidRPr="004E34CE" w:rsidRDefault="00DD0DA9" w:rsidP="00211ECA">
            <w:pPr>
              <w:jc w:val="center"/>
            </w:pPr>
            <w:r w:rsidRPr="004E34CE">
              <w:rPr>
                <w:shd w:val="clear" w:color="auto" w:fill="F8F9FA"/>
              </w:rPr>
              <w:t>54:03:031601:213</w:t>
            </w:r>
          </w:p>
        </w:tc>
        <w:tc>
          <w:tcPr>
            <w:tcW w:w="373" w:type="pct"/>
            <w:noWrap/>
            <w:vAlign w:val="center"/>
          </w:tcPr>
          <w:p w14:paraId="40750EC8" w14:textId="77777777" w:rsidR="00DD0DA9" w:rsidRPr="004E34CE" w:rsidRDefault="00DD0DA9" w:rsidP="00211ECA">
            <w:pPr>
              <w:jc w:val="center"/>
            </w:pPr>
            <w:r w:rsidRPr="004E34CE">
              <w:rPr>
                <w:shd w:val="clear" w:color="auto" w:fill="FFFFFF"/>
              </w:rPr>
              <w:t>1 443</w:t>
            </w:r>
          </w:p>
        </w:tc>
        <w:tc>
          <w:tcPr>
            <w:tcW w:w="837" w:type="pct"/>
            <w:noWrap/>
            <w:vAlign w:val="center"/>
          </w:tcPr>
          <w:p w14:paraId="65C4D310" w14:textId="77777777" w:rsidR="00DD0DA9" w:rsidRPr="004E34CE" w:rsidRDefault="00DD0DA9" w:rsidP="00211ECA">
            <w:pPr>
              <w:jc w:val="center"/>
            </w:pPr>
            <w:r w:rsidRPr="004E34CE">
              <w:t>Земли населенных пунктов</w:t>
            </w:r>
          </w:p>
        </w:tc>
        <w:tc>
          <w:tcPr>
            <w:tcW w:w="839" w:type="pct"/>
            <w:noWrap/>
            <w:vAlign w:val="center"/>
          </w:tcPr>
          <w:p w14:paraId="4AE206CC" w14:textId="77777777" w:rsidR="00DD0DA9" w:rsidRPr="004E34CE" w:rsidRDefault="00DD0DA9" w:rsidP="00211ECA">
            <w:pPr>
              <w:jc w:val="center"/>
            </w:pPr>
            <w:r w:rsidRPr="004E34CE">
              <w:rPr>
                <w:shd w:val="clear" w:color="auto" w:fill="F8F9FA"/>
              </w:rPr>
              <w:t>религиозное использование</w:t>
            </w:r>
          </w:p>
        </w:tc>
        <w:tc>
          <w:tcPr>
            <w:tcW w:w="1016" w:type="pct"/>
            <w:noWrap/>
            <w:vAlign w:val="center"/>
          </w:tcPr>
          <w:p w14:paraId="5C2B8EDC" w14:textId="77777777" w:rsidR="00DD0DA9" w:rsidRPr="004E34CE" w:rsidRDefault="00DD0DA9" w:rsidP="00211ECA">
            <w:pPr>
              <w:jc w:val="center"/>
            </w:pPr>
            <w:r w:rsidRPr="004E34CE">
              <w:t>Земли населенных пунктов</w:t>
            </w:r>
          </w:p>
        </w:tc>
        <w:tc>
          <w:tcPr>
            <w:tcW w:w="862" w:type="pct"/>
            <w:noWrap/>
            <w:vAlign w:val="center"/>
          </w:tcPr>
          <w:p w14:paraId="0E146418" w14:textId="77777777" w:rsidR="00DD0DA9" w:rsidRPr="004E34CE" w:rsidRDefault="00DD0DA9" w:rsidP="00211ECA">
            <w:pPr>
              <w:jc w:val="center"/>
            </w:pPr>
            <w:r w:rsidRPr="004E34CE">
              <w:rPr>
                <w:shd w:val="clear" w:color="auto" w:fill="F8F9FA"/>
              </w:rPr>
              <w:t>религиозное использование</w:t>
            </w:r>
          </w:p>
        </w:tc>
      </w:tr>
      <w:tr w:rsidR="00DD0DA9" w:rsidRPr="004E34CE" w14:paraId="013FA39A" w14:textId="77777777" w:rsidTr="00024F01">
        <w:tblPrEx>
          <w:jc w:val="left"/>
        </w:tblPrEx>
        <w:trPr>
          <w:trHeight w:val="323"/>
        </w:trPr>
        <w:tc>
          <w:tcPr>
            <w:tcW w:w="267" w:type="pct"/>
            <w:noWrap/>
            <w:vAlign w:val="center"/>
          </w:tcPr>
          <w:p w14:paraId="1277B757" w14:textId="77777777" w:rsidR="00DD0DA9" w:rsidRPr="004E34CE" w:rsidRDefault="00DD0DA9" w:rsidP="00211ECA">
            <w:pPr>
              <w:jc w:val="center"/>
            </w:pPr>
            <w:r w:rsidRPr="004E34CE">
              <w:t>14</w:t>
            </w:r>
          </w:p>
        </w:tc>
        <w:tc>
          <w:tcPr>
            <w:tcW w:w="804" w:type="pct"/>
            <w:noWrap/>
            <w:vAlign w:val="center"/>
          </w:tcPr>
          <w:p w14:paraId="15C1407A" w14:textId="77777777" w:rsidR="00DD0DA9" w:rsidRPr="004E34CE" w:rsidRDefault="00DD0DA9" w:rsidP="00211ECA">
            <w:pPr>
              <w:jc w:val="center"/>
            </w:pPr>
            <w:r w:rsidRPr="004E34CE">
              <w:rPr>
                <w:shd w:val="clear" w:color="auto" w:fill="F8F9FA"/>
              </w:rPr>
              <w:t>54:03:031601:327</w:t>
            </w:r>
          </w:p>
        </w:tc>
        <w:tc>
          <w:tcPr>
            <w:tcW w:w="373" w:type="pct"/>
            <w:noWrap/>
            <w:vAlign w:val="center"/>
          </w:tcPr>
          <w:p w14:paraId="31D340D1" w14:textId="77777777" w:rsidR="00DD0DA9" w:rsidRPr="004E34CE" w:rsidRDefault="00DD0DA9" w:rsidP="00211ECA">
            <w:pPr>
              <w:jc w:val="center"/>
            </w:pPr>
            <w:r w:rsidRPr="004E34CE">
              <w:rPr>
                <w:shd w:val="clear" w:color="auto" w:fill="FFFFFF"/>
              </w:rPr>
              <w:t>100</w:t>
            </w:r>
          </w:p>
        </w:tc>
        <w:tc>
          <w:tcPr>
            <w:tcW w:w="837" w:type="pct"/>
            <w:noWrap/>
            <w:vAlign w:val="center"/>
          </w:tcPr>
          <w:p w14:paraId="106A6A1F" w14:textId="77777777" w:rsidR="00DD0DA9" w:rsidRPr="004E34CE" w:rsidRDefault="00DD0DA9" w:rsidP="00211ECA">
            <w:pPr>
              <w:jc w:val="center"/>
            </w:pPr>
            <w:r w:rsidRPr="004E34CE">
              <w:t>Земли населенных пунктов</w:t>
            </w:r>
          </w:p>
        </w:tc>
        <w:tc>
          <w:tcPr>
            <w:tcW w:w="839" w:type="pct"/>
            <w:noWrap/>
            <w:vAlign w:val="center"/>
          </w:tcPr>
          <w:p w14:paraId="5D75D2B8" w14:textId="77777777" w:rsidR="00DD0DA9" w:rsidRPr="004E34CE" w:rsidRDefault="00DD0DA9" w:rsidP="00211ECA">
            <w:pPr>
              <w:jc w:val="center"/>
            </w:pPr>
            <w:r w:rsidRPr="004E34CE">
              <w:rPr>
                <w:shd w:val="clear" w:color="auto" w:fill="F8F9FA"/>
              </w:rPr>
              <w:t>Связь</w:t>
            </w:r>
          </w:p>
        </w:tc>
        <w:tc>
          <w:tcPr>
            <w:tcW w:w="1016" w:type="pct"/>
            <w:noWrap/>
            <w:vAlign w:val="center"/>
          </w:tcPr>
          <w:p w14:paraId="0C21C42C" w14:textId="77777777" w:rsidR="00DD0DA9" w:rsidRPr="004E34CE" w:rsidRDefault="00DD0DA9" w:rsidP="00211ECA">
            <w:pPr>
              <w:jc w:val="center"/>
            </w:pPr>
            <w:r w:rsidRPr="004E34CE">
              <w:t>Земли населенных пунктов</w:t>
            </w:r>
          </w:p>
        </w:tc>
        <w:tc>
          <w:tcPr>
            <w:tcW w:w="862" w:type="pct"/>
            <w:noWrap/>
            <w:vAlign w:val="center"/>
          </w:tcPr>
          <w:p w14:paraId="066F91F9" w14:textId="77777777" w:rsidR="00DD0DA9" w:rsidRPr="004E34CE" w:rsidRDefault="00DD0DA9" w:rsidP="00211ECA">
            <w:pPr>
              <w:jc w:val="center"/>
            </w:pPr>
            <w:r w:rsidRPr="004E34CE">
              <w:rPr>
                <w:shd w:val="clear" w:color="auto" w:fill="F8F9FA"/>
              </w:rPr>
              <w:t>Связь</w:t>
            </w:r>
          </w:p>
        </w:tc>
      </w:tr>
      <w:tr w:rsidR="00DD0DA9" w:rsidRPr="004E34CE" w14:paraId="71A139C2" w14:textId="77777777" w:rsidTr="00024F01">
        <w:tblPrEx>
          <w:jc w:val="left"/>
        </w:tblPrEx>
        <w:trPr>
          <w:trHeight w:val="323"/>
        </w:trPr>
        <w:tc>
          <w:tcPr>
            <w:tcW w:w="267" w:type="pct"/>
            <w:noWrap/>
            <w:vAlign w:val="center"/>
          </w:tcPr>
          <w:p w14:paraId="0173E985" w14:textId="77777777" w:rsidR="00DD0DA9" w:rsidRPr="004E34CE" w:rsidRDefault="00DD0DA9" w:rsidP="00211ECA">
            <w:pPr>
              <w:jc w:val="center"/>
            </w:pPr>
            <w:r w:rsidRPr="004E34CE">
              <w:t>15</w:t>
            </w:r>
          </w:p>
        </w:tc>
        <w:tc>
          <w:tcPr>
            <w:tcW w:w="804" w:type="pct"/>
            <w:noWrap/>
            <w:vAlign w:val="center"/>
          </w:tcPr>
          <w:p w14:paraId="56D24AFD" w14:textId="77777777" w:rsidR="00DD0DA9" w:rsidRPr="004E34CE" w:rsidRDefault="00DD0DA9" w:rsidP="00211ECA">
            <w:pPr>
              <w:jc w:val="center"/>
            </w:pPr>
            <w:r w:rsidRPr="004E34CE">
              <w:rPr>
                <w:shd w:val="clear" w:color="auto" w:fill="F8F9FA"/>
              </w:rPr>
              <w:t>54:03:031601:2</w:t>
            </w:r>
          </w:p>
        </w:tc>
        <w:tc>
          <w:tcPr>
            <w:tcW w:w="373" w:type="pct"/>
            <w:noWrap/>
            <w:vAlign w:val="center"/>
          </w:tcPr>
          <w:p w14:paraId="5C93AFAC" w14:textId="77777777" w:rsidR="00DD0DA9" w:rsidRPr="004E34CE" w:rsidRDefault="00DD0DA9" w:rsidP="00211ECA">
            <w:pPr>
              <w:jc w:val="center"/>
            </w:pPr>
            <w:r w:rsidRPr="004E34CE">
              <w:rPr>
                <w:shd w:val="clear" w:color="auto" w:fill="FFFFFF"/>
              </w:rPr>
              <w:t>3 757</w:t>
            </w:r>
          </w:p>
        </w:tc>
        <w:tc>
          <w:tcPr>
            <w:tcW w:w="837" w:type="pct"/>
            <w:noWrap/>
            <w:vAlign w:val="center"/>
          </w:tcPr>
          <w:p w14:paraId="28C75053" w14:textId="77777777" w:rsidR="00DD0DA9" w:rsidRPr="004E34CE" w:rsidRDefault="00DD0DA9" w:rsidP="00211ECA">
            <w:pPr>
              <w:jc w:val="center"/>
            </w:pPr>
            <w:r w:rsidRPr="004E34CE">
              <w:t>Земли населённых пунктов</w:t>
            </w:r>
          </w:p>
        </w:tc>
        <w:tc>
          <w:tcPr>
            <w:tcW w:w="839" w:type="pct"/>
            <w:noWrap/>
            <w:vAlign w:val="center"/>
          </w:tcPr>
          <w:p w14:paraId="016136C7"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97F33BB" w14:textId="77777777" w:rsidR="00DD0DA9" w:rsidRPr="004E34CE" w:rsidRDefault="00DD0DA9" w:rsidP="00211ECA">
            <w:pPr>
              <w:jc w:val="center"/>
            </w:pPr>
            <w:r w:rsidRPr="004E34CE">
              <w:t>Земли населённых пунктов</w:t>
            </w:r>
          </w:p>
        </w:tc>
        <w:tc>
          <w:tcPr>
            <w:tcW w:w="862" w:type="pct"/>
            <w:noWrap/>
            <w:vAlign w:val="center"/>
          </w:tcPr>
          <w:p w14:paraId="6FF052B1"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5237134" w14:textId="77777777" w:rsidTr="00024F01">
        <w:tblPrEx>
          <w:jc w:val="left"/>
        </w:tblPrEx>
        <w:trPr>
          <w:trHeight w:val="323"/>
        </w:trPr>
        <w:tc>
          <w:tcPr>
            <w:tcW w:w="267" w:type="pct"/>
            <w:noWrap/>
            <w:vAlign w:val="center"/>
          </w:tcPr>
          <w:p w14:paraId="5131CDD3" w14:textId="77777777" w:rsidR="00DD0DA9" w:rsidRPr="004E34CE" w:rsidRDefault="00DD0DA9" w:rsidP="00211ECA">
            <w:pPr>
              <w:jc w:val="center"/>
            </w:pPr>
            <w:r w:rsidRPr="004E34CE">
              <w:lastRenderedPageBreak/>
              <w:t>16</w:t>
            </w:r>
          </w:p>
        </w:tc>
        <w:tc>
          <w:tcPr>
            <w:tcW w:w="804" w:type="pct"/>
            <w:noWrap/>
            <w:vAlign w:val="center"/>
          </w:tcPr>
          <w:p w14:paraId="7EB1E559" w14:textId="77777777" w:rsidR="00DD0DA9" w:rsidRPr="004E34CE" w:rsidRDefault="00DD0DA9" w:rsidP="00211ECA">
            <w:pPr>
              <w:shd w:val="clear" w:color="auto" w:fill="F8F9FA"/>
              <w:jc w:val="center"/>
            </w:pPr>
            <w:r w:rsidRPr="004E34CE">
              <w:t>54:03:031601:108</w:t>
            </w:r>
          </w:p>
          <w:p w14:paraId="09B89566" w14:textId="77777777" w:rsidR="00DD0DA9" w:rsidRPr="004E34CE" w:rsidRDefault="00DD0DA9" w:rsidP="00211ECA">
            <w:pPr>
              <w:jc w:val="center"/>
            </w:pPr>
          </w:p>
        </w:tc>
        <w:tc>
          <w:tcPr>
            <w:tcW w:w="373" w:type="pct"/>
            <w:noWrap/>
            <w:vAlign w:val="center"/>
          </w:tcPr>
          <w:p w14:paraId="09482C85" w14:textId="77777777" w:rsidR="00DD0DA9" w:rsidRPr="004E34CE" w:rsidRDefault="00DD0DA9" w:rsidP="00211ECA">
            <w:pPr>
              <w:jc w:val="center"/>
            </w:pPr>
            <w:r w:rsidRPr="004E34CE">
              <w:rPr>
                <w:shd w:val="clear" w:color="auto" w:fill="FFFFFF"/>
              </w:rPr>
              <w:t>2 000</w:t>
            </w:r>
          </w:p>
        </w:tc>
        <w:tc>
          <w:tcPr>
            <w:tcW w:w="837" w:type="pct"/>
            <w:noWrap/>
            <w:vAlign w:val="center"/>
          </w:tcPr>
          <w:p w14:paraId="30E0A237" w14:textId="77777777" w:rsidR="00DD0DA9" w:rsidRPr="004E34CE" w:rsidRDefault="00DD0DA9" w:rsidP="00211ECA">
            <w:pPr>
              <w:jc w:val="center"/>
            </w:pPr>
            <w:r w:rsidRPr="004E34CE">
              <w:t>Земли населенных пунктов</w:t>
            </w:r>
          </w:p>
        </w:tc>
        <w:tc>
          <w:tcPr>
            <w:tcW w:w="839" w:type="pct"/>
            <w:noWrap/>
            <w:vAlign w:val="center"/>
          </w:tcPr>
          <w:p w14:paraId="34BBDECA"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265EB7D0" w14:textId="77777777" w:rsidR="00DD0DA9" w:rsidRPr="004E34CE" w:rsidRDefault="00DD0DA9" w:rsidP="00211ECA">
            <w:pPr>
              <w:jc w:val="center"/>
            </w:pPr>
            <w:r w:rsidRPr="004E34CE">
              <w:t>Земли населенных пунктов</w:t>
            </w:r>
          </w:p>
        </w:tc>
        <w:tc>
          <w:tcPr>
            <w:tcW w:w="862" w:type="pct"/>
            <w:noWrap/>
            <w:vAlign w:val="center"/>
          </w:tcPr>
          <w:p w14:paraId="1ABE6488"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7EA81C93" w14:textId="77777777" w:rsidTr="00024F01">
        <w:tblPrEx>
          <w:jc w:val="left"/>
        </w:tblPrEx>
        <w:trPr>
          <w:trHeight w:val="323"/>
        </w:trPr>
        <w:tc>
          <w:tcPr>
            <w:tcW w:w="267" w:type="pct"/>
            <w:noWrap/>
            <w:vAlign w:val="center"/>
          </w:tcPr>
          <w:p w14:paraId="0BBA896C" w14:textId="77777777" w:rsidR="00DD0DA9" w:rsidRPr="004E34CE" w:rsidRDefault="00DD0DA9" w:rsidP="00211ECA">
            <w:pPr>
              <w:jc w:val="center"/>
            </w:pPr>
            <w:r w:rsidRPr="004E34CE">
              <w:t>17</w:t>
            </w:r>
          </w:p>
        </w:tc>
        <w:tc>
          <w:tcPr>
            <w:tcW w:w="804" w:type="pct"/>
            <w:noWrap/>
            <w:vAlign w:val="center"/>
          </w:tcPr>
          <w:p w14:paraId="0E36AA30" w14:textId="77777777" w:rsidR="00DD0DA9" w:rsidRPr="004E34CE" w:rsidRDefault="00DD0DA9" w:rsidP="00211ECA">
            <w:pPr>
              <w:jc w:val="center"/>
            </w:pPr>
            <w:r w:rsidRPr="004E34CE">
              <w:rPr>
                <w:shd w:val="clear" w:color="auto" w:fill="F8F9FA"/>
              </w:rPr>
              <w:t>54:03:031601:83</w:t>
            </w:r>
          </w:p>
        </w:tc>
        <w:tc>
          <w:tcPr>
            <w:tcW w:w="373" w:type="pct"/>
            <w:noWrap/>
            <w:vAlign w:val="center"/>
          </w:tcPr>
          <w:p w14:paraId="622B9E85" w14:textId="77777777" w:rsidR="00DD0DA9" w:rsidRPr="004E34CE" w:rsidRDefault="00DD0DA9" w:rsidP="00211ECA">
            <w:pPr>
              <w:jc w:val="center"/>
            </w:pPr>
            <w:r w:rsidRPr="004E34CE">
              <w:rPr>
                <w:shd w:val="clear" w:color="auto" w:fill="FFFFFF"/>
              </w:rPr>
              <w:t>3 370</w:t>
            </w:r>
          </w:p>
        </w:tc>
        <w:tc>
          <w:tcPr>
            <w:tcW w:w="837" w:type="pct"/>
            <w:noWrap/>
            <w:vAlign w:val="center"/>
          </w:tcPr>
          <w:p w14:paraId="3E6D3F2A" w14:textId="77777777" w:rsidR="00DD0DA9" w:rsidRPr="004E34CE" w:rsidRDefault="00DD0DA9" w:rsidP="00211ECA">
            <w:pPr>
              <w:jc w:val="center"/>
            </w:pPr>
            <w:r w:rsidRPr="004E34CE">
              <w:t>Земли населенных пунктов</w:t>
            </w:r>
          </w:p>
        </w:tc>
        <w:tc>
          <w:tcPr>
            <w:tcW w:w="839" w:type="pct"/>
            <w:noWrap/>
            <w:vAlign w:val="center"/>
          </w:tcPr>
          <w:p w14:paraId="001D08DA"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74E93775" w14:textId="77777777" w:rsidR="00DD0DA9" w:rsidRPr="004E34CE" w:rsidRDefault="00DD0DA9" w:rsidP="00211ECA">
            <w:pPr>
              <w:jc w:val="center"/>
            </w:pPr>
            <w:r w:rsidRPr="004E34CE">
              <w:t>Земли населенных пунктов</w:t>
            </w:r>
          </w:p>
        </w:tc>
        <w:tc>
          <w:tcPr>
            <w:tcW w:w="862" w:type="pct"/>
            <w:noWrap/>
            <w:vAlign w:val="center"/>
          </w:tcPr>
          <w:p w14:paraId="32018069"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6701B66D" w14:textId="77777777" w:rsidTr="00024F01">
        <w:tblPrEx>
          <w:jc w:val="left"/>
        </w:tblPrEx>
        <w:trPr>
          <w:trHeight w:val="323"/>
        </w:trPr>
        <w:tc>
          <w:tcPr>
            <w:tcW w:w="267" w:type="pct"/>
            <w:noWrap/>
            <w:vAlign w:val="center"/>
          </w:tcPr>
          <w:p w14:paraId="125D2AD7" w14:textId="77777777" w:rsidR="00DD0DA9" w:rsidRPr="004E34CE" w:rsidRDefault="00DD0DA9" w:rsidP="00211ECA">
            <w:pPr>
              <w:jc w:val="center"/>
            </w:pPr>
            <w:r w:rsidRPr="004E34CE">
              <w:t>18</w:t>
            </w:r>
          </w:p>
        </w:tc>
        <w:tc>
          <w:tcPr>
            <w:tcW w:w="804" w:type="pct"/>
            <w:noWrap/>
            <w:vAlign w:val="center"/>
          </w:tcPr>
          <w:p w14:paraId="1B414244" w14:textId="77777777" w:rsidR="00DD0DA9" w:rsidRPr="004E34CE" w:rsidRDefault="00DD0DA9" w:rsidP="00211ECA">
            <w:pPr>
              <w:jc w:val="center"/>
            </w:pPr>
            <w:r w:rsidRPr="004E34CE">
              <w:rPr>
                <w:shd w:val="clear" w:color="auto" w:fill="F8F9FA"/>
              </w:rPr>
              <w:t>54:03:031601:90</w:t>
            </w:r>
          </w:p>
        </w:tc>
        <w:tc>
          <w:tcPr>
            <w:tcW w:w="373" w:type="pct"/>
            <w:noWrap/>
            <w:vAlign w:val="center"/>
          </w:tcPr>
          <w:p w14:paraId="3197DB1C" w14:textId="77777777" w:rsidR="00DD0DA9" w:rsidRPr="004E34CE" w:rsidRDefault="00DD0DA9" w:rsidP="00211ECA">
            <w:pPr>
              <w:jc w:val="center"/>
            </w:pPr>
            <w:r w:rsidRPr="004E34CE">
              <w:rPr>
                <w:shd w:val="clear" w:color="auto" w:fill="FFFFFF"/>
              </w:rPr>
              <w:t>3 636</w:t>
            </w:r>
          </w:p>
        </w:tc>
        <w:tc>
          <w:tcPr>
            <w:tcW w:w="837" w:type="pct"/>
            <w:noWrap/>
            <w:vAlign w:val="center"/>
          </w:tcPr>
          <w:p w14:paraId="29BD81B0" w14:textId="77777777" w:rsidR="00DD0DA9" w:rsidRPr="004E34CE" w:rsidRDefault="00DD0DA9" w:rsidP="00211ECA">
            <w:pPr>
              <w:jc w:val="center"/>
            </w:pPr>
            <w:r w:rsidRPr="004E34CE">
              <w:t>Земли населенных пунктов</w:t>
            </w:r>
          </w:p>
        </w:tc>
        <w:tc>
          <w:tcPr>
            <w:tcW w:w="839" w:type="pct"/>
            <w:noWrap/>
            <w:vAlign w:val="center"/>
          </w:tcPr>
          <w:p w14:paraId="6624FF79"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3469AA30" w14:textId="77777777" w:rsidR="00DD0DA9" w:rsidRPr="004E34CE" w:rsidRDefault="00DD0DA9" w:rsidP="00211ECA">
            <w:pPr>
              <w:jc w:val="center"/>
            </w:pPr>
            <w:r w:rsidRPr="004E34CE">
              <w:t>Земли населенных пунктов</w:t>
            </w:r>
          </w:p>
        </w:tc>
        <w:tc>
          <w:tcPr>
            <w:tcW w:w="862" w:type="pct"/>
            <w:noWrap/>
            <w:vAlign w:val="center"/>
          </w:tcPr>
          <w:p w14:paraId="54B2B61F"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014DE972" w14:textId="77777777" w:rsidTr="00024F01">
        <w:tblPrEx>
          <w:jc w:val="left"/>
        </w:tblPrEx>
        <w:trPr>
          <w:trHeight w:val="323"/>
        </w:trPr>
        <w:tc>
          <w:tcPr>
            <w:tcW w:w="267" w:type="pct"/>
            <w:noWrap/>
            <w:vAlign w:val="center"/>
          </w:tcPr>
          <w:p w14:paraId="47C05468" w14:textId="77777777" w:rsidR="00DD0DA9" w:rsidRPr="004E34CE" w:rsidRDefault="00DD0DA9" w:rsidP="00211ECA">
            <w:pPr>
              <w:jc w:val="center"/>
            </w:pPr>
            <w:r w:rsidRPr="004E34CE">
              <w:t>19</w:t>
            </w:r>
          </w:p>
        </w:tc>
        <w:tc>
          <w:tcPr>
            <w:tcW w:w="804" w:type="pct"/>
            <w:noWrap/>
            <w:vAlign w:val="center"/>
          </w:tcPr>
          <w:p w14:paraId="3872E755" w14:textId="77777777" w:rsidR="00DD0DA9" w:rsidRPr="004E34CE" w:rsidRDefault="00DD0DA9" w:rsidP="00211ECA">
            <w:pPr>
              <w:jc w:val="center"/>
            </w:pPr>
            <w:r w:rsidRPr="004E34CE">
              <w:rPr>
                <w:shd w:val="clear" w:color="auto" w:fill="F8F9FA"/>
              </w:rPr>
              <w:t>54:03:031601:191</w:t>
            </w:r>
          </w:p>
        </w:tc>
        <w:tc>
          <w:tcPr>
            <w:tcW w:w="373" w:type="pct"/>
            <w:noWrap/>
            <w:vAlign w:val="center"/>
          </w:tcPr>
          <w:p w14:paraId="2B2181A5" w14:textId="77777777" w:rsidR="00DD0DA9" w:rsidRPr="004E34CE" w:rsidRDefault="00DD0DA9" w:rsidP="00211ECA">
            <w:pPr>
              <w:jc w:val="center"/>
            </w:pPr>
            <w:r w:rsidRPr="004E34CE">
              <w:rPr>
                <w:shd w:val="clear" w:color="auto" w:fill="FFFFFF"/>
              </w:rPr>
              <w:t>2 500</w:t>
            </w:r>
          </w:p>
        </w:tc>
        <w:tc>
          <w:tcPr>
            <w:tcW w:w="837" w:type="pct"/>
            <w:noWrap/>
            <w:vAlign w:val="center"/>
          </w:tcPr>
          <w:p w14:paraId="3F7761A5" w14:textId="77777777" w:rsidR="00DD0DA9" w:rsidRPr="004E34CE" w:rsidRDefault="00DD0DA9" w:rsidP="00211ECA">
            <w:pPr>
              <w:jc w:val="center"/>
            </w:pPr>
            <w:r w:rsidRPr="004E34CE">
              <w:t>Земли населенных пунктов</w:t>
            </w:r>
          </w:p>
        </w:tc>
        <w:tc>
          <w:tcPr>
            <w:tcW w:w="839" w:type="pct"/>
            <w:noWrap/>
            <w:vAlign w:val="center"/>
          </w:tcPr>
          <w:p w14:paraId="61E9D473"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628833FD" w14:textId="77777777" w:rsidR="00DD0DA9" w:rsidRPr="004E34CE" w:rsidRDefault="00DD0DA9" w:rsidP="00211ECA">
            <w:pPr>
              <w:jc w:val="center"/>
            </w:pPr>
            <w:r w:rsidRPr="004E34CE">
              <w:t>Земли населенных пунктов</w:t>
            </w:r>
          </w:p>
        </w:tc>
        <w:tc>
          <w:tcPr>
            <w:tcW w:w="862" w:type="pct"/>
            <w:noWrap/>
            <w:vAlign w:val="center"/>
          </w:tcPr>
          <w:p w14:paraId="1E3F668D"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6B31DB41" w14:textId="77777777" w:rsidTr="00024F01">
        <w:tblPrEx>
          <w:jc w:val="left"/>
        </w:tblPrEx>
        <w:trPr>
          <w:trHeight w:val="323"/>
        </w:trPr>
        <w:tc>
          <w:tcPr>
            <w:tcW w:w="267" w:type="pct"/>
            <w:noWrap/>
            <w:vAlign w:val="center"/>
          </w:tcPr>
          <w:p w14:paraId="25017310" w14:textId="77777777" w:rsidR="00DD0DA9" w:rsidRPr="004E34CE" w:rsidRDefault="00DD0DA9" w:rsidP="00211ECA">
            <w:pPr>
              <w:jc w:val="center"/>
            </w:pPr>
            <w:r w:rsidRPr="004E34CE">
              <w:t>20</w:t>
            </w:r>
          </w:p>
        </w:tc>
        <w:tc>
          <w:tcPr>
            <w:tcW w:w="804" w:type="pct"/>
            <w:noWrap/>
            <w:vAlign w:val="center"/>
          </w:tcPr>
          <w:p w14:paraId="43A7EC94" w14:textId="77777777" w:rsidR="00DD0DA9" w:rsidRPr="004E34CE" w:rsidRDefault="00DD0DA9" w:rsidP="00211ECA">
            <w:pPr>
              <w:jc w:val="center"/>
            </w:pPr>
            <w:r w:rsidRPr="004E34CE">
              <w:rPr>
                <w:shd w:val="clear" w:color="auto" w:fill="F8F9FA"/>
              </w:rPr>
              <w:t>54:03:031601:22</w:t>
            </w:r>
          </w:p>
        </w:tc>
        <w:tc>
          <w:tcPr>
            <w:tcW w:w="373" w:type="pct"/>
            <w:noWrap/>
            <w:vAlign w:val="center"/>
          </w:tcPr>
          <w:p w14:paraId="1C2BBED9" w14:textId="77777777" w:rsidR="00DD0DA9" w:rsidRPr="004E34CE" w:rsidRDefault="00DD0DA9" w:rsidP="00211ECA">
            <w:pPr>
              <w:jc w:val="center"/>
            </w:pPr>
            <w:r w:rsidRPr="004E34CE">
              <w:rPr>
                <w:shd w:val="clear" w:color="auto" w:fill="FFFFFF"/>
              </w:rPr>
              <w:t>4 400</w:t>
            </w:r>
          </w:p>
        </w:tc>
        <w:tc>
          <w:tcPr>
            <w:tcW w:w="837" w:type="pct"/>
            <w:noWrap/>
            <w:vAlign w:val="center"/>
          </w:tcPr>
          <w:p w14:paraId="55455B27" w14:textId="77777777" w:rsidR="00DD0DA9" w:rsidRPr="004E34CE" w:rsidRDefault="00DD0DA9" w:rsidP="00211ECA">
            <w:pPr>
              <w:jc w:val="center"/>
            </w:pPr>
            <w:r w:rsidRPr="004E34CE">
              <w:t>Земли населенных пунктов</w:t>
            </w:r>
          </w:p>
        </w:tc>
        <w:tc>
          <w:tcPr>
            <w:tcW w:w="839" w:type="pct"/>
            <w:noWrap/>
            <w:vAlign w:val="center"/>
          </w:tcPr>
          <w:p w14:paraId="60C6DC94"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48090BCE" w14:textId="77777777" w:rsidR="00DD0DA9" w:rsidRPr="004E34CE" w:rsidRDefault="00DD0DA9" w:rsidP="00211ECA">
            <w:pPr>
              <w:jc w:val="center"/>
            </w:pPr>
            <w:r w:rsidRPr="004E34CE">
              <w:t>Земли населенных пунктов</w:t>
            </w:r>
          </w:p>
        </w:tc>
        <w:tc>
          <w:tcPr>
            <w:tcW w:w="862" w:type="pct"/>
            <w:noWrap/>
            <w:vAlign w:val="center"/>
          </w:tcPr>
          <w:p w14:paraId="1E16C936"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1D7A675" w14:textId="77777777" w:rsidTr="00024F01">
        <w:tblPrEx>
          <w:jc w:val="left"/>
        </w:tblPrEx>
        <w:trPr>
          <w:trHeight w:val="323"/>
        </w:trPr>
        <w:tc>
          <w:tcPr>
            <w:tcW w:w="267" w:type="pct"/>
            <w:noWrap/>
            <w:vAlign w:val="center"/>
          </w:tcPr>
          <w:p w14:paraId="72B5471E" w14:textId="77777777" w:rsidR="00DD0DA9" w:rsidRPr="004E34CE" w:rsidRDefault="00DD0DA9" w:rsidP="00211ECA">
            <w:pPr>
              <w:jc w:val="center"/>
            </w:pPr>
            <w:r w:rsidRPr="004E34CE">
              <w:t>21</w:t>
            </w:r>
          </w:p>
        </w:tc>
        <w:tc>
          <w:tcPr>
            <w:tcW w:w="804" w:type="pct"/>
            <w:noWrap/>
            <w:vAlign w:val="center"/>
          </w:tcPr>
          <w:p w14:paraId="2F764981" w14:textId="77777777" w:rsidR="00DD0DA9" w:rsidRPr="004E34CE" w:rsidRDefault="00DD0DA9" w:rsidP="00211ECA">
            <w:pPr>
              <w:jc w:val="center"/>
            </w:pPr>
            <w:r w:rsidRPr="004E34CE">
              <w:rPr>
                <w:shd w:val="clear" w:color="auto" w:fill="F8F9FA"/>
              </w:rPr>
              <w:t>54:03:031601:1</w:t>
            </w:r>
          </w:p>
        </w:tc>
        <w:tc>
          <w:tcPr>
            <w:tcW w:w="373" w:type="pct"/>
            <w:noWrap/>
            <w:vAlign w:val="center"/>
          </w:tcPr>
          <w:p w14:paraId="67EE9A39" w14:textId="77777777" w:rsidR="00DD0DA9" w:rsidRPr="004E34CE" w:rsidRDefault="00DD0DA9" w:rsidP="00211ECA">
            <w:pPr>
              <w:jc w:val="center"/>
            </w:pPr>
            <w:r w:rsidRPr="004E34CE">
              <w:rPr>
                <w:shd w:val="clear" w:color="auto" w:fill="FFFFFF"/>
              </w:rPr>
              <w:t>1 100</w:t>
            </w:r>
          </w:p>
        </w:tc>
        <w:tc>
          <w:tcPr>
            <w:tcW w:w="837" w:type="pct"/>
            <w:noWrap/>
            <w:vAlign w:val="center"/>
          </w:tcPr>
          <w:p w14:paraId="479F7E08" w14:textId="77777777" w:rsidR="00DD0DA9" w:rsidRPr="004E34CE" w:rsidRDefault="00DD0DA9" w:rsidP="00211ECA">
            <w:pPr>
              <w:jc w:val="center"/>
            </w:pPr>
            <w:r w:rsidRPr="004E34CE">
              <w:t>Земли населенных пунктов</w:t>
            </w:r>
          </w:p>
        </w:tc>
        <w:tc>
          <w:tcPr>
            <w:tcW w:w="839" w:type="pct"/>
            <w:noWrap/>
            <w:vAlign w:val="center"/>
          </w:tcPr>
          <w:p w14:paraId="4CB2E660"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063CD92E" w14:textId="77777777" w:rsidR="00DD0DA9" w:rsidRPr="004E34CE" w:rsidRDefault="00DD0DA9" w:rsidP="00211ECA">
            <w:pPr>
              <w:jc w:val="center"/>
            </w:pPr>
            <w:r w:rsidRPr="004E34CE">
              <w:t>Земли населенных пунктов</w:t>
            </w:r>
          </w:p>
        </w:tc>
        <w:tc>
          <w:tcPr>
            <w:tcW w:w="862" w:type="pct"/>
            <w:noWrap/>
            <w:vAlign w:val="center"/>
          </w:tcPr>
          <w:p w14:paraId="67646731"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5B5C3F14" w14:textId="77777777" w:rsidTr="00024F01">
        <w:tblPrEx>
          <w:jc w:val="left"/>
        </w:tblPrEx>
        <w:trPr>
          <w:trHeight w:val="323"/>
        </w:trPr>
        <w:tc>
          <w:tcPr>
            <w:tcW w:w="267" w:type="pct"/>
            <w:noWrap/>
            <w:vAlign w:val="center"/>
          </w:tcPr>
          <w:p w14:paraId="1919A050" w14:textId="77777777" w:rsidR="00DD0DA9" w:rsidRPr="004E34CE" w:rsidRDefault="00DD0DA9" w:rsidP="00211ECA">
            <w:pPr>
              <w:jc w:val="center"/>
            </w:pPr>
            <w:r w:rsidRPr="004E34CE">
              <w:t>22</w:t>
            </w:r>
          </w:p>
        </w:tc>
        <w:tc>
          <w:tcPr>
            <w:tcW w:w="804" w:type="pct"/>
            <w:noWrap/>
            <w:vAlign w:val="center"/>
          </w:tcPr>
          <w:p w14:paraId="0727CD52" w14:textId="77777777" w:rsidR="00DD0DA9" w:rsidRPr="004E34CE" w:rsidRDefault="00DD0DA9" w:rsidP="00211ECA">
            <w:pPr>
              <w:jc w:val="center"/>
            </w:pPr>
            <w:r w:rsidRPr="004E34CE">
              <w:br/>
            </w:r>
            <w:r w:rsidRPr="004E34CE">
              <w:rPr>
                <w:shd w:val="clear" w:color="auto" w:fill="F8F9FA"/>
              </w:rPr>
              <w:t>54:03:031601:106</w:t>
            </w:r>
          </w:p>
        </w:tc>
        <w:tc>
          <w:tcPr>
            <w:tcW w:w="373" w:type="pct"/>
            <w:noWrap/>
            <w:vAlign w:val="center"/>
          </w:tcPr>
          <w:p w14:paraId="1CFC755E" w14:textId="77777777" w:rsidR="00DD0DA9" w:rsidRPr="004E34CE" w:rsidRDefault="00DD0DA9" w:rsidP="00211ECA">
            <w:pPr>
              <w:jc w:val="center"/>
            </w:pPr>
            <w:r w:rsidRPr="004E34CE">
              <w:rPr>
                <w:shd w:val="clear" w:color="auto" w:fill="FFFFFF"/>
              </w:rPr>
              <w:t>963</w:t>
            </w:r>
          </w:p>
        </w:tc>
        <w:tc>
          <w:tcPr>
            <w:tcW w:w="837" w:type="pct"/>
            <w:noWrap/>
            <w:vAlign w:val="center"/>
          </w:tcPr>
          <w:p w14:paraId="1C2F61EE" w14:textId="77777777" w:rsidR="00DD0DA9" w:rsidRPr="004E34CE" w:rsidRDefault="00DD0DA9" w:rsidP="00211ECA">
            <w:pPr>
              <w:jc w:val="center"/>
            </w:pPr>
            <w:r w:rsidRPr="004E34CE">
              <w:t>Земли населенных пунктов</w:t>
            </w:r>
          </w:p>
        </w:tc>
        <w:tc>
          <w:tcPr>
            <w:tcW w:w="839" w:type="pct"/>
            <w:noWrap/>
            <w:vAlign w:val="center"/>
          </w:tcPr>
          <w:p w14:paraId="60CCA593"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25F8E87F" w14:textId="77777777" w:rsidR="00DD0DA9" w:rsidRPr="004E34CE" w:rsidRDefault="00DD0DA9" w:rsidP="00211ECA">
            <w:pPr>
              <w:jc w:val="center"/>
            </w:pPr>
            <w:r w:rsidRPr="004E34CE">
              <w:t>Земли населенных пунктов</w:t>
            </w:r>
          </w:p>
        </w:tc>
        <w:tc>
          <w:tcPr>
            <w:tcW w:w="862" w:type="pct"/>
            <w:noWrap/>
            <w:vAlign w:val="center"/>
          </w:tcPr>
          <w:p w14:paraId="58FC1FC9"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2EEB0CFB" w14:textId="77777777" w:rsidTr="00024F01">
        <w:tblPrEx>
          <w:jc w:val="left"/>
        </w:tblPrEx>
        <w:trPr>
          <w:trHeight w:val="323"/>
        </w:trPr>
        <w:tc>
          <w:tcPr>
            <w:tcW w:w="267" w:type="pct"/>
            <w:noWrap/>
            <w:vAlign w:val="center"/>
          </w:tcPr>
          <w:p w14:paraId="7CECD308" w14:textId="77777777" w:rsidR="00DD0DA9" w:rsidRPr="004E34CE" w:rsidRDefault="00DD0DA9" w:rsidP="00211ECA">
            <w:pPr>
              <w:jc w:val="center"/>
            </w:pPr>
            <w:r w:rsidRPr="004E34CE">
              <w:t>23</w:t>
            </w:r>
          </w:p>
        </w:tc>
        <w:tc>
          <w:tcPr>
            <w:tcW w:w="804" w:type="pct"/>
            <w:noWrap/>
            <w:vAlign w:val="center"/>
          </w:tcPr>
          <w:p w14:paraId="2468C1E9" w14:textId="77777777" w:rsidR="00DD0DA9" w:rsidRPr="004E34CE" w:rsidRDefault="00DD0DA9" w:rsidP="00211ECA">
            <w:pPr>
              <w:jc w:val="center"/>
            </w:pPr>
            <w:r w:rsidRPr="004E34CE">
              <w:rPr>
                <w:shd w:val="clear" w:color="auto" w:fill="F8F9FA"/>
              </w:rPr>
              <w:t>54:03:031601:11</w:t>
            </w:r>
          </w:p>
        </w:tc>
        <w:tc>
          <w:tcPr>
            <w:tcW w:w="373" w:type="pct"/>
            <w:noWrap/>
            <w:vAlign w:val="center"/>
          </w:tcPr>
          <w:p w14:paraId="61E3BF9D" w14:textId="77777777" w:rsidR="00DD0DA9" w:rsidRPr="004E34CE" w:rsidRDefault="00DD0DA9" w:rsidP="00211ECA">
            <w:pPr>
              <w:jc w:val="center"/>
            </w:pPr>
            <w:r w:rsidRPr="004E34CE">
              <w:rPr>
                <w:shd w:val="clear" w:color="auto" w:fill="FFFFFF"/>
              </w:rPr>
              <w:t>4 200</w:t>
            </w:r>
          </w:p>
        </w:tc>
        <w:tc>
          <w:tcPr>
            <w:tcW w:w="837" w:type="pct"/>
            <w:noWrap/>
            <w:vAlign w:val="center"/>
          </w:tcPr>
          <w:p w14:paraId="793ADE2C" w14:textId="77777777" w:rsidR="00DD0DA9" w:rsidRPr="004E34CE" w:rsidRDefault="00DD0DA9" w:rsidP="00211ECA">
            <w:pPr>
              <w:jc w:val="center"/>
            </w:pPr>
            <w:r w:rsidRPr="004E34CE">
              <w:t>Земли населенных пунктов</w:t>
            </w:r>
          </w:p>
        </w:tc>
        <w:tc>
          <w:tcPr>
            <w:tcW w:w="839" w:type="pct"/>
            <w:noWrap/>
            <w:vAlign w:val="center"/>
          </w:tcPr>
          <w:p w14:paraId="626A2CA7"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1E3FE773" w14:textId="77777777" w:rsidR="00DD0DA9" w:rsidRPr="004E34CE" w:rsidRDefault="00DD0DA9" w:rsidP="00211ECA">
            <w:pPr>
              <w:jc w:val="center"/>
            </w:pPr>
            <w:r w:rsidRPr="004E34CE">
              <w:t>Земли населенных пунктов</w:t>
            </w:r>
          </w:p>
        </w:tc>
        <w:tc>
          <w:tcPr>
            <w:tcW w:w="862" w:type="pct"/>
            <w:noWrap/>
            <w:vAlign w:val="center"/>
          </w:tcPr>
          <w:p w14:paraId="149EE605"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1CEEF500" w14:textId="77777777" w:rsidTr="00024F01">
        <w:tblPrEx>
          <w:jc w:val="left"/>
        </w:tblPrEx>
        <w:trPr>
          <w:trHeight w:val="323"/>
        </w:trPr>
        <w:tc>
          <w:tcPr>
            <w:tcW w:w="267" w:type="pct"/>
            <w:noWrap/>
            <w:vAlign w:val="center"/>
          </w:tcPr>
          <w:p w14:paraId="0A5DD7BF" w14:textId="77777777" w:rsidR="00DD0DA9" w:rsidRPr="004E34CE" w:rsidRDefault="00DD0DA9" w:rsidP="00211ECA">
            <w:pPr>
              <w:jc w:val="center"/>
            </w:pPr>
            <w:r w:rsidRPr="004E34CE">
              <w:t>24</w:t>
            </w:r>
          </w:p>
        </w:tc>
        <w:tc>
          <w:tcPr>
            <w:tcW w:w="804" w:type="pct"/>
            <w:noWrap/>
            <w:vAlign w:val="center"/>
          </w:tcPr>
          <w:p w14:paraId="4D2A76B4" w14:textId="77777777" w:rsidR="00DD0DA9" w:rsidRPr="004E34CE" w:rsidRDefault="00DD0DA9" w:rsidP="00211ECA">
            <w:pPr>
              <w:jc w:val="center"/>
            </w:pPr>
            <w:r w:rsidRPr="004E34CE">
              <w:rPr>
                <w:shd w:val="clear" w:color="auto" w:fill="F8F9FA"/>
              </w:rPr>
              <w:t>54:03:031601:92</w:t>
            </w:r>
          </w:p>
        </w:tc>
        <w:tc>
          <w:tcPr>
            <w:tcW w:w="373" w:type="pct"/>
            <w:noWrap/>
            <w:vAlign w:val="center"/>
          </w:tcPr>
          <w:p w14:paraId="7118B9B2" w14:textId="77777777" w:rsidR="00DD0DA9" w:rsidRPr="004E34CE" w:rsidRDefault="00DD0DA9" w:rsidP="00211ECA">
            <w:pPr>
              <w:jc w:val="center"/>
            </w:pPr>
            <w:r w:rsidRPr="004E34CE">
              <w:rPr>
                <w:shd w:val="clear" w:color="auto" w:fill="FFFFFF"/>
              </w:rPr>
              <w:t>12 300</w:t>
            </w:r>
          </w:p>
        </w:tc>
        <w:tc>
          <w:tcPr>
            <w:tcW w:w="837" w:type="pct"/>
            <w:noWrap/>
            <w:vAlign w:val="center"/>
          </w:tcPr>
          <w:p w14:paraId="5C98C77D" w14:textId="77777777" w:rsidR="00DD0DA9" w:rsidRPr="004E34CE" w:rsidRDefault="00DD0DA9" w:rsidP="00211ECA">
            <w:pPr>
              <w:jc w:val="center"/>
            </w:pPr>
            <w:r w:rsidRPr="004E34CE">
              <w:t>Земли населенных пунктов</w:t>
            </w:r>
          </w:p>
        </w:tc>
        <w:tc>
          <w:tcPr>
            <w:tcW w:w="839" w:type="pct"/>
            <w:noWrap/>
            <w:vAlign w:val="center"/>
          </w:tcPr>
          <w:p w14:paraId="6C2A00EA"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2272108A" w14:textId="77777777" w:rsidR="00DD0DA9" w:rsidRPr="004E34CE" w:rsidRDefault="00DD0DA9" w:rsidP="00211ECA">
            <w:pPr>
              <w:jc w:val="center"/>
            </w:pPr>
            <w:r w:rsidRPr="004E34CE">
              <w:t>Земли населенных пунктов</w:t>
            </w:r>
          </w:p>
        </w:tc>
        <w:tc>
          <w:tcPr>
            <w:tcW w:w="862" w:type="pct"/>
            <w:noWrap/>
            <w:vAlign w:val="center"/>
          </w:tcPr>
          <w:p w14:paraId="0CF1379B"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719DFE0B" w14:textId="77777777" w:rsidTr="00024F01">
        <w:tblPrEx>
          <w:jc w:val="left"/>
        </w:tblPrEx>
        <w:trPr>
          <w:trHeight w:val="323"/>
        </w:trPr>
        <w:tc>
          <w:tcPr>
            <w:tcW w:w="267" w:type="pct"/>
            <w:noWrap/>
            <w:vAlign w:val="center"/>
          </w:tcPr>
          <w:p w14:paraId="1639C39D" w14:textId="77777777" w:rsidR="00DD0DA9" w:rsidRPr="004E34CE" w:rsidRDefault="00DD0DA9" w:rsidP="00211ECA">
            <w:pPr>
              <w:jc w:val="center"/>
            </w:pPr>
            <w:r w:rsidRPr="004E34CE">
              <w:t>25</w:t>
            </w:r>
          </w:p>
        </w:tc>
        <w:tc>
          <w:tcPr>
            <w:tcW w:w="804" w:type="pct"/>
            <w:noWrap/>
            <w:vAlign w:val="center"/>
          </w:tcPr>
          <w:p w14:paraId="411223DE" w14:textId="77777777" w:rsidR="00DD0DA9" w:rsidRPr="004E34CE" w:rsidRDefault="00DD0DA9" w:rsidP="00211ECA">
            <w:pPr>
              <w:jc w:val="center"/>
            </w:pPr>
            <w:r w:rsidRPr="004E34CE">
              <w:rPr>
                <w:shd w:val="clear" w:color="auto" w:fill="F8F9FA"/>
              </w:rPr>
              <w:t>54:03:031601:3</w:t>
            </w:r>
          </w:p>
        </w:tc>
        <w:tc>
          <w:tcPr>
            <w:tcW w:w="373" w:type="pct"/>
            <w:noWrap/>
            <w:vAlign w:val="center"/>
          </w:tcPr>
          <w:p w14:paraId="6FF6E093" w14:textId="77777777" w:rsidR="00DD0DA9" w:rsidRPr="004E34CE" w:rsidRDefault="00DD0DA9" w:rsidP="00211ECA">
            <w:pPr>
              <w:jc w:val="center"/>
            </w:pPr>
            <w:r w:rsidRPr="004E34CE">
              <w:rPr>
                <w:shd w:val="clear" w:color="auto" w:fill="FFFFFF"/>
              </w:rPr>
              <w:t>2 400</w:t>
            </w:r>
          </w:p>
        </w:tc>
        <w:tc>
          <w:tcPr>
            <w:tcW w:w="837" w:type="pct"/>
            <w:noWrap/>
            <w:vAlign w:val="center"/>
          </w:tcPr>
          <w:p w14:paraId="6D125AF0" w14:textId="77777777" w:rsidR="00DD0DA9" w:rsidRPr="004E34CE" w:rsidRDefault="00DD0DA9" w:rsidP="00211ECA">
            <w:pPr>
              <w:jc w:val="center"/>
            </w:pPr>
            <w:r w:rsidRPr="004E34CE">
              <w:t xml:space="preserve">Земли населенных </w:t>
            </w:r>
            <w:r w:rsidRPr="004E34CE">
              <w:lastRenderedPageBreak/>
              <w:t>пунктов</w:t>
            </w:r>
          </w:p>
        </w:tc>
        <w:tc>
          <w:tcPr>
            <w:tcW w:w="839" w:type="pct"/>
            <w:noWrap/>
            <w:vAlign w:val="center"/>
          </w:tcPr>
          <w:p w14:paraId="7437ACFC" w14:textId="77777777" w:rsidR="00DD0DA9" w:rsidRPr="004E34CE" w:rsidRDefault="00DD0DA9" w:rsidP="00211ECA">
            <w:pPr>
              <w:jc w:val="center"/>
            </w:pPr>
            <w:r w:rsidRPr="004E34CE">
              <w:rPr>
                <w:shd w:val="clear" w:color="auto" w:fill="F8F9FA"/>
              </w:rPr>
              <w:lastRenderedPageBreak/>
              <w:t>Для ведения личного подсобного хозяйства</w:t>
            </w:r>
          </w:p>
        </w:tc>
        <w:tc>
          <w:tcPr>
            <w:tcW w:w="1016" w:type="pct"/>
            <w:noWrap/>
            <w:vAlign w:val="center"/>
          </w:tcPr>
          <w:p w14:paraId="16F42CDF" w14:textId="77777777" w:rsidR="00DD0DA9" w:rsidRPr="004E34CE" w:rsidRDefault="00DD0DA9" w:rsidP="00211ECA">
            <w:pPr>
              <w:jc w:val="center"/>
            </w:pPr>
            <w:r w:rsidRPr="004E34CE">
              <w:t>Земли населенных пунктов</w:t>
            </w:r>
          </w:p>
        </w:tc>
        <w:tc>
          <w:tcPr>
            <w:tcW w:w="862" w:type="pct"/>
            <w:noWrap/>
            <w:vAlign w:val="center"/>
          </w:tcPr>
          <w:p w14:paraId="306A1B17"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1B99FAB" w14:textId="77777777" w:rsidTr="00024F01">
        <w:tblPrEx>
          <w:jc w:val="left"/>
        </w:tblPrEx>
        <w:trPr>
          <w:trHeight w:val="323"/>
        </w:trPr>
        <w:tc>
          <w:tcPr>
            <w:tcW w:w="267" w:type="pct"/>
            <w:noWrap/>
            <w:vAlign w:val="center"/>
          </w:tcPr>
          <w:p w14:paraId="5527F125" w14:textId="77777777" w:rsidR="00DD0DA9" w:rsidRPr="004E34CE" w:rsidRDefault="00DD0DA9" w:rsidP="00211ECA">
            <w:pPr>
              <w:jc w:val="center"/>
            </w:pPr>
            <w:r w:rsidRPr="004E34CE">
              <w:t>26</w:t>
            </w:r>
          </w:p>
        </w:tc>
        <w:tc>
          <w:tcPr>
            <w:tcW w:w="804" w:type="pct"/>
            <w:noWrap/>
            <w:vAlign w:val="center"/>
          </w:tcPr>
          <w:p w14:paraId="785AE9BC" w14:textId="77777777" w:rsidR="00DD0DA9" w:rsidRPr="004E34CE" w:rsidRDefault="00DD0DA9" w:rsidP="00211ECA">
            <w:pPr>
              <w:jc w:val="center"/>
            </w:pPr>
            <w:r w:rsidRPr="004E34CE">
              <w:rPr>
                <w:shd w:val="clear" w:color="auto" w:fill="F8F9FA"/>
              </w:rPr>
              <w:t>54:03:031601:81</w:t>
            </w:r>
          </w:p>
        </w:tc>
        <w:tc>
          <w:tcPr>
            <w:tcW w:w="373" w:type="pct"/>
            <w:noWrap/>
            <w:vAlign w:val="center"/>
          </w:tcPr>
          <w:p w14:paraId="52C5D492" w14:textId="77777777" w:rsidR="00DD0DA9" w:rsidRPr="004E34CE" w:rsidRDefault="00DD0DA9" w:rsidP="00211ECA">
            <w:pPr>
              <w:jc w:val="center"/>
            </w:pPr>
            <w:r w:rsidRPr="004E34CE">
              <w:rPr>
                <w:shd w:val="clear" w:color="auto" w:fill="FFFFFF"/>
              </w:rPr>
              <w:t>2 043</w:t>
            </w:r>
          </w:p>
        </w:tc>
        <w:tc>
          <w:tcPr>
            <w:tcW w:w="837" w:type="pct"/>
            <w:noWrap/>
            <w:vAlign w:val="center"/>
          </w:tcPr>
          <w:p w14:paraId="0A78C7E0" w14:textId="77777777" w:rsidR="00DD0DA9" w:rsidRPr="004E34CE" w:rsidRDefault="00DD0DA9" w:rsidP="00211ECA">
            <w:pPr>
              <w:jc w:val="center"/>
            </w:pPr>
            <w:r w:rsidRPr="004E34CE">
              <w:t>Земли населенных пунктов</w:t>
            </w:r>
          </w:p>
        </w:tc>
        <w:tc>
          <w:tcPr>
            <w:tcW w:w="839" w:type="pct"/>
            <w:noWrap/>
            <w:vAlign w:val="center"/>
          </w:tcPr>
          <w:p w14:paraId="56987FE4" w14:textId="77777777" w:rsidR="00DD0DA9" w:rsidRPr="004E34CE" w:rsidRDefault="00DD0DA9" w:rsidP="00211ECA">
            <w:pPr>
              <w:jc w:val="center"/>
            </w:pPr>
            <w:r w:rsidRPr="004E34CE">
              <w:rPr>
                <w:shd w:val="clear" w:color="auto" w:fill="F8F9FA"/>
              </w:rPr>
              <w:t>Для ведения личного подсобного хозяйства</w:t>
            </w:r>
          </w:p>
        </w:tc>
        <w:tc>
          <w:tcPr>
            <w:tcW w:w="1016" w:type="pct"/>
            <w:noWrap/>
            <w:vAlign w:val="center"/>
          </w:tcPr>
          <w:p w14:paraId="336F2B6A" w14:textId="77777777" w:rsidR="00DD0DA9" w:rsidRPr="004E34CE" w:rsidRDefault="00DD0DA9" w:rsidP="00211ECA">
            <w:pPr>
              <w:jc w:val="center"/>
            </w:pPr>
            <w:r w:rsidRPr="004E34CE">
              <w:t>Земли населенных пунктов</w:t>
            </w:r>
          </w:p>
        </w:tc>
        <w:tc>
          <w:tcPr>
            <w:tcW w:w="862" w:type="pct"/>
            <w:noWrap/>
            <w:vAlign w:val="center"/>
          </w:tcPr>
          <w:p w14:paraId="4AE15654" w14:textId="77777777" w:rsidR="00DD0DA9" w:rsidRPr="004E34CE" w:rsidRDefault="00DD0DA9" w:rsidP="00211ECA">
            <w:pPr>
              <w:jc w:val="center"/>
            </w:pPr>
            <w:r w:rsidRPr="004E34CE">
              <w:rPr>
                <w:shd w:val="clear" w:color="auto" w:fill="F8F9FA"/>
              </w:rPr>
              <w:t>Для ведения личного подсобного хозяйства</w:t>
            </w:r>
          </w:p>
        </w:tc>
      </w:tr>
      <w:tr w:rsidR="00DD0DA9" w:rsidRPr="004E34CE" w14:paraId="46FE1710" w14:textId="77777777" w:rsidTr="00024F01">
        <w:tblPrEx>
          <w:jc w:val="left"/>
        </w:tblPrEx>
        <w:trPr>
          <w:trHeight w:val="323"/>
        </w:trPr>
        <w:tc>
          <w:tcPr>
            <w:tcW w:w="267" w:type="pct"/>
            <w:noWrap/>
            <w:vAlign w:val="center"/>
          </w:tcPr>
          <w:p w14:paraId="092F4415" w14:textId="77777777" w:rsidR="00DD0DA9" w:rsidRPr="004E34CE" w:rsidRDefault="00DD0DA9" w:rsidP="00211ECA">
            <w:pPr>
              <w:jc w:val="center"/>
            </w:pPr>
            <w:r w:rsidRPr="004E34CE">
              <w:t>27</w:t>
            </w:r>
          </w:p>
        </w:tc>
        <w:tc>
          <w:tcPr>
            <w:tcW w:w="804" w:type="pct"/>
            <w:noWrap/>
            <w:vAlign w:val="center"/>
          </w:tcPr>
          <w:p w14:paraId="75538EC0" w14:textId="77777777" w:rsidR="00DD0DA9" w:rsidRPr="004E34CE" w:rsidRDefault="00DD0DA9" w:rsidP="00211ECA">
            <w:pPr>
              <w:jc w:val="center"/>
            </w:pPr>
            <w:r w:rsidRPr="004E34CE">
              <w:rPr>
                <w:shd w:val="clear" w:color="auto" w:fill="F8F9FA"/>
              </w:rPr>
              <w:t>54:03:031601:163</w:t>
            </w:r>
          </w:p>
        </w:tc>
        <w:tc>
          <w:tcPr>
            <w:tcW w:w="373" w:type="pct"/>
            <w:noWrap/>
            <w:vAlign w:val="center"/>
          </w:tcPr>
          <w:p w14:paraId="219853A3" w14:textId="77777777" w:rsidR="00DD0DA9" w:rsidRPr="004E34CE" w:rsidRDefault="00DD0DA9" w:rsidP="00211ECA">
            <w:pPr>
              <w:jc w:val="center"/>
            </w:pPr>
            <w:r w:rsidRPr="004E34CE">
              <w:br/>
            </w:r>
            <w:r w:rsidRPr="004E34CE">
              <w:rPr>
                <w:shd w:val="clear" w:color="auto" w:fill="FFFFFF"/>
              </w:rPr>
              <w:t>600</w:t>
            </w:r>
          </w:p>
        </w:tc>
        <w:tc>
          <w:tcPr>
            <w:tcW w:w="837" w:type="pct"/>
            <w:noWrap/>
            <w:vAlign w:val="center"/>
          </w:tcPr>
          <w:p w14:paraId="6BCD5FAA" w14:textId="77777777" w:rsidR="00DD0DA9" w:rsidRPr="004E34CE" w:rsidRDefault="00DD0DA9" w:rsidP="00211ECA">
            <w:pPr>
              <w:jc w:val="center"/>
            </w:pPr>
            <w:r w:rsidRPr="004E34CE">
              <w:t>Земли населенных пунктов</w:t>
            </w:r>
          </w:p>
        </w:tc>
        <w:tc>
          <w:tcPr>
            <w:tcW w:w="839" w:type="pct"/>
            <w:noWrap/>
            <w:vAlign w:val="center"/>
          </w:tcPr>
          <w:p w14:paraId="40DBF997"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5202E102" w14:textId="77777777" w:rsidR="00DD0DA9" w:rsidRPr="004E34CE" w:rsidRDefault="00DD0DA9" w:rsidP="00211ECA">
            <w:pPr>
              <w:jc w:val="center"/>
            </w:pPr>
            <w:r w:rsidRPr="004E34CE">
              <w:t>Земли населенных пунктов</w:t>
            </w:r>
          </w:p>
        </w:tc>
        <w:tc>
          <w:tcPr>
            <w:tcW w:w="862" w:type="pct"/>
            <w:noWrap/>
            <w:vAlign w:val="center"/>
          </w:tcPr>
          <w:p w14:paraId="537EEAAF"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55BD6BA4" w14:textId="77777777" w:rsidTr="00024F01">
        <w:tblPrEx>
          <w:jc w:val="left"/>
        </w:tblPrEx>
        <w:trPr>
          <w:trHeight w:val="323"/>
        </w:trPr>
        <w:tc>
          <w:tcPr>
            <w:tcW w:w="267" w:type="pct"/>
            <w:noWrap/>
            <w:vAlign w:val="center"/>
          </w:tcPr>
          <w:p w14:paraId="1CC79256" w14:textId="77777777" w:rsidR="00DD0DA9" w:rsidRPr="004E34CE" w:rsidRDefault="00DD0DA9" w:rsidP="00211ECA">
            <w:pPr>
              <w:jc w:val="center"/>
            </w:pPr>
            <w:r w:rsidRPr="004E34CE">
              <w:t>28</w:t>
            </w:r>
          </w:p>
        </w:tc>
        <w:tc>
          <w:tcPr>
            <w:tcW w:w="804" w:type="pct"/>
            <w:noWrap/>
            <w:vAlign w:val="center"/>
          </w:tcPr>
          <w:p w14:paraId="2F45B8B2" w14:textId="77777777" w:rsidR="00DD0DA9" w:rsidRPr="004E34CE" w:rsidRDefault="00DD0DA9" w:rsidP="00211ECA">
            <w:pPr>
              <w:jc w:val="center"/>
            </w:pPr>
            <w:r w:rsidRPr="004E34CE">
              <w:rPr>
                <w:shd w:val="clear" w:color="auto" w:fill="F8F9FA"/>
              </w:rPr>
              <w:t>54:03:031601:156</w:t>
            </w:r>
          </w:p>
        </w:tc>
        <w:tc>
          <w:tcPr>
            <w:tcW w:w="373" w:type="pct"/>
            <w:noWrap/>
            <w:vAlign w:val="center"/>
          </w:tcPr>
          <w:p w14:paraId="20CB5B22" w14:textId="77777777" w:rsidR="00DD0DA9" w:rsidRPr="004E34CE" w:rsidRDefault="00DD0DA9" w:rsidP="00211ECA">
            <w:pPr>
              <w:jc w:val="center"/>
            </w:pPr>
            <w:r w:rsidRPr="004E34CE">
              <w:br/>
            </w:r>
            <w:r w:rsidRPr="004E34CE">
              <w:rPr>
                <w:shd w:val="clear" w:color="auto" w:fill="FFFFFF"/>
              </w:rPr>
              <w:t>600</w:t>
            </w:r>
          </w:p>
        </w:tc>
        <w:tc>
          <w:tcPr>
            <w:tcW w:w="837" w:type="pct"/>
            <w:noWrap/>
            <w:vAlign w:val="center"/>
          </w:tcPr>
          <w:p w14:paraId="3473F25B" w14:textId="77777777" w:rsidR="00DD0DA9" w:rsidRPr="004E34CE" w:rsidRDefault="00DD0DA9" w:rsidP="00211ECA">
            <w:pPr>
              <w:jc w:val="center"/>
            </w:pPr>
            <w:r w:rsidRPr="004E34CE">
              <w:t>Земли населенных пунктов</w:t>
            </w:r>
          </w:p>
        </w:tc>
        <w:tc>
          <w:tcPr>
            <w:tcW w:w="839" w:type="pct"/>
            <w:noWrap/>
            <w:vAlign w:val="center"/>
          </w:tcPr>
          <w:p w14:paraId="5F256014"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37E3C2FF" w14:textId="77777777" w:rsidR="00DD0DA9" w:rsidRPr="004E34CE" w:rsidRDefault="00DD0DA9" w:rsidP="00211ECA">
            <w:pPr>
              <w:jc w:val="center"/>
            </w:pPr>
            <w:r w:rsidRPr="004E34CE">
              <w:t>Земли населенных пунктов</w:t>
            </w:r>
          </w:p>
        </w:tc>
        <w:tc>
          <w:tcPr>
            <w:tcW w:w="862" w:type="pct"/>
            <w:noWrap/>
            <w:vAlign w:val="center"/>
          </w:tcPr>
          <w:p w14:paraId="37BC8169"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5D40BCB8" w14:textId="77777777" w:rsidTr="00024F01">
        <w:tblPrEx>
          <w:jc w:val="left"/>
        </w:tblPrEx>
        <w:trPr>
          <w:trHeight w:val="323"/>
        </w:trPr>
        <w:tc>
          <w:tcPr>
            <w:tcW w:w="267" w:type="pct"/>
            <w:noWrap/>
            <w:vAlign w:val="center"/>
          </w:tcPr>
          <w:p w14:paraId="5ED74BE4" w14:textId="77777777" w:rsidR="00DD0DA9" w:rsidRPr="004E34CE" w:rsidRDefault="00DD0DA9" w:rsidP="00211ECA">
            <w:pPr>
              <w:jc w:val="center"/>
            </w:pPr>
            <w:r w:rsidRPr="004E34CE">
              <w:t>29</w:t>
            </w:r>
          </w:p>
        </w:tc>
        <w:tc>
          <w:tcPr>
            <w:tcW w:w="804" w:type="pct"/>
            <w:noWrap/>
            <w:vAlign w:val="center"/>
          </w:tcPr>
          <w:p w14:paraId="04875774" w14:textId="77777777" w:rsidR="00DD0DA9" w:rsidRPr="004E34CE" w:rsidRDefault="00DD0DA9" w:rsidP="00211ECA">
            <w:pPr>
              <w:jc w:val="center"/>
            </w:pPr>
            <w:r w:rsidRPr="004E34CE">
              <w:rPr>
                <w:shd w:val="clear" w:color="auto" w:fill="F8F9FA"/>
              </w:rPr>
              <w:t>54:03:031601:164</w:t>
            </w:r>
          </w:p>
        </w:tc>
        <w:tc>
          <w:tcPr>
            <w:tcW w:w="373" w:type="pct"/>
            <w:noWrap/>
            <w:vAlign w:val="center"/>
          </w:tcPr>
          <w:p w14:paraId="5732A6A6" w14:textId="77777777" w:rsidR="00DD0DA9" w:rsidRPr="004E34CE" w:rsidRDefault="00DD0DA9" w:rsidP="00211ECA">
            <w:pPr>
              <w:jc w:val="center"/>
            </w:pPr>
            <w:r w:rsidRPr="004E34CE">
              <w:rPr>
                <w:shd w:val="clear" w:color="auto" w:fill="FFFFFF"/>
              </w:rPr>
              <w:t>600</w:t>
            </w:r>
          </w:p>
        </w:tc>
        <w:tc>
          <w:tcPr>
            <w:tcW w:w="837" w:type="pct"/>
            <w:noWrap/>
            <w:vAlign w:val="center"/>
          </w:tcPr>
          <w:p w14:paraId="4D302045" w14:textId="77777777" w:rsidR="00DD0DA9" w:rsidRPr="004E34CE" w:rsidRDefault="00DD0DA9" w:rsidP="00211ECA">
            <w:pPr>
              <w:jc w:val="center"/>
            </w:pPr>
            <w:r w:rsidRPr="004E34CE">
              <w:t>Земли населенных пунктов</w:t>
            </w:r>
          </w:p>
        </w:tc>
        <w:tc>
          <w:tcPr>
            <w:tcW w:w="839" w:type="pct"/>
            <w:noWrap/>
            <w:vAlign w:val="center"/>
          </w:tcPr>
          <w:p w14:paraId="4A52DB78"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67BA73B7" w14:textId="77777777" w:rsidR="00DD0DA9" w:rsidRPr="004E34CE" w:rsidRDefault="00DD0DA9" w:rsidP="00211ECA">
            <w:pPr>
              <w:jc w:val="center"/>
            </w:pPr>
            <w:r w:rsidRPr="004E34CE">
              <w:t>Земли населенных пунктов</w:t>
            </w:r>
          </w:p>
        </w:tc>
        <w:tc>
          <w:tcPr>
            <w:tcW w:w="862" w:type="pct"/>
            <w:noWrap/>
            <w:vAlign w:val="center"/>
          </w:tcPr>
          <w:p w14:paraId="76F62D9C"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4694DD6E" w14:textId="77777777" w:rsidTr="00024F01">
        <w:tblPrEx>
          <w:jc w:val="left"/>
        </w:tblPrEx>
        <w:trPr>
          <w:trHeight w:val="323"/>
        </w:trPr>
        <w:tc>
          <w:tcPr>
            <w:tcW w:w="267" w:type="pct"/>
            <w:noWrap/>
            <w:vAlign w:val="center"/>
          </w:tcPr>
          <w:p w14:paraId="1794D336" w14:textId="77777777" w:rsidR="00DD0DA9" w:rsidRPr="004E34CE" w:rsidRDefault="00DD0DA9" w:rsidP="00211ECA">
            <w:pPr>
              <w:jc w:val="center"/>
            </w:pPr>
            <w:r w:rsidRPr="004E34CE">
              <w:t>30</w:t>
            </w:r>
          </w:p>
        </w:tc>
        <w:tc>
          <w:tcPr>
            <w:tcW w:w="804" w:type="pct"/>
            <w:noWrap/>
            <w:vAlign w:val="center"/>
          </w:tcPr>
          <w:p w14:paraId="43777577" w14:textId="77777777" w:rsidR="00DD0DA9" w:rsidRPr="004E34CE" w:rsidRDefault="00DD0DA9" w:rsidP="00211ECA">
            <w:pPr>
              <w:jc w:val="center"/>
            </w:pPr>
            <w:r w:rsidRPr="004E34CE">
              <w:br/>
            </w:r>
            <w:r w:rsidRPr="004E34CE">
              <w:rPr>
                <w:shd w:val="clear" w:color="auto" w:fill="F8F9FA"/>
              </w:rPr>
              <w:t>54:03:031601:158</w:t>
            </w:r>
          </w:p>
        </w:tc>
        <w:tc>
          <w:tcPr>
            <w:tcW w:w="373" w:type="pct"/>
            <w:noWrap/>
            <w:vAlign w:val="center"/>
          </w:tcPr>
          <w:p w14:paraId="58E22E92" w14:textId="77777777" w:rsidR="00DD0DA9" w:rsidRPr="004E34CE" w:rsidRDefault="00DD0DA9" w:rsidP="00211ECA">
            <w:pPr>
              <w:jc w:val="center"/>
            </w:pPr>
            <w:r w:rsidRPr="004E34CE">
              <w:rPr>
                <w:shd w:val="clear" w:color="auto" w:fill="FFFFFF"/>
              </w:rPr>
              <w:t>600</w:t>
            </w:r>
          </w:p>
        </w:tc>
        <w:tc>
          <w:tcPr>
            <w:tcW w:w="837" w:type="pct"/>
            <w:noWrap/>
            <w:vAlign w:val="center"/>
          </w:tcPr>
          <w:p w14:paraId="782176CB" w14:textId="77777777" w:rsidR="00DD0DA9" w:rsidRPr="004E34CE" w:rsidRDefault="00DD0DA9" w:rsidP="00211ECA">
            <w:pPr>
              <w:jc w:val="center"/>
            </w:pPr>
            <w:r w:rsidRPr="004E34CE">
              <w:t>Земли населенных пунктов</w:t>
            </w:r>
          </w:p>
        </w:tc>
        <w:tc>
          <w:tcPr>
            <w:tcW w:w="839" w:type="pct"/>
            <w:noWrap/>
            <w:vAlign w:val="center"/>
          </w:tcPr>
          <w:p w14:paraId="36D74F32"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7D05F7F8" w14:textId="77777777" w:rsidR="00DD0DA9" w:rsidRPr="004E34CE" w:rsidRDefault="00DD0DA9" w:rsidP="00211ECA">
            <w:pPr>
              <w:jc w:val="center"/>
            </w:pPr>
            <w:r w:rsidRPr="004E34CE">
              <w:t>Земли населенных пунктов</w:t>
            </w:r>
          </w:p>
        </w:tc>
        <w:tc>
          <w:tcPr>
            <w:tcW w:w="862" w:type="pct"/>
            <w:noWrap/>
            <w:vAlign w:val="center"/>
          </w:tcPr>
          <w:p w14:paraId="6906D7E2"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3E81C1F7" w14:textId="77777777" w:rsidTr="00024F01">
        <w:tblPrEx>
          <w:jc w:val="left"/>
        </w:tblPrEx>
        <w:trPr>
          <w:trHeight w:val="323"/>
        </w:trPr>
        <w:tc>
          <w:tcPr>
            <w:tcW w:w="267" w:type="pct"/>
            <w:noWrap/>
            <w:vAlign w:val="center"/>
          </w:tcPr>
          <w:p w14:paraId="57FFA71E" w14:textId="77777777" w:rsidR="00DD0DA9" w:rsidRPr="004E34CE" w:rsidRDefault="00DD0DA9" w:rsidP="00211ECA">
            <w:pPr>
              <w:jc w:val="center"/>
            </w:pPr>
            <w:r w:rsidRPr="004E34CE">
              <w:t>31</w:t>
            </w:r>
          </w:p>
        </w:tc>
        <w:tc>
          <w:tcPr>
            <w:tcW w:w="804" w:type="pct"/>
            <w:noWrap/>
            <w:vAlign w:val="center"/>
          </w:tcPr>
          <w:p w14:paraId="05BB01CB" w14:textId="77777777" w:rsidR="00DD0DA9" w:rsidRPr="004E34CE" w:rsidRDefault="00DD0DA9" w:rsidP="00211ECA">
            <w:pPr>
              <w:jc w:val="center"/>
            </w:pPr>
            <w:r w:rsidRPr="004E34CE">
              <w:br/>
            </w:r>
            <w:r w:rsidRPr="004E34CE">
              <w:rPr>
                <w:shd w:val="clear" w:color="auto" w:fill="F8F9FA"/>
              </w:rPr>
              <w:t>54:03:031601:166</w:t>
            </w:r>
          </w:p>
        </w:tc>
        <w:tc>
          <w:tcPr>
            <w:tcW w:w="373" w:type="pct"/>
            <w:noWrap/>
            <w:vAlign w:val="center"/>
          </w:tcPr>
          <w:p w14:paraId="72407EB1" w14:textId="77777777" w:rsidR="00DD0DA9" w:rsidRPr="004E34CE" w:rsidRDefault="00DD0DA9" w:rsidP="00211ECA">
            <w:pPr>
              <w:jc w:val="center"/>
            </w:pPr>
            <w:r w:rsidRPr="004E34CE">
              <w:rPr>
                <w:shd w:val="clear" w:color="auto" w:fill="FFFFFF"/>
              </w:rPr>
              <w:t>600</w:t>
            </w:r>
          </w:p>
        </w:tc>
        <w:tc>
          <w:tcPr>
            <w:tcW w:w="837" w:type="pct"/>
            <w:noWrap/>
            <w:vAlign w:val="center"/>
          </w:tcPr>
          <w:p w14:paraId="2F49441D" w14:textId="77777777" w:rsidR="00DD0DA9" w:rsidRPr="004E34CE" w:rsidRDefault="00DD0DA9" w:rsidP="00211ECA">
            <w:pPr>
              <w:jc w:val="center"/>
            </w:pPr>
            <w:r w:rsidRPr="004E34CE">
              <w:t>Земли населенных пунктов</w:t>
            </w:r>
          </w:p>
        </w:tc>
        <w:tc>
          <w:tcPr>
            <w:tcW w:w="839" w:type="pct"/>
            <w:noWrap/>
            <w:vAlign w:val="center"/>
          </w:tcPr>
          <w:p w14:paraId="28C6D119"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6E506746" w14:textId="77777777" w:rsidR="00DD0DA9" w:rsidRPr="004E34CE" w:rsidRDefault="00DD0DA9" w:rsidP="00211ECA">
            <w:pPr>
              <w:jc w:val="center"/>
            </w:pPr>
            <w:r w:rsidRPr="004E34CE">
              <w:t>Земли населенных пунктов</w:t>
            </w:r>
          </w:p>
        </w:tc>
        <w:tc>
          <w:tcPr>
            <w:tcW w:w="862" w:type="pct"/>
            <w:noWrap/>
            <w:vAlign w:val="center"/>
          </w:tcPr>
          <w:p w14:paraId="1D96D54E"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3A3CEF12" w14:textId="77777777" w:rsidTr="00024F01">
        <w:tblPrEx>
          <w:jc w:val="left"/>
        </w:tblPrEx>
        <w:trPr>
          <w:trHeight w:val="323"/>
        </w:trPr>
        <w:tc>
          <w:tcPr>
            <w:tcW w:w="267" w:type="pct"/>
            <w:noWrap/>
            <w:vAlign w:val="center"/>
          </w:tcPr>
          <w:p w14:paraId="12FAF627" w14:textId="77777777" w:rsidR="00DD0DA9" w:rsidRPr="004E34CE" w:rsidRDefault="00DD0DA9" w:rsidP="00211ECA">
            <w:pPr>
              <w:jc w:val="center"/>
            </w:pPr>
            <w:r w:rsidRPr="004E34CE">
              <w:t>32</w:t>
            </w:r>
          </w:p>
        </w:tc>
        <w:tc>
          <w:tcPr>
            <w:tcW w:w="804" w:type="pct"/>
            <w:noWrap/>
            <w:vAlign w:val="center"/>
          </w:tcPr>
          <w:p w14:paraId="40C1EC57" w14:textId="77777777" w:rsidR="00DD0DA9" w:rsidRPr="004E34CE" w:rsidRDefault="00DD0DA9" w:rsidP="00211ECA">
            <w:pPr>
              <w:jc w:val="center"/>
            </w:pPr>
            <w:r w:rsidRPr="004E34CE">
              <w:rPr>
                <w:shd w:val="clear" w:color="auto" w:fill="F8F9FA"/>
              </w:rPr>
              <w:t>54:03:031601:170</w:t>
            </w:r>
          </w:p>
        </w:tc>
        <w:tc>
          <w:tcPr>
            <w:tcW w:w="373" w:type="pct"/>
            <w:noWrap/>
            <w:vAlign w:val="center"/>
          </w:tcPr>
          <w:p w14:paraId="6A94ABF5" w14:textId="77777777" w:rsidR="00DD0DA9" w:rsidRPr="004E34CE" w:rsidRDefault="00DD0DA9" w:rsidP="00211ECA">
            <w:pPr>
              <w:jc w:val="center"/>
            </w:pPr>
            <w:r w:rsidRPr="004E34CE">
              <w:rPr>
                <w:shd w:val="clear" w:color="auto" w:fill="FFFFFF"/>
              </w:rPr>
              <w:t>600</w:t>
            </w:r>
          </w:p>
        </w:tc>
        <w:tc>
          <w:tcPr>
            <w:tcW w:w="837" w:type="pct"/>
            <w:noWrap/>
            <w:vAlign w:val="center"/>
          </w:tcPr>
          <w:p w14:paraId="6495B47D" w14:textId="77777777" w:rsidR="00DD0DA9" w:rsidRPr="004E34CE" w:rsidRDefault="00DD0DA9" w:rsidP="00211ECA">
            <w:pPr>
              <w:jc w:val="center"/>
            </w:pPr>
            <w:r w:rsidRPr="004E34CE">
              <w:t>Земли населенных пунктов</w:t>
            </w:r>
          </w:p>
        </w:tc>
        <w:tc>
          <w:tcPr>
            <w:tcW w:w="839" w:type="pct"/>
            <w:noWrap/>
            <w:vAlign w:val="center"/>
          </w:tcPr>
          <w:p w14:paraId="5E39FB1F"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7163BAB0" w14:textId="77777777" w:rsidR="00DD0DA9" w:rsidRPr="004E34CE" w:rsidRDefault="00DD0DA9" w:rsidP="00211ECA">
            <w:pPr>
              <w:jc w:val="center"/>
            </w:pPr>
            <w:r w:rsidRPr="004E34CE">
              <w:t>Земли населенных пунктов</w:t>
            </w:r>
          </w:p>
        </w:tc>
        <w:tc>
          <w:tcPr>
            <w:tcW w:w="862" w:type="pct"/>
            <w:noWrap/>
            <w:vAlign w:val="center"/>
          </w:tcPr>
          <w:p w14:paraId="19FDD765"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5CA77612" w14:textId="77777777" w:rsidTr="00024F01">
        <w:tblPrEx>
          <w:jc w:val="left"/>
        </w:tblPrEx>
        <w:trPr>
          <w:trHeight w:val="323"/>
        </w:trPr>
        <w:tc>
          <w:tcPr>
            <w:tcW w:w="267" w:type="pct"/>
            <w:noWrap/>
            <w:vAlign w:val="center"/>
          </w:tcPr>
          <w:p w14:paraId="4EAC53EA" w14:textId="77777777" w:rsidR="00DD0DA9" w:rsidRPr="004E34CE" w:rsidRDefault="00DD0DA9" w:rsidP="00211ECA">
            <w:pPr>
              <w:jc w:val="center"/>
            </w:pPr>
            <w:r w:rsidRPr="004E34CE">
              <w:t>33</w:t>
            </w:r>
          </w:p>
        </w:tc>
        <w:tc>
          <w:tcPr>
            <w:tcW w:w="804" w:type="pct"/>
            <w:noWrap/>
            <w:vAlign w:val="center"/>
          </w:tcPr>
          <w:p w14:paraId="441C11B2" w14:textId="77777777" w:rsidR="00DD0DA9" w:rsidRPr="004E34CE" w:rsidRDefault="00DD0DA9" w:rsidP="00211ECA">
            <w:pPr>
              <w:jc w:val="center"/>
            </w:pPr>
            <w:r w:rsidRPr="004E34CE">
              <w:rPr>
                <w:shd w:val="clear" w:color="auto" w:fill="F8F9FA"/>
              </w:rPr>
              <w:t>54:03:031601:168</w:t>
            </w:r>
          </w:p>
        </w:tc>
        <w:tc>
          <w:tcPr>
            <w:tcW w:w="373" w:type="pct"/>
            <w:noWrap/>
            <w:vAlign w:val="center"/>
          </w:tcPr>
          <w:p w14:paraId="03DFC3C4" w14:textId="77777777" w:rsidR="00DD0DA9" w:rsidRPr="004E34CE" w:rsidRDefault="00DD0DA9" w:rsidP="00211ECA">
            <w:pPr>
              <w:jc w:val="center"/>
            </w:pPr>
            <w:r w:rsidRPr="004E34CE">
              <w:rPr>
                <w:shd w:val="clear" w:color="auto" w:fill="FFFFFF"/>
              </w:rPr>
              <w:t>600</w:t>
            </w:r>
          </w:p>
        </w:tc>
        <w:tc>
          <w:tcPr>
            <w:tcW w:w="837" w:type="pct"/>
            <w:noWrap/>
            <w:vAlign w:val="center"/>
          </w:tcPr>
          <w:p w14:paraId="3A65F179" w14:textId="77777777" w:rsidR="00DD0DA9" w:rsidRPr="004E34CE" w:rsidRDefault="00DD0DA9" w:rsidP="00211ECA">
            <w:pPr>
              <w:jc w:val="center"/>
            </w:pPr>
            <w:r w:rsidRPr="004E34CE">
              <w:t>Земли населенных пунктов</w:t>
            </w:r>
          </w:p>
        </w:tc>
        <w:tc>
          <w:tcPr>
            <w:tcW w:w="839" w:type="pct"/>
            <w:noWrap/>
            <w:vAlign w:val="center"/>
          </w:tcPr>
          <w:p w14:paraId="73ED7C6E"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78CB811E" w14:textId="77777777" w:rsidR="00DD0DA9" w:rsidRPr="004E34CE" w:rsidRDefault="00DD0DA9" w:rsidP="00211ECA">
            <w:pPr>
              <w:jc w:val="center"/>
            </w:pPr>
            <w:r w:rsidRPr="004E34CE">
              <w:t>Земли населенных пунктов</w:t>
            </w:r>
          </w:p>
        </w:tc>
        <w:tc>
          <w:tcPr>
            <w:tcW w:w="862" w:type="pct"/>
            <w:noWrap/>
            <w:vAlign w:val="center"/>
          </w:tcPr>
          <w:p w14:paraId="3225512A"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50AC05C2" w14:textId="77777777" w:rsidTr="00024F01">
        <w:tblPrEx>
          <w:jc w:val="left"/>
        </w:tblPrEx>
        <w:trPr>
          <w:trHeight w:val="323"/>
        </w:trPr>
        <w:tc>
          <w:tcPr>
            <w:tcW w:w="267" w:type="pct"/>
            <w:noWrap/>
            <w:vAlign w:val="center"/>
          </w:tcPr>
          <w:p w14:paraId="1F698B20" w14:textId="77777777" w:rsidR="00DD0DA9" w:rsidRPr="004E34CE" w:rsidRDefault="00DD0DA9" w:rsidP="00211ECA">
            <w:pPr>
              <w:jc w:val="center"/>
            </w:pPr>
            <w:r w:rsidRPr="004E34CE">
              <w:t>34</w:t>
            </w:r>
          </w:p>
        </w:tc>
        <w:tc>
          <w:tcPr>
            <w:tcW w:w="804" w:type="pct"/>
            <w:noWrap/>
            <w:vAlign w:val="center"/>
          </w:tcPr>
          <w:p w14:paraId="2F0B0465" w14:textId="77777777" w:rsidR="00DD0DA9" w:rsidRPr="004E34CE" w:rsidRDefault="00DD0DA9" w:rsidP="00211ECA">
            <w:pPr>
              <w:jc w:val="center"/>
            </w:pPr>
            <w:r w:rsidRPr="004E34CE">
              <w:rPr>
                <w:shd w:val="clear" w:color="auto" w:fill="F8F9FA"/>
              </w:rPr>
              <w:t>54:03:031601:167</w:t>
            </w:r>
          </w:p>
        </w:tc>
        <w:tc>
          <w:tcPr>
            <w:tcW w:w="373" w:type="pct"/>
            <w:noWrap/>
            <w:vAlign w:val="center"/>
          </w:tcPr>
          <w:p w14:paraId="54B47241" w14:textId="77777777" w:rsidR="00DD0DA9" w:rsidRPr="004E34CE" w:rsidRDefault="00DD0DA9" w:rsidP="00211ECA">
            <w:pPr>
              <w:jc w:val="center"/>
            </w:pPr>
            <w:r w:rsidRPr="004E34CE">
              <w:rPr>
                <w:shd w:val="clear" w:color="auto" w:fill="FFFFFF"/>
              </w:rPr>
              <w:t>600</w:t>
            </w:r>
          </w:p>
        </w:tc>
        <w:tc>
          <w:tcPr>
            <w:tcW w:w="837" w:type="pct"/>
            <w:noWrap/>
            <w:vAlign w:val="center"/>
          </w:tcPr>
          <w:p w14:paraId="2990001B" w14:textId="77777777" w:rsidR="00DD0DA9" w:rsidRPr="004E34CE" w:rsidRDefault="00DD0DA9" w:rsidP="00211ECA">
            <w:pPr>
              <w:jc w:val="center"/>
            </w:pPr>
            <w:r w:rsidRPr="004E34CE">
              <w:t>Земли населенных пунктов</w:t>
            </w:r>
          </w:p>
        </w:tc>
        <w:tc>
          <w:tcPr>
            <w:tcW w:w="839" w:type="pct"/>
            <w:noWrap/>
            <w:vAlign w:val="center"/>
          </w:tcPr>
          <w:p w14:paraId="1460D325"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6190E2EB" w14:textId="77777777" w:rsidR="00DD0DA9" w:rsidRPr="004E34CE" w:rsidRDefault="00DD0DA9" w:rsidP="00211ECA">
            <w:pPr>
              <w:jc w:val="center"/>
            </w:pPr>
            <w:r w:rsidRPr="004E34CE">
              <w:t>Земли населенных пунктов</w:t>
            </w:r>
          </w:p>
        </w:tc>
        <w:tc>
          <w:tcPr>
            <w:tcW w:w="862" w:type="pct"/>
            <w:noWrap/>
            <w:vAlign w:val="center"/>
          </w:tcPr>
          <w:p w14:paraId="0E5E3F38"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143803E3" w14:textId="77777777" w:rsidTr="00024F01">
        <w:tblPrEx>
          <w:jc w:val="left"/>
        </w:tblPrEx>
        <w:trPr>
          <w:trHeight w:val="323"/>
        </w:trPr>
        <w:tc>
          <w:tcPr>
            <w:tcW w:w="267" w:type="pct"/>
            <w:noWrap/>
            <w:vAlign w:val="center"/>
          </w:tcPr>
          <w:p w14:paraId="7265C914" w14:textId="77777777" w:rsidR="00DD0DA9" w:rsidRPr="004E34CE" w:rsidRDefault="00DD0DA9" w:rsidP="00211ECA">
            <w:pPr>
              <w:jc w:val="center"/>
            </w:pPr>
            <w:r w:rsidRPr="004E34CE">
              <w:t>3</w:t>
            </w:r>
            <w:r w:rsidRPr="004E34CE">
              <w:lastRenderedPageBreak/>
              <w:t>5</w:t>
            </w:r>
          </w:p>
        </w:tc>
        <w:tc>
          <w:tcPr>
            <w:tcW w:w="804" w:type="pct"/>
            <w:noWrap/>
            <w:vAlign w:val="center"/>
          </w:tcPr>
          <w:p w14:paraId="45DFE9CB" w14:textId="77777777" w:rsidR="00DD0DA9" w:rsidRPr="004E34CE" w:rsidRDefault="00DD0DA9" w:rsidP="00211ECA">
            <w:pPr>
              <w:jc w:val="center"/>
            </w:pPr>
            <w:r w:rsidRPr="004E34CE">
              <w:rPr>
                <w:shd w:val="clear" w:color="auto" w:fill="F8F9FA"/>
              </w:rPr>
              <w:lastRenderedPageBreak/>
              <w:t>54:03:031601:</w:t>
            </w:r>
            <w:r w:rsidRPr="004E34CE">
              <w:rPr>
                <w:shd w:val="clear" w:color="auto" w:fill="F8F9FA"/>
              </w:rPr>
              <w:lastRenderedPageBreak/>
              <w:t>155</w:t>
            </w:r>
          </w:p>
        </w:tc>
        <w:tc>
          <w:tcPr>
            <w:tcW w:w="373" w:type="pct"/>
            <w:noWrap/>
            <w:vAlign w:val="center"/>
          </w:tcPr>
          <w:p w14:paraId="3A18EF62" w14:textId="77777777" w:rsidR="00DD0DA9" w:rsidRPr="004E34CE" w:rsidRDefault="00DD0DA9" w:rsidP="00211ECA">
            <w:pPr>
              <w:jc w:val="center"/>
            </w:pPr>
            <w:r w:rsidRPr="004E34CE">
              <w:rPr>
                <w:shd w:val="clear" w:color="auto" w:fill="FFFFFF"/>
              </w:rPr>
              <w:lastRenderedPageBreak/>
              <w:t>600</w:t>
            </w:r>
          </w:p>
        </w:tc>
        <w:tc>
          <w:tcPr>
            <w:tcW w:w="837" w:type="pct"/>
            <w:noWrap/>
            <w:vAlign w:val="center"/>
          </w:tcPr>
          <w:p w14:paraId="69A445E3" w14:textId="77777777" w:rsidR="00DD0DA9" w:rsidRPr="004E34CE" w:rsidRDefault="00DD0DA9" w:rsidP="00211ECA">
            <w:pPr>
              <w:jc w:val="center"/>
            </w:pPr>
            <w:r w:rsidRPr="004E34CE">
              <w:t xml:space="preserve">Земли </w:t>
            </w:r>
            <w:r w:rsidRPr="004E34CE">
              <w:lastRenderedPageBreak/>
              <w:t>населенных пунктов</w:t>
            </w:r>
          </w:p>
        </w:tc>
        <w:tc>
          <w:tcPr>
            <w:tcW w:w="839" w:type="pct"/>
            <w:noWrap/>
            <w:vAlign w:val="center"/>
          </w:tcPr>
          <w:p w14:paraId="5E19F3A6" w14:textId="77777777" w:rsidR="00DD0DA9" w:rsidRPr="004E34CE" w:rsidRDefault="00DD0DA9" w:rsidP="00211ECA">
            <w:pPr>
              <w:jc w:val="center"/>
            </w:pPr>
            <w:r w:rsidRPr="004E34CE">
              <w:rPr>
                <w:shd w:val="clear" w:color="auto" w:fill="F8F9FA"/>
              </w:rPr>
              <w:lastRenderedPageBreak/>
              <w:t xml:space="preserve">для индивидуального жилищного </w:t>
            </w:r>
            <w:r w:rsidRPr="004E34CE">
              <w:rPr>
                <w:shd w:val="clear" w:color="auto" w:fill="F8F9FA"/>
              </w:rPr>
              <w:lastRenderedPageBreak/>
              <w:t>строительства</w:t>
            </w:r>
          </w:p>
        </w:tc>
        <w:tc>
          <w:tcPr>
            <w:tcW w:w="1016" w:type="pct"/>
            <w:noWrap/>
            <w:vAlign w:val="center"/>
          </w:tcPr>
          <w:p w14:paraId="24A50D82" w14:textId="77777777" w:rsidR="00DD0DA9" w:rsidRPr="004E34CE" w:rsidRDefault="00DD0DA9" w:rsidP="00211ECA">
            <w:pPr>
              <w:jc w:val="center"/>
            </w:pPr>
            <w:r w:rsidRPr="004E34CE">
              <w:lastRenderedPageBreak/>
              <w:t xml:space="preserve">Земли населенных </w:t>
            </w:r>
            <w:r w:rsidRPr="004E34CE">
              <w:lastRenderedPageBreak/>
              <w:t>пунктов</w:t>
            </w:r>
          </w:p>
        </w:tc>
        <w:tc>
          <w:tcPr>
            <w:tcW w:w="862" w:type="pct"/>
            <w:noWrap/>
            <w:vAlign w:val="center"/>
          </w:tcPr>
          <w:p w14:paraId="6B0404C6" w14:textId="77777777" w:rsidR="00DD0DA9" w:rsidRPr="004E34CE" w:rsidRDefault="00DD0DA9" w:rsidP="00211ECA">
            <w:pPr>
              <w:jc w:val="center"/>
            </w:pPr>
            <w:r w:rsidRPr="004E34CE">
              <w:rPr>
                <w:shd w:val="clear" w:color="auto" w:fill="F8F9FA"/>
              </w:rPr>
              <w:lastRenderedPageBreak/>
              <w:t xml:space="preserve">для индивидуального жилищного </w:t>
            </w:r>
            <w:r w:rsidRPr="004E34CE">
              <w:rPr>
                <w:shd w:val="clear" w:color="auto" w:fill="F8F9FA"/>
              </w:rPr>
              <w:lastRenderedPageBreak/>
              <w:t>строительства</w:t>
            </w:r>
          </w:p>
        </w:tc>
      </w:tr>
      <w:tr w:rsidR="00DD0DA9" w:rsidRPr="004E34CE" w14:paraId="7F9699DE" w14:textId="77777777" w:rsidTr="00024F01">
        <w:tblPrEx>
          <w:jc w:val="left"/>
        </w:tblPrEx>
        <w:trPr>
          <w:trHeight w:val="323"/>
        </w:trPr>
        <w:tc>
          <w:tcPr>
            <w:tcW w:w="267" w:type="pct"/>
            <w:noWrap/>
            <w:vAlign w:val="center"/>
          </w:tcPr>
          <w:p w14:paraId="43F9DAEE" w14:textId="77777777" w:rsidR="00DD0DA9" w:rsidRPr="004E34CE" w:rsidRDefault="00DD0DA9" w:rsidP="00211ECA">
            <w:pPr>
              <w:jc w:val="center"/>
            </w:pPr>
            <w:r w:rsidRPr="004E34CE">
              <w:lastRenderedPageBreak/>
              <w:t>36</w:t>
            </w:r>
          </w:p>
        </w:tc>
        <w:tc>
          <w:tcPr>
            <w:tcW w:w="804" w:type="pct"/>
            <w:noWrap/>
            <w:vAlign w:val="center"/>
          </w:tcPr>
          <w:p w14:paraId="6350B087" w14:textId="77777777" w:rsidR="00DD0DA9" w:rsidRPr="004E34CE" w:rsidRDefault="00DD0DA9" w:rsidP="00211ECA">
            <w:pPr>
              <w:jc w:val="center"/>
            </w:pPr>
            <w:r w:rsidRPr="004E34CE">
              <w:rPr>
                <w:shd w:val="clear" w:color="auto" w:fill="F8F9FA"/>
              </w:rPr>
              <w:t>54:03:031601:152</w:t>
            </w:r>
          </w:p>
        </w:tc>
        <w:tc>
          <w:tcPr>
            <w:tcW w:w="373" w:type="pct"/>
            <w:noWrap/>
            <w:vAlign w:val="center"/>
          </w:tcPr>
          <w:p w14:paraId="2991239B" w14:textId="77777777" w:rsidR="00DD0DA9" w:rsidRPr="004E34CE" w:rsidRDefault="00DD0DA9" w:rsidP="00211ECA">
            <w:pPr>
              <w:jc w:val="center"/>
            </w:pPr>
            <w:r w:rsidRPr="004E34CE">
              <w:rPr>
                <w:shd w:val="clear" w:color="auto" w:fill="FFFFFF"/>
              </w:rPr>
              <w:t>2 500</w:t>
            </w:r>
          </w:p>
        </w:tc>
        <w:tc>
          <w:tcPr>
            <w:tcW w:w="837" w:type="pct"/>
            <w:noWrap/>
            <w:vAlign w:val="center"/>
          </w:tcPr>
          <w:p w14:paraId="400FAEC0" w14:textId="77777777" w:rsidR="00DD0DA9" w:rsidRPr="004E34CE" w:rsidRDefault="00DD0DA9" w:rsidP="00211ECA">
            <w:pPr>
              <w:jc w:val="center"/>
            </w:pPr>
            <w:r w:rsidRPr="004E34CE">
              <w:t>Земли населенных пунктов</w:t>
            </w:r>
          </w:p>
        </w:tc>
        <w:tc>
          <w:tcPr>
            <w:tcW w:w="839" w:type="pct"/>
            <w:noWrap/>
            <w:vAlign w:val="center"/>
          </w:tcPr>
          <w:p w14:paraId="34AFD37E"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58515726" w14:textId="77777777" w:rsidR="00DD0DA9" w:rsidRPr="004E34CE" w:rsidRDefault="00DD0DA9" w:rsidP="00211ECA">
            <w:pPr>
              <w:jc w:val="center"/>
            </w:pPr>
            <w:r w:rsidRPr="004E34CE">
              <w:t>Земли населенных пунктов</w:t>
            </w:r>
          </w:p>
        </w:tc>
        <w:tc>
          <w:tcPr>
            <w:tcW w:w="862" w:type="pct"/>
            <w:noWrap/>
            <w:vAlign w:val="center"/>
          </w:tcPr>
          <w:p w14:paraId="4389267E"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2C3C5273" w14:textId="77777777" w:rsidTr="00024F01">
        <w:tblPrEx>
          <w:jc w:val="left"/>
        </w:tblPrEx>
        <w:trPr>
          <w:trHeight w:val="323"/>
        </w:trPr>
        <w:tc>
          <w:tcPr>
            <w:tcW w:w="267" w:type="pct"/>
            <w:noWrap/>
            <w:vAlign w:val="center"/>
          </w:tcPr>
          <w:p w14:paraId="4F99E1A5" w14:textId="77777777" w:rsidR="00DD0DA9" w:rsidRPr="004E34CE" w:rsidRDefault="00DD0DA9" w:rsidP="00211ECA">
            <w:pPr>
              <w:jc w:val="center"/>
            </w:pPr>
            <w:r w:rsidRPr="004E34CE">
              <w:t>37</w:t>
            </w:r>
          </w:p>
        </w:tc>
        <w:tc>
          <w:tcPr>
            <w:tcW w:w="804" w:type="pct"/>
            <w:noWrap/>
            <w:vAlign w:val="center"/>
          </w:tcPr>
          <w:p w14:paraId="5D72447E" w14:textId="77777777" w:rsidR="00DD0DA9" w:rsidRPr="004E34CE" w:rsidRDefault="00DD0DA9" w:rsidP="00211ECA">
            <w:pPr>
              <w:jc w:val="center"/>
            </w:pPr>
            <w:r w:rsidRPr="004E34CE">
              <w:rPr>
                <w:shd w:val="clear" w:color="auto" w:fill="F8F9FA"/>
              </w:rPr>
              <w:t>54:03:031601:157</w:t>
            </w:r>
          </w:p>
        </w:tc>
        <w:tc>
          <w:tcPr>
            <w:tcW w:w="373" w:type="pct"/>
            <w:noWrap/>
            <w:vAlign w:val="center"/>
          </w:tcPr>
          <w:p w14:paraId="03BA6F8B" w14:textId="77777777" w:rsidR="00DD0DA9" w:rsidRPr="004E34CE" w:rsidRDefault="00DD0DA9" w:rsidP="00211ECA">
            <w:pPr>
              <w:jc w:val="center"/>
            </w:pPr>
            <w:r w:rsidRPr="004E34CE">
              <w:rPr>
                <w:shd w:val="clear" w:color="auto" w:fill="FFFFFF"/>
              </w:rPr>
              <w:t>600</w:t>
            </w:r>
          </w:p>
        </w:tc>
        <w:tc>
          <w:tcPr>
            <w:tcW w:w="837" w:type="pct"/>
            <w:noWrap/>
            <w:vAlign w:val="center"/>
          </w:tcPr>
          <w:p w14:paraId="2255CBD7" w14:textId="77777777" w:rsidR="00DD0DA9" w:rsidRPr="004E34CE" w:rsidRDefault="00DD0DA9" w:rsidP="00211ECA">
            <w:pPr>
              <w:jc w:val="center"/>
            </w:pPr>
            <w:r w:rsidRPr="004E34CE">
              <w:t>Земли населенных пунктов</w:t>
            </w:r>
          </w:p>
        </w:tc>
        <w:tc>
          <w:tcPr>
            <w:tcW w:w="839" w:type="pct"/>
            <w:noWrap/>
            <w:vAlign w:val="center"/>
          </w:tcPr>
          <w:p w14:paraId="5079AE41"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671EC176" w14:textId="77777777" w:rsidR="00DD0DA9" w:rsidRPr="004E34CE" w:rsidRDefault="00DD0DA9" w:rsidP="00211ECA">
            <w:pPr>
              <w:jc w:val="center"/>
            </w:pPr>
            <w:r w:rsidRPr="004E34CE">
              <w:t>Земли населенных пунктов</w:t>
            </w:r>
          </w:p>
        </w:tc>
        <w:tc>
          <w:tcPr>
            <w:tcW w:w="862" w:type="pct"/>
            <w:noWrap/>
            <w:vAlign w:val="center"/>
          </w:tcPr>
          <w:p w14:paraId="21F0C182"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4E130A6E" w14:textId="77777777" w:rsidTr="00024F01">
        <w:tblPrEx>
          <w:jc w:val="left"/>
        </w:tblPrEx>
        <w:trPr>
          <w:trHeight w:val="323"/>
        </w:trPr>
        <w:tc>
          <w:tcPr>
            <w:tcW w:w="267" w:type="pct"/>
            <w:noWrap/>
            <w:vAlign w:val="center"/>
          </w:tcPr>
          <w:p w14:paraId="2133BE6D" w14:textId="77777777" w:rsidR="00DD0DA9" w:rsidRPr="004E34CE" w:rsidRDefault="00DD0DA9" w:rsidP="00211ECA">
            <w:pPr>
              <w:jc w:val="center"/>
            </w:pPr>
            <w:r w:rsidRPr="004E34CE">
              <w:t>38</w:t>
            </w:r>
          </w:p>
        </w:tc>
        <w:tc>
          <w:tcPr>
            <w:tcW w:w="804" w:type="pct"/>
            <w:noWrap/>
            <w:vAlign w:val="center"/>
          </w:tcPr>
          <w:p w14:paraId="591D1B5C" w14:textId="77777777" w:rsidR="00DD0DA9" w:rsidRPr="004E34CE" w:rsidRDefault="00DD0DA9" w:rsidP="00211ECA">
            <w:pPr>
              <w:jc w:val="center"/>
            </w:pPr>
            <w:r w:rsidRPr="004E34CE">
              <w:rPr>
                <w:shd w:val="clear" w:color="auto" w:fill="F8F9FA"/>
              </w:rPr>
              <w:t>54:03:031601:159</w:t>
            </w:r>
          </w:p>
        </w:tc>
        <w:tc>
          <w:tcPr>
            <w:tcW w:w="373" w:type="pct"/>
            <w:noWrap/>
            <w:vAlign w:val="center"/>
          </w:tcPr>
          <w:p w14:paraId="4CAF885D" w14:textId="77777777" w:rsidR="00DD0DA9" w:rsidRPr="004E34CE" w:rsidRDefault="00DD0DA9" w:rsidP="00211ECA">
            <w:pPr>
              <w:jc w:val="center"/>
            </w:pPr>
            <w:r w:rsidRPr="004E34CE">
              <w:rPr>
                <w:shd w:val="clear" w:color="auto" w:fill="FFFFFF"/>
              </w:rPr>
              <w:t>600</w:t>
            </w:r>
          </w:p>
        </w:tc>
        <w:tc>
          <w:tcPr>
            <w:tcW w:w="837" w:type="pct"/>
            <w:noWrap/>
            <w:vAlign w:val="center"/>
          </w:tcPr>
          <w:p w14:paraId="050F3FDD" w14:textId="77777777" w:rsidR="00DD0DA9" w:rsidRPr="004E34CE" w:rsidRDefault="00DD0DA9" w:rsidP="00211ECA">
            <w:pPr>
              <w:jc w:val="center"/>
            </w:pPr>
            <w:r w:rsidRPr="004E34CE">
              <w:t>Земли населенных пунктов</w:t>
            </w:r>
          </w:p>
        </w:tc>
        <w:tc>
          <w:tcPr>
            <w:tcW w:w="839" w:type="pct"/>
            <w:noWrap/>
            <w:vAlign w:val="center"/>
          </w:tcPr>
          <w:p w14:paraId="3511C03A"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05083ABB" w14:textId="77777777" w:rsidR="00DD0DA9" w:rsidRPr="004E34CE" w:rsidRDefault="00DD0DA9" w:rsidP="00211ECA">
            <w:pPr>
              <w:jc w:val="center"/>
            </w:pPr>
            <w:r w:rsidRPr="004E34CE">
              <w:t>Земли населенных пунктов</w:t>
            </w:r>
          </w:p>
        </w:tc>
        <w:tc>
          <w:tcPr>
            <w:tcW w:w="862" w:type="pct"/>
            <w:noWrap/>
            <w:vAlign w:val="center"/>
          </w:tcPr>
          <w:p w14:paraId="27C1BA41"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422A1614" w14:textId="77777777" w:rsidTr="00024F01">
        <w:tblPrEx>
          <w:jc w:val="left"/>
        </w:tblPrEx>
        <w:trPr>
          <w:trHeight w:val="323"/>
        </w:trPr>
        <w:tc>
          <w:tcPr>
            <w:tcW w:w="267" w:type="pct"/>
            <w:noWrap/>
            <w:vAlign w:val="center"/>
          </w:tcPr>
          <w:p w14:paraId="4B840E5A" w14:textId="77777777" w:rsidR="00DD0DA9" w:rsidRPr="004E34CE" w:rsidRDefault="00DD0DA9" w:rsidP="00211ECA">
            <w:pPr>
              <w:jc w:val="center"/>
            </w:pPr>
            <w:r w:rsidRPr="004E34CE">
              <w:t>39</w:t>
            </w:r>
          </w:p>
        </w:tc>
        <w:tc>
          <w:tcPr>
            <w:tcW w:w="804" w:type="pct"/>
            <w:noWrap/>
            <w:vAlign w:val="center"/>
          </w:tcPr>
          <w:p w14:paraId="24277E38" w14:textId="77777777" w:rsidR="00DD0DA9" w:rsidRPr="004E34CE" w:rsidRDefault="00DD0DA9" w:rsidP="00211ECA">
            <w:pPr>
              <w:jc w:val="center"/>
            </w:pPr>
            <w:r w:rsidRPr="004E34CE">
              <w:rPr>
                <w:shd w:val="clear" w:color="auto" w:fill="F8F9FA"/>
              </w:rPr>
              <w:t>54:03:031601:160</w:t>
            </w:r>
          </w:p>
        </w:tc>
        <w:tc>
          <w:tcPr>
            <w:tcW w:w="373" w:type="pct"/>
            <w:noWrap/>
            <w:vAlign w:val="center"/>
          </w:tcPr>
          <w:p w14:paraId="1A21F6EC" w14:textId="77777777" w:rsidR="00DD0DA9" w:rsidRPr="004E34CE" w:rsidRDefault="00DD0DA9" w:rsidP="00211ECA">
            <w:pPr>
              <w:jc w:val="center"/>
            </w:pPr>
            <w:r w:rsidRPr="004E34CE">
              <w:rPr>
                <w:shd w:val="clear" w:color="auto" w:fill="FFFFFF"/>
              </w:rPr>
              <w:t>600</w:t>
            </w:r>
          </w:p>
        </w:tc>
        <w:tc>
          <w:tcPr>
            <w:tcW w:w="837" w:type="pct"/>
            <w:noWrap/>
            <w:vAlign w:val="center"/>
          </w:tcPr>
          <w:p w14:paraId="240A87A4" w14:textId="77777777" w:rsidR="00DD0DA9" w:rsidRPr="004E34CE" w:rsidRDefault="00DD0DA9" w:rsidP="00211ECA">
            <w:pPr>
              <w:jc w:val="center"/>
            </w:pPr>
            <w:r w:rsidRPr="004E34CE">
              <w:t>Земли населенных пунктов</w:t>
            </w:r>
          </w:p>
        </w:tc>
        <w:tc>
          <w:tcPr>
            <w:tcW w:w="839" w:type="pct"/>
            <w:noWrap/>
            <w:vAlign w:val="center"/>
          </w:tcPr>
          <w:p w14:paraId="43025221"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4B1594A1" w14:textId="77777777" w:rsidR="00DD0DA9" w:rsidRPr="004E34CE" w:rsidRDefault="00DD0DA9" w:rsidP="00211ECA">
            <w:pPr>
              <w:jc w:val="center"/>
            </w:pPr>
            <w:r w:rsidRPr="004E34CE">
              <w:t>Земли населенных пунктов</w:t>
            </w:r>
          </w:p>
        </w:tc>
        <w:tc>
          <w:tcPr>
            <w:tcW w:w="862" w:type="pct"/>
            <w:noWrap/>
            <w:vAlign w:val="center"/>
          </w:tcPr>
          <w:p w14:paraId="15F3B9C2"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34606AB1" w14:textId="77777777" w:rsidTr="00024F01">
        <w:tblPrEx>
          <w:jc w:val="left"/>
        </w:tblPrEx>
        <w:trPr>
          <w:trHeight w:val="323"/>
        </w:trPr>
        <w:tc>
          <w:tcPr>
            <w:tcW w:w="267" w:type="pct"/>
            <w:noWrap/>
            <w:vAlign w:val="center"/>
          </w:tcPr>
          <w:p w14:paraId="639DC57F" w14:textId="77777777" w:rsidR="00DD0DA9" w:rsidRPr="004E34CE" w:rsidRDefault="00DD0DA9" w:rsidP="00211ECA">
            <w:pPr>
              <w:jc w:val="center"/>
            </w:pPr>
            <w:r w:rsidRPr="004E34CE">
              <w:t>40</w:t>
            </w:r>
          </w:p>
        </w:tc>
        <w:tc>
          <w:tcPr>
            <w:tcW w:w="804" w:type="pct"/>
            <w:noWrap/>
            <w:vAlign w:val="center"/>
          </w:tcPr>
          <w:p w14:paraId="36AE76DF" w14:textId="77777777" w:rsidR="00DD0DA9" w:rsidRPr="004E34CE" w:rsidRDefault="00DD0DA9" w:rsidP="00211ECA">
            <w:pPr>
              <w:jc w:val="center"/>
            </w:pPr>
            <w:r w:rsidRPr="004E34CE">
              <w:rPr>
                <w:shd w:val="clear" w:color="auto" w:fill="F8F9FA"/>
              </w:rPr>
              <w:t>54:03:031601:169</w:t>
            </w:r>
          </w:p>
        </w:tc>
        <w:tc>
          <w:tcPr>
            <w:tcW w:w="373" w:type="pct"/>
            <w:noWrap/>
            <w:vAlign w:val="center"/>
          </w:tcPr>
          <w:p w14:paraId="5E132BC4" w14:textId="77777777" w:rsidR="00DD0DA9" w:rsidRPr="004E34CE" w:rsidRDefault="00DD0DA9" w:rsidP="00211ECA">
            <w:pPr>
              <w:jc w:val="center"/>
            </w:pPr>
            <w:r w:rsidRPr="004E34CE">
              <w:rPr>
                <w:shd w:val="clear" w:color="auto" w:fill="FFFFFF"/>
              </w:rPr>
              <w:t>600</w:t>
            </w:r>
          </w:p>
        </w:tc>
        <w:tc>
          <w:tcPr>
            <w:tcW w:w="837" w:type="pct"/>
            <w:noWrap/>
            <w:vAlign w:val="center"/>
          </w:tcPr>
          <w:p w14:paraId="2082E77B" w14:textId="77777777" w:rsidR="00DD0DA9" w:rsidRPr="004E34CE" w:rsidRDefault="00DD0DA9" w:rsidP="00211ECA">
            <w:pPr>
              <w:jc w:val="center"/>
            </w:pPr>
            <w:r w:rsidRPr="004E34CE">
              <w:t>Земли населенных пунктов</w:t>
            </w:r>
          </w:p>
        </w:tc>
        <w:tc>
          <w:tcPr>
            <w:tcW w:w="839" w:type="pct"/>
            <w:noWrap/>
            <w:vAlign w:val="center"/>
          </w:tcPr>
          <w:p w14:paraId="58F71507"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19EE81FD" w14:textId="77777777" w:rsidR="00DD0DA9" w:rsidRPr="004E34CE" w:rsidRDefault="00DD0DA9" w:rsidP="00211ECA">
            <w:pPr>
              <w:jc w:val="center"/>
            </w:pPr>
            <w:r w:rsidRPr="004E34CE">
              <w:t>Земли населенных пунктов</w:t>
            </w:r>
          </w:p>
        </w:tc>
        <w:tc>
          <w:tcPr>
            <w:tcW w:w="862" w:type="pct"/>
            <w:noWrap/>
            <w:vAlign w:val="center"/>
          </w:tcPr>
          <w:p w14:paraId="6DFD9595"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5D3A78F2" w14:textId="77777777" w:rsidTr="00024F01">
        <w:tblPrEx>
          <w:jc w:val="left"/>
        </w:tblPrEx>
        <w:trPr>
          <w:trHeight w:val="323"/>
        </w:trPr>
        <w:tc>
          <w:tcPr>
            <w:tcW w:w="267" w:type="pct"/>
            <w:noWrap/>
            <w:vAlign w:val="center"/>
          </w:tcPr>
          <w:p w14:paraId="71E9E1FD" w14:textId="77777777" w:rsidR="00DD0DA9" w:rsidRPr="004E34CE" w:rsidRDefault="00DD0DA9" w:rsidP="00211ECA">
            <w:pPr>
              <w:jc w:val="center"/>
            </w:pPr>
            <w:r w:rsidRPr="004E34CE">
              <w:t>41</w:t>
            </w:r>
          </w:p>
        </w:tc>
        <w:tc>
          <w:tcPr>
            <w:tcW w:w="804" w:type="pct"/>
            <w:noWrap/>
            <w:vAlign w:val="center"/>
          </w:tcPr>
          <w:p w14:paraId="348F9102" w14:textId="77777777" w:rsidR="00DD0DA9" w:rsidRPr="004E34CE" w:rsidRDefault="00DD0DA9" w:rsidP="00211ECA">
            <w:pPr>
              <w:jc w:val="center"/>
            </w:pPr>
            <w:r w:rsidRPr="004E34CE">
              <w:rPr>
                <w:shd w:val="clear" w:color="auto" w:fill="F8F9FA"/>
              </w:rPr>
              <w:t>54:03:031601:162</w:t>
            </w:r>
          </w:p>
        </w:tc>
        <w:tc>
          <w:tcPr>
            <w:tcW w:w="373" w:type="pct"/>
            <w:noWrap/>
            <w:vAlign w:val="center"/>
          </w:tcPr>
          <w:p w14:paraId="02BADB5D" w14:textId="77777777" w:rsidR="00DD0DA9" w:rsidRPr="004E34CE" w:rsidRDefault="00DD0DA9" w:rsidP="00211ECA">
            <w:pPr>
              <w:jc w:val="center"/>
            </w:pPr>
            <w:r w:rsidRPr="004E34CE">
              <w:rPr>
                <w:shd w:val="clear" w:color="auto" w:fill="FFFFFF"/>
              </w:rPr>
              <w:t>600</w:t>
            </w:r>
          </w:p>
        </w:tc>
        <w:tc>
          <w:tcPr>
            <w:tcW w:w="837" w:type="pct"/>
            <w:noWrap/>
            <w:vAlign w:val="center"/>
          </w:tcPr>
          <w:p w14:paraId="557E25E6" w14:textId="77777777" w:rsidR="00DD0DA9" w:rsidRPr="004E34CE" w:rsidRDefault="00DD0DA9" w:rsidP="00211ECA">
            <w:pPr>
              <w:jc w:val="center"/>
            </w:pPr>
            <w:r w:rsidRPr="004E34CE">
              <w:t>Земли населённых пунктов</w:t>
            </w:r>
          </w:p>
        </w:tc>
        <w:tc>
          <w:tcPr>
            <w:tcW w:w="839" w:type="pct"/>
            <w:noWrap/>
            <w:vAlign w:val="center"/>
          </w:tcPr>
          <w:p w14:paraId="6380BB5A"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5CA05185" w14:textId="77777777" w:rsidR="00DD0DA9" w:rsidRPr="004E34CE" w:rsidRDefault="00DD0DA9" w:rsidP="00211ECA">
            <w:pPr>
              <w:jc w:val="center"/>
            </w:pPr>
            <w:r w:rsidRPr="004E34CE">
              <w:t>Земли населённых пунктов</w:t>
            </w:r>
          </w:p>
        </w:tc>
        <w:tc>
          <w:tcPr>
            <w:tcW w:w="862" w:type="pct"/>
            <w:noWrap/>
            <w:vAlign w:val="center"/>
          </w:tcPr>
          <w:p w14:paraId="0D6455C1"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34D07C03" w14:textId="77777777" w:rsidTr="00024F01">
        <w:tblPrEx>
          <w:jc w:val="left"/>
        </w:tblPrEx>
        <w:trPr>
          <w:trHeight w:val="323"/>
        </w:trPr>
        <w:tc>
          <w:tcPr>
            <w:tcW w:w="267" w:type="pct"/>
            <w:noWrap/>
            <w:vAlign w:val="center"/>
          </w:tcPr>
          <w:p w14:paraId="273EBFB8" w14:textId="77777777" w:rsidR="00DD0DA9" w:rsidRPr="004E34CE" w:rsidRDefault="00DD0DA9" w:rsidP="00211ECA">
            <w:pPr>
              <w:jc w:val="center"/>
            </w:pPr>
            <w:r w:rsidRPr="004E34CE">
              <w:t>42</w:t>
            </w:r>
          </w:p>
        </w:tc>
        <w:tc>
          <w:tcPr>
            <w:tcW w:w="804" w:type="pct"/>
            <w:noWrap/>
            <w:vAlign w:val="center"/>
          </w:tcPr>
          <w:p w14:paraId="2D4DCD96" w14:textId="77777777" w:rsidR="00DD0DA9" w:rsidRPr="004E34CE" w:rsidRDefault="00DD0DA9" w:rsidP="00211ECA">
            <w:pPr>
              <w:jc w:val="center"/>
            </w:pPr>
            <w:r w:rsidRPr="004E34CE">
              <w:rPr>
                <w:shd w:val="clear" w:color="auto" w:fill="F8F9FA"/>
              </w:rPr>
              <w:t>54:03:031601:161</w:t>
            </w:r>
          </w:p>
        </w:tc>
        <w:tc>
          <w:tcPr>
            <w:tcW w:w="373" w:type="pct"/>
            <w:noWrap/>
            <w:vAlign w:val="center"/>
          </w:tcPr>
          <w:p w14:paraId="1CD4C1DF" w14:textId="77777777" w:rsidR="00DD0DA9" w:rsidRPr="004E34CE" w:rsidRDefault="00DD0DA9" w:rsidP="00211ECA">
            <w:pPr>
              <w:jc w:val="center"/>
            </w:pPr>
            <w:r w:rsidRPr="004E34CE">
              <w:rPr>
                <w:shd w:val="clear" w:color="auto" w:fill="FFFFFF"/>
              </w:rPr>
              <w:t>600</w:t>
            </w:r>
          </w:p>
        </w:tc>
        <w:tc>
          <w:tcPr>
            <w:tcW w:w="837" w:type="pct"/>
            <w:noWrap/>
            <w:vAlign w:val="center"/>
          </w:tcPr>
          <w:p w14:paraId="291E3B57" w14:textId="77777777" w:rsidR="00DD0DA9" w:rsidRPr="004E34CE" w:rsidRDefault="00DD0DA9" w:rsidP="00211ECA">
            <w:pPr>
              <w:jc w:val="center"/>
            </w:pPr>
            <w:r w:rsidRPr="004E34CE">
              <w:t>Земли населённых пунктов</w:t>
            </w:r>
          </w:p>
        </w:tc>
        <w:tc>
          <w:tcPr>
            <w:tcW w:w="839" w:type="pct"/>
            <w:noWrap/>
            <w:vAlign w:val="center"/>
          </w:tcPr>
          <w:p w14:paraId="07D73C58"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6732B73C" w14:textId="77777777" w:rsidR="00DD0DA9" w:rsidRPr="004E34CE" w:rsidRDefault="00DD0DA9" w:rsidP="00211ECA">
            <w:pPr>
              <w:jc w:val="center"/>
            </w:pPr>
            <w:r w:rsidRPr="004E34CE">
              <w:t>Земли населённых пунктов</w:t>
            </w:r>
          </w:p>
        </w:tc>
        <w:tc>
          <w:tcPr>
            <w:tcW w:w="862" w:type="pct"/>
            <w:noWrap/>
            <w:vAlign w:val="center"/>
          </w:tcPr>
          <w:p w14:paraId="1FAC6CA3"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63857F1A" w14:textId="77777777" w:rsidTr="00024F01">
        <w:tblPrEx>
          <w:jc w:val="left"/>
        </w:tblPrEx>
        <w:trPr>
          <w:trHeight w:val="323"/>
        </w:trPr>
        <w:tc>
          <w:tcPr>
            <w:tcW w:w="267" w:type="pct"/>
            <w:noWrap/>
            <w:vAlign w:val="center"/>
          </w:tcPr>
          <w:p w14:paraId="3D324DEA" w14:textId="77777777" w:rsidR="00DD0DA9" w:rsidRPr="004E34CE" w:rsidRDefault="00DD0DA9" w:rsidP="00211ECA">
            <w:pPr>
              <w:jc w:val="center"/>
            </w:pPr>
            <w:r w:rsidRPr="004E34CE">
              <w:t>43</w:t>
            </w:r>
          </w:p>
        </w:tc>
        <w:tc>
          <w:tcPr>
            <w:tcW w:w="804" w:type="pct"/>
            <w:noWrap/>
            <w:vAlign w:val="center"/>
          </w:tcPr>
          <w:p w14:paraId="4DE3E725" w14:textId="77777777" w:rsidR="00DD0DA9" w:rsidRPr="004E34CE" w:rsidRDefault="00DD0DA9" w:rsidP="00211ECA">
            <w:pPr>
              <w:jc w:val="center"/>
            </w:pPr>
            <w:r w:rsidRPr="004E34CE">
              <w:br/>
            </w:r>
            <w:r w:rsidRPr="004E34CE">
              <w:rPr>
                <w:shd w:val="clear" w:color="auto" w:fill="F8F9FA"/>
              </w:rPr>
              <w:t>54:03:031601:79</w:t>
            </w:r>
          </w:p>
        </w:tc>
        <w:tc>
          <w:tcPr>
            <w:tcW w:w="373" w:type="pct"/>
            <w:noWrap/>
            <w:vAlign w:val="center"/>
          </w:tcPr>
          <w:p w14:paraId="3B2747D0" w14:textId="77777777" w:rsidR="00DD0DA9" w:rsidRPr="004E34CE" w:rsidRDefault="00DD0DA9" w:rsidP="00211ECA">
            <w:pPr>
              <w:jc w:val="center"/>
            </w:pPr>
            <w:r w:rsidRPr="004E34CE">
              <w:rPr>
                <w:shd w:val="clear" w:color="auto" w:fill="FFFFFF"/>
              </w:rPr>
              <w:t>3 849</w:t>
            </w:r>
          </w:p>
        </w:tc>
        <w:tc>
          <w:tcPr>
            <w:tcW w:w="837" w:type="pct"/>
            <w:noWrap/>
            <w:vAlign w:val="center"/>
          </w:tcPr>
          <w:p w14:paraId="6CFADA71" w14:textId="77777777" w:rsidR="00DD0DA9" w:rsidRPr="004E34CE" w:rsidRDefault="00DD0DA9" w:rsidP="00211ECA">
            <w:pPr>
              <w:jc w:val="center"/>
            </w:pPr>
            <w:r w:rsidRPr="004E34CE">
              <w:t>Земли населенных пунктов</w:t>
            </w:r>
          </w:p>
        </w:tc>
        <w:tc>
          <w:tcPr>
            <w:tcW w:w="839" w:type="pct"/>
            <w:noWrap/>
            <w:vAlign w:val="center"/>
          </w:tcPr>
          <w:p w14:paraId="6E9AFFC2"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c>
          <w:tcPr>
            <w:tcW w:w="1016" w:type="pct"/>
            <w:noWrap/>
            <w:vAlign w:val="center"/>
          </w:tcPr>
          <w:p w14:paraId="4B52A618" w14:textId="77777777" w:rsidR="00DD0DA9" w:rsidRPr="004E34CE" w:rsidRDefault="00DD0DA9" w:rsidP="00211ECA">
            <w:pPr>
              <w:jc w:val="center"/>
            </w:pPr>
            <w:r w:rsidRPr="004E34CE">
              <w:t>Земли населенных пунктов</w:t>
            </w:r>
          </w:p>
        </w:tc>
        <w:tc>
          <w:tcPr>
            <w:tcW w:w="862" w:type="pct"/>
            <w:noWrap/>
            <w:vAlign w:val="center"/>
          </w:tcPr>
          <w:p w14:paraId="3CBAC0DC" w14:textId="77777777" w:rsidR="00DD0DA9" w:rsidRPr="004E34CE" w:rsidRDefault="00DD0DA9" w:rsidP="00211ECA">
            <w:pPr>
              <w:jc w:val="center"/>
            </w:pPr>
            <w:r w:rsidRPr="004E34CE">
              <w:rPr>
                <w:shd w:val="clear" w:color="auto" w:fill="F8F9FA"/>
              </w:rPr>
              <w:t>Для индивидуального жилищного строительства</w:t>
            </w:r>
          </w:p>
        </w:tc>
      </w:tr>
      <w:tr w:rsidR="00DD0DA9" w:rsidRPr="004E34CE" w14:paraId="4F777467" w14:textId="77777777" w:rsidTr="00024F01">
        <w:tblPrEx>
          <w:jc w:val="left"/>
        </w:tblPrEx>
        <w:trPr>
          <w:trHeight w:val="323"/>
        </w:trPr>
        <w:tc>
          <w:tcPr>
            <w:tcW w:w="267" w:type="pct"/>
            <w:noWrap/>
            <w:vAlign w:val="center"/>
          </w:tcPr>
          <w:p w14:paraId="1369F7B8" w14:textId="77777777" w:rsidR="00DD0DA9" w:rsidRPr="004E34CE" w:rsidRDefault="00DD0DA9" w:rsidP="00211ECA">
            <w:pPr>
              <w:jc w:val="center"/>
            </w:pPr>
            <w:r w:rsidRPr="004E34CE">
              <w:t>44</w:t>
            </w:r>
          </w:p>
        </w:tc>
        <w:tc>
          <w:tcPr>
            <w:tcW w:w="804" w:type="pct"/>
            <w:noWrap/>
            <w:vAlign w:val="center"/>
          </w:tcPr>
          <w:p w14:paraId="6350F734" w14:textId="77777777" w:rsidR="00DD0DA9" w:rsidRPr="004E34CE" w:rsidRDefault="00DD0DA9" w:rsidP="00211ECA">
            <w:pPr>
              <w:jc w:val="center"/>
            </w:pPr>
            <w:r w:rsidRPr="004E34CE">
              <w:rPr>
                <w:shd w:val="clear" w:color="auto" w:fill="F8F9FA"/>
              </w:rPr>
              <w:t>54:03:031601:72</w:t>
            </w:r>
          </w:p>
        </w:tc>
        <w:tc>
          <w:tcPr>
            <w:tcW w:w="373" w:type="pct"/>
            <w:noWrap/>
            <w:vAlign w:val="center"/>
          </w:tcPr>
          <w:p w14:paraId="342869EC" w14:textId="77777777" w:rsidR="00DD0DA9" w:rsidRPr="004E34CE" w:rsidRDefault="00DD0DA9" w:rsidP="00211ECA">
            <w:pPr>
              <w:jc w:val="center"/>
            </w:pPr>
            <w:r w:rsidRPr="004E34CE">
              <w:rPr>
                <w:shd w:val="clear" w:color="auto" w:fill="FFFFFF"/>
              </w:rPr>
              <w:t>2 463</w:t>
            </w:r>
          </w:p>
        </w:tc>
        <w:tc>
          <w:tcPr>
            <w:tcW w:w="837" w:type="pct"/>
            <w:noWrap/>
            <w:vAlign w:val="center"/>
          </w:tcPr>
          <w:p w14:paraId="0D744905" w14:textId="77777777" w:rsidR="00DD0DA9" w:rsidRPr="004E34CE" w:rsidRDefault="00DD0DA9" w:rsidP="00211ECA">
            <w:pPr>
              <w:jc w:val="center"/>
            </w:pPr>
            <w:r w:rsidRPr="004E34CE">
              <w:t>Земли населенных пунктов</w:t>
            </w:r>
          </w:p>
        </w:tc>
        <w:tc>
          <w:tcPr>
            <w:tcW w:w="839" w:type="pct"/>
            <w:noWrap/>
            <w:vAlign w:val="center"/>
          </w:tcPr>
          <w:p w14:paraId="412206D4" w14:textId="77777777" w:rsidR="00DD0DA9" w:rsidRPr="004E34CE" w:rsidRDefault="00DD0DA9" w:rsidP="00211ECA">
            <w:pPr>
              <w:jc w:val="center"/>
            </w:pPr>
            <w:r w:rsidRPr="004E34CE">
              <w:rPr>
                <w:shd w:val="clear" w:color="auto" w:fill="F8F9FA"/>
              </w:rPr>
              <w:t>Для обслуживания жилого дома</w:t>
            </w:r>
          </w:p>
        </w:tc>
        <w:tc>
          <w:tcPr>
            <w:tcW w:w="1016" w:type="pct"/>
            <w:noWrap/>
            <w:vAlign w:val="center"/>
          </w:tcPr>
          <w:p w14:paraId="516CCDD4" w14:textId="77777777" w:rsidR="00DD0DA9" w:rsidRPr="004E34CE" w:rsidRDefault="00DD0DA9" w:rsidP="00211ECA">
            <w:pPr>
              <w:jc w:val="center"/>
            </w:pPr>
            <w:r w:rsidRPr="004E34CE">
              <w:t>Земли населенных пунктов</w:t>
            </w:r>
          </w:p>
        </w:tc>
        <w:tc>
          <w:tcPr>
            <w:tcW w:w="862" w:type="pct"/>
            <w:noWrap/>
            <w:vAlign w:val="center"/>
          </w:tcPr>
          <w:p w14:paraId="56211D8C" w14:textId="77777777" w:rsidR="00DD0DA9" w:rsidRPr="004E34CE" w:rsidRDefault="00DD0DA9" w:rsidP="00211ECA">
            <w:pPr>
              <w:jc w:val="center"/>
            </w:pPr>
            <w:r w:rsidRPr="004E34CE">
              <w:rPr>
                <w:shd w:val="clear" w:color="auto" w:fill="F8F9FA"/>
              </w:rPr>
              <w:t>Для обслуживания жилого дома</w:t>
            </w:r>
          </w:p>
        </w:tc>
      </w:tr>
      <w:tr w:rsidR="00DD0DA9" w:rsidRPr="004E34CE" w14:paraId="355AB6BE" w14:textId="77777777" w:rsidTr="00024F01">
        <w:tblPrEx>
          <w:jc w:val="left"/>
        </w:tblPrEx>
        <w:trPr>
          <w:trHeight w:val="323"/>
        </w:trPr>
        <w:tc>
          <w:tcPr>
            <w:tcW w:w="267" w:type="pct"/>
            <w:noWrap/>
            <w:vAlign w:val="center"/>
          </w:tcPr>
          <w:p w14:paraId="34B96684" w14:textId="77777777" w:rsidR="00DD0DA9" w:rsidRPr="004E34CE" w:rsidRDefault="00DD0DA9" w:rsidP="00211ECA">
            <w:pPr>
              <w:jc w:val="center"/>
            </w:pPr>
            <w:r w:rsidRPr="004E34CE">
              <w:lastRenderedPageBreak/>
              <w:t>45</w:t>
            </w:r>
          </w:p>
        </w:tc>
        <w:tc>
          <w:tcPr>
            <w:tcW w:w="804" w:type="pct"/>
            <w:noWrap/>
            <w:vAlign w:val="center"/>
          </w:tcPr>
          <w:p w14:paraId="479E9A4A" w14:textId="77777777" w:rsidR="00DD0DA9" w:rsidRPr="004E34CE" w:rsidRDefault="00DD0DA9" w:rsidP="00211ECA">
            <w:pPr>
              <w:jc w:val="center"/>
            </w:pPr>
            <w:r w:rsidRPr="004E34CE">
              <w:rPr>
                <w:shd w:val="clear" w:color="auto" w:fill="F8F9FA"/>
              </w:rPr>
              <w:t>54:03:031601:73</w:t>
            </w:r>
          </w:p>
        </w:tc>
        <w:tc>
          <w:tcPr>
            <w:tcW w:w="373" w:type="pct"/>
            <w:noWrap/>
            <w:vAlign w:val="center"/>
          </w:tcPr>
          <w:p w14:paraId="2A91D589" w14:textId="77777777" w:rsidR="00DD0DA9" w:rsidRPr="004E34CE" w:rsidRDefault="00DD0DA9" w:rsidP="00211ECA">
            <w:pPr>
              <w:jc w:val="center"/>
            </w:pPr>
            <w:r w:rsidRPr="004E34CE">
              <w:rPr>
                <w:shd w:val="clear" w:color="auto" w:fill="FFFFFF"/>
              </w:rPr>
              <w:t>3 086</w:t>
            </w:r>
          </w:p>
        </w:tc>
        <w:tc>
          <w:tcPr>
            <w:tcW w:w="837" w:type="pct"/>
            <w:noWrap/>
            <w:vAlign w:val="center"/>
          </w:tcPr>
          <w:p w14:paraId="37B9BBA4" w14:textId="77777777" w:rsidR="00DD0DA9" w:rsidRPr="004E34CE" w:rsidRDefault="00DD0DA9" w:rsidP="00211ECA">
            <w:pPr>
              <w:jc w:val="center"/>
            </w:pPr>
            <w:r w:rsidRPr="004E34CE">
              <w:t>Земли населенных пунктов</w:t>
            </w:r>
          </w:p>
        </w:tc>
        <w:tc>
          <w:tcPr>
            <w:tcW w:w="839" w:type="pct"/>
            <w:noWrap/>
            <w:vAlign w:val="center"/>
          </w:tcPr>
          <w:p w14:paraId="6B60585E"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6A2B0D86" w14:textId="77777777" w:rsidR="00DD0DA9" w:rsidRPr="004E34CE" w:rsidRDefault="00DD0DA9" w:rsidP="00211ECA">
            <w:pPr>
              <w:jc w:val="center"/>
            </w:pPr>
            <w:r w:rsidRPr="004E34CE">
              <w:t>Земли населенных пунктов</w:t>
            </w:r>
          </w:p>
        </w:tc>
        <w:tc>
          <w:tcPr>
            <w:tcW w:w="862" w:type="pct"/>
            <w:noWrap/>
            <w:vAlign w:val="center"/>
          </w:tcPr>
          <w:p w14:paraId="10B2C5CB"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7326C8AE" w14:textId="77777777" w:rsidTr="00024F01">
        <w:tblPrEx>
          <w:jc w:val="left"/>
        </w:tblPrEx>
        <w:trPr>
          <w:trHeight w:val="323"/>
        </w:trPr>
        <w:tc>
          <w:tcPr>
            <w:tcW w:w="267" w:type="pct"/>
            <w:noWrap/>
            <w:vAlign w:val="center"/>
          </w:tcPr>
          <w:p w14:paraId="74216120" w14:textId="77777777" w:rsidR="00DD0DA9" w:rsidRPr="004E34CE" w:rsidRDefault="00DD0DA9" w:rsidP="00211ECA">
            <w:pPr>
              <w:jc w:val="center"/>
            </w:pPr>
            <w:r w:rsidRPr="004E34CE">
              <w:t>46</w:t>
            </w:r>
          </w:p>
        </w:tc>
        <w:tc>
          <w:tcPr>
            <w:tcW w:w="804" w:type="pct"/>
            <w:noWrap/>
            <w:vAlign w:val="center"/>
          </w:tcPr>
          <w:p w14:paraId="3F97FB1E" w14:textId="77777777" w:rsidR="00DD0DA9" w:rsidRPr="004E34CE" w:rsidRDefault="00DD0DA9" w:rsidP="00211ECA">
            <w:pPr>
              <w:jc w:val="center"/>
            </w:pPr>
            <w:r w:rsidRPr="004E34CE">
              <w:br/>
            </w:r>
            <w:r w:rsidRPr="004E34CE">
              <w:rPr>
                <w:shd w:val="clear" w:color="auto" w:fill="F8F9FA"/>
              </w:rPr>
              <w:t>54:03:031601:75</w:t>
            </w:r>
          </w:p>
        </w:tc>
        <w:tc>
          <w:tcPr>
            <w:tcW w:w="373" w:type="pct"/>
            <w:noWrap/>
            <w:vAlign w:val="center"/>
          </w:tcPr>
          <w:p w14:paraId="4489765B" w14:textId="77777777" w:rsidR="00DD0DA9" w:rsidRPr="004E34CE" w:rsidRDefault="00DD0DA9" w:rsidP="00211ECA">
            <w:pPr>
              <w:jc w:val="center"/>
            </w:pPr>
            <w:r w:rsidRPr="004E34CE">
              <w:rPr>
                <w:shd w:val="clear" w:color="auto" w:fill="FFFFFF"/>
              </w:rPr>
              <w:t>4 131</w:t>
            </w:r>
          </w:p>
        </w:tc>
        <w:tc>
          <w:tcPr>
            <w:tcW w:w="837" w:type="pct"/>
            <w:noWrap/>
            <w:vAlign w:val="center"/>
          </w:tcPr>
          <w:p w14:paraId="688E4D55" w14:textId="77777777" w:rsidR="00DD0DA9" w:rsidRPr="004E34CE" w:rsidRDefault="00DD0DA9" w:rsidP="00211ECA">
            <w:pPr>
              <w:jc w:val="center"/>
            </w:pPr>
            <w:r w:rsidRPr="004E34CE">
              <w:t>Земли населенных пунктов</w:t>
            </w:r>
          </w:p>
        </w:tc>
        <w:tc>
          <w:tcPr>
            <w:tcW w:w="839" w:type="pct"/>
            <w:noWrap/>
            <w:vAlign w:val="center"/>
          </w:tcPr>
          <w:p w14:paraId="3639B2A3"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5E86DB40" w14:textId="77777777" w:rsidR="00DD0DA9" w:rsidRPr="004E34CE" w:rsidRDefault="00DD0DA9" w:rsidP="00211ECA">
            <w:pPr>
              <w:jc w:val="center"/>
            </w:pPr>
            <w:r w:rsidRPr="004E34CE">
              <w:t>Земли населенных пунктов</w:t>
            </w:r>
          </w:p>
        </w:tc>
        <w:tc>
          <w:tcPr>
            <w:tcW w:w="862" w:type="pct"/>
            <w:noWrap/>
            <w:vAlign w:val="center"/>
          </w:tcPr>
          <w:p w14:paraId="7695FD63"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4E851AE3" w14:textId="77777777" w:rsidTr="00024F01">
        <w:tblPrEx>
          <w:jc w:val="left"/>
        </w:tblPrEx>
        <w:trPr>
          <w:trHeight w:val="323"/>
        </w:trPr>
        <w:tc>
          <w:tcPr>
            <w:tcW w:w="267" w:type="pct"/>
            <w:noWrap/>
            <w:vAlign w:val="center"/>
          </w:tcPr>
          <w:p w14:paraId="31EDB605" w14:textId="77777777" w:rsidR="00DD0DA9" w:rsidRPr="004E34CE" w:rsidRDefault="00DD0DA9" w:rsidP="00211ECA">
            <w:pPr>
              <w:jc w:val="center"/>
            </w:pPr>
            <w:r w:rsidRPr="004E34CE">
              <w:t>47</w:t>
            </w:r>
          </w:p>
        </w:tc>
        <w:tc>
          <w:tcPr>
            <w:tcW w:w="804" w:type="pct"/>
            <w:noWrap/>
            <w:vAlign w:val="center"/>
          </w:tcPr>
          <w:p w14:paraId="076CAC92" w14:textId="77777777" w:rsidR="00DD0DA9" w:rsidRPr="004E34CE" w:rsidRDefault="00DD0DA9" w:rsidP="00211ECA">
            <w:pPr>
              <w:jc w:val="center"/>
            </w:pPr>
            <w:r w:rsidRPr="004E34CE">
              <w:br/>
            </w:r>
            <w:r w:rsidRPr="004E34CE">
              <w:rPr>
                <w:shd w:val="clear" w:color="auto" w:fill="F8F9FA"/>
              </w:rPr>
              <w:t>54:03:031601:85</w:t>
            </w:r>
          </w:p>
        </w:tc>
        <w:tc>
          <w:tcPr>
            <w:tcW w:w="373" w:type="pct"/>
            <w:noWrap/>
            <w:vAlign w:val="center"/>
          </w:tcPr>
          <w:p w14:paraId="6F250CD7" w14:textId="77777777" w:rsidR="00DD0DA9" w:rsidRPr="004E34CE" w:rsidRDefault="00DD0DA9" w:rsidP="00211ECA">
            <w:pPr>
              <w:jc w:val="center"/>
            </w:pPr>
            <w:r w:rsidRPr="004E34CE">
              <w:rPr>
                <w:shd w:val="clear" w:color="auto" w:fill="FFFFFF"/>
              </w:rPr>
              <w:t>2 883</w:t>
            </w:r>
          </w:p>
        </w:tc>
        <w:tc>
          <w:tcPr>
            <w:tcW w:w="837" w:type="pct"/>
            <w:noWrap/>
            <w:vAlign w:val="center"/>
          </w:tcPr>
          <w:p w14:paraId="7B6A8FF5" w14:textId="77777777" w:rsidR="00DD0DA9" w:rsidRPr="004E34CE" w:rsidRDefault="00DD0DA9" w:rsidP="00211ECA">
            <w:pPr>
              <w:jc w:val="center"/>
            </w:pPr>
            <w:r w:rsidRPr="004E34CE">
              <w:t>Земли населенных пунктов</w:t>
            </w:r>
          </w:p>
        </w:tc>
        <w:tc>
          <w:tcPr>
            <w:tcW w:w="839" w:type="pct"/>
            <w:noWrap/>
            <w:vAlign w:val="center"/>
          </w:tcPr>
          <w:p w14:paraId="4221B3F2"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22013431" w14:textId="77777777" w:rsidR="00DD0DA9" w:rsidRPr="004E34CE" w:rsidRDefault="00DD0DA9" w:rsidP="00211ECA">
            <w:pPr>
              <w:jc w:val="center"/>
            </w:pPr>
            <w:r w:rsidRPr="004E34CE">
              <w:t>Земли населенных пунктов</w:t>
            </w:r>
          </w:p>
        </w:tc>
        <w:tc>
          <w:tcPr>
            <w:tcW w:w="862" w:type="pct"/>
            <w:noWrap/>
            <w:vAlign w:val="center"/>
          </w:tcPr>
          <w:p w14:paraId="233BF725"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3D348077" w14:textId="77777777" w:rsidTr="00024F01">
        <w:tblPrEx>
          <w:jc w:val="left"/>
        </w:tblPrEx>
        <w:trPr>
          <w:trHeight w:val="323"/>
        </w:trPr>
        <w:tc>
          <w:tcPr>
            <w:tcW w:w="267" w:type="pct"/>
            <w:noWrap/>
            <w:vAlign w:val="center"/>
          </w:tcPr>
          <w:p w14:paraId="63654523" w14:textId="77777777" w:rsidR="00DD0DA9" w:rsidRPr="004E34CE" w:rsidRDefault="00DD0DA9" w:rsidP="00211ECA">
            <w:pPr>
              <w:jc w:val="center"/>
            </w:pPr>
            <w:r w:rsidRPr="004E34CE">
              <w:t>48</w:t>
            </w:r>
          </w:p>
        </w:tc>
        <w:tc>
          <w:tcPr>
            <w:tcW w:w="804" w:type="pct"/>
            <w:noWrap/>
            <w:vAlign w:val="center"/>
          </w:tcPr>
          <w:p w14:paraId="3F1A4547" w14:textId="77777777" w:rsidR="00DD0DA9" w:rsidRPr="004E34CE" w:rsidRDefault="00DD0DA9" w:rsidP="00211ECA">
            <w:pPr>
              <w:jc w:val="center"/>
            </w:pPr>
            <w:r w:rsidRPr="004E34CE">
              <w:br/>
            </w:r>
            <w:r w:rsidRPr="004E34CE">
              <w:rPr>
                <w:shd w:val="clear" w:color="auto" w:fill="F8F9FA"/>
              </w:rPr>
              <w:t>54:03:031601:53</w:t>
            </w:r>
          </w:p>
        </w:tc>
        <w:tc>
          <w:tcPr>
            <w:tcW w:w="373" w:type="pct"/>
            <w:noWrap/>
            <w:vAlign w:val="center"/>
          </w:tcPr>
          <w:p w14:paraId="6DE08E68" w14:textId="77777777" w:rsidR="00DD0DA9" w:rsidRPr="004E34CE" w:rsidRDefault="00DD0DA9" w:rsidP="00211ECA">
            <w:pPr>
              <w:jc w:val="center"/>
            </w:pPr>
            <w:r w:rsidRPr="004E34CE">
              <w:rPr>
                <w:shd w:val="clear" w:color="auto" w:fill="FFFFFF"/>
              </w:rPr>
              <w:t>4 978</w:t>
            </w:r>
          </w:p>
        </w:tc>
        <w:tc>
          <w:tcPr>
            <w:tcW w:w="837" w:type="pct"/>
            <w:noWrap/>
            <w:vAlign w:val="center"/>
          </w:tcPr>
          <w:p w14:paraId="5AC40EE9" w14:textId="77777777" w:rsidR="00DD0DA9" w:rsidRPr="004E34CE" w:rsidRDefault="00DD0DA9" w:rsidP="00211ECA">
            <w:pPr>
              <w:jc w:val="center"/>
            </w:pPr>
            <w:r w:rsidRPr="004E34CE">
              <w:t>Земли населенных пунктов</w:t>
            </w:r>
          </w:p>
        </w:tc>
        <w:tc>
          <w:tcPr>
            <w:tcW w:w="839" w:type="pct"/>
            <w:noWrap/>
            <w:vAlign w:val="center"/>
          </w:tcPr>
          <w:p w14:paraId="2E7CE679" w14:textId="77777777" w:rsidR="00DD0DA9" w:rsidRPr="004E34CE" w:rsidRDefault="00DD0DA9" w:rsidP="00211ECA">
            <w:pPr>
              <w:jc w:val="center"/>
            </w:pPr>
            <w:r w:rsidRPr="004E34CE">
              <w:rPr>
                <w:shd w:val="clear" w:color="auto" w:fill="F8F9FA"/>
              </w:rPr>
              <w:t>Для обслуживания малоэтажного жилого дома</w:t>
            </w:r>
          </w:p>
        </w:tc>
        <w:tc>
          <w:tcPr>
            <w:tcW w:w="1016" w:type="pct"/>
            <w:noWrap/>
            <w:vAlign w:val="center"/>
          </w:tcPr>
          <w:p w14:paraId="08A28408" w14:textId="77777777" w:rsidR="00DD0DA9" w:rsidRPr="004E34CE" w:rsidRDefault="00DD0DA9" w:rsidP="00211ECA">
            <w:pPr>
              <w:jc w:val="center"/>
            </w:pPr>
            <w:r w:rsidRPr="004E34CE">
              <w:t>Земли населенных пунктов</w:t>
            </w:r>
          </w:p>
        </w:tc>
        <w:tc>
          <w:tcPr>
            <w:tcW w:w="862" w:type="pct"/>
            <w:noWrap/>
            <w:vAlign w:val="center"/>
          </w:tcPr>
          <w:p w14:paraId="5DAFD2BD" w14:textId="77777777" w:rsidR="00DD0DA9" w:rsidRPr="004E34CE" w:rsidRDefault="00DD0DA9" w:rsidP="00211ECA">
            <w:pPr>
              <w:jc w:val="center"/>
            </w:pPr>
            <w:r w:rsidRPr="004E34CE">
              <w:rPr>
                <w:shd w:val="clear" w:color="auto" w:fill="F8F9FA"/>
              </w:rPr>
              <w:t>Для обслуживания малоэтажного жилого дома</w:t>
            </w:r>
          </w:p>
        </w:tc>
      </w:tr>
      <w:tr w:rsidR="00DD0DA9" w:rsidRPr="004E34CE" w14:paraId="0AC8AE0A" w14:textId="77777777" w:rsidTr="00024F01">
        <w:tblPrEx>
          <w:jc w:val="left"/>
        </w:tblPrEx>
        <w:trPr>
          <w:trHeight w:val="323"/>
        </w:trPr>
        <w:tc>
          <w:tcPr>
            <w:tcW w:w="267" w:type="pct"/>
            <w:noWrap/>
            <w:vAlign w:val="center"/>
          </w:tcPr>
          <w:p w14:paraId="22312CF9" w14:textId="77777777" w:rsidR="00DD0DA9" w:rsidRPr="004E34CE" w:rsidRDefault="00DD0DA9" w:rsidP="00211ECA">
            <w:pPr>
              <w:jc w:val="center"/>
            </w:pPr>
            <w:r w:rsidRPr="004E34CE">
              <w:t>49</w:t>
            </w:r>
          </w:p>
        </w:tc>
        <w:tc>
          <w:tcPr>
            <w:tcW w:w="804" w:type="pct"/>
            <w:noWrap/>
            <w:vAlign w:val="center"/>
          </w:tcPr>
          <w:p w14:paraId="53971AD5" w14:textId="77777777" w:rsidR="00DD0DA9" w:rsidRPr="004E34CE" w:rsidRDefault="00DD0DA9" w:rsidP="00211ECA">
            <w:pPr>
              <w:jc w:val="center"/>
            </w:pPr>
            <w:r w:rsidRPr="004E34CE">
              <w:rPr>
                <w:shd w:val="clear" w:color="auto" w:fill="F8F9FA"/>
              </w:rPr>
              <w:t>54:03:031601:55</w:t>
            </w:r>
          </w:p>
        </w:tc>
        <w:tc>
          <w:tcPr>
            <w:tcW w:w="373" w:type="pct"/>
            <w:noWrap/>
            <w:vAlign w:val="center"/>
          </w:tcPr>
          <w:p w14:paraId="66ED3711" w14:textId="77777777" w:rsidR="00DD0DA9" w:rsidRPr="004E34CE" w:rsidRDefault="00DD0DA9" w:rsidP="00211ECA">
            <w:pPr>
              <w:jc w:val="center"/>
            </w:pPr>
            <w:r w:rsidRPr="004E34CE">
              <w:rPr>
                <w:shd w:val="clear" w:color="auto" w:fill="FFFFFF"/>
              </w:rPr>
              <w:t>3 975</w:t>
            </w:r>
          </w:p>
        </w:tc>
        <w:tc>
          <w:tcPr>
            <w:tcW w:w="837" w:type="pct"/>
            <w:noWrap/>
            <w:vAlign w:val="center"/>
          </w:tcPr>
          <w:p w14:paraId="35667146" w14:textId="77777777" w:rsidR="00DD0DA9" w:rsidRPr="004E34CE" w:rsidRDefault="00DD0DA9" w:rsidP="00211ECA">
            <w:pPr>
              <w:jc w:val="center"/>
            </w:pPr>
            <w:r w:rsidRPr="004E34CE">
              <w:t>Земли населенных пунктов</w:t>
            </w:r>
          </w:p>
        </w:tc>
        <w:tc>
          <w:tcPr>
            <w:tcW w:w="839" w:type="pct"/>
            <w:noWrap/>
            <w:vAlign w:val="center"/>
          </w:tcPr>
          <w:p w14:paraId="36146C10" w14:textId="77777777" w:rsidR="00DD0DA9" w:rsidRPr="004E34CE" w:rsidRDefault="00DD0DA9" w:rsidP="00211ECA">
            <w:pPr>
              <w:jc w:val="center"/>
            </w:pPr>
            <w:r w:rsidRPr="004E34CE">
              <w:rPr>
                <w:shd w:val="clear" w:color="auto" w:fill="F8F9FA"/>
              </w:rPr>
              <w:t>Для строительства малоэтажного жилого дома</w:t>
            </w:r>
          </w:p>
        </w:tc>
        <w:tc>
          <w:tcPr>
            <w:tcW w:w="1016" w:type="pct"/>
            <w:noWrap/>
            <w:vAlign w:val="center"/>
          </w:tcPr>
          <w:p w14:paraId="48826F4A" w14:textId="77777777" w:rsidR="00DD0DA9" w:rsidRPr="004E34CE" w:rsidRDefault="00DD0DA9" w:rsidP="00211ECA">
            <w:pPr>
              <w:jc w:val="center"/>
            </w:pPr>
            <w:r w:rsidRPr="004E34CE">
              <w:t>Земли населенных пунктов</w:t>
            </w:r>
          </w:p>
        </w:tc>
        <w:tc>
          <w:tcPr>
            <w:tcW w:w="862" w:type="pct"/>
            <w:noWrap/>
            <w:vAlign w:val="center"/>
          </w:tcPr>
          <w:p w14:paraId="4EF43CAE" w14:textId="77777777" w:rsidR="00DD0DA9" w:rsidRPr="004E34CE" w:rsidRDefault="00DD0DA9" w:rsidP="00211ECA">
            <w:pPr>
              <w:jc w:val="center"/>
            </w:pPr>
            <w:r w:rsidRPr="004E34CE">
              <w:rPr>
                <w:shd w:val="clear" w:color="auto" w:fill="F8F9FA"/>
              </w:rPr>
              <w:t>Для строительства малоэтажного жилого дома</w:t>
            </w:r>
          </w:p>
        </w:tc>
      </w:tr>
    </w:tbl>
    <w:p w14:paraId="4612F370" w14:textId="77777777" w:rsidR="00372F4E" w:rsidRPr="004E34CE" w:rsidRDefault="00372F4E" w:rsidP="0071529A">
      <w:pPr>
        <w:pStyle w:val="a1"/>
        <w:spacing w:after="120"/>
        <w:jc w:val="left"/>
        <w:rPr>
          <w:b/>
          <w:sz w:val="28"/>
          <w:szCs w:val="28"/>
          <w:lang w:val="ru-RU"/>
        </w:rPr>
        <w:sectPr w:rsidR="00372F4E" w:rsidRPr="004E34CE" w:rsidSect="00651C99">
          <w:pgSz w:w="16838" w:h="11906" w:orient="landscape"/>
          <w:pgMar w:top="1701" w:right="1134" w:bottom="851" w:left="1134" w:header="680" w:footer="1077" w:gutter="0"/>
          <w:cols w:space="708"/>
          <w:docGrid w:linePitch="360"/>
        </w:sectPr>
      </w:pPr>
    </w:p>
    <w:p w14:paraId="7FB39D7E" w14:textId="5C095860" w:rsidR="00AE205C" w:rsidRPr="004E34CE" w:rsidRDefault="00BA0D34" w:rsidP="00AE205C">
      <w:pPr>
        <w:pStyle w:val="1"/>
        <w:spacing w:before="360"/>
        <w:rPr>
          <w:sz w:val="28"/>
          <w:lang w:eastAsia="ar-SA" w:bidi="en-US"/>
        </w:rPr>
      </w:pPr>
      <w:bookmarkStart w:id="261" w:name="_Toc84321525"/>
      <w:bookmarkStart w:id="262" w:name="_Toc100847551"/>
      <w:bookmarkStart w:id="263" w:name="_Toc106800883"/>
      <w:bookmarkStart w:id="264" w:name="_Toc149660351"/>
      <w:r w:rsidRPr="004E34CE">
        <w:rPr>
          <w:sz w:val="28"/>
          <w:lang w:eastAsia="ar-SA" w:bidi="en-US"/>
        </w:rPr>
        <w:lastRenderedPageBreak/>
        <w:t xml:space="preserve">8. </w:t>
      </w:r>
      <w:r w:rsidR="00AE205C" w:rsidRPr="004E34CE">
        <w:rPr>
          <w:sz w:val="28"/>
          <w:lang w:eastAsia="ar-SA" w:bidi="en-US"/>
        </w:rPr>
        <w:t>Технико-экономические показатели генерального плана</w:t>
      </w:r>
      <w:bookmarkEnd w:id="261"/>
      <w:bookmarkEnd w:id="262"/>
      <w:bookmarkEnd w:id="263"/>
      <w:bookmarkEnd w:id="264"/>
    </w:p>
    <w:p w14:paraId="28ADD998" w14:textId="46F97AAA" w:rsidR="00AE205C" w:rsidRPr="004E34CE" w:rsidRDefault="00AE205C" w:rsidP="00523459">
      <w:pPr>
        <w:pStyle w:val="a1"/>
        <w:spacing w:before="120"/>
        <w:jc w:val="right"/>
        <w:rPr>
          <w:b/>
          <w:sz w:val="28"/>
          <w:szCs w:val="28"/>
          <w:lang w:val="ru-RU"/>
        </w:rPr>
      </w:pPr>
      <w:r w:rsidRPr="004E34CE">
        <w:rPr>
          <w:b/>
          <w:sz w:val="28"/>
          <w:szCs w:val="28"/>
          <w:lang w:val="ru-RU"/>
        </w:rPr>
        <w:t xml:space="preserve">Таблица </w:t>
      </w:r>
      <w:r w:rsidR="00284474" w:rsidRPr="004E34CE">
        <w:rPr>
          <w:b/>
          <w:sz w:val="28"/>
          <w:szCs w:val="28"/>
          <w:lang w:val="ru-RU"/>
        </w:rPr>
        <w:t>8.1</w:t>
      </w:r>
    </w:p>
    <w:p w14:paraId="3A4D0ABB" w14:textId="3F305D7C" w:rsidR="00F42884" w:rsidRPr="004E34CE" w:rsidRDefault="00F42884" w:rsidP="00523459">
      <w:pPr>
        <w:pStyle w:val="a1"/>
        <w:spacing w:after="120"/>
        <w:jc w:val="center"/>
        <w:rPr>
          <w:b/>
          <w:sz w:val="28"/>
          <w:szCs w:val="28"/>
          <w:lang w:val="ru-RU"/>
        </w:rPr>
      </w:pPr>
      <w:r w:rsidRPr="004E34CE">
        <w:rPr>
          <w:b/>
          <w:sz w:val="28"/>
          <w:szCs w:val="28"/>
          <w:lang w:val="ru-RU"/>
        </w:rPr>
        <w:t>Технико-экономические показатели генерального плана</w:t>
      </w:r>
    </w:p>
    <w:tbl>
      <w:tblPr>
        <w:tblStyle w:val="ae"/>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CellMar>
          <w:left w:w="57" w:type="dxa"/>
          <w:right w:w="57" w:type="dxa"/>
        </w:tblCellMar>
        <w:tblLook w:val="04A0" w:firstRow="1" w:lastRow="0" w:firstColumn="1" w:lastColumn="0" w:noHBand="0" w:noVBand="1"/>
      </w:tblPr>
      <w:tblGrid>
        <w:gridCol w:w="420"/>
        <w:gridCol w:w="3414"/>
        <w:gridCol w:w="1284"/>
        <w:gridCol w:w="1574"/>
        <w:gridCol w:w="1447"/>
        <w:gridCol w:w="1329"/>
      </w:tblGrid>
      <w:tr w:rsidR="0033164C" w:rsidRPr="004E34CE" w14:paraId="1CF749DB" w14:textId="77777777" w:rsidTr="00771580">
        <w:trPr>
          <w:cantSplit/>
          <w:tblHeader/>
        </w:trPr>
        <w:tc>
          <w:tcPr>
            <w:tcW w:w="222" w:type="pct"/>
            <w:shd w:val="clear" w:color="auto" w:fill="FFFFFF" w:themeFill="background1"/>
          </w:tcPr>
          <w:p w14:paraId="0FE5F536" w14:textId="77777777" w:rsidR="0033164C" w:rsidRPr="004E34CE" w:rsidRDefault="0033164C" w:rsidP="00153311">
            <w:pPr>
              <w:pStyle w:val="a1"/>
              <w:ind w:left="-71" w:firstLine="0"/>
              <w:jc w:val="center"/>
              <w:rPr>
                <w:b/>
                <w:lang w:val="ru-RU"/>
              </w:rPr>
            </w:pPr>
            <w:r w:rsidRPr="004E34CE">
              <w:rPr>
                <w:b/>
                <w:lang w:val="ru-RU"/>
              </w:rPr>
              <w:t>№ п/п</w:t>
            </w:r>
          </w:p>
        </w:tc>
        <w:tc>
          <w:tcPr>
            <w:tcW w:w="1803" w:type="pct"/>
            <w:shd w:val="clear" w:color="auto" w:fill="FFFFFF" w:themeFill="background1"/>
          </w:tcPr>
          <w:p w14:paraId="03FCCF2B" w14:textId="77777777" w:rsidR="0033164C" w:rsidRPr="004E34CE" w:rsidRDefault="0033164C" w:rsidP="00153311">
            <w:pPr>
              <w:pStyle w:val="a1"/>
              <w:ind w:firstLine="0"/>
              <w:jc w:val="center"/>
              <w:rPr>
                <w:b/>
                <w:lang w:val="ru-RU"/>
              </w:rPr>
            </w:pPr>
            <w:r w:rsidRPr="004E34CE">
              <w:rPr>
                <w:b/>
                <w:lang w:val="ru-RU"/>
              </w:rPr>
              <w:t>Показатели</w:t>
            </w:r>
          </w:p>
        </w:tc>
        <w:tc>
          <w:tcPr>
            <w:tcW w:w="678" w:type="pct"/>
            <w:shd w:val="clear" w:color="auto" w:fill="FFFFFF" w:themeFill="background1"/>
          </w:tcPr>
          <w:p w14:paraId="14A46117" w14:textId="77777777" w:rsidR="0033164C" w:rsidRPr="004E34CE" w:rsidRDefault="0033164C" w:rsidP="00153311">
            <w:pPr>
              <w:pStyle w:val="a1"/>
              <w:ind w:firstLine="0"/>
              <w:jc w:val="center"/>
              <w:rPr>
                <w:b/>
                <w:lang w:val="ru-RU"/>
              </w:rPr>
            </w:pPr>
            <w:r w:rsidRPr="004E34CE">
              <w:rPr>
                <w:b/>
                <w:lang w:val="ru-RU"/>
              </w:rPr>
              <w:t>Единица измерения</w:t>
            </w:r>
          </w:p>
        </w:tc>
        <w:tc>
          <w:tcPr>
            <w:tcW w:w="831" w:type="pct"/>
            <w:shd w:val="clear" w:color="auto" w:fill="FFFFFF" w:themeFill="background1"/>
          </w:tcPr>
          <w:p w14:paraId="012D793D" w14:textId="4DF1EB35" w:rsidR="0033164C" w:rsidRPr="004E34CE" w:rsidRDefault="0033164C" w:rsidP="00153311">
            <w:pPr>
              <w:pStyle w:val="a1"/>
              <w:ind w:firstLine="0"/>
              <w:jc w:val="center"/>
              <w:rPr>
                <w:b/>
                <w:lang w:val="ru-RU"/>
              </w:rPr>
            </w:pPr>
            <w:r w:rsidRPr="004E34CE">
              <w:rPr>
                <w:b/>
                <w:lang w:val="ru-RU"/>
              </w:rPr>
              <w:t>Современное состояние (202</w:t>
            </w:r>
            <w:r w:rsidR="006E6D0C" w:rsidRPr="004E34CE">
              <w:rPr>
                <w:b/>
                <w:lang w:val="ru-RU"/>
              </w:rPr>
              <w:t>3</w:t>
            </w:r>
            <w:r w:rsidRPr="004E34CE">
              <w:rPr>
                <w:b/>
                <w:lang w:val="ru-RU"/>
              </w:rPr>
              <w:t xml:space="preserve"> год)</w:t>
            </w:r>
          </w:p>
        </w:tc>
        <w:tc>
          <w:tcPr>
            <w:tcW w:w="764" w:type="pct"/>
            <w:shd w:val="clear" w:color="auto" w:fill="FFFFFF" w:themeFill="background1"/>
          </w:tcPr>
          <w:p w14:paraId="784F9C3E" w14:textId="0F4016BF" w:rsidR="0033164C" w:rsidRPr="004E34CE" w:rsidRDefault="0033164C" w:rsidP="00153311">
            <w:pPr>
              <w:pStyle w:val="a1"/>
              <w:ind w:firstLine="0"/>
              <w:jc w:val="center"/>
              <w:rPr>
                <w:b/>
                <w:lang w:val="ru-RU"/>
              </w:rPr>
            </w:pPr>
            <w:r w:rsidRPr="004E34CE">
              <w:rPr>
                <w:b/>
                <w:lang w:val="ru-RU"/>
              </w:rPr>
              <w:t>Первая очередь (203</w:t>
            </w:r>
            <w:r w:rsidR="006E6D0C" w:rsidRPr="004E34CE">
              <w:rPr>
                <w:b/>
                <w:lang w:val="ru-RU"/>
              </w:rPr>
              <w:t>3</w:t>
            </w:r>
            <w:r w:rsidR="00A26939" w:rsidRPr="004E34CE">
              <w:rPr>
                <w:b/>
                <w:lang w:val="ru-RU"/>
              </w:rPr>
              <w:t xml:space="preserve"> год</w:t>
            </w:r>
            <w:r w:rsidRPr="004E34CE">
              <w:rPr>
                <w:b/>
                <w:lang w:val="ru-RU"/>
              </w:rPr>
              <w:t>)</w:t>
            </w:r>
          </w:p>
        </w:tc>
        <w:tc>
          <w:tcPr>
            <w:tcW w:w="702" w:type="pct"/>
            <w:shd w:val="clear" w:color="auto" w:fill="FFFFFF" w:themeFill="background1"/>
          </w:tcPr>
          <w:p w14:paraId="4890D062" w14:textId="0D00F1F9" w:rsidR="0033164C" w:rsidRPr="004E34CE" w:rsidRDefault="0033164C" w:rsidP="00153311">
            <w:pPr>
              <w:pStyle w:val="a1"/>
              <w:ind w:firstLine="0"/>
              <w:jc w:val="center"/>
              <w:rPr>
                <w:b/>
                <w:lang w:val="ru-RU"/>
              </w:rPr>
            </w:pPr>
            <w:r w:rsidRPr="004E34CE">
              <w:rPr>
                <w:b/>
                <w:lang w:val="ru-RU"/>
              </w:rPr>
              <w:t xml:space="preserve">Расчетный срок </w:t>
            </w:r>
          </w:p>
          <w:p w14:paraId="7697146B" w14:textId="77777777" w:rsidR="0033164C" w:rsidRPr="004E34CE" w:rsidRDefault="0033164C" w:rsidP="00153311">
            <w:pPr>
              <w:pStyle w:val="a1"/>
              <w:ind w:firstLine="0"/>
              <w:jc w:val="center"/>
              <w:rPr>
                <w:b/>
                <w:lang w:val="ru-RU"/>
              </w:rPr>
            </w:pPr>
            <w:r w:rsidRPr="004E34CE">
              <w:rPr>
                <w:b/>
                <w:lang w:val="ru-RU"/>
              </w:rPr>
              <w:t>(2045 год)</w:t>
            </w:r>
          </w:p>
        </w:tc>
      </w:tr>
      <w:tr w:rsidR="00810FBA" w:rsidRPr="004E34CE" w14:paraId="02404E7F" w14:textId="77777777" w:rsidTr="00810FBA">
        <w:trPr>
          <w:cantSplit/>
        </w:trPr>
        <w:tc>
          <w:tcPr>
            <w:tcW w:w="5000" w:type="pct"/>
            <w:gridSpan w:val="6"/>
            <w:shd w:val="clear" w:color="auto" w:fill="FFFFFF" w:themeFill="background1"/>
          </w:tcPr>
          <w:p w14:paraId="55D90922" w14:textId="2129FEF8" w:rsidR="00810FBA" w:rsidRPr="004E34CE" w:rsidRDefault="00810FBA" w:rsidP="00153311">
            <w:pPr>
              <w:pStyle w:val="a1"/>
              <w:ind w:firstLine="0"/>
              <w:jc w:val="center"/>
              <w:rPr>
                <w:b/>
                <w:lang w:val="ru-RU"/>
              </w:rPr>
            </w:pPr>
            <w:r w:rsidRPr="004E34CE">
              <w:rPr>
                <w:b/>
              </w:rPr>
              <w:t>I</w:t>
            </w:r>
            <w:r w:rsidRPr="004E34CE">
              <w:rPr>
                <w:b/>
                <w:lang w:val="ru-RU"/>
              </w:rPr>
              <w:t>. Территория</w:t>
            </w:r>
          </w:p>
        </w:tc>
      </w:tr>
      <w:tr w:rsidR="003F1328" w:rsidRPr="004E34CE" w14:paraId="476B2A98" w14:textId="77777777" w:rsidTr="0046423F">
        <w:trPr>
          <w:cantSplit/>
        </w:trPr>
        <w:tc>
          <w:tcPr>
            <w:tcW w:w="222" w:type="pct"/>
            <w:vMerge w:val="restart"/>
            <w:shd w:val="clear" w:color="auto" w:fill="FFFFFF" w:themeFill="background1"/>
          </w:tcPr>
          <w:p w14:paraId="78101C40" w14:textId="77777777" w:rsidR="003F1328" w:rsidRPr="004E34CE" w:rsidRDefault="003F1328" w:rsidP="003F1328">
            <w:pPr>
              <w:pStyle w:val="a1"/>
              <w:ind w:firstLine="0"/>
              <w:jc w:val="center"/>
              <w:rPr>
                <w:b/>
                <w:lang w:val="ru-RU"/>
              </w:rPr>
            </w:pPr>
            <w:r w:rsidRPr="004E34CE">
              <w:rPr>
                <w:b/>
                <w:lang w:val="ru-RU"/>
              </w:rPr>
              <w:t>1.1</w:t>
            </w:r>
          </w:p>
        </w:tc>
        <w:tc>
          <w:tcPr>
            <w:tcW w:w="1803" w:type="pct"/>
            <w:shd w:val="clear" w:color="auto" w:fill="FFFFFF" w:themeFill="background1"/>
          </w:tcPr>
          <w:p w14:paraId="1D18B359" w14:textId="77777777" w:rsidR="003F1328" w:rsidRPr="004E34CE" w:rsidRDefault="003F1328" w:rsidP="003F1328">
            <w:pPr>
              <w:pStyle w:val="a1"/>
              <w:ind w:firstLine="0"/>
              <w:jc w:val="left"/>
              <w:rPr>
                <w:b/>
                <w:lang w:val="ru-RU"/>
              </w:rPr>
            </w:pPr>
            <w:r w:rsidRPr="004E34CE">
              <w:rPr>
                <w:b/>
                <w:lang w:val="ru-RU"/>
              </w:rPr>
              <w:t>Общая площадь земель в границах МО, в том числе:</w:t>
            </w:r>
          </w:p>
        </w:tc>
        <w:tc>
          <w:tcPr>
            <w:tcW w:w="678" w:type="pct"/>
            <w:shd w:val="clear" w:color="auto" w:fill="FFFFFF" w:themeFill="background1"/>
            <w:vAlign w:val="center"/>
          </w:tcPr>
          <w:p w14:paraId="57A51DB2" w14:textId="77777777" w:rsidR="003F1328" w:rsidRPr="004E34CE" w:rsidRDefault="003F1328" w:rsidP="003F1328">
            <w:pPr>
              <w:pStyle w:val="a1"/>
              <w:ind w:firstLine="0"/>
              <w:jc w:val="center"/>
              <w:rPr>
                <w:vertAlign w:val="superscript"/>
                <w:lang w:val="ru-RU"/>
              </w:rPr>
            </w:pPr>
            <w:r w:rsidRPr="004E34CE">
              <w:rPr>
                <w:lang w:val="ru-RU"/>
              </w:rPr>
              <w:t>га</w:t>
            </w:r>
          </w:p>
        </w:tc>
        <w:tc>
          <w:tcPr>
            <w:tcW w:w="831" w:type="pct"/>
            <w:shd w:val="clear" w:color="auto" w:fill="FFFFFF" w:themeFill="background1"/>
            <w:vAlign w:val="center"/>
          </w:tcPr>
          <w:p w14:paraId="747110A0" w14:textId="70EF13AD" w:rsidR="003F1328" w:rsidRPr="004E34CE" w:rsidRDefault="003F1328" w:rsidP="0046423F">
            <w:pPr>
              <w:pStyle w:val="a1"/>
              <w:ind w:firstLine="0"/>
              <w:jc w:val="center"/>
              <w:rPr>
                <w:color w:val="000000"/>
              </w:rPr>
            </w:pPr>
            <w:r w:rsidRPr="004E34CE">
              <w:rPr>
                <w:b/>
                <w:bCs/>
                <w:color w:val="000000"/>
              </w:rPr>
              <w:t>11166,87</w:t>
            </w:r>
          </w:p>
        </w:tc>
        <w:tc>
          <w:tcPr>
            <w:tcW w:w="764" w:type="pct"/>
            <w:shd w:val="clear" w:color="auto" w:fill="FFFFFF" w:themeFill="background1"/>
            <w:vAlign w:val="center"/>
          </w:tcPr>
          <w:p w14:paraId="311F3D6E" w14:textId="1ED2CBBC" w:rsidR="003F1328" w:rsidRPr="004E34CE" w:rsidRDefault="003F1328" w:rsidP="0046423F">
            <w:pPr>
              <w:pStyle w:val="a1"/>
              <w:ind w:firstLine="0"/>
              <w:jc w:val="center"/>
              <w:rPr>
                <w:color w:val="000000"/>
              </w:rPr>
            </w:pPr>
            <w:r w:rsidRPr="004E34CE">
              <w:rPr>
                <w:b/>
                <w:bCs/>
                <w:color w:val="000000"/>
              </w:rPr>
              <w:t>11166,87</w:t>
            </w:r>
          </w:p>
        </w:tc>
        <w:tc>
          <w:tcPr>
            <w:tcW w:w="702" w:type="pct"/>
            <w:shd w:val="clear" w:color="auto" w:fill="FFFFFF" w:themeFill="background1"/>
            <w:vAlign w:val="center"/>
          </w:tcPr>
          <w:p w14:paraId="3097B799" w14:textId="5D10DEEE" w:rsidR="003F1328" w:rsidRPr="004E34CE" w:rsidRDefault="003F1328" w:rsidP="0046423F">
            <w:pPr>
              <w:pStyle w:val="a1"/>
              <w:ind w:firstLine="0"/>
              <w:jc w:val="center"/>
              <w:rPr>
                <w:color w:val="000000"/>
              </w:rPr>
            </w:pPr>
            <w:r w:rsidRPr="004E34CE">
              <w:rPr>
                <w:b/>
                <w:bCs/>
                <w:color w:val="000000"/>
              </w:rPr>
              <w:t>11166,87</w:t>
            </w:r>
          </w:p>
        </w:tc>
      </w:tr>
      <w:tr w:rsidR="003F1328" w:rsidRPr="004E34CE" w14:paraId="7CE5E3F3" w14:textId="77777777" w:rsidTr="0046423F">
        <w:trPr>
          <w:cantSplit/>
        </w:trPr>
        <w:tc>
          <w:tcPr>
            <w:tcW w:w="222" w:type="pct"/>
            <w:vMerge/>
            <w:shd w:val="clear" w:color="auto" w:fill="FFFFFF" w:themeFill="background1"/>
          </w:tcPr>
          <w:p w14:paraId="754DE407"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4831E671" w14:textId="02A7D2B6" w:rsidR="003F1328" w:rsidRPr="004E34CE" w:rsidRDefault="003F1328" w:rsidP="003F1328">
            <w:pPr>
              <w:pStyle w:val="a1"/>
              <w:ind w:firstLine="0"/>
              <w:jc w:val="left"/>
              <w:rPr>
                <w:b/>
                <w:bCs/>
                <w:lang w:val="ru-RU"/>
              </w:rPr>
            </w:pPr>
            <w:r w:rsidRPr="004E34CE">
              <w:rPr>
                <w:lang w:val="ru-RU"/>
              </w:rPr>
              <w:t>Зона застройки индивидуальными жилыми домами</w:t>
            </w:r>
          </w:p>
        </w:tc>
        <w:tc>
          <w:tcPr>
            <w:tcW w:w="678" w:type="pct"/>
            <w:shd w:val="clear" w:color="auto" w:fill="FFFFFF" w:themeFill="background1"/>
            <w:vAlign w:val="center"/>
          </w:tcPr>
          <w:p w14:paraId="3D62474E" w14:textId="77777777" w:rsidR="003F1328" w:rsidRPr="004E34CE" w:rsidRDefault="003F1328" w:rsidP="003F1328">
            <w:pPr>
              <w:pStyle w:val="a1"/>
              <w:ind w:firstLine="0"/>
              <w:jc w:val="center"/>
              <w:rPr>
                <w:color w:val="000000"/>
                <w:lang w:val="ru-RU"/>
              </w:rPr>
            </w:pPr>
            <w:r w:rsidRPr="004E34CE">
              <w:rPr>
                <w:lang w:val="ru-RU"/>
              </w:rPr>
              <w:t>га</w:t>
            </w:r>
          </w:p>
        </w:tc>
        <w:tc>
          <w:tcPr>
            <w:tcW w:w="831" w:type="pct"/>
            <w:shd w:val="clear" w:color="auto" w:fill="FFFFFF" w:themeFill="background1"/>
            <w:vAlign w:val="center"/>
          </w:tcPr>
          <w:p w14:paraId="7E565565" w14:textId="0DD6D9B7" w:rsidR="003F1328" w:rsidRPr="004E34CE" w:rsidRDefault="003F1328" w:rsidP="0046423F">
            <w:pPr>
              <w:pStyle w:val="a1"/>
              <w:ind w:firstLine="0"/>
              <w:jc w:val="center"/>
              <w:rPr>
                <w:color w:val="000000"/>
              </w:rPr>
            </w:pPr>
            <w:r w:rsidRPr="004E34CE">
              <w:rPr>
                <w:color w:val="000000"/>
              </w:rPr>
              <w:t>157,8</w:t>
            </w:r>
          </w:p>
        </w:tc>
        <w:tc>
          <w:tcPr>
            <w:tcW w:w="764" w:type="pct"/>
            <w:shd w:val="clear" w:color="auto" w:fill="FFFFFF" w:themeFill="background1"/>
            <w:vAlign w:val="center"/>
          </w:tcPr>
          <w:p w14:paraId="71666E25" w14:textId="066AF410" w:rsidR="003F1328" w:rsidRPr="004E34CE" w:rsidRDefault="003F1328" w:rsidP="0046423F">
            <w:pPr>
              <w:pStyle w:val="a1"/>
              <w:ind w:firstLine="0"/>
              <w:jc w:val="center"/>
              <w:rPr>
                <w:color w:val="000000"/>
              </w:rPr>
            </w:pPr>
            <w:r w:rsidRPr="004E34CE">
              <w:rPr>
                <w:color w:val="000000"/>
              </w:rPr>
              <w:t>160,5</w:t>
            </w:r>
          </w:p>
        </w:tc>
        <w:tc>
          <w:tcPr>
            <w:tcW w:w="702" w:type="pct"/>
            <w:shd w:val="clear" w:color="auto" w:fill="FFFFFF" w:themeFill="background1"/>
            <w:vAlign w:val="center"/>
          </w:tcPr>
          <w:p w14:paraId="511710A1" w14:textId="457FCA26" w:rsidR="003F1328" w:rsidRPr="004E34CE" w:rsidRDefault="003F1328" w:rsidP="0046423F">
            <w:pPr>
              <w:pStyle w:val="a1"/>
              <w:ind w:firstLine="0"/>
              <w:jc w:val="center"/>
              <w:rPr>
                <w:color w:val="000000"/>
              </w:rPr>
            </w:pPr>
            <w:r w:rsidRPr="004E34CE">
              <w:rPr>
                <w:color w:val="000000"/>
              </w:rPr>
              <w:t>160,5</w:t>
            </w:r>
          </w:p>
        </w:tc>
      </w:tr>
      <w:tr w:rsidR="003F1328" w:rsidRPr="004E34CE" w14:paraId="6422B2E7" w14:textId="77777777" w:rsidTr="0046423F">
        <w:trPr>
          <w:cantSplit/>
        </w:trPr>
        <w:tc>
          <w:tcPr>
            <w:tcW w:w="222" w:type="pct"/>
            <w:vMerge/>
            <w:shd w:val="clear" w:color="auto" w:fill="FFFFFF" w:themeFill="background1"/>
          </w:tcPr>
          <w:p w14:paraId="6DC35667"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79D690D8" w14:textId="0FA6C454" w:rsidR="003F1328" w:rsidRPr="004E34CE" w:rsidRDefault="003F1328" w:rsidP="003F1328">
            <w:pPr>
              <w:pStyle w:val="a1"/>
              <w:ind w:firstLine="0"/>
              <w:jc w:val="left"/>
              <w:rPr>
                <w:b/>
                <w:lang w:val="ru-RU"/>
              </w:rPr>
            </w:pPr>
            <w:r w:rsidRPr="004E34CE">
              <w:t>Многофункциональная общественно-деловая зона</w:t>
            </w:r>
          </w:p>
        </w:tc>
        <w:tc>
          <w:tcPr>
            <w:tcW w:w="678" w:type="pct"/>
            <w:shd w:val="clear" w:color="auto" w:fill="FFFFFF" w:themeFill="background1"/>
            <w:vAlign w:val="center"/>
          </w:tcPr>
          <w:p w14:paraId="377FB02C" w14:textId="77777777" w:rsidR="003F1328" w:rsidRPr="004E34CE" w:rsidRDefault="003F1328" w:rsidP="003F1328">
            <w:pPr>
              <w:pStyle w:val="a1"/>
              <w:ind w:firstLine="0"/>
              <w:jc w:val="center"/>
              <w:rPr>
                <w:lang w:val="ru-RU"/>
              </w:rPr>
            </w:pPr>
            <w:r w:rsidRPr="004E34CE">
              <w:rPr>
                <w:color w:val="000000"/>
              </w:rPr>
              <w:t>га</w:t>
            </w:r>
          </w:p>
        </w:tc>
        <w:tc>
          <w:tcPr>
            <w:tcW w:w="831" w:type="pct"/>
            <w:shd w:val="clear" w:color="auto" w:fill="FFFFFF" w:themeFill="background1"/>
            <w:vAlign w:val="center"/>
          </w:tcPr>
          <w:p w14:paraId="38964BA5" w14:textId="0E627BF6" w:rsidR="003F1328" w:rsidRPr="004E34CE" w:rsidRDefault="003F1328" w:rsidP="0046423F">
            <w:pPr>
              <w:pStyle w:val="a1"/>
              <w:ind w:firstLine="0"/>
              <w:jc w:val="center"/>
              <w:rPr>
                <w:color w:val="000000"/>
              </w:rPr>
            </w:pPr>
            <w:r w:rsidRPr="004E34CE">
              <w:rPr>
                <w:color w:val="000000"/>
              </w:rPr>
              <w:t>0,8</w:t>
            </w:r>
          </w:p>
        </w:tc>
        <w:tc>
          <w:tcPr>
            <w:tcW w:w="764" w:type="pct"/>
            <w:shd w:val="clear" w:color="auto" w:fill="FFFFFF" w:themeFill="background1"/>
            <w:vAlign w:val="center"/>
          </w:tcPr>
          <w:p w14:paraId="1113B7EE" w14:textId="733A3892" w:rsidR="003F1328" w:rsidRPr="004E34CE" w:rsidRDefault="003F1328" w:rsidP="0046423F">
            <w:pPr>
              <w:pStyle w:val="a1"/>
              <w:ind w:firstLine="0"/>
              <w:jc w:val="center"/>
              <w:rPr>
                <w:color w:val="000000"/>
              </w:rPr>
            </w:pPr>
            <w:r w:rsidRPr="004E34CE">
              <w:rPr>
                <w:color w:val="000000"/>
              </w:rPr>
              <w:t>0,8</w:t>
            </w:r>
          </w:p>
        </w:tc>
        <w:tc>
          <w:tcPr>
            <w:tcW w:w="702" w:type="pct"/>
            <w:shd w:val="clear" w:color="auto" w:fill="FFFFFF" w:themeFill="background1"/>
            <w:vAlign w:val="center"/>
          </w:tcPr>
          <w:p w14:paraId="78E0D39A" w14:textId="527AEEFE" w:rsidR="003F1328" w:rsidRPr="004E34CE" w:rsidRDefault="003F1328" w:rsidP="0046423F">
            <w:pPr>
              <w:pStyle w:val="a1"/>
              <w:ind w:firstLine="0"/>
              <w:jc w:val="center"/>
              <w:rPr>
                <w:color w:val="000000"/>
              </w:rPr>
            </w:pPr>
            <w:r w:rsidRPr="004E34CE">
              <w:rPr>
                <w:color w:val="000000"/>
              </w:rPr>
              <w:t>0,8</w:t>
            </w:r>
          </w:p>
        </w:tc>
      </w:tr>
      <w:tr w:rsidR="003F1328" w:rsidRPr="004E34CE" w14:paraId="1385A09E" w14:textId="77777777" w:rsidTr="0046423F">
        <w:trPr>
          <w:cantSplit/>
        </w:trPr>
        <w:tc>
          <w:tcPr>
            <w:tcW w:w="222" w:type="pct"/>
            <w:vMerge/>
            <w:shd w:val="clear" w:color="auto" w:fill="FFFFFF" w:themeFill="background1"/>
          </w:tcPr>
          <w:p w14:paraId="223640C8"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165FEB9C" w14:textId="0BC69393" w:rsidR="003F1328" w:rsidRPr="004E34CE" w:rsidRDefault="003F1328" w:rsidP="003F1328">
            <w:pPr>
              <w:pStyle w:val="a1"/>
              <w:ind w:firstLine="0"/>
              <w:jc w:val="left"/>
              <w:rPr>
                <w:b/>
                <w:lang w:val="ru-RU"/>
              </w:rPr>
            </w:pPr>
            <w:r w:rsidRPr="004E34CE">
              <w:t>Зона специализированной общественной застройки</w:t>
            </w:r>
          </w:p>
        </w:tc>
        <w:tc>
          <w:tcPr>
            <w:tcW w:w="678" w:type="pct"/>
            <w:shd w:val="clear" w:color="auto" w:fill="FFFFFF" w:themeFill="background1"/>
            <w:vAlign w:val="center"/>
          </w:tcPr>
          <w:p w14:paraId="78DE86ED" w14:textId="77777777" w:rsidR="003F1328" w:rsidRPr="004E34CE" w:rsidRDefault="003F1328" w:rsidP="003F1328">
            <w:pPr>
              <w:pStyle w:val="a1"/>
              <w:ind w:firstLine="0"/>
              <w:jc w:val="center"/>
              <w:rPr>
                <w:lang w:val="ru-RU"/>
              </w:rPr>
            </w:pPr>
            <w:r w:rsidRPr="004E34CE">
              <w:rPr>
                <w:color w:val="000000"/>
              </w:rPr>
              <w:t>га</w:t>
            </w:r>
          </w:p>
        </w:tc>
        <w:tc>
          <w:tcPr>
            <w:tcW w:w="831" w:type="pct"/>
            <w:shd w:val="clear" w:color="auto" w:fill="FFFFFF" w:themeFill="background1"/>
            <w:vAlign w:val="center"/>
          </w:tcPr>
          <w:p w14:paraId="0BEB2857" w14:textId="1B993FB0" w:rsidR="003F1328" w:rsidRPr="004E34CE" w:rsidRDefault="003F1328" w:rsidP="0046423F">
            <w:pPr>
              <w:pStyle w:val="a1"/>
              <w:ind w:firstLine="0"/>
              <w:jc w:val="center"/>
              <w:rPr>
                <w:color w:val="000000"/>
              </w:rPr>
            </w:pPr>
            <w:r w:rsidRPr="004E34CE">
              <w:rPr>
                <w:color w:val="000000"/>
              </w:rPr>
              <w:t>4,18</w:t>
            </w:r>
          </w:p>
        </w:tc>
        <w:tc>
          <w:tcPr>
            <w:tcW w:w="764" w:type="pct"/>
            <w:shd w:val="clear" w:color="auto" w:fill="FFFFFF" w:themeFill="background1"/>
            <w:vAlign w:val="center"/>
          </w:tcPr>
          <w:p w14:paraId="2837AB98" w14:textId="612D0625" w:rsidR="003F1328" w:rsidRPr="004E34CE" w:rsidRDefault="003F1328" w:rsidP="0046423F">
            <w:pPr>
              <w:pStyle w:val="a1"/>
              <w:ind w:firstLine="0"/>
              <w:jc w:val="center"/>
              <w:rPr>
                <w:color w:val="000000"/>
              </w:rPr>
            </w:pPr>
            <w:r w:rsidRPr="004E34CE">
              <w:rPr>
                <w:color w:val="000000"/>
              </w:rPr>
              <w:t>4,49</w:t>
            </w:r>
          </w:p>
        </w:tc>
        <w:tc>
          <w:tcPr>
            <w:tcW w:w="702" w:type="pct"/>
            <w:shd w:val="clear" w:color="auto" w:fill="FFFFFF" w:themeFill="background1"/>
            <w:vAlign w:val="center"/>
          </w:tcPr>
          <w:p w14:paraId="577736FE" w14:textId="512F6249" w:rsidR="003F1328" w:rsidRPr="004E34CE" w:rsidRDefault="003F1328" w:rsidP="0046423F">
            <w:pPr>
              <w:pStyle w:val="a1"/>
              <w:ind w:firstLine="0"/>
              <w:jc w:val="center"/>
              <w:rPr>
                <w:color w:val="000000"/>
              </w:rPr>
            </w:pPr>
            <w:r w:rsidRPr="004E34CE">
              <w:rPr>
                <w:color w:val="000000"/>
              </w:rPr>
              <w:t>4,49</w:t>
            </w:r>
          </w:p>
        </w:tc>
      </w:tr>
      <w:tr w:rsidR="003F1328" w:rsidRPr="004E34CE" w14:paraId="4C817477" w14:textId="77777777" w:rsidTr="0046423F">
        <w:trPr>
          <w:cantSplit/>
        </w:trPr>
        <w:tc>
          <w:tcPr>
            <w:tcW w:w="222" w:type="pct"/>
            <w:vMerge/>
            <w:shd w:val="clear" w:color="auto" w:fill="FFFFFF" w:themeFill="background1"/>
          </w:tcPr>
          <w:p w14:paraId="10759AA2"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0AB9EFC7" w14:textId="35EF8EC3" w:rsidR="003F1328" w:rsidRPr="004E34CE" w:rsidRDefault="003F1328" w:rsidP="003F1328">
            <w:pPr>
              <w:pStyle w:val="a1"/>
              <w:ind w:firstLine="0"/>
              <w:jc w:val="left"/>
            </w:pPr>
            <w:r w:rsidRPr="004E34CE">
              <w:t>Производственная зона</w:t>
            </w:r>
          </w:p>
        </w:tc>
        <w:tc>
          <w:tcPr>
            <w:tcW w:w="678" w:type="pct"/>
            <w:shd w:val="clear" w:color="auto" w:fill="FFFFFF" w:themeFill="background1"/>
            <w:vAlign w:val="center"/>
          </w:tcPr>
          <w:p w14:paraId="1A305E3E" w14:textId="2752F393" w:rsidR="003F1328" w:rsidRPr="004E34CE" w:rsidRDefault="003F1328" w:rsidP="003F1328">
            <w:pPr>
              <w:pStyle w:val="a1"/>
              <w:ind w:firstLine="0"/>
              <w:jc w:val="center"/>
              <w:rPr>
                <w:color w:val="000000"/>
              </w:rPr>
            </w:pPr>
            <w:r w:rsidRPr="004E34CE">
              <w:rPr>
                <w:color w:val="000000"/>
              </w:rPr>
              <w:t>га</w:t>
            </w:r>
          </w:p>
        </w:tc>
        <w:tc>
          <w:tcPr>
            <w:tcW w:w="831" w:type="pct"/>
            <w:shd w:val="clear" w:color="auto" w:fill="FFFFFF" w:themeFill="background1"/>
            <w:vAlign w:val="center"/>
          </w:tcPr>
          <w:p w14:paraId="4C9C25CC" w14:textId="6F7531EE" w:rsidR="003F1328" w:rsidRPr="004E34CE" w:rsidRDefault="003F1328" w:rsidP="0046423F">
            <w:pPr>
              <w:pStyle w:val="a1"/>
              <w:ind w:firstLine="0"/>
              <w:jc w:val="center"/>
              <w:rPr>
                <w:color w:val="000000"/>
              </w:rPr>
            </w:pPr>
            <w:r w:rsidRPr="004E34CE">
              <w:rPr>
                <w:color w:val="000000"/>
              </w:rPr>
              <w:t>3,8</w:t>
            </w:r>
          </w:p>
        </w:tc>
        <w:tc>
          <w:tcPr>
            <w:tcW w:w="764" w:type="pct"/>
            <w:shd w:val="clear" w:color="auto" w:fill="FFFFFF" w:themeFill="background1"/>
            <w:vAlign w:val="center"/>
          </w:tcPr>
          <w:p w14:paraId="1D62E292" w14:textId="7E096EF8" w:rsidR="003F1328" w:rsidRPr="004E34CE" w:rsidRDefault="003F1328" w:rsidP="0046423F">
            <w:pPr>
              <w:pStyle w:val="a1"/>
              <w:ind w:firstLine="0"/>
              <w:jc w:val="center"/>
              <w:rPr>
                <w:color w:val="000000"/>
              </w:rPr>
            </w:pPr>
            <w:r w:rsidRPr="004E34CE">
              <w:rPr>
                <w:color w:val="000000"/>
              </w:rPr>
              <w:t>3,8</w:t>
            </w:r>
          </w:p>
        </w:tc>
        <w:tc>
          <w:tcPr>
            <w:tcW w:w="702" w:type="pct"/>
            <w:shd w:val="clear" w:color="auto" w:fill="FFFFFF" w:themeFill="background1"/>
            <w:vAlign w:val="center"/>
          </w:tcPr>
          <w:p w14:paraId="759ABE3F" w14:textId="21DA6675" w:rsidR="003F1328" w:rsidRPr="004E34CE" w:rsidRDefault="003F1328" w:rsidP="0046423F">
            <w:pPr>
              <w:pStyle w:val="a1"/>
              <w:ind w:firstLine="0"/>
              <w:jc w:val="center"/>
              <w:rPr>
                <w:color w:val="000000"/>
              </w:rPr>
            </w:pPr>
            <w:r w:rsidRPr="004E34CE">
              <w:rPr>
                <w:color w:val="000000"/>
              </w:rPr>
              <w:t>3,8</w:t>
            </w:r>
          </w:p>
        </w:tc>
      </w:tr>
      <w:tr w:rsidR="003F1328" w:rsidRPr="004E34CE" w14:paraId="7B366F8C" w14:textId="77777777" w:rsidTr="0046423F">
        <w:trPr>
          <w:cantSplit/>
        </w:trPr>
        <w:tc>
          <w:tcPr>
            <w:tcW w:w="222" w:type="pct"/>
            <w:vMerge/>
            <w:shd w:val="clear" w:color="auto" w:fill="FFFFFF" w:themeFill="background1"/>
          </w:tcPr>
          <w:p w14:paraId="3D6B2CA4"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539C5E8D" w14:textId="256B1FD1" w:rsidR="003F1328" w:rsidRPr="004E34CE" w:rsidRDefault="003F1328" w:rsidP="003F1328">
            <w:pPr>
              <w:pStyle w:val="a1"/>
              <w:ind w:firstLine="0"/>
              <w:jc w:val="left"/>
              <w:rPr>
                <w:b/>
                <w:lang w:val="ru-RU"/>
              </w:rPr>
            </w:pPr>
            <w:r w:rsidRPr="004E34CE">
              <w:t>Зона инженерной инфраструктуры</w:t>
            </w:r>
          </w:p>
        </w:tc>
        <w:tc>
          <w:tcPr>
            <w:tcW w:w="678" w:type="pct"/>
            <w:shd w:val="clear" w:color="auto" w:fill="FFFFFF" w:themeFill="background1"/>
            <w:vAlign w:val="center"/>
          </w:tcPr>
          <w:p w14:paraId="30E4324C" w14:textId="77777777" w:rsidR="003F1328" w:rsidRPr="004E34CE" w:rsidRDefault="003F1328" w:rsidP="003F1328">
            <w:pPr>
              <w:pStyle w:val="a1"/>
              <w:ind w:firstLine="0"/>
              <w:jc w:val="center"/>
              <w:rPr>
                <w:lang w:val="ru-RU"/>
              </w:rPr>
            </w:pPr>
            <w:r w:rsidRPr="004E34CE">
              <w:rPr>
                <w:color w:val="000000"/>
              </w:rPr>
              <w:t>га</w:t>
            </w:r>
          </w:p>
        </w:tc>
        <w:tc>
          <w:tcPr>
            <w:tcW w:w="831" w:type="pct"/>
            <w:shd w:val="clear" w:color="auto" w:fill="FFFFFF" w:themeFill="background1"/>
            <w:vAlign w:val="center"/>
          </w:tcPr>
          <w:p w14:paraId="3D6A56BD" w14:textId="4AF31582" w:rsidR="003F1328" w:rsidRPr="004E34CE" w:rsidRDefault="003F1328" w:rsidP="0046423F">
            <w:pPr>
              <w:pStyle w:val="a1"/>
              <w:ind w:firstLine="0"/>
              <w:jc w:val="center"/>
              <w:rPr>
                <w:color w:val="000000"/>
              </w:rPr>
            </w:pPr>
            <w:r w:rsidRPr="004E34CE">
              <w:rPr>
                <w:color w:val="000000"/>
              </w:rPr>
              <w:t>52</w:t>
            </w:r>
          </w:p>
        </w:tc>
        <w:tc>
          <w:tcPr>
            <w:tcW w:w="764" w:type="pct"/>
            <w:shd w:val="clear" w:color="auto" w:fill="FFFFFF" w:themeFill="background1"/>
            <w:vAlign w:val="center"/>
          </w:tcPr>
          <w:p w14:paraId="20B739D5" w14:textId="6A8CE7FA" w:rsidR="003F1328" w:rsidRPr="004E34CE" w:rsidRDefault="003F1328" w:rsidP="0046423F">
            <w:pPr>
              <w:pStyle w:val="a1"/>
              <w:ind w:firstLine="0"/>
              <w:jc w:val="center"/>
              <w:rPr>
                <w:color w:val="000000"/>
              </w:rPr>
            </w:pPr>
            <w:r w:rsidRPr="004E34CE">
              <w:rPr>
                <w:color w:val="000000"/>
              </w:rPr>
              <w:t>52,1</w:t>
            </w:r>
          </w:p>
        </w:tc>
        <w:tc>
          <w:tcPr>
            <w:tcW w:w="702" w:type="pct"/>
            <w:shd w:val="clear" w:color="auto" w:fill="FFFFFF" w:themeFill="background1"/>
            <w:vAlign w:val="center"/>
          </w:tcPr>
          <w:p w14:paraId="338E754A" w14:textId="52996B79" w:rsidR="003F1328" w:rsidRPr="004E34CE" w:rsidRDefault="003F1328" w:rsidP="0046423F">
            <w:pPr>
              <w:pStyle w:val="a1"/>
              <w:ind w:firstLine="0"/>
              <w:jc w:val="center"/>
              <w:rPr>
                <w:color w:val="000000"/>
              </w:rPr>
            </w:pPr>
            <w:r w:rsidRPr="004E34CE">
              <w:rPr>
                <w:color w:val="000000"/>
              </w:rPr>
              <w:t>52,1</w:t>
            </w:r>
          </w:p>
        </w:tc>
      </w:tr>
      <w:tr w:rsidR="003F1328" w:rsidRPr="004E34CE" w14:paraId="0A3AD668" w14:textId="77777777" w:rsidTr="0046423F">
        <w:trPr>
          <w:cantSplit/>
        </w:trPr>
        <w:tc>
          <w:tcPr>
            <w:tcW w:w="222" w:type="pct"/>
            <w:vMerge/>
            <w:shd w:val="clear" w:color="auto" w:fill="FFFFFF" w:themeFill="background1"/>
          </w:tcPr>
          <w:p w14:paraId="72623BA0"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3D966D60" w14:textId="19B05BF6" w:rsidR="003F1328" w:rsidRPr="004E34CE" w:rsidRDefault="003F1328" w:rsidP="003F1328">
            <w:pPr>
              <w:pStyle w:val="a1"/>
              <w:ind w:firstLine="0"/>
              <w:jc w:val="left"/>
              <w:rPr>
                <w:b/>
                <w:bCs/>
                <w:lang w:val="ru-RU"/>
              </w:rPr>
            </w:pPr>
            <w:r w:rsidRPr="004E34CE">
              <w:t>Зона транспортной инфраструктуры</w:t>
            </w:r>
          </w:p>
        </w:tc>
        <w:tc>
          <w:tcPr>
            <w:tcW w:w="678" w:type="pct"/>
            <w:shd w:val="clear" w:color="auto" w:fill="FFFFFF" w:themeFill="background1"/>
            <w:vAlign w:val="center"/>
          </w:tcPr>
          <w:p w14:paraId="4EEEC647" w14:textId="77777777" w:rsidR="003F1328" w:rsidRPr="004E34CE" w:rsidRDefault="003F1328" w:rsidP="003F1328">
            <w:pPr>
              <w:pStyle w:val="a1"/>
              <w:ind w:firstLine="0"/>
              <w:jc w:val="center"/>
              <w:rPr>
                <w:color w:val="000000"/>
                <w:lang w:val="ru-RU"/>
              </w:rPr>
            </w:pPr>
            <w:r w:rsidRPr="004E34CE">
              <w:rPr>
                <w:color w:val="000000"/>
                <w:lang w:val="ru-RU"/>
              </w:rPr>
              <w:t>га</w:t>
            </w:r>
          </w:p>
        </w:tc>
        <w:tc>
          <w:tcPr>
            <w:tcW w:w="831" w:type="pct"/>
            <w:shd w:val="clear" w:color="auto" w:fill="FFFFFF" w:themeFill="background1"/>
            <w:vAlign w:val="center"/>
          </w:tcPr>
          <w:p w14:paraId="393979CB" w14:textId="3AAC5429" w:rsidR="003F1328" w:rsidRPr="004E34CE" w:rsidRDefault="003F1328" w:rsidP="0046423F">
            <w:pPr>
              <w:pStyle w:val="a1"/>
              <w:ind w:firstLine="0"/>
              <w:jc w:val="center"/>
              <w:rPr>
                <w:color w:val="000000"/>
              </w:rPr>
            </w:pPr>
            <w:r w:rsidRPr="004E34CE">
              <w:rPr>
                <w:color w:val="000000"/>
              </w:rPr>
              <w:t>94</w:t>
            </w:r>
          </w:p>
        </w:tc>
        <w:tc>
          <w:tcPr>
            <w:tcW w:w="764" w:type="pct"/>
            <w:shd w:val="clear" w:color="auto" w:fill="FFFFFF" w:themeFill="background1"/>
            <w:vAlign w:val="center"/>
          </w:tcPr>
          <w:p w14:paraId="195C6501" w14:textId="002589C8" w:rsidR="003F1328" w:rsidRPr="004E34CE" w:rsidRDefault="003F1328" w:rsidP="0046423F">
            <w:pPr>
              <w:pStyle w:val="a1"/>
              <w:ind w:firstLine="0"/>
              <w:jc w:val="center"/>
              <w:rPr>
                <w:color w:val="000000"/>
              </w:rPr>
            </w:pPr>
            <w:r w:rsidRPr="004E34CE">
              <w:rPr>
                <w:color w:val="000000"/>
              </w:rPr>
              <w:t>94</w:t>
            </w:r>
          </w:p>
        </w:tc>
        <w:tc>
          <w:tcPr>
            <w:tcW w:w="702" w:type="pct"/>
            <w:shd w:val="clear" w:color="auto" w:fill="FFFFFF" w:themeFill="background1"/>
            <w:vAlign w:val="center"/>
          </w:tcPr>
          <w:p w14:paraId="6D023F14" w14:textId="62BCDA0C" w:rsidR="003F1328" w:rsidRPr="004E34CE" w:rsidRDefault="003F1328" w:rsidP="0046423F">
            <w:pPr>
              <w:pStyle w:val="a1"/>
              <w:ind w:firstLine="0"/>
              <w:jc w:val="center"/>
              <w:rPr>
                <w:color w:val="000000"/>
              </w:rPr>
            </w:pPr>
            <w:r w:rsidRPr="004E34CE">
              <w:rPr>
                <w:color w:val="000000"/>
              </w:rPr>
              <w:t>94</w:t>
            </w:r>
          </w:p>
        </w:tc>
      </w:tr>
      <w:tr w:rsidR="003F1328" w:rsidRPr="004E34CE" w14:paraId="74AC52E8" w14:textId="77777777" w:rsidTr="0046423F">
        <w:trPr>
          <w:cantSplit/>
        </w:trPr>
        <w:tc>
          <w:tcPr>
            <w:tcW w:w="222" w:type="pct"/>
            <w:vMerge/>
            <w:shd w:val="clear" w:color="auto" w:fill="FFFFFF" w:themeFill="background1"/>
          </w:tcPr>
          <w:p w14:paraId="0E401C3E"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4C881C70" w14:textId="1DC4A757" w:rsidR="003F1328" w:rsidRPr="004E34CE" w:rsidRDefault="003F1328" w:rsidP="003F1328">
            <w:pPr>
              <w:pStyle w:val="a1"/>
              <w:ind w:firstLine="0"/>
              <w:jc w:val="left"/>
              <w:rPr>
                <w:b/>
                <w:lang w:val="ru-RU"/>
              </w:rPr>
            </w:pPr>
            <w:r w:rsidRPr="004E34CE">
              <w:t>Зоны сельскохозяйственного использования</w:t>
            </w:r>
          </w:p>
        </w:tc>
        <w:tc>
          <w:tcPr>
            <w:tcW w:w="678" w:type="pct"/>
            <w:shd w:val="clear" w:color="auto" w:fill="FFFFFF" w:themeFill="background1"/>
            <w:vAlign w:val="center"/>
          </w:tcPr>
          <w:p w14:paraId="1CB7CB15" w14:textId="77777777" w:rsidR="003F1328" w:rsidRPr="004E34CE" w:rsidRDefault="003F1328" w:rsidP="003F1328">
            <w:pPr>
              <w:pStyle w:val="a1"/>
              <w:ind w:firstLine="0"/>
              <w:jc w:val="center"/>
              <w:rPr>
                <w:lang w:val="ru-RU"/>
              </w:rPr>
            </w:pPr>
            <w:r w:rsidRPr="004E34CE">
              <w:rPr>
                <w:color w:val="000000"/>
              </w:rPr>
              <w:t>га</w:t>
            </w:r>
          </w:p>
        </w:tc>
        <w:tc>
          <w:tcPr>
            <w:tcW w:w="831" w:type="pct"/>
            <w:shd w:val="clear" w:color="auto" w:fill="FFFFFF" w:themeFill="background1"/>
            <w:vAlign w:val="center"/>
          </w:tcPr>
          <w:p w14:paraId="51F6A8AA" w14:textId="4EBA7226" w:rsidR="003F1328" w:rsidRPr="004E34CE" w:rsidRDefault="003F1328" w:rsidP="0046423F">
            <w:pPr>
              <w:pStyle w:val="a1"/>
              <w:ind w:firstLine="0"/>
              <w:jc w:val="center"/>
              <w:rPr>
                <w:color w:val="000000"/>
              </w:rPr>
            </w:pPr>
            <w:r w:rsidRPr="004E34CE">
              <w:rPr>
                <w:color w:val="000000"/>
              </w:rPr>
              <w:t>8376,01</w:t>
            </w:r>
          </w:p>
        </w:tc>
        <w:tc>
          <w:tcPr>
            <w:tcW w:w="764" w:type="pct"/>
            <w:shd w:val="clear" w:color="auto" w:fill="FFFFFF" w:themeFill="background1"/>
            <w:vAlign w:val="center"/>
          </w:tcPr>
          <w:p w14:paraId="53A42AC5" w14:textId="61B9F38B" w:rsidR="003F1328" w:rsidRPr="004E34CE" w:rsidRDefault="003F1328" w:rsidP="0046423F">
            <w:pPr>
              <w:pStyle w:val="a1"/>
              <w:ind w:firstLine="0"/>
              <w:jc w:val="center"/>
              <w:rPr>
                <w:color w:val="000000"/>
              </w:rPr>
            </w:pPr>
            <w:r w:rsidRPr="004E34CE">
              <w:rPr>
                <w:color w:val="000000"/>
              </w:rPr>
              <w:t>8368,6</w:t>
            </w:r>
          </w:p>
        </w:tc>
        <w:tc>
          <w:tcPr>
            <w:tcW w:w="702" w:type="pct"/>
            <w:shd w:val="clear" w:color="auto" w:fill="FFFFFF" w:themeFill="background1"/>
            <w:vAlign w:val="center"/>
          </w:tcPr>
          <w:p w14:paraId="7EB158E5" w14:textId="0205D714" w:rsidR="003F1328" w:rsidRPr="004E34CE" w:rsidRDefault="003F1328" w:rsidP="0046423F">
            <w:pPr>
              <w:pStyle w:val="a1"/>
              <w:ind w:firstLine="0"/>
              <w:jc w:val="center"/>
              <w:rPr>
                <w:color w:val="000000"/>
              </w:rPr>
            </w:pPr>
            <w:r w:rsidRPr="004E34CE">
              <w:rPr>
                <w:color w:val="000000"/>
              </w:rPr>
              <w:t>8368,6</w:t>
            </w:r>
          </w:p>
        </w:tc>
      </w:tr>
      <w:tr w:rsidR="003F1328" w:rsidRPr="004E34CE" w14:paraId="5E2EAE17" w14:textId="77777777" w:rsidTr="0046423F">
        <w:trPr>
          <w:cantSplit/>
        </w:trPr>
        <w:tc>
          <w:tcPr>
            <w:tcW w:w="222" w:type="pct"/>
            <w:vMerge/>
            <w:shd w:val="clear" w:color="auto" w:fill="FFFFFF" w:themeFill="background1"/>
          </w:tcPr>
          <w:p w14:paraId="0E7DCA5A"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0AC8A4E8" w14:textId="2F3A122A" w:rsidR="003F1328" w:rsidRPr="004E34CE" w:rsidRDefault="003F1328" w:rsidP="003F1328">
            <w:pPr>
              <w:pStyle w:val="a1"/>
              <w:ind w:firstLine="0"/>
              <w:jc w:val="left"/>
              <w:rPr>
                <w:lang w:val="ru-RU"/>
              </w:rPr>
            </w:pPr>
            <w:r w:rsidRPr="004E34CE">
              <w:rPr>
                <w:lang w:val="ru-RU"/>
              </w:rPr>
              <w:t>Зона садоводства, огородничества</w:t>
            </w:r>
          </w:p>
        </w:tc>
        <w:tc>
          <w:tcPr>
            <w:tcW w:w="678" w:type="pct"/>
            <w:shd w:val="clear" w:color="auto" w:fill="FFFFFF" w:themeFill="background1"/>
            <w:vAlign w:val="center"/>
          </w:tcPr>
          <w:p w14:paraId="4E6B1353" w14:textId="05C5A9AE" w:rsidR="003F1328" w:rsidRPr="004E34CE" w:rsidRDefault="003F1328" w:rsidP="003F1328">
            <w:pPr>
              <w:pStyle w:val="a1"/>
              <w:ind w:firstLine="0"/>
              <w:jc w:val="center"/>
              <w:rPr>
                <w:color w:val="000000"/>
              </w:rPr>
            </w:pPr>
            <w:r w:rsidRPr="004E34CE">
              <w:rPr>
                <w:color w:val="000000"/>
              </w:rPr>
              <w:t>га</w:t>
            </w:r>
          </w:p>
        </w:tc>
        <w:tc>
          <w:tcPr>
            <w:tcW w:w="831" w:type="pct"/>
            <w:shd w:val="clear" w:color="auto" w:fill="FFFFFF" w:themeFill="background1"/>
            <w:vAlign w:val="center"/>
          </w:tcPr>
          <w:p w14:paraId="7CD13615" w14:textId="35C1103C" w:rsidR="003F1328" w:rsidRPr="004E34CE" w:rsidRDefault="003F1328" w:rsidP="0046423F">
            <w:pPr>
              <w:pStyle w:val="a1"/>
              <w:ind w:firstLine="0"/>
              <w:jc w:val="center"/>
              <w:rPr>
                <w:color w:val="000000"/>
              </w:rPr>
            </w:pPr>
            <w:r w:rsidRPr="004E34CE">
              <w:rPr>
                <w:color w:val="000000"/>
              </w:rPr>
              <w:t>0,9</w:t>
            </w:r>
          </w:p>
        </w:tc>
        <w:tc>
          <w:tcPr>
            <w:tcW w:w="764" w:type="pct"/>
            <w:shd w:val="clear" w:color="auto" w:fill="FFFFFF" w:themeFill="background1"/>
            <w:vAlign w:val="center"/>
          </w:tcPr>
          <w:p w14:paraId="0114C928" w14:textId="4A98A77C" w:rsidR="003F1328" w:rsidRPr="004E34CE" w:rsidRDefault="003F1328" w:rsidP="0046423F">
            <w:pPr>
              <w:pStyle w:val="a1"/>
              <w:ind w:firstLine="0"/>
              <w:jc w:val="center"/>
              <w:rPr>
                <w:color w:val="000000"/>
              </w:rPr>
            </w:pPr>
            <w:r w:rsidRPr="004E34CE">
              <w:rPr>
                <w:color w:val="000000"/>
              </w:rPr>
              <w:t>0,9</w:t>
            </w:r>
          </w:p>
        </w:tc>
        <w:tc>
          <w:tcPr>
            <w:tcW w:w="702" w:type="pct"/>
            <w:shd w:val="clear" w:color="auto" w:fill="FFFFFF" w:themeFill="background1"/>
            <w:vAlign w:val="center"/>
          </w:tcPr>
          <w:p w14:paraId="1575AB05" w14:textId="3518D024" w:rsidR="003F1328" w:rsidRPr="004E34CE" w:rsidRDefault="003F1328" w:rsidP="0046423F">
            <w:pPr>
              <w:pStyle w:val="a1"/>
              <w:ind w:firstLine="0"/>
              <w:jc w:val="center"/>
              <w:rPr>
                <w:color w:val="000000"/>
              </w:rPr>
            </w:pPr>
            <w:r w:rsidRPr="004E34CE">
              <w:rPr>
                <w:color w:val="000000"/>
              </w:rPr>
              <w:t>0,9</w:t>
            </w:r>
          </w:p>
        </w:tc>
      </w:tr>
      <w:tr w:rsidR="003F1328" w:rsidRPr="004E34CE" w14:paraId="507CD3C7" w14:textId="77777777" w:rsidTr="0046423F">
        <w:trPr>
          <w:cantSplit/>
        </w:trPr>
        <w:tc>
          <w:tcPr>
            <w:tcW w:w="222" w:type="pct"/>
            <w:vMerge/>
            <w:shd w:val="clear" w:color="auto" w:fill="FFFFFF" w:themeFill="background1"/>
          </w:tcPr>
          <w:p w14:paraId="11F58918"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1399061C" w14:textId="1C546636" w:rsidR="003F1328" w:rsidRPr="004E34CE" w:rsidRDefault="003F1328" w:rsidP="003F1328">
            <w:pPr>
              <w:pStyle w:val="a1"/>
              <w:ind w:firstLine="0"/>
              <w:jc w:val="left"/>
              <w:rPr>
                <w:b/>
                <w:bCs/>
                <w:lang w:val="ru-RU"/>
              </w:rPr>
            </w:pPr>
            <w:r w:rsidRPr="004E34CE">
              <w:t>Производственная зона сельскохозяйственных предприятий</w:t>
            </w:r>
          </w:p>
        </w:tc>
        <w:tc>
          <w:tcPr>
            <w:tcW w:w="678" w:type="pct"/>
            <w:shd w:val="clear" w:color="auto" w:fill="FFFFFF" w:themeFill="background1"/>
            <w:vAlign w:val="center"/>
          </w:tcPr>
          <w:p w14:paraId="708C0FF9" w14:textId="77777777" w:rsidR="003F1328" w:rsidRPr="004E34CE" w:rsidRDefault="003F1328" w:rsidP="003F1328">
            <w:pPr>
              <w:pStyle w:val="a1"/>
              <w:ind w:firstLine="0"/>
              <w:jc w:val="center"/>
              <w:rPr>
                <w:color w:val="000000"/>
                <w:lang w:val="ru-RU"/>
              </w:rPr>
            </w:pPr>
            <w:r w:rsidRPr="004E34CE">
              <w:rPr>
                <w:color w:val="000000"/>
                <w:lang w:val="ru-RU"/>
              </w:rPr>
              <w:t>га</w:t>
            </w:r>
          </w:p>
        </w:tc>
        <w:tc>
          <w:tcPr>
            <w:tcW w:w="831" w:type="pct"/>
            <w:shd w:val="clear" w:color="auto" w:fill="FFFFFF" w:themeFill="background1"/>
            <w:vAlign w:val="center"/>
          </w:tcPr>
          <w:p w14:paraId="484DBF50" w14:textId="5D5E2A25" w:rsidR="003F1328" w:rsidRPr="004E34CE" w:rsidRDefault="003F1328" w:rsidP="0046423F">
            <w:pPr>
              <w:pStyle w:val="a1"/>
              <w:ind w:firstLine="0"/>
              <w:jc w:val="center"/>
              <w:rPr>
                <w:color w:val="000000"/>
              </w:rPr>
            </w:pPr>
            <w:r w:rsidRPr="004E34CE">
              <w:rPr>
                <w:color w:val="000000"/>
              </w:rPr>
              <w:t>109,17</w:t>
            </w:r>
          </w:p>
        </w:tc>
        <w:tc>
          <w:tcPr>
            <w:tcW w:w="764" w:type="pct"/>
            <w:shd w:val="clear" w:color="auto" w:fill="FFFFFF" w:themeFill="background1"/>
            <w:vAlign w:val="center"/>
          </w:tcPr>
          <w:p w14:paraId="7A971C7F" w14:textId="0083AF14" w:rsidR="003F1328" w:rsidRPr="004E34CE" w:rsidRDefault="003F1328" w:rsidP="0046423F">
            <w:pPr>
              <w:pStyle w:val="a1"/>
              <w:ind w:firstLine="0"/>
              <w:jc w:val="center"/>
              <w:rPr>
                <w:color w:val="000000"/>
              </w:rPr>
            </w:pPr>
            <w:r w:rsidRPr="004E34CE">
              <w:rPr>
                <w:color w:val="000000"/>
              </w:rPr>
              <w:t>109,17</w:t>
            </w:r>
          </w:p>
        </w:tc>
        <w:tc>
          <w:tcPr>
            <w:tcW w:w="702" w:type="pct"/>
            <w:shd w:val="clear" w:color="auto" w:fill="FFFFFF" w:themeFill="background1"/>
            <w:vAlign w:val="center"/>
          </w:tcPr>
          <w:p w14:paraId="69B143A4" w14:textId="13F5BF90" w:rsidR="003F1328" w:rsidRPr="004E34CE" w:rsidRDefault="003F1328" w:rsidP="0046423F">
            <w:pPr>
              <w:pStyle w:val="a1"/>
              <w:ind w:firstLine="0"/>
              <w:jc w:val="center"/>
              <w:rPr>
                <w:color w:val="000000"/>
              </w:rPr>
            </w:pPr>
            <w:r w:rsidRPr="004E34CE">
              <w:rPr>
                <w:color w:val="000000"/>
              </w:rPr>
              <w:t>109,17</w:t>
            </w:r>
          </w:p>
        </w:tc>
      </w:tr>
      <w:tr w:rsidR="003F1328" w:rsidRPr="004E34CE" w14:paraId="0D500D13" w14:textId="77777777" w:rsidTr="0046423F">
        <w:trPr>
          <w:cantSplit/>
        </w:trPr>
        <w:tc>
          <w:tcPr>
            <w:tcW w:w="222" w:type="pct"/>
            <w:vMerge/>
            <w:shd w:val="clear" w:color="auto" w:fill="FFFFFF" w:themeFill="background1"/>
          </w:tcPr>
          <w:p w14:paraId="68D6C86B"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12D39846" w14:textId="4DF22C62" w:rsidR="003F1328" w:rsidRPr="004E34CE" w:rsidRDefault="003F1328" w:rsidP="003F1328">
            <w:pPr>
              <w:pStyle w:val="a1"/>
              <w:ind w:firstLine="0"/>
              <w:jc w:val="left"/>
              <w:rPr>
                <w:b/>
                <w:bCs/>
                <w:lang w:val="ru-RU"/>
              </w:rPr>
            </w:pPr>
            <w:r w:rsidRPr="004E34CE">
              <w:rPr>
                <w:lang w:val="ru-RU"/>
              </w:rPr>
              <w:t>Зона озелененных территорий общего пользования (парки, сады, скверы, бульвары)</w:t>
            </w:r>
          </w:p>
        </w:tc>
        <w:tc>
          <w:tcPr>
            <w:tcW w:w="678" w:type="pct"/>
            <w:shd w:val="clear" w:color="auto" w:fill="FFFFFF" w:themeFill="background1"/>
            <w:vAlign w:val="center"/>
          </w:tcPr>
          <w:p w14:paraId="5A858261" w14:textId="77777777" w:rsidR="003F1328" w:rsidRPr="004E34CE" w:rsidRDefault="003F1328" w:rsidP="003F1328">
            <w:pPr>
              <w:pStyle w:val="a1"/>
              <w:ind w:firstLine="0"/>
              <w:jc w:val="center"/>
              <w:rPr>
                <w:color w:val="000000"/>
                <w:lang w:val="ru-RU"/>
              </w:rPr>
            </w:pPr>
            <w:r w:rsidRPr="004E34CE">
              <w:rPr>
                <w:color w:val="000000"/>
                <w:lang w:val="ru-RU"/>
              </w:rPr>
              <w:t>га</w:t>
            </w:r>
          </w:p>
        </w:tc>
        <w:tc>
          <w:tcPr>
            <w:tcW w:w="831" w:type="pct"/>
            <w:shd w:val="clear" w:color="auto" w:fill="FFFFFF" w:themeFill="background1"/>
            <w:vAlign w:val="center"/>
          </w:tcPr>
          <w:p w14:paraId="4EE7B1FB" w14:textId="39E12C50" w:rsidR="003F1328" w:rsidRPr="004E34CE" w:rsidRDefault="003F1328" w:rsidP="0046423F">
            <w:pPr>
              <w:pStyle w:val="a1"/>
              <w:ind w:firstLine="0"/>
              <w:jc w:val="center"/>
              <w:rPr>
                <w:color w:val="000000"/>
              </w:rPr>
            </w:pPr>
            <w:r w:rsidRPr="004E34CE">
              <w:rPr>
                <w:color w:val="000000"/>
              </w:rPr>
              <w:t>22,3</w:t>
            </w:r>
          </w:p>
        </w:tc>
        <w:tc>
          <w:tcPr>
            <w:tcW w:w="764" w:type="pct"/>
            <w:shd w:val="clear" w:color="auto" w:fill="FFFFFF" w:themeFill="background1"/>
            <w:vAlign w:val="center"/>
          </w:tcPr>
          <w:p w14:paraId="292F1302" w14:textId="0E6DCD83" w:rsidR="003F1328" w:rsidRPr="004E34CE" w:rsidRDefault="003F1328" w:rsidP="0046423F">
            <w:pPr>
              <w:pStyle w:val="a1"/>
              <w:ind w:firstLine="0"/>
              <w:jc w:val="center"/>
              <w:rPr>
                <w:color w:val="000000"/>
              </w:rPr>
            </w:pPr>
            <w:r w:rsidRPr="004E34CE">
              <w:rPr>
                <w:color w:val="000000"/>
              </w:rPr>
              <w:t>22,3</w:t>
            </w:r>
          </w:p>
        </w:tc>
        <w:tc>
          <w:tcPr>
            <w:tcW w:w="702" w:type="pct"/>
            <w:shd w:val="clear" w:color="auto" w:fill="FFFFFF" w:themeFill="background1"/>
            <w:vAlign w:val="center"/>
          </w:tcPr>
          <w:p w14:paraId="29A3D5DB" w14:textId="55C2B08F" w:rsidR="003F1328" w:rsidRPr="004E34CE" w:rsidRDefault="003F1328" w:rsidP="0046423F">
            <w:pPr>
              <w:pStyle w:val="a1"/>
              <w:ind w:firstLine="0"/>
              <w:jc w:val="center"/>
              <w:rPr>
                <w:color w:val="000000"/>
              </w:rPr>
            </w:pPr>
            <w:r w:rsidRPr="004E34CE">
              <w:rPr>
                <w:color w:val="000000"/>
              </w:rPr>
              <w:t>22,3</w:t>
            </w:r>
          </w:p>
        </w:tc>
      </w:tr>
      <w:tr w:rsidR="003F1328" w:rsidRPr="004E34CE" w14:paraId="1127ABD0" w14:textId="77777777" w:rsidTr="0046423F">
        <w:trPr>
          <w:cantSplit/>
        </w:trPr>
        <w:tc>
          <w:tcPr>
            <w:tcW w:w="222" w:type="pct"/>
            <w:vMerge/>
            <w:shd w:val="clear" w:color="auto" w:fill="FFFFFF" w:themeFill="background1"/>
          </w:tcPr>
          <w:p w14:paraId="53125590"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01694FFB" w14:textId="47FED6F1" w:rsidR="003F1328" w:rsidRPr="004E34CE" w:rsidRDefault="003F1328" w:rsidP="003F1328">
            <w:pPr>
              <w:pStyle w:val="a1"/>
              <w:ind w:firstLine="0"/>
              <w:jc w:val="left"/>
              <w:rPr>
                <w:b/>
                <w:bCs/>
                <w:lang w:val="ru-RU"/>
              </w:rPr>
            </w:pPr>
            <w:r w:rsidRPr="004E34CE">
              <w:t>Зона лесов</w:t>
            </w:r>
          </w:p>
        </w:tc>
        <w:tc>
          <w:tcPr>
            <w:tcW w:w="678" w:type="pct"/>
            <w:shd w:val="clear" w:color="auto" w:fill="FFFFFF" w:themeFill="background1"/>
            <w:vAlign w:val="center"/>
          </w:tcPr>
          <w:p w14:paraId="402DFB6B" w14:textId="77777777" w:rsidR="003F1328" w:rsidRPr="004E34CE" w:rsidRDefault="003F1328" w:rsidP="003F1328">
            <w:pPr>
              <w:pStyle w:val="a1"/>
              <w:ind w:firstLine="0"/>
              <w:jc w:val="center"/>
              <w:rPr>
                <w:color w:val="000000"/>
                <w:lang w:val="ru-RU"/>
              </w:rPr>
            </w:pPr>
            <w:r w:rsidRPr="004E34CE">
              <w:rPr>
                <w:color w:val="000000"/>
                <w:lang w:val="ru-RU"/>
              </w:rPr>
              <w:t>га</w:t>
            </w:r>
          </w:p>
        </w:tc>
        <w:tc>
          <w:tcPr>
            <w:tcW w:w="831" w:type="pct"/>
            <w:shd w:val="clear" w:color="auto" w:fill="FFFFFF" w:themeFill="background1"/>
            <w:vAlign w:val="center"/>
          </w:tcPr>
          <w:p w14:paraId="3F130A4B" w14:textId="2571C2E7" w:rsidR="003F1328" w:rsidRPr="004E34CE" w:rsidRDefault="003F1328" w:rsidP="0046423F">
            <w:pPr>
              <w:pStyle w:val="a1"/>
              <w:ind w:firstLine="0"/>
              <w:jc w:val="center"/>
              <w:rPr>
                <w:color w:val="000000"/>
              </w:rPr>
            </w:pPr>
            <w:r w:rsidRPr="004E34CE">
              <w:rPr>
                <w:color w:val="000000"/>
              </w:rPr>
              <w:t>2237,05</w:t>
            </w:r>
          </w:p>
        </w:tc>
        <w:tc>
          <w:tcPr>
            <w:tcW w:w="764" w:type="pct"/>
            <w:shd w:val="clear" w:color="auto" w:fill="FFFFFF" w:themeFill="background1"/>
            <w:vAlign w:val="center"/>
          </w:tcPr>
          <w:p w14:paraId="2390879F" w14:textId="184EE71F" w:rsidR="003F1328" w:rsidRPr="004E34CE" w:rsidRDefault="003F1328" w:rsidP="0046423F">
            <w:pPr>
              <w:pStyle w:val="a1"/>
              <w:ind w:firstLine="0"/>
              <w:jc w:val="center"/>
              <w:rPr>
                <w:color w:val="000000"/>
              </w:rPr>
            </w:pPr>
            <w:r w:rsidRPr="004E34CE">
              <w:rPr>
                <w:color w:val="000000"/>
              </w:rPr>
              <w:t>2237,05</w:t>
            </w:r>
          </w:p>
        </w:tc>
        <w:tc>
          <w:tcPr>
            <w:tcW w:w="702" w:type="pct"/>
            <w:shd w:val="clear" w:color="auto" w:fill="FFFFFF" w:themeFill="background1"/>
            <w:vAlign w:val="center"/>
          </w:tcPr>
          <w:p w14:paraId="587EBD0E" w14:textId="28FC2F19" w:rsidR="003F1328" w:rsidRPr="004E34CE" w:rsidRDefault="003F1328" w:rsidP="0046423F">
            <w:pPr>
              <w:pStyle w:val="a1"/>
              <w:ind w:firstLine="0"/>
              <w:jc w:val="center"/>
              <w:rPr>
                <w:color w:val="000000"/>
              </w:rPr>
            </w:pPr>
            <w:r w:rsidRPr="004E34CE">
              <w:rPr>
                <w:color w:val="000000"/>
              </w:rPr>
              <w:t>2237,05</w:t>
            </w:r>
          </w:p>
        </w:tc>
      </w:tr>
      <w:tr w:rsidR="003F1328" w:rsidRPr="004E34CE" w14:paraId="62369E50" w14:textId="77777777" w:rsidTr="0046423F">
        <w:trPr>
          <w:cantSplit/>
        </w:trPr>
        <w:tc>
          <w:tcPr>
            <w:tcW w:w="222" w:type="pct"/>
            <w:vMerge/>
            <w:shd w:val="clear" w:color="auto" w:fill="FFFFFF" w:themeFill="background1"/>
          </w:tcPr>
          <w:p w14:paraId="56DE258B"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23531D64" w14:textId="1688B29F" w:rsidR="003F1328" w:rsidRPr="004E34CE" w:rsidRDefault="003F1328" w:rsidP="003F1328">
            <w:pPr>
              <w:pStyle w:val="a1"/>
              <w:ind w:firstLine="0"/>
              <w:jc w:val="left"/>
              <w:rPr>
                <w:b/>
                <w:bCs/>
                <w:lang w:val="ru-RU"/>
              </w:rPr>
            </w:pPr>
            <w:r w:rsidRPr="004E34CE">
              <w:t>Зона кладбищ</w:t>
            </w:r>
          </w:p>
        </w:tc>
        <w:tc>
          <w:tcPr>
            <w:tcW w:w="678" w:type="pct"/>
            <w:shd w:val="clear" w:color="auto" w:fill="FFFFFF" w:themeFill="background1"/>
            <w:vAlign w:val="center"/>
          </w:tcPr>
          <w:p w14:paraId="469B3B47" w14:textId="13231E31" w:rsidR="003F1328" w:rsidRPr="004E34CE" w:rsidRDefault="003F1328" w:rsidP="003F1328">
            <w:pPr>
              <w:pStyle w:val="a1"/>
              <w:ind w:firstLine="0"/>
              <w:jc w:val="center"/>
              <w:rPr>
                <w:color w:val="000000"/>
                <w:lang w:val="ru-RU"/>
              </w:rPr>
            </w:pPr>
            <w:r w:rsidRPr="004E34CE">
              <w:rPr>
                <w:lang w:val="ru-RU"/>
              </w:rPr>
              <w:t>га</w:t>
            </w:r>
          </w:p>
        </w:tc>
        <w:tc>
          <w:tcPr>
            <w:tcW w:w="831" w:type="pct"/>
            <w:shd w:val="clear" w:color="auto" w:fill="FFFFFF" w:themeFill="background1"/>
            <w:vAlign w:val="center"/>
          </w:tcPr>
          <w:p w14:paraId="4C3DE43D" w14:textId="271596EC" w:rsidR="003F1328" w:rsidRPr="004E34CE" w:rsidRDefault="003F1328" w:rsidP="0046423F">
            <w:pPr>
              <w:pStyle w:val="a1"/>
              <w:ind w:firstLine="0"/>
              <w:jc w:val="center"/>
              <w:rPr>
                <w:color w:val="000000"/>
              </w:rPr>
            </w:pPr>
            <w:r w:rsidRPr="004E34CE">
              <w:rPr>
                <w:color w:val="000000"/>
              </w:rPr>
              <w:t>1,16</w:t>
            </w:r>
          </w:p>
        </w:tc>
        <w:tc>
          <w:tcPr>
            <w:tcW w:w="764" w:type="pct"/>
            <w:shd w:val="clear" w:color="auto" w:fill="FFFFFF" w:themeFill="background1"/>
            <w:vAlign w:val="center"/>
          </w:tcPr>
          <w:p w14:paraId="3F27C1B3" w14:textId="024BAD69" w:rsidR="003F1328" w:rsidRPr="004E34CE" w:rsidRDefault="003F1328" w:rsidP="0046423F">
            <w:pPr>
              <w:pStyle w:val="a1"/>
              <w:ind w:firstLine="0"/>
              <w:jc w:val="center"/>
              <w:rPr>
                <w:color w:val="000000"/>
              </w:rPr>
            </w:pPr>
            <w:r w:rsidRPr="004E34CE">
              <w:rPr>
                <w:color w:val="000000"/>
              </w:rPr>
              <w:t>1,16</w:t>
            </w:r>
          </w:p>
        </w:tc>
        <w:tc>
          <w:tcPr>
            <w:tcW w:w="702" w:type="pct"/>
            <w:shd w:val="clear" w:color="auto" w:fill="FFFFFF" w:themeFill="background1"/>
            <w:vAlign w:val="center"/>
          </w:tcPr>
          <w:p w14:paraId="7D69E301" w14:textId="6DA7A10E" w:rsidR="003F1328" w:rsidRPr="004E34CE" w:rsidRDefault="003F1328" w:rsidP="0046423F">
            <w:pPr>
              <w:pStyle w:val="a1"/>
              <w:ind w:firstLine="0"/>
              <w:jc w:val="center"/>
              <w:rPr>
                <w:color w:val="000000"/>
              </w:rPr>
            </w:pPr>
            <w:r w:rsidRPr="004E34CE">
              <w:rPr>
                <w:color w:val="000000"/>
              </w:rPr>
              <w:t>1,16</w:t>
            </w:r>
          </w:p>
        </w:tc>
      </w:tr>
      <w:tr w:rsidR="003F1328" w:rsidRPr="004E34CE" w14:paraId="357E657B" w14:textId="77777777" w:rsidTr="0046423F">
        <w:trPr>
          <w:cantSplit/>
        </w:trPr>
        <w:tc>
          <w:tcPr>
            <w:tcW w:w="222" w:type="pct"/>
            <w:vMerge/>
            <w:shd w:val="clear" w:color="auto" w:fill="FFFFFF" w:themeFill="background1"/>
          </w:tcPr>
          <w:p w14:paraId="6C58DB10"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27D8F132" w14:textId="51136E37" w:rsidR="003F1328" w:rsidRPr="004E34CE" w:rsidRDefault="003F1328" w:rsidP="003F1328">
            <w:pPr>
              <w:pStyle w:val="a1"/>
              <w:ind w:firstLine="0"/>
              <w:jc w:val="left"/>
              <w:rPr>
                <w:lang w:val="ru-RU"/>
              </w:rPr>
            </w:pPr>
            <w:r w:rsidRPr="004E34CE">
              <w:rPr>
                <w:lang w:val="ru-RU"/>
              </w:rPr>
              <w:t>Зона складирования и захоронения отходов</w:t>
            </w:r>
          </w:p>
        </w:tc>
        <w:tc>
          <w:tcPr>
            <w:tcW w:w="678" w:type="pct"/>
            <w:shd w:val="clear" w:color="auto" w:fill="FFFFFF" w:themeFill="background1"/>
            <w:vAlign w:val="center"/>
          </w:tcPr>
          <w:p w14:paraId="48A9D2B8" w14:textId="583F25BA" w:rsidR="003F1328" w:rsidRPr="004E34CE" w:rsidRDefault="0046423F" w:rsidP="003F1328">
            <w:pPr>
              <w:pStyle w:val="a1"/>
              <w:ind w:firstLine="0"/>
              <w:jc w:val="center"/>
              <w:rPr>
                <w:lang w:val="ru-RU"/>
              </w:rPr>
            </w:pPr>
            <w:r w:rsidRPr="004E34CE">
              <w:rPr>
                <w:lang w:val="ru-RU"/>
              </w:rPr>
              <w:t>га</w:t>
            </w:r>
          </w:p>
        </w:tc>
        <w:tc>
          <w:tcPr>
            <w:tcW w:w="831" w:type="pct"/>
            <w:shd w:val="clear" w:color="auto" w:fill="FFFFFF" w:themeFill="background1"/>
            <w:vAlign w:val="center"/>
          </w:tcPr>
          <w:p w14:paraId="3605C897" w14:textId="621ED09F" w:rsidR="003F1328" w:rsidRPr="004E34CE" w:rsidRDefault="003F1328" w:rsidP="0046423F">
            <w:pPr>
              <w:pStyle w:val="a1"/>
              <w:ind w:firstLine="0"/>
              <w:jc w:val="center"/>
              <w:rPr>
                <w:color w:val="000000"/>
                <w:lang w:val="ru-RU"/>
              </w:rPr>
            </w:pPr>
            <w:r w:rsidRPr="004E34CE">
              <w:rPr>
                <w:color w:val="000000"/>
              </w:rPr>
              <w:t>0,8</w:t>
            </w:r>
          </w:p>
        </w:tc>
        <w:tc>
          <w:tcPr>
            <w:tcW w:w="764" w:type="pct"/>
            <w:shd w:val="clear" w:color="auto" w:fill="FFFFFF" w:themeFill="background1"/>
            <w:vAlign w:val="center"/>
          </w:tcPr>
          <w:p w14:paraId="16ED2A57" w14:textId="5336574D" w:rsidR="003F1328" w:rsidRPr="004E34CE" w:rsidRDefault="003F1328" w:rsidP="0046423F">
            <w:pPr>
              <w:pStyle w:val="a1"/>
              <w:ind w:firstLine="0"/>
              <w:jc w:val="center"/>
              <w:rPr>
                <w:color w:val="000000"/>
                <w:lang w:val="ru-RU"/>
              </w:rPr>
            </w:pPr>
            <w:r w:rsidRPr="004E34CE">
              <w:rPr>
                <w:color w:val="000000"/>
              </w:rPr>
              <w:t>0,8</w:t>
            </w:r>
          </w:p>
        </w:tc>
        <w:tc>
          <w:tcPr>
            <w:tcW w:w="702" w:type="pct"/>
            <w:shd w:val="clear" w:color="auto" w:fill="FFFFFF" w:themeFill="background1"/>
            <w:vAlign w:val="center"/>
          </w:tcPr>
          <w:p w14:paraId="237E0B26" w14:textId="52DA8128" w:rsidR="003F1328" w:rsidRPr="004E34CE" w:rsidRDefault="003F1328" w:rsidP="0046423F">
            <w:pPr>
              <w:pStyle w:val="a1"/>
              <w:ind w:firstLine="0"/>
              <w:jc w:val="center"/>
              <w:rPr>
                <w:color w:val="000000"/>
                <w:lang w:val="ru-RU"/>
              </w:rPr>
            </w:pPr>
            <w:r w:rsidRPr="004E34CE">
              <w:rPr>
                <w:color w:val="000000"/>
              </w:rPr>
              <w:t>0,8</w:t>
            </w:r>
          </w:p>
        </w:tc>
      </w:tr>
      <w:tr w:rsidR="003F1328" w:rsidRPr="004E34CE" w14:paraId="1DF733E4" w14:textId="77777777" w:rsidTr="0046423F">
        <w:trPr>
          <w:cantSplit/>
        </w:trPr>
        <w:tc>
          <w:tcPr>
            <w:tcW w:w="222" w:type="pct"/>
            <w:vMerge/>
            <w:shd w:val="clear" w:color="auto" w:fill="FFFFFF" w:themeFill="background1"/>
          </w:tcPr>
          <w:p w14:paraId="3188AAE4"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6310B2E2" w14:textId="4E847E6F" w:rsidR="003F1328" w:rsidRPr="004E34CE" w:rsidRDefault="003F1328" w:rsidP="003F1328">
            <w:pPr>
              <w:pStyle w:val="a1"/>
              <w:ind w:firstLine="0"/>
              <w:jc w:val="left"/>
              <w:rPr>
                <w:b/>
                <w:bCs/>
                <w:lang w:val="ru-RU"/>
              </w:rPr>
            </w:pPr>
            <w:r w:rsidRPr="004E34CE">
              <w:rPr>
                <w:lang w:val="ru-RU"/>
              </w:rPr>
              <w:t>Зона озелененных территорий специального назначения</w:t>
            </w:r>
          </w:p>
        </w:tc>
        <w:tc>
          <w:tcPr>
            <w:tcW w:w="678" w:type="pct"/>
            <w:shd w:val="clear" w:color="auto" w:fill="FFFFFF" w:themeFill="background1"/>
            <w:vAlign w:val="center"/>
          </w:tcPr>
          <w:p w14:paraId="12AB81F0" w14:textId="42F608BB" w:rsidR="003F1328" w:rsidRPr="004E34CE" w:rsidRDefault="003F1328" w:rsidP="003F1328">
            <w:pPr>
              <w:pStyle w:val="a1"/>
              <w:ind w:firstLine="0"/>
              <w:jc w:val="center"/>
              <w:rPr>
                <w:color w:val="000000"/>
                <w:lang w:val="ru-RU"/>
              </w:rPr>
            </w:pPr>
            <w:r w:rsidRPr="004E34CE">
              <w:rPr>
                <w:color w:val="000000"/>
              </w:rPr>
              <w:t>га</w:t>
            </w:r>
          </w:p>
        </w:tc>
        <w:tc>
          <w:tcPr>
            <w:tcW w:w="831" w:type="pct"/>
            <w:shd w:val="clear" w:color="auto" w:fill="FFFFFF" w:themeFill="background1"/>
            <w:vAlign w:val="center"/>
          </w:tcPr>
          <w:p w14:paraId="58A49500" w14:textId="55FE3E0A" w:rsidR="003F1328" w:rsidRPr="004E34CE" w:rsidRDefault="003F1328" w:rsidP="0046423F">
            <w:pPr>
              <w:pStyle w:val="a1"/>
              <w:ind w:firstLine="0"/>
              <w:jc w:val="center"/>
              <w:rPr>
                <w:color w:val="000000"/>
              </w:rPr>
            </w:pPr>
            <w:r w:rsidRPr="004E34CE">
              <w:rPr>
                <w:color w:val="000000"/>
              </w:rPr>
              <w:t>0</w:t>
            </w:r>
          </w:p>
        </w:tc>
        <w:tc>
          <w:tcPr>
            <w:tcW w:w="764" w:type="pct"/>
            <w:shd w:val="clear" w:color="auto" w:fill="FFFFFF" w:themeFill="background1"/>
            <w:vAlign w:val="center"/>
          </w:tcPr>
          <w:p w14:paraId="2C2618A0" w14:textId="159EF521" w:rsidR="003F1328" w:rsidRPr="004E34CE" w:rsidRDefault="003F1328" w:rsidP="0046423F">
            <w:pPr>
              <w:pStyle w:val="a1"/>
              <w:ind w:firstLine="0"/>
              <w:jc w:val="center"/>
              <w:rPr>
                <w:color w:val="000000"/>
              </w:rPr>
            </w:pPr>
            <w:r w:rsidRPr="004E34CE">
              <w:rPr>
                <w:color w:val="000000"/>
              </w:rPr>
              <w:t>4,3</w:t>
            </w:r>
          </w:p>
        </w:tc>
        <w:tc>
          <w:tcPr>
            <w:tcW w:w="702" w:type="pct"/>
            <w:shd w:val="clear" w:color="auto" w:fill="FFFFFF" w:themeFill="background1"/>
            <w:vAlign w:val="center"/>
          </w:tcPr>
          <w:p w14:paraId="3CF4FF69" w14:textId="2399CB1A" w:rsidR="003F1328" w:rsidRPr="004E34CE" w:rsidRDefault="003F1328" w:rsidP="0046423F">
            <w:pPr>
              <w:pStyle w:val="a1"/>
              <w:ind w:firstLine="0"/>
              <w:jc w:val="center"/>
              <w:rPr>
                <w:color w:val="000000"/>
              </w:rPr>
            </w:pPr>
            <w:r w:rsidRPr="004E34CE">
              <w:rPr>
                <w:color w:val="000000"/>
              </w:rPr>
              <w:t>4,3</w:t>
            </w:r>
          </w:p>
        </w:tc>
      </w:tr>
      <w:tr w:rsidR="003F1328" w:rsidRPr="004E34CE" w14:paraId="3103A1B0" w14:textId="77777777" w:rsidTr="0046423F">
        <w:trPr>
          <w:cantSplit/>
        </w:trPr>
        <w:tc>
          <w:tcPr>
            <w:tcW w:w="222" w:type="pct"/>
            <w:vMerge/>
            <w:shd w:val="clear" w:color="auto" w:fill="FFFFFF" w:themeFill="background1"/>
          </w:tcPr>
          <w:p w14:paraId="5EAAA684"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53C2FC01" w14:textId="14689887" w:rsidR="003F1328" w:rsidRPr="004E34CE" w:rsidRDefault="003F1328" w:rsidP="003F1328">
            <w:pPr>
              <w:pStyle w:val="a1"/>
              <w:ind w:firstLine="0"/>
              <w:jc w:val="left"/>
              <w:rPr>
                <w:lang w:val="ru-RU"/>
              </w:rPr>
            </w:pPr>
            <w:r w:rsidRPr="004E34CE">
              <w:rPr>
                <w:lang w:val="ru-RU"/>
              </w:rPr>
              <w:t>Зона режимных территорий</w:t>
            </w:r>
          </w:p>
        </w:tc>
        <w:tc>
          <w:tcPr>
            <w:tcW w:w="678" w:type="pct"/>
            <w:shd w:val="clear" w:color="auto" w:fill="FFFFFF" w:themeFill="background1"/>
            <w:vAlign w:val="center"/>
          </w:tcPr>
          <w:p w14:paraId="7A4A9B56" w14:textId="6468F612" w:rsidR="003F1328" w:rsidRPr="004E34CE" w:rsidRDefault="003F1328" w:rsidP="003F1328">
            <w:pPr>
              <w:pStyle w:val="a1"/>
              <w:ind w:firstLine="0"/>
              <w:jc w:val="center"/>
              <w:rPr>
                <w:color w:val="000000"/>
              </w:rPr>
            </w:pPr>
            <w:r w:rsidRPr="004E34CE">
              <w:rPr>
                <w:color w:val="000000"/>
              </w:rPr>
              <w:t>га</w:t>
            </w:r>
          </w:p>
        </w:tc>
        <w:tc>
          <w:tcPr>
            <w:tcW w:w="831" w:type="pct"/>
            <w:shd w:val="clear" w:color="auto" w:fill="FFFFFF" w:themeFill="background1"/>
            <w:vAlign w:val="center"/>
          </w:tcPr>
          <w:p w14:paraId="1B361E71" w14:textId="656ECCDD" w:rsidR="003F1328" w:rsidRPr="004E34CE" w:rsidRDefault="003F1328" w:rsidP="0046423F">
            <w:pPr>
              <w:pStyle w:val="a1"/>
              <w:ind w:firstLine="0"/>
              <w:jc w:val="center"/>
              <w:rPr>
                <w:color w:val="000000"/>
              </w:rPr>
            </w:pPr>
            <w:r w:rsidRPr="004E34CE">
              <w:rPr>
                <w:color w:val="000000"/>
              </w:rPr>
              <w:t>106,9</w:t>
            </w:r>
          </w:p>
        </w:tc>
        <w:tc>
          <w:tcPr>
            <w:tcW w:w="764" w:type="pct"/>
            <w:shd w:val="clear" w:color="auto" w:fill="FFFFFF" w:themeFill="background1"/>
            <w:vAlign w:val="center"/>
          </w:tcPr>
          <w:p w14:paraId="063A939F" w14:textId="66B62C2D" w:rsidR="003F1328" w:rsidRPr="004E34CE" w:rsidRDefault="003F1328" w:rsidP="0046423F">
            <w:pPr>
              <w:pStyle w:val="a1"/>
              <w:ind w:firstLine="0"/>
              <w:jc w:val="center"/>
              <w:rPr>
                <w:color w:val="000000"/>
              </w:rPr>
            </w:pPr>
            <w:r w:rsidRPr="004E34CE">
              <w:rPr>
                <w:color w:val="000000"/>
              </w:rPr>
              <w:t>106,9</w:t>
            </w:r>
          </w:p>
        </w:tc>
        <w:tc>
          <w:tcPr>
            <w:tcW w:w="702" w:type="pct"/>
            <w:shd w:val="clear" w:color="auto" w:fill="FFFFFF" w:themeFill="background1"/>
            <w:vAlign w:val="center"/>
          </w:tcPr>
          <w:p w14:paraId="103DE194" w14:textId="5E1169AD" w:rsidR="003F1328" w:rsidRPr="004E34CE" w:rsidRDefault="003F1328" w:rsidP="0046423F">
            <w:pPr>
              <w:pStyle w:val="a1"/>
              <w:ind w:firstLine="0"/>
              <w:jc w:val="center"/>
              <w:rPr>
                <w:color w:val="000000"/>
              </w:rPr>
            </w:pPr>
            <w:r w:rsidRPr="004E34CE">
              <w:rPr>
                <w:color w:val="000000"/>
              </w:rPr>
              <w:t>106,9</w:t>
            </w:r>
          </w:p>
        </w:tc>
      </w:tr>
      <w:tr w:rsidR="003F1328" w:rsidRPr="004E34CE" w14:paraId="52B4D301" w14:textId="77777777" w:rsidTr="0046423F">
        <w:trPr>
          <w:cantSplit/>
        </w:trPr>
        <w:tc>
          <w:tcPr>
            <w:tcW w:w="222" w:type="pct"/>
            <w:shd w:val="clear" w:color="auto" w:fill="FFFFFF" w:themeFill="background1"/>
          </w:tcPr>
          <w:p w14:paraId="39F7095A" w14:textId="77777777" w:rsidR="003F1328" w:rsidRPr="004E34CE" w:rsidRDefault="003F1328" w:rsidP="003F1328">
            <w:pPr>
              <w:pStyle w:val="a1"/>
              <w:ind w:firstLine="0"/>
              <w:jc w:val="center"/>
              <w:rPr>
                <w:b/>
                <w:lang w:val="ru-RU"/>
              </w:rPr>
            </w:pPr>
            <w:r w:rsidRPr="004E34CE">
              <w:rPr>
                <w:b/>
                <w:lang w:val="ru-RU"/>
              </w:rPr>
              <w:t>1.2</w:t>
            </w:r>
          </w:p>
        </w:tc>
        <w:tc>
          <w:tcPr>
            <w:tcW w:w="1803" w:type="pct"/>
            <w:shd w:val="clear" w:color="auto" w:fill="FFFFFF" w:themeFill="background1"/>
          </w:tcPr>
          <w:p w14:paraId="552EA3C7" w14:textId="77777777" w:rsidR="003F1328" w:rsidRPr="004E34CE" w:rsidRDefault="003F1328" w:rsidP="003F1328">
            <w:pPr>
              <w:pStyle w:val="a1"/>
              <w:ind w:firstLine="0"/>
              <w:jc w:val="left"/>
              <w:rPr>
                <w:b/>
                <w:bCs/>
                <w:lang w:val="ru-RU"/>
              </w:rPr>
            </w:pPr>
            <w:r w:rsidRPr="004E34CE">
              <w:rPr>
                <w:b/>
                <w:bCs/>
                <w:lang w:val="ru-RU"/>
              </w:rPr>
              <w:t>Общая площадь земель в границах населенных пунктов</w:t>
            </w:r>
          </w:p>
        </w:tc>
        <w:tc>
          <w:tcPr>
            <w:tcW w:w="678" w:type="pct"/>
            <w:shd w:val="clear" w:color="auto" w:fill="FFFFFF" w:themeFill="background1"/>
            <w:vAlign w:val="center"/>
          </w:tcPr>
          <w:p w14:paraId="794DDA36" w14:textId="77777777" w:rsidR="003F1328" w:rsidRPr="004E34CE" w:rsidRDefault="003F1328" w:rsidP="003F1328">
            <w:pPr>
              <w:pStyle w:val="a1"/>
              <w:ind w:firstLine="0"/>
              <w:jc w:val="center"/>
              <w:rPr>
                <w:color w:val="000000"/>
                <w:lang w:val="ru-RU"/>
              </w:rPr>
            </w:pPr>
            <w:r w:rsidRPr="004E34CE">
              <w:rPr>
                <w:color w:val="000000"/>
                <w:lang w:val="ru-RU"/>
              </w:rPr>
              <w:t>га</w:t>
            </w:r>
          </w:p>
        </w:tc>
        <w:tc>
          <w:tcPr>
            <w:tcW w:w="831" w:type="pct"/>
            <w:shd w:val="clear" w:color="auto" w:fill="FFFFFF" w:themeFill="background1"/>
            <w:vAlign w:val="center"/>
          </w:tcPr>
          <w:p w14:paraId="3AB9506A" w14:textId="22E4E916" w:rsidR="003F1328" w:rsidRPr="004E34CE" w:rsidRDefault="003F1328" w:rsidP="0046423F">
            <w:pPr>
              <w:pStyle w:val="a1"/>
              <w:ind w:firstLine="0"/>
              <w:jc w:val="center"/>
              <w:rPr>
                <w:color w:val="000000"/>
              </w:rPr>
            </w:pPr>
            <w:r w:rsidRPr="004E34CE">
              <w:rPr>
                <w:color w:val="000000"/>
              </w:rPr>
              <w:t>216,6</w:t>
            </w:r>
          </w:p>
        </w:tc>
        <w:tc>
          <w:tcPr>
            <w:tcW w:w="764" w:type="pct"/>
            <w:shd w:val="clear" w:color="auto" w:fill="FFFFFF" w:themeFill="background1"/>
            <w:vAlign w:val="center"/>
          </w:tcPr>
          <w:p w14:paraId="5E1B00D7" w14:textId="42CEC73C" w:rsidR="003F1328" w:rsidRPr="004E34CE" w:rsidRDefault="003F1328" w:rsidP="0046423F">
            <w:pPr>
              <w:pStyle w:val="a1"/>
              <w:ind w:firstLine="0"/>
              <w:jc w:val="center"/>
              <w:rPr>
                <w:color w:val="000000"/>
              </w:rPr>
            </w:pPr>
            <w:r w:rsidRPr="004E34CE">
              <w:rPr>
                <w:color w:val="000000"/>
              </w:rPr>
              <w:t>215,7</w:t>
            </w:r>
          </w:p>
        </w:tc>
        <w:tc>
          <w:tcPr>
            <w:tcW w:w="702" w:type="pct"/>
            <w:shd w:val="clear" w:color="auto" w:fill="FFFFFF" w:themeFill="background1"/>
            <w:vAlign w:val="center"/>
          </w:tcPr>
          <w:p w14:paraId="724EC3A7" w14:textId="46A8345C" w:rsidR="003F1328" w:rsidRPr="004E34CE" w:rsidRDefault="003F1328" w:rsidP="0046423F">
            <w:pPr>
              <w:pStyle w:val="a1"/>
              <w:ind w:firstLine="0"/>
              <w:jc w:val="center"/>
              <w:rPr>
                <w:color w:val="000000"/>
              </w:rPr>
            </w:pPr>
            <w:r w:rsidRPr="004E34CE">
              <w:rPr>
                <w:color w:val="000000"/>
              </w:rPr>
              <w:t>215,7</w:t>
            </w:r>
          </w:p>
        </w:tc>
      </w:tr>
      <w:tr w:rsidR="003F1328" w:rsidRPr="004E34CE" w14:paraId="3C29298F" w14:textId="77777777" w:rsidTr="00810FBA">
        <w:trPr>
          <w:cantSplit/>
        </w:trPr>
        <w:tc>
          <w:tcPr>
            <w:tcW w:w="5000" w:type="pct"/>
            <w:gridSpan w:val="6"/>
            <w:shd w:val="clear" w:color="auto" w:fill="FFFFFF" w:themeFill="background1"/>
          </w:tcPr>
          <w:p w14:paraId="7E0FB895" w14:textId="4CFC3396" w:rsidR="003F1328" w:rsidRPr="004E34CE" w:rsidRDefault="003F1328" w:rsidP="003F1328">
            <w:pPr>
              <w:pStyle w:val="a1"/>
              <w:ind w:firstLine="0"/>
              <w:jc w:val="center"/>
              <w:rPr>
                <w:lang w:val="ru-RU"/>
              </w:rPr>
            </w:pPr>
            <w:r w:rsidRPr="004E34CE">
              <w:rPr>
                <w:b/>
              </w:rPr>
              <w:t>II</w:t>
            </w:r>
            <w:r w:rsidRPr="004E34CE">
              <w:rPr>
                <w:b/>
                <w:lang w:val="ru-RU"/>
              </w:rPr>
              <w:t>. Население</w:t>
            </w:r>
          </w:p>
        </w:tc>
      </w:tr>
      <w:tr w:rsidR="003F1328" w:rsidRPr="004E34CE" w14:paraId="0AD32CA6" w14:textId="77777777" w:rsidTr="00771580">
        <w:trPr>
          <w:cantSplit/>
        </w:trPr>
        <w:tc>
          <w:tcPr>
            <w:tcW w:w="222" w:type="pct"/>
            <w:shd w:val="clear" w:color="auto" w:fill="FFFFFF" w:themeFill="background1"/>
          </w:tcPr>
          <w:p w14:paraId="122C2F7D" w14:textId="77777777" w:rsidR="003F1328" w:rsidRPr="004E34CE" w:rsidRDefault="003F1328" w:rsidP="003F1328">
            <w:pPr>
              <w:pStyle w:val="a1"/>
              <w:ind w:firstLine="0"/>
              <w:jc w:val="center"/>
              <w:rPr>
                <w:b/>
                <w:lang w:val="ru-RU"/>
              </w:rPr>
            </w:pPr>
            <w:r w:rsidRPr="004E34CE">
              <w:rPr>
                <w:b/>
                <w:lang w:val="ru-RU"/>
              </w:rPr>
              <w:t>2.1</w:t>
            </w:r>
          </w:p>
        </w:tc>
        <w:tc>
          <w:tcPr>
            <w:tcW w:w="1803" w:type="pct"/>
            <w:shd w:val="clear" w:color="auto" w:fill="FFFFFF" w:themeFill="background1"/>
          </w:tcPr>
          <w:p w14:paraId="44268E66" w14:textId="77777777" w:rsidR="003F1328" w:rsidRPr="004E34CE" w:rsidRDefault="003F1328" w:rsidP="003F1328">
            <w:pPr>
              <w:pStyle w:val="a1"/>
              <w:ind w:firstLine="0"/>
              <w:jc w:val="left"/>
              <w:rPr>
                <w:b/>
                <w:lang w:val="ru-RU"/>
              </w:rPr>
            </w:pPr>
            <w:r w:rsidRPr="004E34CE">
              <w:rPr>
                <w:b/>
                <w:lang w:val="ru-RU"/>
              </w:rPr>
              <w:t>Численность населения</w:t>
            </w:r>
          </w:p>
        </w:tc>
        <w:tc>
          <w:tcPr>
            <w:tcW w:w="678" w:type="pct"/>
            <w:shd w:val="clear" w:color="auto" w:fill="FFFFFF" w:themeFill="background1"/>
          </w:tcPr>
          <w:p w14:paraId="1631BD8B" w14:textId="77777777" w:rsidR="003F1328" w:rsidRPr="004E34CE" w:rsidRDefault="003F1328" w:rsidP="003F1328">
            <w:pPr>
              <w:pStyle w:val="a1"/>
              <w:ind w:firstLine="0"/>
              <w:jc w:val="center"/>
              <w:rPr>
                <w:lang w:val="ru-RU"/>
              </w:rPr>
            </w:pPr>
            <w:r w:rsidRPr="004E34CE">
              <w:rPr>
                <w:lang w:val="ru-RU"/>
              </w:rPr>
              <w:t>чел.</w:t>
            </w:r>
          </w:p>
        </w:tc>
        <w:tc>
          <w:tcPr>
            <w:tcW w:w="831" w:type="pct"/>
            <w:shd w:val="clear" w:color="auto" w:fill="FFFFFF" w:themeFill="background1"/>
          </w:tcPr>
          <w:p w14:paraId="0D4132D9" w14:textId="2E5F5664" w:rsidR="003F1328" w:rsidRPr="004E34CE" w:rsidRDefault="003F1328" w:rsidP="003F1328">
            <w:pPr>
              <w:pStyle w:val="a1"/>
              <w:ind w:firstLine="0"/>
              <w:jc w:val="center"/>
              <w:rPr>
                <w:lang w:val="ru-RU"/>
              </w:rPr>
            </w:pPr>
            <w:r w:rsidRPr="004E34CE">
              <w:rPr>
                <w:lang w:val="ru-RU"/>
              </w:rPr>
              <w:t>905</w:t>
            </w:r>
          </w:p>
        </w:tc>
        <w:tc>
          <w:tcPr>
            <w:tcW w:w="764" w:type="pct"/>
            <w:shd w:val="clear" w:color="auto" w:fill="FFFFFF" w:themeFill="background1"/>
          </w:tcPr>
          <w:p w14:paraId="306D505F" w14:textId="7E6DC491" w:rsidR="003F1328" w:rsidRPr="004E34CE" w:rsidRDefault="003F1328" w:rsidP="003F1328">
            <w:pPr>
              <w:pStyle w:val="a1"/>
              <w:ind w:firstLine="0"/>
              <w:jc w:val="center"/>
              <w:rPr>
                <w:lang w:val="ru-RU"/>
              </w:rPr>
            </w:pPr>
            <w:r w:rsidRPr="004E34CE">
              <w:rPr>
                <w:lang w:val="ru-RU"/>
              </w:rPr>
              <w:t>905</w:t>
            </w:r>
          </w:p>
        </w:tc>
        <w:tc>
          <w:tcPr>
            <w:tcW w:w="702" w:type="pct"/>
            <w:shd w:val="clear" w:color="auto" w:fill="FFFFFF" w:themeFill="background1"/>
          </w:tcPr>
          <w:p w14:paraId="19486EE6" w14:textId="46E0122B" w:rsidR="003F1328" w:rsidRPr="004E34CE" w:rsidRDefault="003F1328" w:rsidP="003F1328">
            <w:pPr>
              <w:pStyle w:val="a1"/>
              <w:ind w:firstLine="0"/>
              <w:jc w:val="center"/>
              <w:rPr>
                <w:lang w:val="ru-RU"/>
              </w:rPr>
            </w:pPr>
            <w:r w:rsidRPr="004E34CE">
              <w:rPr>
                <w:lang w:val="ru-RU"/>
              </w:rPr>
              <w:t>905</w:t>
            </w:r>
          </w:p>
        </w:tc>
      </w:tr>
      <w:tr w:rsidR="003F1328" w:rsidRPr="004E34CE" w14:paraId="46968135" w14:textId="77777777" w:rsidTr="00810FBA">
        <w:trPr>
          <w:cantSplit/>
        </w:trPr>
        <w:tc>
          <w:tcPr>
            <w:tcW w:w="5000" w:type="pct"/>
            <w:gridSpan w:val="6"/>
            <w:shd w:val="clear" w:color="auto" w:fill="FFFFFF" w:themeFill="background1"/>
          </w:tcPr>
          <w:p w14:paraId="62648D88" w14:textId="6CB126F3" w:rsidR="003F1328" w:rsidRPr="004E34CE" w:rsidRDefault="003F1328" w:rsidP="003F1328">
            <w:pPr>
              <w:pStyle w:val="a1"/>
              <w:ind w:firstLine="0"/>
              <w:jc w:val="center"/>
              <w:rPr>
                <w:lang w:val="ru-RU"/>
              </w:rPr>
            </w:pPr>
            <w:r w:rsidRPr="004E34CE">
              <w:rPr>
                <w:b/>
              </w:rPr>
              <w:t>III</w:t>
            </w:r>
            <w:r w:rsidRPr="004E34CE">
              <w:rPr>
                <w:b/>
                <w:lang w:val="ru-RU"/>
              </w:rPr>
              <w:t>. Объекты социального и культурно-бытового обслуживания</w:t>
            </w:r>
          </w:p>
        </w:tc>
      </w:tr>
      <w:tr w:rsidR="003F1328" w:rsidRPr="004E34CE" w14:paraId="406DEBE9" w14:textId="77777777" w:rsidTr="00810FBA">
        <w:trPr>
          <w:cantSplit/>
        </w:trPr>
        <w:tc>
          <w:tcPr>
            <w:tcW w:w="222" w:type="pct"/>
            <w:vMerge w:val="restart"/>
            <w:shd w:val="clear" w:color="auto" w:fill="FFFFFF" w:themeFill="background1"/>
          </w:tcPr>
          <w:p w14:paraId="16E7B030" w14:textId="77777777" w:rsidR="003F1328" w:rsidRPr="004E34CE" w:rsidRDefault="003F1328" w:rsidP="003F1328">
            <w:pPr>
              <w:pStyle w:val="a1"/>
              <w:ind w:firstLine="0"/>
              <w:jc w:val="center"/>
              <w:rPr>
                <w:b/>
                <w:lang w:val="ru-RU"/>
              </w:rPr>
            </w:pPr>
            <w:r w:rsidRPr="004E34CE">
              <w:rPr>
                <w:b/>
              </w:rPr>
              <w:t>3</w:t>
            </w:r>
            <w:r w:rsidRPr="004E34CE">
              <w:rPr>
                <w:b/>
                <w:lang w:val="ru-RU"/>
              </w:rPr>
              <w:t>.1</w:t>
            </w:r>
          </w:p>
        </w:tc>
        <w:tc>
          <w:tcPr>
            <w:tcW w:w="4778" w:type="pct"/>
            <w:gridSpan w:val="5"/>
            <w:shd w:val="clear" w:color="auto" w:fill="FFFFFF" w:themeFill="background1"/>
          </w:tcPr>
          <w:p w14:paraId="515EE46C" w14:textId="47956AD0" w:rsidR="003F1328" w:rsidRPr="004E34CE" w:rsidRDefault="003F1328" w:rsidP="003F1328">
            <w:pPr>
              <w:pStyle w:val="a1"/>
              <w:ind w:firstLine="0"/>
              <w:jc w:val="left"/>
              <w:rPr>
                <w:lang w:val="ru-RU"/>
              </w:rPr>
            </w:pPr>
            <w:r w:rsidRPr="004E34CE">
              <w:rPr>
                <w:b/>
                <w:lang w:val="ru-RU"/>
              </w:rPr>
              <w:t>Объекты учебно-образовательного назначения</w:t>
            </w:r>
          </w:p>
        </w:tc>
      </w:tr>
      <w:tr w:rsidR="003F1328" w:rsidRPr="004E34CE" w14:paraId="6B18ADAF" w14:textId="77777777" w:rsidTr="00920EBC">
        <w:trPr>
          <w:cantSplit/>
          <w:trHeight w:val="323"/>
        </w:trPr>
        <w:tc>
          <w:tcPr>
            <w:tcW w:w="222" w:type="pct"/>
            <w:vMerge/>
            <w:shd w:val="clear" w:color="auto" w:fill="FFFFFF" w:themeFill="background1"/>
          </w:tcPr>
          <w:p w14:paraId="540019F7" w14:textId="77777777" w:rsidR="003F1328" w:rsidRPr="004E34CE" w:rsidRDefault="003F1328" w:rsidP="003F1328">
            <w:pPr>
              <w:pStyle w:val="a1"/>
              <w:tabs>
                <w:tab w:val="center" w:pos="235"/>
              </w:tabs>
              <w:ind w:firstLine="0"/>
              <w:jc w:val="center"/>
              <w:rPr>
                <w:b/>
                <w:lang w:val="ru-RU"/>
              </w:rPr>
            </w:pPr>
          </w:p>
        </w:tc>
        <w:tc>
          <w:tcPr>
            <w:tcW w:w="1803" w:type="pct"/>
            <w:shd w:val="clear" w:color="auto" w:fill="FFFFFF" w:themeFill="background1"/>
          </w:tcPr>
          <w:p w14:paraId="22F10E25" w14:textId="77777777" w:rsidR="003F1328" w:rsidRPr="004E34CE" w:rsidRDefault="003F1328" w:rsidP="003F1328">
            <w:pPr>
              <w:pStyle w:val="a1"/>
              <w:ind w:firstLine="0"/>
              <w:jc w:val="left"/>
              <w:rPr>
                <w:b/>
                <w:lang w:val="ru-RU"/>
              </w:rPr>
            </w:pPr>
            <w:r w:rsidRPr="004E34CE">
              <w:rPr>
                <w:b/>
                <w:lang w:val="ru-RU"/>
              </w:rPr>
              <w:t>детские дошкольные учреждения</w:t>
            </w:r>
          </w:p>
        </w:tc>
        <w:tc>
          <w:tcPr>
            <w:tcW w:w="678" w:type="pct"/>
            <w:shd w:val="clear" w:color="auto" w:fill="FFFFFF" w:themeFill="background1"/>
          </w:tcPr>
          <w:p w14:paraId="14B86D1F" w14:textId="77777777"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vAlign w:val="center"/>
          </w:tcPr>
          <w:p w14:paraId="023F0346" w14:textId="0BD676C3" w:rsidR="003F1328" w:rsidRPr="004E34CE" w:rsidRDefault="003F1328" w:rsidP="003F1328">
            <w:pPr>
              <w:pStyle w:val="a1"/>
              <w:ind w:firstLine="0"/>
              <w:jc w:val="center"/>
              <w:rPr>
                <w:lang w:val="ru-RU"/>
              </w:rPr>
            </w:pPr>
            <w:r w:rsidRPr="004E34CE">
              <w:rPr>
                <w:lang w:val="ru-RU"/>
              </w:rPr>
              <w:t>1</w:t>
            </w:r>
          </w:p>
        </w:tc>
        <w:tc>
          <w:tcPr>
            <w:tcW w:w="764" w:type="pct"/>
            <w:shd w:val="clear" w:color="auto" w:fill="FFFFFF" w:themeFill="background1"/>
            <w:vAlign w:val="center"/>
          </w:tcPr>
          <w:p w14:paraId="4A7D45FB" w14:textId="3D96D1A9" w:rsidR="003F1328" w:rsidRPr="004E34CE" w:rsidRDefault="003F1328" w:rsidP="003F1328">
            <w:pPr>
              <w:pStyle w:val="a1"/>
              <w:ind w:firstLine="0"/>
              <w:jc w:val="center"/>
              <w:rPr>
                <w:lang w:val="ru-RU"/>
              </w:rPr>
            </w:pPr>
            <w:r w:rsidRPr="004E34CE">
              <w:rPr>
                <w:lang w:val="ru-RU"/>
              </w:rPr>
              <w:t>1</w:t>
            </w:r>
          </w:p>
        </w:tc>
        <w:tc>
          <w:tcPr>
            <w:tcW w:w="702" w:type="pct"/>
            <w:shd w:val="clear" w:color="auto" w:fill="FFFFFF" w:themeFill="background1"/>
            <w:vAlign w:val="center"/>
          </w:tcPr>
          <w:p w14:paraId="466D5312" w14:textId="5DF60A6C" w:rsidR="003F1328" w:rsidRPr="004E34CE" w:rsidRDefault="003F1328" w:rsidP="003F1328">
            <w:pPr>
              <w:pStyle w:val="a1"/>
              <w:ind w:firstLine="0"/>
              <w:jc w:val="center"/>
              <w:rPr>
                <w:lang w:val="ru-RU"/>
              </w:rPr>
            </w:pPr>
            <w:r w:rsidRPr="004E34CE">
              <w:rPr>
                <w:lang w:val="ru-RU"/>
              </w:rPr>
              <w:t>1</w:t>
            </w:r>
          </w:p>
        </w:tc>
      </w:tr>
      <w:tr w:rsidR="003F1328" w:rsidRPr="004E34CE" w14:paraId="7F7A649F" w14:textId="77777777" w:rsidTr="00920EBC">
        <w:trPr>
          <w:cantSplit/>
        </w:trPr>
        <w:tc>
          <w:tcPr>
            <w:tcW w:w="222" w:type="pct"/>
            <w:vMerge/>
            <w:shd w:val="clear" w:color="auto" w:fill="FFFFFF" w:themeFill="background1"/>
          </w:tcPr>
          <w:p w14:paraId="2CCC02BE"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299209B8" w14:textId="77777777" w:rsidR="003F1328" w:rsidRPr="004E34CE" w:rsidRDefault="003F1328" w:rsidP="003F1328">
            <w:pPr>
              <w:pStyle w:val="a1"/>
              <w:ind w:firstLine="0"/>
              <w:jc w:val="left"/>
              <w:rPr>
                <w:b/>
                <w:lang w:val="ru-RU"/>
              </w:rPr>
            </w:pPr>
            <w:r w:rsidRPr="004E34CE">
              <w:rPr>
                <w:b/>
                <w:lang w:val="ru-RU"/>
              </w:rPr>
              <w:t>общеобразовательные школы</w:t>
            </w:r>
          </w:p>
        </w:tc>
        <w:tc>
          <w:tcPr>
            <w:tcW w:w="678" w:type="pct"/>
            <w:shd w:val="clear" w:color="auto" w:fill="FFFFFF" w:themeFill="background1"/>
          </w:tcPr>
          <w:p w14:paraId="628B9163" w14:textId="77777777"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vAlign w:val="center"/>
          </w:tcPr>
          <w:p w14:paraId="1F556FFD" w14:textId="5490C9F5" w:rsidR="003F1328" w:rsidRPr="004E34CE" w:rsidRDefault="003F1328" w:rsidP="003F1328">
            <w:pPr>
              <w:pStyle w:val="a1"/>
              <w:ind w:firstLine="0"/>
              <w:jc w:val="center"/>
              <w:rPr>
                <w:lang w:val="ru-RU"/>
              </w:rPr>
            </w:pPr>
            <w:r w:rsidRPr="004E34CE">
              <w:rPr>
                <w:lang w:val="ru-RU"/>
              </w:rPr>
              <w:t>1</w:t>
            </w:r>
          </w:p>
        </w:tc>
        <w:tc>
          <w:tcPr>
            <w:tcW w:w="764" w:type="pct"/>
            <w:shd w:val="clear" w:color="auto" w:fill="FFFFFF" w:themeFill="background1"/>
            <w:vAlign w:val="center"/>
          </w:tcPr>
          <w:p w14:paraId="6F9805FC" w14:textId="51A0B0F7" w:rsidR="003F1328" w:rsidRPr="004E34CE" w:rsidRDefault="003F1328" w:rsidP="003F1328">
            <w:pPr>
              <w:pStyle w:val="a1"/>
              <w:ind w:firstLine="0"/>
              <w:jc w:val="center"/>
              <w:rPr>
                <w:lang w:val="ru-RU"/>
              </w:rPr>
            </w:pPr>
            <w:r w:rsidRPr="004E34CE">
              <w:rPr>
                <w:lang w:val="ru-RU"/>
              </w:rPr>
              <w:t>1</w:t>
            </w:r>
          </w:p>
        </w:tc>
        <w:tc>
          <w:tcPr>
            <w:tcW w:w="702" w:type="pct"/>
            <w:shd w:val="clear" w:color="auto" w:fill="FFFFFF" w:themeFill="background1"/>
            <w:vAlign w:val="center"/>
          </w:tcPr>
          <w:p w14:paraId="2BB5FB67" w14:textId="1CB1E254" w:rsidR="003F1328" w:rsidRPr="004E34CE" w:rsidRDefault="003F1328" w:rsidP="003F1328">
            <w:pPr>
              <w:pStyle w:val="a1"/>
              <w:ind w:firstLine="0"/>
              <w:jc w:val="center"/>
              <w:rPr>
                <w:lang w:val="ru-RU"/>
              </w:rPr>
            </w:pPr>
            <w:r w:rsidRPr="004E34CE">
              <w:rPr>
                <w:lang w:val="ru-RU"/>
              </w:rPr>
              <w:t>1</w:t>
            </w:r>
          </w:p>
        </w:tc>
      </w:tr>
      <w:tr w:rsidR="003F1328" w:rsidRPr="004E34CE" w14:paraId="57D10FC3" w14:textId="77777777" w:rsidTr="00810FBA">
        <w:trPr>
          <w:cantSplit/>
        </w:trPr>
        <w:tc>
          <w:tcPr>
            <w:tcW w:w="222" w:type="pct"/>
            <w:vMerge w:val="restart"/>
            <w:shd w:val="clear" w:color="auto" w:fill="FFFFFF" w:themeFill="background1"/>
          </w:tcPr>
          <w:p w14:paraId="15732F89" w14:textId="77777777" w:rsidR="003F1328" w:rsidRPr="004E34CE" w:rsidRDefault="003F1328" w:rsidP="003F1328">
            <w:pPr>
              <w:pStyle w:val="a1"/>
              <w:ind w:firstLine="0"/>
              <w:jc w:val="center"/>
              <w:rPr>
                <w:b/>
                <w:lang w:val="ru-RU"/>
              </w:rPr>
            </w:pPr>
            <w:r w:rsidRPr="004E34CE">
              <w:rPr>
                <w:b/>
              </w:rPr>
              <w:t>3</w:t>
            </w:r>
            <w:r w:rsidRPr="004E34CE">
              <w:rPr>
                <w:b/>
                <w:lang w:val="ru-RU"/>
              </w:rPr>
              <w:t>.2</w:t>
            </w:r>
          </w:p>
        </w:tc>
        <w:tc>
          <w:tcPr>
            <w:tcW w:w="4778" w:type="pct"/>
            <w:gridSpan w:val="5"/>
            <w:shd w:val="clear" w:color="auto" w:fill="FFFFFF" w:themeFill="background1"/>
          </w:tcPr>
          <w:p w14:paraId="7EF35356" w14:textId="362A81B8" w:rsidR="003F1328" w:rsidRPr="004E34CE" w:rsidRDefault="003F1328" w:rsidP="003F1328">
            <w:pPr>
              <w:pStyle w:val="a1"/>
              <w:ind w:firstLine="0"/>
              <w:jc w:val="left"/>
              <w:rPr>
                <w:lang w:val="ru-RU"/>
              </w:rPr>
            </w:pPr>
            <w:r w:rsidRPr="004E34CE">
              <w:rPr>
                <w:b/>
                <w:lang w:val="ru-RU"/>
              </w:rPr>
              <w:t>Объекты здравоохранения</w:t>
            </w:r>
          </w:p>
        </w:tc>
      </w:tr>
      <w:tr w:rsidR="003F1328" w:rsidRPr="004E34CE" w14:paraId="10817E29" w14:textId="77777777" w:rsidTr="00920EBC">
        <w:trPr>
          <w:cantSplit/>
        </w:trPr>
        <w:tc>
          <w:tcPr>
            <w:tcW w:w="222" w:type="pct"/>
            <w:vMerge/>
            <w:shd w:val="clear" w:color="auto" w:fill="FFFFFF" w:themeFill="background1"/>
          </w:tcPr>
          <w:p w14:paraId="0A56A00F"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3847085C" w14:textId="77777777" w:rsidR="003F1328" w:rsidRPr="004E34CE" w:rsidRDefault="003F1328" w:rsidP="003F1328">
            <w:pPr>
              <w:pStyle w:val="a1"/>
              <w:ind w:firstLine="0"/>
              <w:jc w:val="left"/>
              <w:rPr>
                <w:b/>
                <w:lang w:val="ru-RU"/>
              </w:rPr>
            </w:pPr>
            <w:r w:rsidRPr="004E34CE">
              <w:rPr>
                <w:b/>
                <w:lang w:val="ru-RU"/>
              </w:rPr>
              <w:t>ФАП</w:t>
            </w:r>
          </w:p>
        </w:tc>
        <w:tc>
          <w:tcPr>
            <w:tcW w:w="678" w:type="pct"/>
            <w:shd w:val="clear" w:color="auto" w:fill="FFFFFF" w:themeFill="background1"/>
          </w:tcPr>
          <w:p w14:paraId="18189202" w14:textId="77777777"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vAlign w:val="center"/>
          </w:tcPr>
          <w:p w14:paraId="01A60F60" w14:textId="6AD8D621" w:rsidR="003F1328" w:rsidRPr="004E34CE" w:rsidRDefault="003F1328" w:rsidP="003F1328">
            <w:pPr>
              <w:pStyle w:val="a1"/>
              <w:ind w:firstLine="0"/>
              <w:jc w:val="center"/>
              <w:rPr>
                <w:lang w:val="ru-RU"/>
              </w:rPr>
            </w:pPr>
            <w:r w:rsidRPr="004E34CE">
              <w:rPr>
                <w:lang w:val="ru-RU"/>
              </w:rPr>
              <w:t>2</w:t>
            </w:r>
          </w:p>
        </w:tc>
        <w:tc>
          <w:tcPr>
            <w:tcW w:w="764" w:type="pct"/>
            <w:shd w:val="clear" w:color="auto" w:fill="FFFFFF" w:themeFill="background1"/>
            <w:vAlign w:val="center"/>
          </w:tcPr>
          <w:p w14:paraId="6C06F9BC" w14:textId="1B9B9CDD" w:rsidR="003F1328" w:rsidRPr="004E34CE" w:rsidRDefault="003F1328" w:rsidP="003F1328">
            <w:pPr>
              <w:pStyle w:val="a1"/>
              <w:ind w:firstLine="0"/>
              <w:jc w:val="center"/>
              <w:rPr>
                <w:lang w:val="ru-RU"/>
              </w:rPr>
            </w:pPr>
            <w:r w:rsidRPr="004E34CE">
              <w:rPr>
                <w:lang w:val="ru-RU"/>
              </w:rPr>
              <w:t>2</w:t>
            </w:r>
          </w:p>
        </w:tc>
        <w:tc>
          <w:tcPr>
            <w:tcW w:w="702" w:type="pct"/>
            <w:shd w:val="clear" w:color="auto" w:fill="FFFFFF" w:themeFill="background1"/>
            <w:vAlign w:val="center"/>
          </w:tcPr>
          <w:p w14:paraId="5AA895A3" w14:textId="46694DCD" w:rsidR="003F1328" w:rsidRPr="004E34CE" w:rsidRDefault="006846FC" w:rsidP="003F1328">
            <w:pPr>
              <w:pStyle w:val="a1"/>
              <w:ind w:firstLine="0"/>
              <w:jc w:val="center"/>
              <w:rPr>
                <w:lang w:val="ru-RU"/>
              </w:rPr>
            </w:pPr>
            <w:r w:rsidRPr="004E34CE">
              <w:rPr>
                <w:lang w:val="ru-RU"/>
              </w:rPr>
              <w:t>2</w:t>
            </w:r>
          </w:p>
        </w:tc>
      </w:tr>
      <w:tr w:rsidR="003F1328" w:rsidRPr="004E34CE" w14:paraId="2EDD6B03" w14:textId="77777777" w:rsidTr="00920EBC">
        <w:trPr>
          <w:cantSplit/>
        </w:trPr>
        <w:tc>
          <w:tcPr>
            <w:tcW w:w="222" w:type="pct"/>
            <w:vMerge/>
            <w:shd w:val="clear" w:color="auto" w:fill="FFFFFF" w:themeFill="background1"/>
          </w:tcPr>
          <w:p w14:paraId="4C04D787"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70CD410A" w14:textId="674AAC63" w:rsidR="003F1328" w:rsidRPr="004E34CE" w:rsidRDefault="003F1328" w:rsidP="003F1328">
            <w:pPr>
              <w:pStyle w:val="a1"/>
              <w:ind w:firstLine="0"/>
              <w:jc w:val="left"/>
              <w:rPr>
                <w:b/>
                <w:lang w:val="ru-RU"/>
              </w:rPr>
            </w:pPr>
            <w:r w:rsidRPr="004E34CE">
              <w:rPr>
                <w:rFonts w:eastAsia="Calibri"/>
                <w:b/>
                <w:bCs/>
                <w:lang w:eastAsia="en-US"/>
              </w:rPr>
              <w:t>участковая больница</w:t>
            </w:r>
          </w:p>
        </w:tc>
        <w:tc>
          <w:tcPr>
            <w:tcW w:w="678" w:type="pct"/>
            <w:shd w:val="clear" w:color="auto" w:fill="FFFFFF" w:themeFill="background1"/>
          </w:tcPr>
          <w:p w14:paraId="0D450529" w14:textId="45460B87"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vAlign w:val="center"/>
          </w:tcPr>
          <w:p w14:paraId="2BE3B85C" w14:textId="36C43971" w:rsidR="003F1328" w:rsidRPr="004E34CE" w:rsidRDefault="003F1328" w:rsidP="003F1328">
            <w:pPr>
              <w:pStyle w:val="a1"/>
              <w:ind w:firstLine="0"/>
              <w:jc w:val="center"/>
              <w:rPr>
                <w:lang w:val="ru-RU"/>
              </w:rPr>
            </w:pPr>
            <w:r w:rsidRPr="004E34CE">
              <w:rPr>
                <w:lang w:val="ru-RU"/>
              </w:rPr>
              <w:t>1</w:t>
            </w:r>
          </w:p>
        </w:tc>
        <w:tc>
          <w:tcPr>
            <w:tcW w:w="764" w:type="pct"/>
            <w:shd w:val="clear" w:color="auto" w:fill="FFFFFF" w:themeFill="background1"/>
            <w:vAlign w:val="center"/>
          </w:tcPr>
          <w:p w14:paraId="5A245951" w14:textId="07D5D13E" w:rsidR="003F1328" w:rsidRPr="004E34CE" w:rsidRDefault="003F1328" w:rsidP="003F1328">
            <w:pPr>
              <w:pStyle w:val="a1"/>
              <w:ind w:firstLine="0"/>
              <w:jc w:val="center"/>
              <w:rPr>
                <w:lang w:val="ru-RU"/>
              </w:rPr>
            </w:pPr>
            <w:r w:rsidRPr="004E34CE">
              <w:rPr>
                <w:lang w:val="ru-RU"/>
              </w:rPr>
              <w:t>1</w:t>
            </w:r>
          </w:p>
        </w:tc>
        <w:tc>
          <w:tcPr>
            <w:tcW w:w="702" w:type="pct"/>
            <w:shd w:val="clear" w:color="auto" w:fill="FFFFFF" w:themeFill="background1"/>
            <w:vAlign w:val="center"/>
          </w:tcPr>
          <w:p w14:paraId="3F836599" w14:textId="30C8E95A" w:rsidR="003F1328" w:rsidRPr="004E34CE" w:rsidRDefault="003F1328" w:rsidP="003F1328">
            <w:pPr>
              <w:pStyle w:val="a1"/>
              <w:ind w:firstLine="0"/>
              <w:jc w:val="center"/>
              <w:rPr>
                <w:lang w:val="ru-RU"/>
              </w:rPr>
            </w:pPr>
            <w:r w:rsidRPr="004E34CE">
              <w:rPr>
                <w:lang w:val="ru-RU"/>
              </w:rPr>
              <w:t>1</w:t>
            </w:r>
          </w:p>
        </w:tc>
      </w:tr>
      <w:tr w:rsidR="003F1328" w:rsidRPr="004E34CE" w14:paraId="628EE8F6" w14:textId="77777777" w:rsidTr="00810FBA">
        <w:trPr>
          <w:cantSplit/>
        </w:trPr>
        <w:tc>
          <w:tcPr>
            <w:tcW w:w="222" w:type="pct"/>
            <w:vMerge w:val="restart"/>
            <w:shd w:val="clear" w:color="auto" w:fill="FFFFFF" w:themeFill="background1"/>
          </w:tcPr>
          <w:p w14:paraId="52D1B812" w14:textId="77777777" w:rsidR="003F1328" w:rsidRPr="004E34CE" w:rsidRDefault="003F1328" w:rsidP="003F1328">
            <w:pPr>
              <w:pStyle w:val="a1"/>
              <w:ind w:firstLine="0"/>
              <w:jc w:val="center"/>
              <w:rPr>
                <w:b/>
                <w:lang w:val="ru-RU"/>
              </w:rPr>
            </w:pPr>
            <w:r w:rsidRPr="004E34CE">
              <w:rPr>
                <w:b/>
              </w:rPr>
              <w:t>3</w:t>
            </w:r>
            <w:r w:rsidRPr="004E34CE">
              <w:rPr>
                <w:b/>
                <w:lang w:val="ru-RU"/>
              </w:rPr>
              <w:t>.3</w:t>
            </w:r>
          </w:p>
        </w:tc>
        <w:tc>
          <w:tcPr>
            <w:tcW w:w="4778" w:type="pct"/>
            <w:gridSpan w:val="5"/>
            <w:shd w:val="clear" w:color="auto" w:fill="FFFFFF" w:themeFill="background1"/>
          </w:tcPr>
          <w:p w14:paraId="528F67D3" w14:textId="62A79FED" w:rsidR="003F1328" w:rsidRPr="004E34CE" w:rsidRDefault="003F1328" w:rsidP="003F1328">
            <w:pPr>
              <w:pStyle w:val="a1"/>
              <w:ind w:firstLine="0"/>
              <w:jc w:val="left"/>
              <w:rPr>
                <w:lang w:val="ru-RU"/>
              </w:rPr>
            </w:pPr>
            <w:r w:rsidRPr="004E34CE">
              <w:rPr>
                <w:b/>
                <w:lang w:val="ru-RU"/>
              </w:rPr>
              <w:t>Спортивные и физкультурно-оздоровительные объекты</w:t>
            </w:r>
          </w:p>
        </w:tc>
      </w:tr>
      <w:tr w:rsidR="003F1328" w:rsidRPr="004E34CE" w14:paraId="15FE6AE7" w14:textId="77777777" w:rsidTr="00920EBC">
        <w:trPr>
          <w:cantSplit/>
        </w:trPr>
        <w:tc>
          <w:tcPr>
            <w:tcW w:w="222" w:type="pct"/>
            <w:vMerge/>
            <w:shd w:val="clear" w:color="auto" w:fill="FFFFFF" w:themeFill="background1"/>
          </w:tcPr>
          <w:p w14:paraId="1F8C0102"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590F62D2" w14:textId="77777777" w:rsidR="003F1328" w:rsidRPr="004E34CE" w:rsidRDefault="003F1328" w:rsidP="003F1328">
            <w:pPr>
              <w:pStyle w:val="a1"/>
              <w:ind w:firstLine="0"/>
              <w:jc w:val="left"/>
              <w:rPr>
                <w:b/>
                <w:lang w:val="ru-RU"/>
              </w:rPr>
            </w:pPr>
            <w:r w:rsidRPr="004E34CE">
              <w:rPr>
                <w:b/>
                <w:lang w:val="ru-RU"/>
              </w:rPr>
              <w:t>спортивный зал</w:t>
            </w:r>
          </w:p>
        </w:tc>
        <w:tc>
          <w:tcPr>
            <w:tcW w:w="678" w:type="pct"/>
            <w:shd w:val="clear" w:color="auto" w:fill="FFFFFF" w:themeFill="background1"/>
            <w:vAlign w:val="center"/>
          </w:tcPr>
          <w:p w14:paraId="3E4EFBDD" w14:textId="77777777" w:rsidR="003F1328" w:rsidRPr="004E34CE" w:rsidRDefault="003F1328" w:rsidP="003F1328">
            <w:pPr>
              <w:jc w:val="center"/>
            </w:pPr>
            <w:r w:rsidRPr="004E34CE">
              <w:t>ед.</w:t>
            </w:r>
          </w:p>
        </w:tc>
        <w:tc>
          <w:tcPr>
            <w:tcW w:w="831" w:type="pct"/>
            <w:shd w:val="clear" w:color="auto" w:fill="FFFFFF" w:themeFill="background1"/>
            <w:vAlign w:val="center"/>
          </w:tcPr>
          <w:p w14:paraId="77212480" w14:textId="1B2E0FD1" w:rsidR="003F1328" w:rsidRPr="004E34CE" w:rsidRDefault="003F1328" w:rsidP="003F1328">
            <w:pPr>
              <w:pStyle w:val="a1"/>
              <w:ind w:firstLine="0"/>
              <w:jc w:val="center"/>
              <w:rPr>
                <w:lang w:val="ru-RU"/>
              </w:rPr>
            </w:pPr>
            <w:r w:rsidRPr="004E34CE">
              <w:rPr>
                <w:lang w:val="ru-RU"/>
              </w:rPr>
              <w:t>1</w:t>
            </w:r>
          </w:p>
        </w:tc>
        <w:tc>
          <w:tcPr>
            <w:tcW w:w="764" w:type="pct"/>
            <w:shd w:val="clear" w:color="auto" w:fill="FFFFFF" w:themeFill="background1"/>
            <w:vAlign w:val="center"/>
          </w:tcPr>
          <w:p w14:paraId="6D69A29F" w14:textId="4206FA54" w:rsidR="003F1328" w:rsidRPr="004E34CE" w:rsidRDefault="003F1328" w:rsidP="003F1328">
            <w:pPr>
              <w:pStyle w:val="a1"/>
              <w:ind w:firstLine="0"/>
              <w:jc w:val="center"/>
              <w:rPr>
                <w:lang w:val="ru-RU"/>
              </w:rPr>
            </w:pPr>
            <w:r w:rsidRPr="004E34CE">
              <w:rPr>
                <w:lang w:val="ru-RU"/>
              </w:rPr>
              <w:t>1</w:t>
            </w:r>
          </w:p>
        </w:tc>
        <w:tc>
          <w:tcPr>
            <w:tcW w:w="702" w:type="pct"/>
            <w:shd w:val="clear" w:color="auto" w:fill="FFFFFF" w:themeFill="background1"/>
            <w:vAlign w:val="center"/>
          </w:tcPr>
          <w:p w14:paraId="4D822CD3" w14:textId="5EFE18D6" w:rsidR="003F1328" w:rsidRPr="004E34CE" w:rsidRDefault="003F1328" w:rsidP="003F1328">
            <w:pPr>
              <w:pStyle w:val="a1"/>
              <w:ind w:firstLine="0"/>
              <w:jc w:val="center"/>
              <w:rPr>
                <w:lang w:val="ru-RU"/>
              </w:rPr>
            </w:pPr>
            <w:r w:rsidRPr="004E34CE">
              <w:rPr>
                <w:lang w:val="ru-RU"/>
              </w:rPr>
              <w:t>1</w:t>
            </w:r>
          </w:p>
        </w:tc>
      </w:tr>
      <w:tr w:rsidR="003F1328" w:rsidRPr="004E34CE" w14:paraId="7368B4C7" w14:textId="77777777" w:rsidTr="00920EBC">
        <w:trPr>
          <w:cantSplit/>
        </w:trPr>
        <w:tc>
          <w:tcPr>
            <w:tcW w:w="222" w:type="pct"/>
            <w:vMerge/>
            <w:shd w:val="clear" w:color="auto" w:fill="FFFFFF" w:themeFill="background1"/>
          </w:tcPr>
          <w:p w14:paraId="5C57E7FF" w14:textId="77777777" w:rsidR="003F1328" w:rsidRPr="004E34CE" w:rsidRDefault="003F1328" w:rsidP="003F1328">
            <w:pPr>
              <w:pStyle w:val="a1"/>
              <w:ind w:firstLine="0"/>
              <w:jc w:val="center"/>
              <w:rPr>
                <w:b/>
                <w:lang w:val="ru-RU"/>
              </w:rPr>
            </w:pPr>
          </w:p>
        </w:tc>
        <w:tc>
          <w:tcPr>
            <w:tcW w:w="1803" w:type="pct"/>
            <w:shd w:val="clear" w:color="auto" w:fill="FFFFFF" w:themeFill="background1"/>
            <w:vAlign w:val="center"/>
          </w:tcPr>
          <w:p w14:paraId="336C17CD" w14:textId="77777777" w:rsidR="003F1328" w:rsidRPr="004E34CE" w:rsidRDefault="003F1328" w:rsidP="003F1328">
            <w:pPr>
              <w:pStyle w:val="a1"/>
              <w:ind w:firstLine="0"/>
              <w:jc w:val="left"/>
              <w:rPr>
                <w:b/>
                <w:lang w:val="ru-RU"/>
              </w:rPr>
            </w:pPr>
            <w:r w:rsidRPr="004E34CE">
              <w:rPr>
                <w:b/>
                <w:lang w:val="ru-RU"/>
              </w:rPr>
              <w:t>спортивная площадка</w:t>
            </w:r>
          </w:p>
        </w:tc>
        <w:tc>
          <w:tcPr>
            <w:tcW w:w="678" w:type="pct"/>
            <w:shd w:val="clear" w:color="auto" w:fill="FFFFFF" w:themeFill="background1"/>
          </w:tcPr>
          <w:p w14:paraId="54D9D81B" w14:textId="77777777" w:rsidR="003F1328" w:rsidRPr="004E34CE" w:rsidRDefault="003F1328" w:rsidP="003F1328">
            <w:pPr>
              <w:jc w:val="center"/>
            </w:pPr>
            <w:r w:rsidRPr="004E34CE">
              <w:t>ед.</w:t>
            </w:r>
          </w:p>
        </w:tc>
        <w:tc>
          <w:tcPr>
            <w:tcW w:w="831" w:type="pct"/>
            <w:shd w:val="clear" w:color="auto" w:fill="FFFFFF" w:themeFill="background1"/>
            <w:vAlign w:val="center"/>
          </w:tcPr>
          <w:p w14:paraId="44446C55" w14:textId="51217E2C" w:rsidR="003F1328" w:rsidRPr="004E34CE" w:rsidRDefault="003F1328" w:rsidP="003F1328">
            <w:pPr>
              <w:pStyle w:val="a1"/>
              <w:ind w:firstLine="0"/>
              <w:jc w:val="center"/>
              <w:rPr>
                <w:lang w:val="ru-RU"/>
              </w:rPr>
            </w:pPr>
            <w:r w:rsidRPr="004E34CE">
              <w:rPr>
                <w:lang w:val="ru-RU"/>
              </w:rPr>
              <w:t>1</w:t>
            </w:r>
          </w:p>
        </w:tc>
        <w:tc>
          <w:tcPr>
            <w:tcW w:w="764" w:type="pct"/>
            <w:shd w:val="clear" w:color="auto" w:fill="FFFFFF" w:themeFill="background1"/>
            <w:vAlign w:val="center"/>
          </w:tcPr>
          <w:p w14:paraId="2F04B5BF" w14:textId="0CF22F23" w:rsidR="003F1328" w:rsidRPr="004E34CE" w:rsidRDefault="003F1328" w:rsidP="003F1328">
            <w:pPr>
              <w:pStyle w:val="a1"/>
              <w:ind w:firstLine="0"/>
              <w:jc w:val="center"/>
              <w:rPr>
                <w:lang w:val="ru-RU"/>
              </w:rPr>
            </w:pPr>
            <w:r w:rsidRPr="004E34CE">
              <w:rPr>
                <w:lang w:val="ru-RU"/>
              </w:rPr>
              <w:t>1</w:t>
            </w:r>
          </w:p>
        </w:tc>
        <w:tc>
          <w:tcPr>
            <w:tcW w:w="702" w:type="pct"/>
            <w:shd w:val="clear" w:color="auto" w:fill="FFFFFF" w:themeFill="background1"/>
            <w:vAlign w:val="center"/>
          </w:tcPr>
          <w:p w14:paraId="0FFCE1A2" w14:textId="7C54DF0E" w:rsidR="003F1328" w:rsidRPr="004E34CE" w:rsidRDefault="003F1328" w:rsidP="003F1328">
            <w:pPr>
              <w:pStyle w:val="a1"/>
              <w:ind w:firstLine="0"/>
              <w:jc w:val="center"/>
              <w:rPr>
                <w:lang w:val="ru-RU"/>
              </w:rPr>
            </w:pPr>
            <w:r w:rsidRPr="004E34CE">
              <w:rPr>
                <w:lang w:val="ru-RU"/>
              </w:rPr>
              <w:t>2</w:t>
            </w:r>
          </w:p>
        </w:tc>
      </w:tr>
      <w:tr w:rsidR="003F1328" w:rsidRPr="004E34CE" w14:paraId="008BC95A" w14:textId="77777777" w:rsidTr="00810FBA">
        <w:trPr>
          <w:cantSplit/>
        </w:trPr>
        <w:tc>
          <w:tcPr>
            <w:tcW w:w="222" w:type="pct"/>
            <w:vMerge w:val="restart"/>
            <w:shd w:val="clear" w:color="auto" w:fill="FFFFFF" w:themeFill="background1"/>
          </w:tcPr>
          <w:p w14:paraId="12EC2796" w14:textId="77777777" w:rsidR="003F1328" w:rsidRPr="004E34CE" w:rsidRDefault="003F1328" w:rsidP="003F1328">
            <w:pPr>
              <w:pStyle w:val="a1"/>
              <w:ind w:firstLine="0"/>
              <w:jc w:val="center"/>
              <w:rPr>
                <w:b/>
                <w:lang w:val="ru-RU"/>
              </w:rPr>
            </w:pPr>
            <w:r w:rsidRPr="004E34CE">
              <w:rPr>
                <w:b/>
              </w:rPr>
              <w:t>3</w:t>
            </w:r>
            <w:r w:rsidRPr="004E34CE">
              <w:rPr>
                <w:b/>
                <w:lang w:val="ru-RU"/>
              </w:rPr>
              <w:t>.4</w:t>
            </w:r>
          </w:p>
        </w:tc>
        <w:tc>
          <w:tcPr>
            <w:tcW w:w="4778" w:type="pct"/>
            <w:gridSpan w:val="5"/>
            <w:shd w:val="clear" w:color="auto" w:fill="FFFFFF" w:themeFill="background1"/>
          </w:tcPr>
          <w:p w14:paraId="08B7718C" w14:textId="62BD3C66" w:rsidR="003F1328" w:rsidRPr="004E34CE" w:rsidRDefault="003F1328" w:rsidP="003F1328">
            <w:pPr>
              <w:pStyle w:val="a1"/>
              <w:ind w:firstLine="0"/>
              <w:jc w:val="left"/>
              <w:rPr>
                <w:lang w:val="ru-RU"/>
              </w:rPr>
            </w:pPr>
            <w:r w:rsidRPr="004E34CE">
              <w:rPr>
                <w:b/>
                <w:lang w:val="ru-RU"/>
              </w:rPr>
              <w:t>Объекты культурно-досугового назначения</w:t>
            </w:r>
          </w:p>
        </w:tc>
      </w:tr>
      <w:tr w:rsidR="003F1328" w:rsidRPr="004E34CE" w14:paraId="6530467C" w14:textId="77777777" w:rsidTr="00920EBC">
        <w:trPr>
          <w:cantSplit/>
          <w:trHeight w:val="220"/>
        </w:trPr>
        <w:tc>
          <w:tcPr>
            <w:tcW w:w="222" w:type="pct"/>
            <w:vMerge/>
            <w:shd w:val="clear" w:color="auto" w:fill="FFFFFF" w:themeFill="background1"/>
          </w:tcPr>
          <w:p w14:paraId="0DB82BBC"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6D727AF3" w14:textId="77777777" w:rsidR="003F1328" w:rsidRPr="004E34CE" w:rsidRDefault="003F1328" w:rsidP="003F1328">
            <w:pPr>
              <w:pStyle w:val="a1"/>
              <w:ind w:firstLine="0"/>
              <w:jc w:val="left"/>
              <w:rPr>
                <w:b/>
                <w:lang w:val="ru-RU"/>
              </w:rPr>
            </w:pPr>
            <w:r w:rsidRPr="004E34CE">
              <w:rPr>
                <w:b/>
                <w:lang w:val="ru-RU"/>
              </w:rPr>
              <w:t>учреждения культуры</w:t>
            </w:r>
          </w:p>
        </w:tc>
        <w:tc>
          <w:tcPr>
            <w:tcW w:w="678" w:type="pct"/>
            <w:shd w:val="clear" w:color="auto" w:fill="FFFFFF" w:themeFill="background1"/>
          </w:tcPr>
          <w:p w14:paraId="5BE3B5B3" w14:textId="77777777"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vAlign w:val="center"/>
          </w:tcPr>
          <w:p w14:paraId="49BE682C" w14:textId="70AC4632" w:rsidR="003F1328" w:rsidRPr="004E34CE" w:rsidRDefault="003F1328" w:rsidP="003F1328">
            <w:pPr>
              <w:pStyle w:val="a1"/>
              <w:ind w:firstLine="0"/>
              <w:jc w:val="center"/>
              <w:rPr>
                <w:lang w:val="ru-RU"/>
              </w:rPr>
            </w:pPr>
            <w:r w:rsidRPr="004E34CE">
              <w:rPr>
                <w:lang w:val="ru-RU"/>
              </w:rPr>
              <w:t>1</w:t>
            </w:r>
          </w:p>
        </w:tc>
        <w:tc>
          <w:tcPr>
            <w:tcW w:w="764" w:type="pct"/>
            <w:shd w:val="clear" w:color="auto" w:fill="FFFFFF" w:themeFill="background1"/>
            <w:vAlign w:val="center"/>
          </w:tcPr>
          <w:p w14:paraId="2ECFC49D" w14:textId="1C0DD9F0" w:rsidR="003F1328" w:rsidRPr="004E34CE" w:rsidRDefault="003F1328" w:rsidP="003F1328">
            <w:pPr>
              <w:pStyle w:val="a1"/>
              <w:ind w:firstLine="0"/>
              <w:jc w:val="center"/>
              <w:rPr>
                <w:lang w:val="ru-RU"/>
              </w:rPr>
            </w:pPr>
            <w:r w:rsidRPr="004E34CE">
              <w:rPr>
                <w:lang w:val="ru-RU"/>
              </w:rPr>
              <w:t>1</w:t>
            </w:r>
          </w:p>
        </w:tc>
        <w:tc>
          <w:tcPr>
            <w:tcW w:w="702" w:type="pct"/>
            <w:shd w:val="clear" w:color="auto" w:fill="FFFFFF" w:themeFill="background1"/>
            <w:vAlign w:val="center"/>
          </w:tcPr>
          <w:p w14:paraId="28AF3927" w14:textId="45D66485" w:rsidR="003F1328" w:rsidRPr="004E34CE" w:rsidRDefault="003F1328" w:rsidP="003F1328">
            <w:pPr>
              <w:pStyle w:val="a1"/>
              <w:ind w:firstLine="0"/>
              <w:jc w:val="center"/>
              <w:rPr>
                <w:lang w:val="ru-RU"/>
              </w:rPr>
            </w:pPr>
            <w:r w:rsidRPr="004E34CE">
              <w:rPr>
                <w:lang w:val="ru-RU"/>
              </w:rPr>
              <w:t>2</w:t>
            </w:r>
          </w:p>
        </w:tc>
      </w:tr>
      <w:tr w:rsidR="003F1328" w:rsidRPr="004E34CE" w14:paraId="07DED6A4" w14:textId="77777777" w:rsidTr="00810FBA">
        <w:trPr>
          <w:cantSplit/>
        </w:trPr>
        <w:tc>
          <w:tcPr>
            <w:tcW w:w="222" w:type="pct"/>
            <w:vMerge w:val="restart"/>
            <w:shd w:val="clear" w:color="auto" w:fill="FFFFFF" w:themeFill="background1"/>
          </w:tcPr>
          <w:p w14:paraId="080D0188" w14:textId="77777777" w:rsidR="003F1328" w:rsidRPr="004E34CE" w:rsidRDefault="003F1328" w:rsidP="003F1328">
            <w:pPr>
              <w:pStyle w:val="a1"/>
              <w:ind w:firstLine="0"/>
              <w:jc w:val="center"/>
              <w:rPr>
                <w:b/>
                <w:lang w:val="ru-RU"/>
              </w:rPr>
            </w:pPr>
            <w:r w:rsidRPr="004E34CE">
              <w:rPr>
                <w:b/>
              </w:rPr>
              <w:t>3</w:t>
            </w:r>
            <w:r w:rsidRPr="004E34CE">
              <w:rPr>
                <w:b/>
                <w:lang w:val="ru-RU"/>
              </w:rPr>
              <w:t>.5</w:t>
            </w:r>
          </w:p>
        </w:tc>
        <w:tc>
          <w:tcPr>
            <w:tcW w:w="4778" w:type="pct"/>
            <w:gridSpan w:val="5"/>
            <w:shd w:val="clear" w:color="auto" w:fill="FFFFFF" w:themeFill="background1"/>
          </w:tcPr>
          <w:p w14:paraId="760062E5" w14:textId="73B693BF" w:rsidR="003F1328" w:rsidRPr="004E34CE" w:rsidRDefault="003F1328" w:rsidP="003F1328">
            <w:pPr>
              <w:pStyle w:val="a1"/>
              <w:ind w:firstLine="0"/>
              <w:jc w:val="left"/>
              <w:rPr>
                <w:b/>
                <w:lang w:val="ru-RU"/>
              </w:rPr>
            </w:pPr>
            <w:r w:rsidRPr="004E34CE">
              <w:rPr>
                <w:b/>
                <w:lang w:val="ru-RU"/>
              </w:rPr>
              <w:t>Объекты торгового назначения</w:t>
            </w:r>
          </w:p>
        </w:tc>
      </w:tr>
      <w:tr w:rsidR="003F1328" w:rsidRPr="004E34CE" w14:paraId="3AABB023" w14:textId="77777777" w:rsidTr="00920EBC">
        <w:trPr>
          <w:cantSplit/>
        </w:trPr>
        <w:tc>
          <w:tcPr>
            <w:tcW w:w="222" w:type="pct"/>
            <w:vMerge/>
            <w:shd w:val="clear" w:color="auto" w:fill="FFFFFF" w:themeFill="background1"/>
          </w:tcPr>
          <w:p w14:paraId="0ADD1757"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5ED51C33" w14:textId="77777777" w:rsidR="003F1328" w:rsidRPr="004E34CE" w:rsidRDefault="003F1328" w:rsidP="003F1328">
            <w:pPr>
              <w:pStyle w:val="a1"/>
              <w:ind w:firstLine="0"/>
              <w:jc w:val="left"/>
              <w:rPr>
                <w:b/>
                <w:lang w:val="ru-RU"/>
              </w:rPr>
            </w:pPr>
            <w:r w:rsidRPr="004E34CE">
              <w:rPr>
                <w:b/>
                <w:lang w:val="ru-RU"/>
              </w:rPr>
              <w:t>столовые, находящиеся на балансе учебных заведений, организаций, промышленных предприятий</w:t>
            </w:r>
          </w:p>
        </w:tc>
        <w:tc>
          <w:tcPr>
            <w:tcW w:w="678" w:type="pct"/>
            <w:shd w:val="clear" w:color="auto" w:fill="FFFFFF" w:themeFill="background1"/>
          </w:tcPr>
          <w:p w14:paraId="30A7C830" w14:textId="77777777"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vAlign w:val="center"/>
          </w:tcPr>
          <w:p w14:paraId="2FB7B65A" w14:textId="5A2620B4" w:rsidR="003F1328" w:rsidRPr="004E34CE" w:rsidRDefault="003F1328" w:rsidP="003F1328">
            <w:pPr>
              <w:pStyle w:val="a1"/>
              <w:ind w:firstLine="0"/>
              <w:jc w:val="center"/>
              <w:rPr>
                <w:lang w:val="ru-RU"/>
              </w:rPr>
            </w:pPr>
            <w:r w:rsidRPr="004E34CE">
              <w:rPr>
                <w:lang w:val="ru-RU"/>
              </w:rPr>
              <w:t>2</w:t>
            </w:r>
          </w:p>
        </w:tc>
        <w:tc>
          <w:tcPr>
            <w:tcW w:w="764" w:type="pct"/>
            <w:shd w:val="clear" w:color="auto" w:fill="FFFFFF" w:themeFill="background1"/>
            <w:vAlign w:val="center"/>
          </w:tcPr>
          <w:p w14:paraId="403750CE" w14:textId="03C177E1" w:rsidR="003F1328" w:rsidRPr="004E34CE" w:rsidRDefault="003F1328" w:rsidP="003F1328">
            <w:pPr>
              <w:pStyle w:val="a1"/>
              <w:ind w:firstLine="0"/>
              <w:jc w:val="center"/>
              <w:rPr>
                <w:lang w:val="ru-RU"/>
              </w:rPr>
            </w:pPr>
            <w:r w:rsidRPr="004E34CE">
              <w:rPr>
                <w:lang w:val="ru-RU"/>
              </w:rPr>
              <w:t>2</w:t>
            </w:r>
          </w:p>
        </w:tc>
        <w:tc>
          <w:tcPr>
            <w:tcW w:w="702" w:type="pct"/>
            <w:shd w:val="clear" w:color="auto" w:fill="FFFFFF" w:themeFill="background1"/>
            <w:vAlign w:val="center"/>
          </w:tcPr>
          <w:p w14:paraId="35DB572A" w14:textId="3020A817" w:rsidR="003F1328" w:rsidRPr="004E34CE" w:rsidRDefault="003F1328" w:rsidP="003F1328">
            <w:pPr>
              <w:pStyle w:val="a1"/>
              <w:ind w:firstLine="0"/>
              <w:jc w:val="center"/>
              <w:rPr>
                <w:lang w:val="ru-RU"/>
              </w:rPr>
            </w:pPr>
            <w:r w:rsidRPr="004E34CE">
              <w:rPr>
                <w:lang w:val="ru-RU"/>
              </w:rPr>
              <w:t>2</w:t>
            </w:r>
          </w:p>
        </w:tc>
      </w:tr>
      <w:tr w:rsidR="003F1328" w:rsidRPr="004E34CE" w14:paraId="155F14FB" w14:textId="77777777" w:rsidTr="00920EBC">
        <w:trPr>
          <w:cantSplit/>
        </w:trPr>
        <w:tc>
          <w:tcPr>
            <w:tcW w:w="222" w:type="pct"/>
            <w:vMerge/>
            <w:shd w:val="clear" w:color="auto" w:fill="FFFFFF" w:themeFill="background1"/>
          </w:tcPr>
          <w:p w14:paraId="0B59EA38"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137B2AE8" w14:textId="654EA363" w:rsidR="003F1328" w:rsidRPr="004E34CE" w:rsidRDefault="003F1328" w:rsidP="003F1328">
            <w:pPr>
              <w:pStyle w:val="a1"/>
              <w:ind w:firstLine="0"/>
              <w:jc w:val="left"/>
              <w:rPr>
                <w:b/>
                <w:lang w:val="ru-RU"/>
              </w:rPr>
            </w:pPr>
            <w:r w:rsidRPr="004E34CE">
              <w:rPr>
                <w:b/>
                <w:lang w:val="ru-RU"/>
              </w:rPr>
              <w:t>магазины</w:t>
            </w:r>
          </w:p>
        </w:tc>
        <w:tc>
          <w:tcPr>
            <w:tcW w:w="678" w:type="pct"/>
            <w:shd w:val="clear" w:color="auto" w:fill="FFFFFF" w:themeFill="background1"/>
          </w:tcPr>
          <w:p w14:paraId="7729C179" w14:textId="1A7EBA51"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vAlign w:val="center"/>
          </w:tcPr>
          <w:p w14:paraId="17F02BD5" w14:textId="3DF6EA91" w:rsidR="003F1328" w:rsidRPr="004E34CE" w:rsidRDefault="003F1328" w:rsidP="003F1328">
            <w:pPr>
              <w:pStyle w:val="a1"/>
              <w:ind w:firstLine="0"/>
              <w:jc w:val="center"/>
              <w:rPr>
                <w:lang w:val="ru-RU"/>
              </w:rPr>
            </w:pPr>
            <w:r w:rsidRPr="004E34CE">
              <w:rPr>
                <w:lang w:val="ru-RU"/>
              </w:rPr>
              <w:t>4</w:t>
            </w:r>
          </w:p>
        </w:tc>
        <w:tc>
          <w:tcPr>
            <w:tcW w:w="764" w:type="pct"/>
            <w:shd w:val="clear" w:color="auto" w:fill="FFFFFF" w:themeFill="background1"/>
            <w:vAlign w:val="center"/>
          </w:tcPr>
          <w:p w14:paraId="73CE3B01" w14:textId="4491965D" w:rsidR="003F1328" w:rsidRPr="004E34CE" w:rsidRDefault="003F1328" w:rsidP="003F1328">
            <w:pPr>
              <w:pStyle w:val="a1"/>
              <w:ind w:firstLine="0"/>
              <w:jc w:val="center"/>
              <w:rPr>
                <w:lang w:val="ru-RU"/>
              </w:rPr>
            </w:pPr>
            <w:r w:rsidRPr="004E34CE">
              <w:rPr>
                <w:lang w:val="ru-RU"/>
              </w:rPr>
              <w:t>4</w:t>
            </w:r>
          </w:p>
        </w:tc>
        <w:tc>
          <w:tcPr>
            <w:tcW w:w="702" w:type="pct"/>
            <w:shd w:val="clear" w:color="auto" w:fill="FFFFFF" w:themeFill="background1"/>
            <w:vAlign w:val="center"/>
          </w:tcPr>
          <w:p w14:paraId="49BA9125" w14:textId="204257E3" w:rsidR="003F1328" w:rsidRPr="004E34CE" w:rsidRDefault="003F1328" w:rsidP="003F1328">
            <w:pPr>
              <w:pStyle w:val="a1"/>
              <w:ind w:firstLine="0"/>
              <w:jc w:val="center"/>
              <w:rPr>
                <w:lang w:val="ru-RU"/>
              </w:rPr>
            </w:pPr>
            <w:r w:rsidRPr="004E34CE">
              <w:rPr>
                <w:lang w:val="ru-RU"/>
              </w:rPr>
              <w:t>4</w:t>
            </w:r>
          </w:p>
        </w:tc>
      </w:tr>
      <w:tr w:rsidR="003F1328" w:rsidRPr="004E34CE" w14:paraId="6B003B65" w14:textId="77777777" w:rsidTr="00920EBC">
        <w:trPr>
          <w:cantSplit/>
        </w:trPr>
        <w:tc>
          <w:tcPr>
            <w:tcW w:w="222" w:type="pct"/>
            <w:vMerge/>
            <w:shd w:val="clear" w:color="auto" w:fill="FFFFFF" w:themeFill="background1"/>
          </w:tcPr>
          <w:p w14:paraId="66846B28"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010FD678" w14:textId="79DB3546" w:rsidR="003F1328" w:rsidRPr="004E34CE" w:rsidRDefault="003F1328" w:rsidP="003F1328">
            <w:pPr>
              <w:pStyle w:val="a1"/>
              <w:ind w:firstLine="0"/>
              <w:jc w:val="left"/>
              <w:rPr>
                <w:b/>
                <w:lang w:val="ru-RU"/>
              </w:rPr>
            </w:pPr>
            <w:r w:rsidRPr="004E34CE">
              <w:rPr>
                <w:b/>
                <w:lang w:val="ru-RU"/>
              </w:rPr>
              <w:t>аптеки</w:t>
            </w:r>
          </w:p>
        </w:tc>
        <w:tc>
          <w:tcPr>
            <w:tcW w:w="678" w:type="pct"/>
            <w:shd w:val="clear" w:color="auto" w:fill="FFFFFF" w:themeFill="background1"/>
          </w:tcPr>
          <w:p w14:paraId="57A37383" w14:textId="18A2C37D"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vAlign w:val="center"/>
          </w:tcPr>
          <w:p w14:paraId="34935217" w14:textId="133C67D6" w:rsidR="003F1328" w:rsidRPr="004E34CE" w:rsidRDefault="003F1328" w:rsidP="003F1328">
            <w:pPr>
              <w:pStyle w:val="a1"/>
              <w:ind w:firstLine="0"/>
              <w:jc w:val="center"/>
              <w:rPr>
                <w:lang w:val="ru-RU"/>
              </w:rPr>
            </w:pPr>
            <w:r w:rsidRPr="004E34CE">
              <w:rPr>
                <w:lang w:val="ru-RU"/>
              </w:rPr>
              <w:t>1</w:t>
            </w:r>
          </w:p>
        </w:tc>
        <w:tc>
          <w:tcPr>
            <w:tcW w:w="764" w:type="pct"/>
            <w:shd w:val="clear" w:color="auto" w:fill="FFFFFF" w:themeFill="background1"/>
            <w:vAlign w:val="center"/>
          </w:tcPr>
          <w:p w14:paraId="12C11812" w14:textId="0F6829C7" w:rsidR="003F1328" w:rsidRPr="004E34CE" w:rsidRDefault="003F1328" w:rsidP="003F1328">
            <w:pPr>
              <w:pStyle w:val="a1"/>
              <w:ind w:firstLine="0"/>
              <w:jc w:val="center"/>
              <w:rPr>
                <w:lang w:val="ru-RU"/>
              </w:rPr>
            </w:pPr>
            <w:r w:rsidRPr="004E34CE">
              <w:rPr>
                <w:lang w:val="ru-RU"/>
              </w:rPr>
              <w:t>1</w:t>
            </w:r>
          </w:p>
        </w:tc>
        <w:tc>
          <w:tcPr>
            <w:tcW w:w="702" w:type="pct"/>
            <w:shd w:val="clear" w:color="auto" w:fill="FFFFFF" w:themeFill="background1"/>
            <w:vAlign w:val="center"/>
          </w:tcPr>
          <w:p w14:paraId="14C52A9B" w14:textId="2A177124" w:rsidR="003F1328" w:rsidRPr="004E34CE" w:rsidRDefault="003F1328" w:rsidP="003F1328">
            <w:pPr>
              <w:pStyle w:val="a1"/>
              <w:ind w:firstLine="0"/>
              <w:jc w:val="center"/>
              <w:rPr>
                <w:lang w:val="ru-RU"/>
              </w:rPr>
            </w:pPr>
            <w:r w:rsidRPr="004E34CE">
              <w:rPr>
                <w:lang w:val="ru-RU"/>
              </w:rPr>
              <w:t>1</w:t>
            </w:r>
          </w:p>
        </w:tc>
      </w:tr>
      <w:tr w:rsidR="003F1328" w:rsidRPr="004E34CE" w14:paraId="6BB7C8E6" w14:textId="77777777" w:rsidTr="00810FBA">
        <w:trPr>
          <w:cantSplit/>
        </w:trPr>
        <w:tc>
          <w:tcPr>
            <w:tcW w:w="222" w:type="pct"/>
            <w:vMerge w:val="restart"/>
            <w:shd w:val="clear" w:color="auto" w:fill="FFFFFF" w:themeFill="background1"/>
          </w:tcPr>
          <w:p w14:paraId="67910C4C" w14:textId="77777777" w:rsidR="003F1328" w:rsidRPr="004E34CE" w:rsidRDefault="003F1328" w:rsidP="003F1328">
            <w:pPr>
              <w:pStyle w:val="a1"/>
              <w:ind w:firstLine="0"/>
              <w:jc w:val="center"/>
              <w:rPr>
                <w:b/>
                <w:lang w:val="ru-RU"/>
              </w:rPr>
            </w:pPr>
            <w:r w:rsidRPr="004E34CE">
              <w:rPr>
                <w:b/>
              </w:rPr>
              <w:t>3</w:t>
            </w:r>
            <w:r w:rsidRPr="004E34CE">
              <w:rPr>
                <w:b/>
                <w:lang w:val="ru-RU"/>
              </w:rPr>
              <w:t>.6</w:t>
            </w:r>
          </w:p>
        </w:tc>
        <w:tc>
          <w:tcPr>
            <w:tcW w:w="4778" w:type="pct"/>
            <w:gridSpan w:val="5"/>
            <w:shd w:val="clear" w:color="auto" w:fill="FFFFFF" w:themeFill="background1"/>
          </w:tcPr>
          <w:p w14:paraId="4291BACB" w14:textId="2523C515" w:rsidR="003F1328" w:rsidRPr="004E34CE" w:rsidRDefault="003F1328" w:rsidP="003F1328">
            <w:pPr>
              <w:pStyle w:val="a1"/>
              <w:ind w:firstLine="0"/>
              <w:jc w:val="left"/>
              <w:rPr>
                <w:lang w:val="ru-RU"/>
              </w:rPr>
            </w:pPr>
            <w:r w:rsidRPr="004E34CE">
              <w:rPr>
                <w:b/>
                <w:lang w:val="ru-RU"/>
              </w:rPr>
              <w:t>Объекты бытового обслуживания</w:t>
            </w:r>
          </w:p>
        </w:tc>
      </w:tr>
      <w:tr w:rsidR="003F1328" w:rsidRPr="004E34CE" w14:paraId="46CA5A24" w14:textId="77777777" w:rsidTr="00771580">
        <w:trPr>
          <w:cantSplit/>
        </w:trPr>
        <w:tc>
          <w:tcPr>
            <w:tcW w:w="222" w:type="pct"/>
            <w:vMerge/>
            <w:shd w:val="clear" w:color="auto" w:fill="FFFFFF" w:themeFill="background1"/>
          </w:tcPr>
          <w:p w14:paraId="04A30084"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7C577D39" w14:textId="77777777" w:rsidR="003F1328" w:rsidRPr="004E34CE" w:rsidRDefault="003F1328" w:rsidP="003F1328">
            <w:pPr>
              <w:pStyle w:val="a1"/>
              <w:ind w:firstLine="0"/>
              <w:jc w:val="left"/>
              <w:rPr>
                <w:b/>
                <w:lang w:val="ru-RU"/>
              </w:rPr>
            </w:pPr>
            <w:r w:rsidRPr="004E34CE">
              <w:rPr>
                <w:b/>
                <w:lang w:val="ru-RU"/>
              </w:rPr>
              <w:t>банк</w:t>
            </w:r>
          </w:p>
        </w:tc>
        <w:tc>
          <w:tcPr>
            <w:tcW w:w="678" w:type="pct"/>
            <w:shd w:val="clear" w:color="auto" w:fill="FFFFFF" w:themeFill="background1"/>
          </w:tcPr>
          <w:p w14:paraId="436BF987" w14:textId="77777777"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tcPr>
          <w:p w14:paraId="205099C5" w14:textId="6F739AD6" w:rsidR="003F1328" w:rsidRPr="004E34CE" w:rsidRDefault="003F1328" w:rsidP="003F1328">
            <w:pPr>
              <w:pStyle w:val="a1"/>
              <w:ind w:firstLine="0"/>
              <w:jc w:val="center"/>
              <w:rPr>
                <w:lang w:val="ru-RU"/>
              </w:rPr>
            </w:pPr>
            <w:r w:rsidRPr="004E34CE">
              <w:rPr>
                <w:lang w:val="ru-RU"/>
              </w:rPr>
              <w:t>-</w:t>
            </w:r>
          </w:p>
        </w:tc>
        <w:tc>
          <w:tcPr>
            <w:tcW w:w="764" w:type="pct"/>
            <w:shd w:val="clear" w:color="auto" w:fill="FFFFFF" w:themeFill="background1"/>
          </w:tcPr>
          <w:p w14:paraId="68EF453E" w14:textId="4107F14A" w:rsidR="003F1328" w:rsidRPr="004E34CE" w:rsidRDefault="003F1328" w:rsidP="003F1328">
            <w:pPr>
              <w:pStyle w:val="a1"/>
              <w:ind w:firstLine="0"/>
              <w:jc w:val="center"/>
              <w:rPr>
                <w:lang w:val="ru-RU"/>
              </w:rPr>
            </w:pPr>
            <w:r w:rsidRPr="004E34CE">
              <w:rPr>
                <w:lang w:val="ru-RU"/>
              </w:rPr>
              <w:t>-</w:t>
            </w:r>
          </w:p>
        </w:tc>
        <w:tc>
          <w:tcPr>
            <w:tcW w:w="702" w:type="pct"/>
            <w:shd w:val="clear" w:color="auto" w:fill="FFFFFF" w:themeFill="background1"/>
          </w:tcPr>
          <w:p w14:paraId="4F27D95B" w14:textId="68C06CF0" w:rsidR="003F1328" w:rsidRPr="004E34CE" w:rsidRDefault="003F1328" w:rsidP="003F1328">
            <w:pPr>
              <w:pStyle w:val="a1"/>
              <w:ind w:firstLine="0"/>
              <w:jc w:val="center"/>
              <w:rPr>
                <w:lang w:val="ru-RU"/>
              </w:rPr>
            </w:pPr>
            <w:r w:rsidRPr="004E34CE">
              <w:rPr>
                <w:lang w:val="ru-RU"/>
              </w:rPr>
              <w:t>-</w:t>
            </w:r>
          </w:p>
        </w:tc>
      </w:tr>
      <w:tr w:rsidR="003F1328" w:rsidRPr="004E34CE" w14:paraId="7B78FB65" w14:textId="77777777" w:rsidTr="00810FBA">
        <w:trPr>
          <w:cantSplit/>
        </w:trPr>
        <w:tc>
          <w:tcPr>
            <w:tcW w:w="222" w:type="pct"/>
            <w:vMerge w:val="restart"/>
            <w:shd w:val="clear" w:color="auto" w:fill="FFFFFF" w:themeFill="background1"/>
          </w:tcPr>
          <w:p w14:paraId="5BF0E800" w14:textId="77777777" w:rsidR="003F1328" w:rsidRPr="004E34CE" w:rsidRDefault="003F1328" w:rsidP="003F1328">
            <w:pPr>
              <w:pStyle w:val="a1"/>
              <w:ind w:firstLine="0"/>
              <w:jc w:val="center"/>
              <w:rPr>
                <w:b/>
                <w:lang w:val="ru-RU"/>
              </w:rPr>
            </w:pPr>
            <w:r w:rsidRPr="004E34CE">
              <w:rPr>
                <w:b/>
                <w:lang w:val="ru-RU"/>
              </w:rPr>
              <w:t>3.7</w:t>
            </w:r>
          </w:p>
        </w:tc>
        <w:tc>
          <w:tcPr>
            <w:tcW w:w="4778" w:type="pct"/>
            <w:gridSpan w:val="5"/>
            <w:shd w:val="clear" w:color="auto" w:fill="FFFFFF" w:themeFill="background1"/>
          </w:tcPr>
          <w:p w14:paraId="4401286F" w14:textId="3E405D3A" w:rsidR="003F1328" w:rsidRPr="004E34CE" w:rsidRDefault="003F1328" w:rsidP="003F1328">
            <w:pPr>
              <w:pStyle w:val="a1"/>
              <w:ind w:firstLine="0"/>
              <w:jc w:val="left"/>
              <w:rPr>
                <w:lang w:val="ru-RU"/>
              </w:rPr>
            </w:pPr>
            <w:r w:rsidRPr="004E34CE">
              <w:rPr>
                <w:b/>
                <w:lang w:val="ru-RU"/>
              </w:rPr>
              <w:t>Отделения связи</w:t>
            </w:r>
          </w:p>
        </w:tc>
      </w:tr>
      <w:tr w:rsidR="003F1328" w:rsidRPr="004E34CE" w14:paraId="7949E5D8" w14:textId="77777777" w:rsidTr="00771580">
        <w:trPr>
          <w:cantSplit/>
        </w:trPr>
        <w:tc>
          <w:tcPr>
            <w:tcW w:w="222" w:type="pct"/>
            <w:vMerge/>
            <w:shd w:val="clear" w:color="auto" w:fill="FFFFFF" w:themeFill="background1"/>
          </w:tcPr>
          <w:p w14:paraId="6B51400F"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27136EB8" w14:textId="77777777" w:rsidR="003F1328" w:rsidRPr="004E34CE" w:rsidRDefault="003F1328" w:rsidP="003F1328">
            <w:pPr>
              <w:pStyle w:val="a1"/>
              <w:ind w:firstLine="0"/>
              <w:jc w:val="left"/>
              <w:rPr>
                <w:b/>
                <w:lang w:val="ru-RU"/>
              </w:rPr>
            </w:pPr>
            <w:r w:rsidRPr="004E34CE">
              <w:rPr>
                <w:b/>
                <w:lang w:val="ru-RU"/>
              </w:rPr>
              <w:t>почта</w:t>
            </w:r>
          </w:p>
        </w:tc>
        <w:tc>
          <w:tcPr>
            <w:tcW w:w="678" w:type="pct"/>
            <w:shd w:val="clear" w:color="auto" w:fill="FFFFFF" w:themeFill="background1"/>
          </w:tcPr>
          <w:p w14:paraId="2F8B58A5" w14:textId="77777777" w:rsidR="003F1328" w:rsidRPr="004E34CE" w:rsidRDefault="003F1328" w:rsidP="003F1328">
            <w:pPr>
              <w:pStyle w:val="a1"/>
              <w:ind w:firstLine="0"/>
              <w:jc w:val="center"/>
              <w:rPr>
                <w:lang w:val="ru-RU"/>
              </w:rPr>
            </w:pPr>
            <w:r w:rsidRPr="004E34CE">
              <w:rPr>
                <w:lang w:val="ru-RU"/>
              </w:rPr>
              <w:t>ед.</w:t>
            </w:r>
          </w:p>
        </w:tc>
        <w:tc>
          <w:tcPr>
            <w:tcW w:w="831" w:type="pct"/>
            <w:shd w:val="clear" w:color="auto" w:fill="FFFFFF" w:themeFill="background1"/>
          </w:tcPr>
          <w:p w14:paraId="0FD47694" w14:textId="36F3EF14" w:rsidR="003F1328" w:rsidRPr="004E34CE" w:rsidRDefault="003F1328" w:rsidP="003F1328">
            <w:pPr>
              <w:pStyle w:val="a1"/>
              <w:ind w:firstLine="0"/>
              <w:jc w:val="center"/>
              <w:rPr>
                <w:lang w:val="ru-RU"/>
              </w:rPr>
            </w:pPr>
            <w:r w:rsidRPr="004E34CE">
              <w:rPr>
                <w:lang w:val="ru-RU"/>
              </w:rPr>
              <w:t>1</w:t>
            </w:r>
          </w:p>
        </w:tc>
        <w:tc>
          <w:tcPr>
            <w:tcW w:w="764" w:type="pct"/>
            <w:shd w:val="clear" w:color="auto" w:fill="FFFFFF" w:themeFill="background1"/>
          </w:tcPr>
          <w:p w14:paraId="695C9A49" w14:textId="4727AA3B" w:rsidR="003F1328" w:rsidRPr="004E34CE" w:rsidRDefault="003F1328" w:rsidP="003F1328">
            <w:pPr>
              <w:pStyle w:val="a1"/>
              <w:ind w:firstLine="0"/>
              <w:jc w:val="center"/>
              <w:rPr>
                <w:lang w:val="ru-RU"/>
              </w:rPr>
            </w:pPr>
            <w:r w:rsidRPr="004E34CE">
              <w:rPr>
                <w:lang w:val="ru-RU"/>
              </w:rPr>
              <w:t>1</w:t>
            </w:r>
          </w:p>
        </w:tc>
        <w:tc>
          <w:tcPr>
            <w:tcW w:w="702" w:type="pct"/>
            <w:shd w:val="clear" w:color="auto" w:fill="FFFFFF" w:themeFill="background1"/>
          </w:tcPr>
          <w:p w14:paraId="64D5CDED" w14:textId="57BA7CB6" w:rsidR="003F1328" w:rsidRPr="004E34CE" w:rsidRDefault="003F1328" w:rsidP="003F1328">
            <w:pPr>
              <w:pStyle w:val="a1"/>
              <w:ind w:firstLine="0"/>
              <w:jc w:val="center"/>
              <w:rPr>
                <w:lang w:val="ru-RU"/>
              </w:rPr>
            </w:pPr>
            <w:r w:rsidRPr="004E34CE">
              <w:rPr>
                <w:lang w:val="ru-RU"/>
              </w:rPr>
              <w:t>1</w:t>
            </w:r>
          </w:p>
        </w:tc>
      </w:tr>
      <w:tr w:rsidR="003F1328" w:rsidRPr="004E34CE" w14:paraId="5A49CFA0" w14:textId="77777777" w:rsidTr="00810FBA">
        <w:trPr>
          <w:cantSplit/>
        </w:trPr>
        <w:tc>
          <w:tcPr>
            <w:tcW w:w="5000" w:type="pct"/>
            <w:gridSpan w:val="6"/>
            <w:shd w:val="clear" w:color="auto" w:fill="FFFFFF" w:themeFill="background1"/>
          </w:tcPr>
          <w:p w14:paraId="23038D20" w14:textId="2097DAEE" w:rsidR="003F1328" w:rsidRPr="004E34CE" w:rsidRDefault="003F1328" w:rsidP="003F1328">
            <w:pPr>
              <w:pStyle w:val="a1"/>
              <w:ind w:firstLine="0"/>
              <w:jc w:val="center"/>
              <w:rPr>
                <w:lang w:val="ru-RU"/>
              </w:rPr>
            </w:pPr>
            <w:r w:rsidRPr="004E34CE">
              <w:rPr>
                <w:b/>
              </w:rPr>
              <w:t>IV</w:t>
            </w:r>
            <w:r w:rsidRPr="004E34CE">
              <w:rPr>
                <w:b/>
                <w:lang w:val="ru-RU"/>
              </w:rPr>
              <w:t>. Транспорт</w:t>
            </w:r>
          </w:p>
        </w:tc>
      </w:tr>
      <w:tr w:rsidR="003F1328" w:rsidRPr="004E34CE" w14:paraId="3790D349" w14:textId="77777777" w:rsidTr="00920EBC">
        <w:trPr>
          <w:cantSplit/>
        </w:trPr>
        <w:tc>
          <w:tcPr>
            <w:tcW w:w="222" w:type="pct"/>
            <w:vMerge w:val="restart"/>
            <w:shd w:val="clear" w:color="auto" w:fill="FFFFFF" w:themeFill="background1"/>
          </w:tcPr>
          <w:p w14:paraId="5CAF2682" w14:textId="77777777" w:rsidR="003F1328" w:rsidRPr="004E34CE" w:rsidRDefault="003F1328" w:rsidP="003F1328">
            <w:pPr>
              <w:pStyle w:val="a1"/>
              <w:ind w:firstLine="0"/>
              <w:jc w:val="center"/>
              <w:rPr>
                <w:b/>
                <w:lang w:val="ru-RU"/>
              </w:rPr>
            </w:pPr>
            <w:r w:rsidRPr="004E34CE">
              <w:rPr>
                <w:b/>
              </w:rPr>
              <w:t>4</w:t>
            </w:r>
            <w:r w:rsidRPr="004E34CE">
              <w:rPr>
                <w:b/>
                <w:lang w:val="ru-RU"/>
              </w:rPr>
              <w:t>.1</w:t>
            </w:r>
          </w:p>
        </w:tc>
        <w:tc>
          <w:tcPr>
            <w:tcW w:w="1803" w:type="pct"/>
            <w:shd w:val="clear" w:color="auto" w:fill="FFFFFF" w:themeFill="background1"/>
          </w:tcPr>
          <w:p w14:paraId="46652CF5" w14:textId="77777777" w:rsidR="003F1328" w:rsidRPr="004E34CE" w:rsidRDefault="003F1328" w:rsidP="003F1328">
            <w:pPr>
              <w:pStyle w:val="a1"/>
              <w:ind w:firstLine="0"/>
              <w:jc w:val="left"/>
              <w:rPr>
                <w:b/>
                <w:lang w:val="ru-RU"/>
              </w:rPr>
            </w:pPr>
            <w:r w:rsidRPr="004E34CE">
              <w:rPr>
                <w:b/>
                <w:lang w:val="ru-RU"/>
              </w:rPr>
              <w:t>Протяженность автомобильных дорог, в том числе</w:t>
            </w:r>
          </w:p>
        </w:tc>
        <w:tc>
          <w:tcPr>
            <w:tcW w:w="678" w:type="pct"/>
            <w:shd w:val="clear" w:color="auto" w:fill="FFFFFF" w:themeFill="background1"/>
          </w:tcPr>
          <w:p w14:paraId="327A83C7" w14:textId="77777777" w:rsidR="003F1328" w:rsidRPr="004E34CE" w:rsidRDefault="003F1328" w:rsidP="003F1328">
            <w:pPr>
              <w:pStyle w:val="a1"/>
              <w:ind w:firstLine="0"/>
              <w:jc w:val="center"/>
              <w:rPr>
                <w:lang w:val="ru-RU"/>
              </w:rPr>
            </w:pPr>
            <w:r w:rsidRPr="004E34CE">
              <w:rPr>
                <w:lang w:val="ru-RU"/>
              </w:rPr>
              <w:t>км</w:t>
            </w:r>
          </w:p>
        </w:tc>
        <w:tc>
          <w:tcPr>
            <w:tcW w:w="831" w:type="pct"/>
            <w:shd w:val="clear" w:color="auto" w:fill="FFFFFF" w:themeFill="background1"/>
            <w:vAlign w:val="center"/>
          </w:tcPr>
          <w:p w14:paraId="211E3BCB" w14:textId="1E427EEC" w:rsidR="003F1328" w:rsidRPr="004E34CE" w:rsidRDefault="003F1328" w:rsidP="003F1328">
            <w:pPr>
              <w:pStyle w:val="a1"/>
              <w:ind w:firstLine="0"/>
              <w:jc w:val="center"/>
              <w:rPr>
                <w:b/>
                <w:bCs/>
                <w:lang w:val="ru-RU"/>
              </w:rPr>
            </w:pPr>
            <w:r w:rsidRPr="004E34CE">
              <w:rPr>
                <w:lang w:val="ru-RU"/>
              </w:rPr>
              <w:t>7,30</w:t>
            </w:r>
          </w:p>
        </w:tc>
        <w:tc>
          <w:tcPr>
            <w:tcW w:w="764" w:type="pct"/>
            <w:shd w:val="clear" w:color="auto" w:fill="FFFFFF" w:themeFill="background1"/>
            <w:vAlign w:val="center"/>
          </w:tcPr>
          <w:p w14:paraId="55BF9C33" w14:textId="780BE3DF" w:rsidR="003F1328" w:rsidRPr="004E34CE" w:rsidRDefault="003F1328" w:rsidP="003F1328">
            <w:pPr>
              <w:pStyle w:val="a1"/>
              <w:ind w:firstLine="0"/>
              <w:jc w:val="center"/>
              <w:rPr>
                <w:b/>
                <w:bCs/>
                <w:lang w:val="ru-RU"/>
              </w:rPr>
            </w:pPr>
            <w:r w:rsidRPr="004E34CE">
              <w:rPr>
                <w:lang w:val="ru-RU"/>
              </w:rPr>
              <w:t>7,30</w:t>
            </w:r>
          </w:p>
        </w:tc>
        <w:tc>
          <w:tcPr>
            <w:tcW w:w="702" w:type="pct"/>
            <w:shd w:val="clear" w:color="auto" w:fill="FFFFFF" w:themeFill="background1"/>
            <w:vAlign w:val="center"/>
          </w:tcPr>
          <w:p w14:paraId="1FE88DB3" w14:textId="7B31CE6E" w:rsidR="003F1328" w:rsidRPr="004E34CE" w:rsidRDefault="003F1328" w:rsidP="003F1328">
            <w:pPr>
              <w:pStyle w:val="a1"/>
              <w:ind w:firstLine="0"/>
              <w:jc w:val="center"/>
              <w:rPr>
                <w:b/>
                <w:bCs/>
                <w:lang w:val="ru-RU"/>
              </w:rPr>
            </w:pPr>
            <w:r w:rsidRPr="004E34CE">
              <w:rPr>
                <w:lang w:val="ru-RU"/>
              </w:rPr>
              <w:t>7,30</w:t>
            </w:r>
          </w:p>
        </w:tc>
      </w:tr>
      <w:tr w:rsidR="003F1328" w:rsidRPr="004E34CE" w14:paraId="0098CA74" w14:textId="77777777" w:rsidTr="00920EBC">
        <w:trPr>
          <w:cantSplit/>
          <w:trHeight w:val="50"/>
        </w:trPr>
        <w:tc>
          <w:tcPr>
            <w:tcW w:w="222" w:type="pct"/>
            <w:vMerge/>
            <w:shd w:val="clear" w:color="auto" w:fill="FFFFFF" w:themeFill="background1"/>
          </w:tcPr>
          <w:p w14:paraId="659305AF" w14:textId="77777777" w:rsidR="003F1328" w:rsidRPr="004E34CE" w:rsidRDefault="003F1328" w:rsidP="003F1328">
            <w:pPr>
              <w:pStyle w:val="a1"/>
              <w:ind w:firstLine="0"/>
              <w:jc w:val="center"/>
              <w:rPr>
                <w:b/>
                <w:lang w:val="ru-RU"/>
              </w:rPr>
            </w:pPr>
          </w:p>
        </w:tc>
        <w:tc>
          <w:tcPr>
            <w:tcW w:w="1803" w:type="pct"/>
            <w:shd w:val="clear" w:color="auto" w:fill="FFFFFF" w:themeFill="background1"/>
          </w:tcPr>
          <w:p w14:paraId="544E072E" w14:textId="7657B308" w:rsidR="003F1328" w:rsidRPr="004E34CE" w:rsidRDefault="003F1328" w:rsidP="003F1328">
            <w:pPr>
              <w:pStyle w:val="a1"/>
              <w:ind w:firstLine="0"/>
              <w:jc w:val="left"/>
              <w:rPr>
                <w:b/>
                <w:lang w:val="ru-RU"/>
              </w:rPr>
            </w:pPr>
            <w:r w:rsidRPr="004E34CE">
              <w:rPr>
                <w:b/>
                <w:lang w:val="ru-RU"/>
              </w:rPr>
              <w:t>межмуниципального значения</w:t>
            </w:r>
          </w:p>
        </w:tc>
        <w:tc>
          <w:tcPr>
            <w:tcW w:w="678" w:type="pct"/>
            <w:shd w:val="clear" w:color="auto" w:fill="FFFFFF" w:themeFill="background1"/>
          </w:tcPr>
          <w:p w14:paraId="50764C2C" w14:textId="77777777" w:rsidR="003F1328" w:rsidRPr="004E34CE" w:rsidRDefault="003F1328" w:rsidP="003F1328">
            <w:pPr>
              <w:pStyle w:val="a1"/>
              <w:ind w:firstLine="0"/>
              <w:jc w:val="center"/>
              <w:rPr>
                <w:lang w:val="ru-RU"/>
              </w:rPr>
            </w:pPr>
            <w:r w:rsidRPr="004E34CE">
              <w:rPr>
                <w:lang w:val="ru-RU"/>
              </w:rPr>
              <w:t>км</w:t>
            </w:r>
          </w:p>
        </w:tc>
        <w:tc>
          <w:tcPr>
            <w:tcW w:w="831" w:type="pct"/>
            <w:shd w:val="clear" w:color="auto" w:fill="FFFFFF" w:themeFill="background1"/>
            <w:vAlign w:val="center"/>
          </w:tcPr>
          <w:p w14:paraId="6555135E" w14:textId="45DAF295" w:rsidR="003F1328" w:rsidRPr="004E34CE" w:rsidRDefault="003F1328" w:rsidP="003F1328">
            <w:pPr>
              <w:pStyle w:val="a1"/>
              <w:ind w:firstLine="0"/>
              <w:jc w:val="center"/>
              <w:rPr>
                <w:lang w:val="ru-RU"/>
              </w:rPr>
            </w:pPr>
            <w:r w:rsidRPr="004E34CE">
              <w:rPr>
                <w:lang w:val="ru-RU"/>
              </w:rPr>
              <w:t>7,30</w:t>
            </w:r>
          </w:p>
        </w:tc>
        <w:tc>
          <w:tcPr>
            <w:tcW w:w="764" w:type="pct"/>
            <w:shd w:val="clear" w:color="auto" w:fill="FFFFFF" w:themeFill="background1"/>
            <w:vAlign w:val="center"/>
          </w:tcPr>
          <w:p w14:paraId="6B1F74F2" w14:textId="4768BF21" w:rsidR="003F1328" w:rsidRPr="004E34CE" w:rsidRDefault="003F1328" w:rsidP="003F1328">
            <w:pPr>
              <w:pStyle w:val="a1"/>
              <w:ind w:firstLine="0"/>
              <w:jc w:val="center"/>
              <w:rPr>
                <w:lang w:val="ru-RU"/>
              </w:rPr>
            </w:pPr>
            <w:r w:rsidRPr="004E34CE">
              <w:rPr>
                <w:lang w:val="ru-RU"/>
              </w:rPr>
              <w:t>7,30</w:t>
            </w:r>
          </w:p>
        </w:tc>
        <w:tc>
          <w:tcPr>
            <w:tcW w:w="702" w:type="pct"/>
            <w:shd w:val="clear" w:color="auto" w:fill="FFFFFF" w:themeFill="background1"/>
            <w:vAlign w:val="center"/>
          </w:tcPr>
          <w:p w14:paraId="0BD4DFC2" w14:textId="5A31429B" w:rsidR="003F1328" w:rsidRPr="004E34CE" w:rsidRDefault="003F1328" w:rsidP="003F1328">
            <w:pPr>
              <w:pStyle w:val="a1"/>
              <w:ind w:firstLine="0"/>
              <w:jc w:val="center"/>
              <w:rPr>
                <w:lang w:val="ru-RU"/>
              </w:rPr>
            </w:pPr>
            <w:r w:rsidRPr="004E34CE">
              <w:rPr>
                <w:lang w:val="ru-RU"/>
              </w:rPr>
              <w:t>7,30</w:t>
            </w:r>
          </w:p>
        </w:tc>
      </w:tr>
      <w:tr w:rsidR="003F1328" w:rsidRPr="004E34CE" w14:paraId="0189FD1F" w14:textId="77777777" w:rsidTr="00810FBA">
        <w:trPr>
          <w:cantSplit/>
        </w:trPr>
        <w:tc>
          <w:tcPr>
            <w:tcW w:w="5000" w:type="pct"/>
            <w:gridSpan w:val="6"/>
            <w:shd w:val="clear" w:color="auto" w:fill="FFFFFF" w:themeFill="background1"/>
          </w:tcPr>
          <w:p w14:paraId="3E489507" w14:textId="1079B1C4" w:rsidR="003F1328" w:rsidRPr="004E34CE" w:rsidRDefault="003F1328" w:rsidP="003F1328">
            <w:pPr>
              <w:pStyle w:val="a1"/>
              <w:ind w:firstLine="0"/>
              <w:jc w:val="center"/>
              <w:rPr>
                <w:lang w:val="ru-RU"/>
              </w:rPr>
            </w:pPr>
            <w:r w:rsidRPr="004E34CE">
              <w:rPr>
                <w:b/>
              </w:rPr>
              <w:t>V</w:t>
            </w:r>
            <w:r w:rsidRPr="004E34CE">
              <w:rPr>
                <w:b/>
                <w:lang w:val="ru-RU"/>
              </w:rPr>
              <w:t>. Инженерная инфраструктура и благоустройство территории</w:t>
            </w:r>
          </w:p>
        </w:tc>
      </w:tr>
      <w:tr w:rsidR="003F1328" w:rsidRPr="004E34CE" w14:paraId="7981D7B9" w14:textId="77777777" w:rsidTr="00920EBC">
        <w:trPr>
          <w:cantSplit/>
        </w:trPr>
        <w:tc>
          <w:tcPr>
            <w:tcW w:w="222" w:type="pct"/>
            <w:shd w:val="clear" w:color="auto" w:fill="FFFFFF" w:themeFill="background1"/>
          </w:tcPr>
          <w:p w14:paraId="25C03DFE" w14:textId="77777777" w:rsidR="003F1328" w:rsidRPr="004E34CE" w:rsidRDefault="003F1328" w:rsidP="003F1328">
            <w:pPr>
              <w:pStyle w:val="a1"/>
              <w:ind w:firstLine="0"/>
              <w:jc w:val="center"/>
              <w:rPr>
                <w:b/>
                <w:lang w:val="ru-RU"/>
              </w:rPr>
            </w:pPr>
            <w:r w:rsidRPr="004E34CE">
              <w:rPr>
                <w:b/>
              </w:rPr>
              <w:t>5</w:t>
            </w:r>
            <w:r w:rsidRPr="004E34CE">
              <w:rPr>
                <w:b/>
                <w:lang w:val="ru-RU"/>
              </w:rPr>
              <w:t>.1</w:t>
            </w:r>
          </w:p>
        </w:tc>
        <w:tc>
          <w:tcPr>
            <w:tcW w:w="1803" w:type="pct"/>
            <w:shd w:val="clear" w:color="auto" w:fill="FFFFFF" w:themeFill="background1"/>
          </w:tcPr>
          <w:p w14:paraId="5B1707CC" w14:textId="77777777" w:rsidR="003F1328" w:rsidRPr="004E34CE" w:rsidRDefault="003F1328" w:rsidP="003F1328">
            <w:pPr>
              <w:pStyle w:val="a1"/>
              <w:ind w:firstLine="0"/>
              <w:jc w:val="left"/>
              <w:rPr>
                <w:b/>
                <w:lang w:val="ru-RU"/>
              </w:rPr>
            </w:pPr>
            <w:r w:rsidRPr="004E34CE">
              <w:rPr>
                <w:b/>
                <w:lang w:val="ru-RU"/>
              </w:rPr>
              <w:t>Водопотребление</w:t>
            </w:r>
          </w:p>
        </w:tc>
        <w:tc>
          <w:tcPr>
            <w:tcW w:w="678" w:type="pct"/>
            <w:shd w:val="clear" w:color="auto" w:fill="FFFFFF" w:themeFill="background1"/>
          </w:tcPr>
          <w:p w14:paraId="1D93103D" w14:textId="77777777" w:rsidR="003F1328" w:rsidRPr="004E34CE" w:rsidRDefault="003F1328" w:rsidP="003F1328">
            <w:pPr>
              <w:pStyle w:val="a1"/>
              <w:ind w:firstLine="0"/>
              <w:jc w:val="center"/>
              <w:rPr>
                <w:lang w:val="ru-RU"/>
              </w:rPr>
            </w:pPr>
            <w:r w:rsidRPr="004E34CE">
              <w:t>м</w:t>
            </w:r>
            <w:r w:rsidRPr="004E34CE">
              <w:rPr>
                <w:vertAlign w:val="superscript"/>
              </w:rPr>
              <w:t>3</w:t>
            </w:r>
            <w:r w:rsidRPr="004E34CE">
              <w:t>/сут.</w:t>
            </w:r>
          </w:p>
        </w:tc>
        <w:tc>
          <w:tcPr>
            <w:tcW w:w="831" w:type="pct"/>
            <w:shd w:val="clear" w:color="auto" w:fill="FFFFFF" w:themeFill="background1"/>
            <w:vAlign w:val="center"/>
          </w:tcPr>
          <w:p w14:paraId="2DE2BE57" w14:textId="2BA96BF7" w:rsidR="003F1328" w:rsidRPr="004E34CE" w:rsidRDefault="003F1328" w:rsidP="003F1328">
            <w:pPr>
              <w:jc w:val="center"/>
              <w:rPr>
                <w:color w:val="000000"/>
              </w:rPr>
            </w:pPr>
            <w:r w:rsidRPr="004E34CE">
              <w:rPr>
                <w:color w:val="000000"/>
              </w:rPr>
              <w:t>350,54</w:t>
            </w:r>
          </w:p>
        </w:tc>
        <w:tc>
          <w:tcPr>
            <w:tcW w:w="764" w:type="pct"/>
            <w:shd w:val="clear" w:color="auto" w:fill="FFFFFF" w:themeFill="background1"/>
            <w:vAlign w:val="center"/>
          </w:tcPr>
          <w:p w14:paraId="1A3AB2CE" w14:textId="11B939BE" w:rsidR="003F1328" w:rsidRPr="004E34CE" w:rsidRDefault="003F1328" w:rsidP="003F1328">
            <w:pPr>
              <w:pStyle w:val="a1"/>
              <w:ind w:firstLine="0"/>
              <w:rPr>
                <w:lang w:val="ru-RU"/>
              </w:rPr>
            </w:pPr>
            <w:r w:rsidRPr="004E34CE">
              <w:rPr>
                <w:color w:val="000000"/>
              </w:rPr>
              <w:t>350,54</w:t>
            </w:r>
          </w:p>
        </w:tc>
        <w:tc>
          <w:tcPr>
            <w:tcW w:w="702" w:type="pct"/>
            <w:shd w:val="clear" w:color="auto" w:fill="FFFFFF" w:themeFill="background1"/>
            <w:vAlign w:val="center"/>
          </w:tcPr>
          <w:p w14:paraId="6EACE2B3" w14:textId="09E8F25D" w:rsidR="003F1328" w:rsidRPr="004E34CE" w:rsidRDefault="003F1328" w:rsidP="003F1328">
            <w:pPr>
              <w:pStyle w:val="a1"/>
              <w:ind w:firstLine="0"/>
              <w:jc w:val="center"/>
              <w:rPr>
                <w:lang w:val="ru-RU"/>
              </w:rPr>
            </w:pPr>
            <w:r w:rsidRPr="004E34CE">
              <w:rPr>
                <w:color w:val="000000"/>
              </w:rPr>
              <w:t>350,54</w:t>
            </w:r>
          </w:p>
        </w:tc>
      </w:tr>
      <w:tr w:rsidR="003F1328" w:rsidRPr="004E34CE" w14:paraId="68478E0C" w14:textId="77777777" w:rsidTr="00920EBC">
        <w:trPr>
          <w:cantSplit/>
        </w:trPr>
        <w:tc>
          <w:tcPr>
            <w:tcW w:w="222" w:type="pct"/>
            <w:shd w:val="clear" w:color="auto" w:fill="FFFFFF" w:themeFill="background1"/>
          </w:tcPr>
          <w:p w14:paraId="053DC73A" w14:textId="77777777" w:rsidR="003F1328" w:rsidRPr="004E34CE" w:rsidRDefault="003F1328" w:rsidP="003F1328">
            <w:pPr>
              <w:pStyle w:val="a1"/>
              <w:ind w:firstLine="0"/>
              <w:jc w:val="center"/>
              <w:rPr>
                <w:b/>
                <w:lang w:val="ru-RU"/>
              </w:rPr>
            </w:pPr>
            <w:r w:rsidRPr="004E34CE">
              <w:rPr>
                <w:b/>
              </w:rPr>
              <w:t>5</w:t>
            </w:r>
            <w:r w:rsidRPr="004E34CE">
              <w:rPr>
                <w:b/>
                <w:lang w:val="ru-RU"/>
              </w:rPr>
              <w:t>.2</w:t>
            </w:r>
          </w:p>
        </w:tc>
        <w:tc>
          <w:tcPr>
            <w:tcW w:w="1803" w:type="pct"/>
            <w:shd w:val="clear" w:color="auto" w:fill="FFFFFF" w:themeFill="background1"/>
          </w:tcPr>
          <w:p w14:paraId="2E10A8A7" w14:textId="77777777" w:rsidR="003F1328" w:rsidRPr="004E34CE" w:rsidRDefault="003F1328" w:rsidP="003F1328">
            <w:pPr>
              <w:pStyle w:val="a1"/>
              <w:ind w:firstLine="0"/>
              <w:jc w:val="left"/>
              <w:rPr>
                <w:b/>
                <w:lang w:val="ru-RU"/>
              </w:rPr>
            </w:pPr>
            <w:r w:rsidRPr="004E34CE">
              <w:rPr>
                <w:b/>
                <w:lang w:val="ru-RU"/>
              </w:rPr>
              <w:t>Водоотведение</w:t>
            </w:r>
          </w:p>
        </w:tc>
        <w:tc>
          <w:tcPr>
            <w:tcW w:w="678" w:type="pct"/>
            <w:shd w:val="clear" w:color="auto" w:fill="FFFFFF" w:themeFill="background1"/>
          </w:tcPr>
          <w:p w14:paraId="5022EB6E" w14:textId="77777777" w:rsidR="003F1328" w:rsidRPr="004E34CE" w:rsidRDefault="003F1328" w:rsidP="003F1328">
            <w:pPr>
              <w:pStyle w:val="a1"/>
              <w:ind w:firstLine="0"/>
              <w:jc w:val="center"/>
              <w:rPr>
                <w:lang w:val="ru-RU"/>
              </w:rPr>
            </w:pPr>
            <w:r w:rsidRPr="004E34CE">
              <w:t>м</w:t>
            </w:r>
            <w:r w:rsidRPr="004E34CE">
              <w:rPr>
                <w:vertAlign w:val="superscript"/>
              </w:rPr>
              <w:t>3</w:t>
            </w:r>
            <w:r w:rsidRPr="004E34CE">
              <w:t>/сут.</w:t>
            </w:r>
          </w:p>
        </w:tc>
        <w:tc>
          <w:tcPr>
            <w:tcW w:w="831" w:type="pct"/>
            <w:shd w:val="clear" w:color="auto" w:fill="FFFFFF" w:themeFill="background1"/>
            <w:vAlign w:val="center"/>
          </w:tcPr>
          <w:p w14:paraId="66AEAFDA" w14:textId="738FB174" w:rsidR="003F1328" w:rsidRPr="004E34CE" w:rsidRDefault="003F1328" w:rsidP="003F1328">
            <w:pPr>
              <w:pStyle w:val="a1"/>
              <w:ind w:firstLine="0"/>
              <w:jc w:val="center"/>
              <w:rPr>
                <w:lang w:val="ru-RU"/>
              </w:rPr>
            </w:pPr>
            <w:r w:rsidRPr="004E34CE">
              <w:rPr>
                <w:color w:val="000000"/>
                <w:lang w:eastAsia="en-US"/>
              </w:rPr>
              <w:t>179,19</w:t>
            </w:r>
          </w:p>
        </w:tc>
        <w:tc>
          <w:tcPr>
            <w:tcW w:w="764" w:type="pct"/>
            <w:shd w:val="clear" w:color="auto" w:fill="FFFFFF" w:themeFill="background1"/>
            <w:vAlign w:val="center"/>
          </w:tcPr>
          <w:p w14:paraId="2CD67DB6" w14:textId="6A97B39D" w:rsidR="003F1328" w:rsidRPr="004E34CE" w:rsidRDefault="003F1328" w:rsidP="003F1328">
            <w:pPr>
              <w:pStyle w:val="a1"/>
              <w:ind w:firstLine="0"/>
              <w:jc w:val="center"/>
              <w:rPr>
                <w:lang w:val="ru-RU"/>
              </w:rPr>
            </w:pPr>
            <w:r w:rsidRPr="004E34CE">
              <w:rPr>
                <w:color w:val="000000"/>
                <w:lang w:eastAsia="en-US"/>
              </w:rPr>
              <w:t>179,19</w:t>
            </w:r>
          </w:p>
        </w:tc>
        <w:tc>
          <w:tcPr>
            <w:tcW w:w="702" w:type="pct"/>
            <w:shd w:val="clear" w:color="auto" w:fill="FFFFFF" w:themeFill="background1"/>
            <w:vAlign w:val="center"/>
          </w:tcPr>
          <w:p w14:paraId="569D36AE" w14:textId="58D26D45" w:rsidR="003F1328" w:rsidRPr="004E34CE" w:rsidRDefault="003F1328" w:rsidP="003F1328">
            <w:pPr>
              <w:pStyle w:val="a1"/>
              <w:ind w:firstLine="0"/>
              <w:jc w:val="center"/>
              <w:rPr>
                <w:lang w:val="ru-RU"/>
              </w:rPr>
            </w:pPr>
            <w:r w:rsidRPr="004E34CE">
              <w:rPr>
                <w:color w:val="000000"/>
                <w:lang w:eastAsia="en-US"/>
              </w:rPr>
              <w:t>179,19</w:t>
            </w:r>
          </w:p>
        </w:tc>
      </w:tr>
      <w:tr w:rsidR="003F1328" w:rsidRPr="004E34CE" w14:paraId="50CC1290" w14:textId="77777777" w:rsidTr="00920EBC">
        <w:trPr>
          <w:cantSplit/>
        </w:trPr>
        <w:tc>
          <w:tcPr>
            <w:tcW w:w="222" w:type="pct"/>
            <w:shd w:val="clear" w:color="auto" w:fill="FFFFFF" w:themeFill="background1"/>
          </w:tcPr>
          <w:p w14:paraId="1C213E39" w14:textId="77777777" w:rsidR="003F1328" w:rsidRPr="004E34CE" w:rsidRDefault="003F1328" w:rsidP="003F1328">
            <w:pPr>
              <w:pStyle w:val="a1"/>
              <w:ind w:firstLine="0"/>
              <w:jc w:val="center"/>
              <w:rPr>
                <w:b/>
                <w:lang w:val="ru-RU"/>
              </w:rPr>
            </w:pPr>
            <w:r w:rsidRPr="004E34CE">
              <w:rPr>
                <w:b/>
              </w:rPr>
              <w:t>5</w:t>
            </w:r>
            <w:r w:rsidRPr="004E34CE">
              <w:rPr>
                <w:b/>
                <w:lang w:val="ru-RU"/>
              </w:rPr>
              <w:t>.3</w:t>
            </w:r>
          </w:p>
        </w:tc>
        <w:tc>
          <w:tcPr>
            <w:tcW w:w="1803" w:type="pct"/>
            <w:shd w:val="clear" w:color="auto" w:fill="FFFFFF" w:themeFill="background1"/>
          </w:tcPr>
          <w:p w14:paraId="425CDEB5" w14:textId="77777777" w:rsidR="003F1328" w:rsidRPr="004E34CE" w:rsidRDefault="003F1328" w:rsidP="003F1328">
            <w:pPr>
              <w:pStyle w:val="a1"/>
              <w:ind w:firstLine="0"/>
              <w:jc w:val="left"/>
              <w:rPr>
                <w:b/>
                <w:lang w:val="ru-RU"/>
              </w:rPr>
            </w:pPr>
            <w:r w:rsidRPr="004E34CE">
              <w:rPr>
                <w:b/>
                <w:lang w:val="ru-RU"/>
              </w:rPr>
              <w:t>Энергопотребление</w:t>
            </w:r>
          </w:p>
        </w:tc>
        <w:tc>
          <w:tcPr>
            <w:tcW w:w="678" w:type="pct"/>
            <w:shd w:val="clear" w:color="auto" w:fill="FFFFFF" w:themeFill="background1"/>
          </w:tcPr>
          <w:p w14:paraId="7FD8A2F6" w14:textId="77777777" w:rsidR="003F1328" w:rsidRPr="004E34CE" w:rsidRDefault="003F1328" w:rsidP="003F1328">
            <w:pPr>
              <w:pStyle w:val="a1"/>
              <w:ind w:firstLine="0"/>
              <w:jc w:val="center"/>
              <w:rPr>
                <w:lang w:val="ru-RU"/>
              </w:rPr>
            </w:pPr>
            <w:r w:rsidRPr="004E34CE">
              <w:rPr>
                <w:lang w:val="ru-RU"/>
              </w:rPr>
              <w:t>Полная кВА</w:t>
            </w:r>
          </w:p>
        </w:tc>
        <w:tc>
          <w:tcPr>
            <w:tcW w:w="831" w:type="pct"/>
            <w:shd w:val="clear" w:color="auto" w:fill="FFFFFF" w:themeFill="background1"/>
            <w:vAlign w:val="center"/>
          </w:tcPr>
          <w:p w14:paraId="34F0B612" w14:textId="23143091" w:rsidR="003F1328" w:rsidRPr="004E34CE" w:rsidRDefault="003F1328" w:rsidP="003F1328">
            <w:pPr>
              <w:pStyle w:val="a1"/>
              <w:ind w:firstLine="0"/>
              <w:jc w:val="center"/>
              <w:rPr>
                <w:color w:val="000000"/>
                <w:lang w:eastAsia="en-US"/>
              </w:rPr>
            </w:pPr>
            <w:r w:rsidRPr="004E34CE">
              <w:rPr>
                <w:color w:val="000000"/>
                <w:lang w:eastAsia="en-US"/>
              </w:rPr>
              <w:t>326,56</w:t>
            </w:r>
          </w:p>
        </w:tc>
        <w:tc>
          <w:tcPr>
            <w:tcW w:w="764" w:type="pct"/>
            <w:shd w:val="clear" w:color="auto" w:fill="FFFFFF" w:themeFill="background1"/>
            <w:vAlign w:val="center"/>
          </w:tcPr>
          <w:p w14:paraId="3BF3B480" w14:textId="7C5E382B" w:rsidR="003F1328" w:rsidRPr="004E34CE" w:rsidRDefault="003F1328" w:rsidP="003F1328">
            <w:pPr>
              <w:pStyle w:val="a1"/>
              <w:ind w:firstLine="0"/>
              <w:jc w:val="center"/>
              <w:rPr>
                <w:lang w:val="ru-RU"/>
              </w:rPr>
            </w:pPr>
            <w:r w:rsidRPr="004E34CE">
              <w:rPr>
                <w:color w:val="000000"/>
                <w:lang w:eastAsia="en-US"/>
              </w:rPr>
              <w:t>326,56</w:t>
            </w:r>
          </w:p>
        </w:tc>
        <w:tc>
          <w:tcPr>
            <w:tcW w:w="702" w:type="pct"/>
            <w:shd w:val="clear" w:color="auto" w:fill="FFFFFF" w:themeFill="background1"/>
            <w:vAlign w:val="center"/>
          </w:tcPr>
          <w:p w14:paraId="1185B060" w14:textId="459DBFC8" w:rsidR="003F1328" w:rsidRPr="004E34CE" w:rsidRDefault="003F1328" w:rsidP="003F1328">
            <w:pPr>
              <w:pStyle w:val="a1"/>
              <w:ind w:firstLine="0"/>
              <w:jc w:val="center"/>
              <w:rPr>
                <w:lang w:val="ru-RU"/>
              </w:rPr>
            </w:pPr>
            <w:r w:rsidRPr="004E34CE">
              <w:rPr>
                <w:color w:val="000000"/>
                <w:lang w:eastAsia="en-US"/>
              </w:rPr>
              <w:t>326,56</w:t>
            </w:r>
          </w:p>
        </w:tc>
      </w:tr>
      <w:tr w:rsidR="003F1328" w:rsidRPr="004E34CE" w14:paraId="37E12036" w14:textId="77777777" w:rsidTr="00920EBC">
        <w:trPr>
          <w:cantSplit/>
        </w:trPr>
        <w:tc>
          <w:tcPr>
            <w:tcW w:w="222" w:type="pct"/>
            <w:shd w:val="clear" w:color="auto" w:fill="FFFFFF" w:themeFill="background1"/>
          </w:tcPr>
          <w:p w14:paraId="3FF1074A" w14:textId="77777777" w:rsidR="003F1328" w:rsidRPr="004E34CE" w:rsidRDefault="003F1328" w:rsidP="003F1328">
            <w:pPr>
              <w:pStyle w:val="a1"/>
              <w:ind w:firstLine="0"/>
              <w:jc w:val="center"/>
              <w:rPr>
                <w:b/>
                <w:lang w:val="ru-RU"/>
              </w:rPr>
            </w:pPr>
            <w:r w:rsidRPr="004E34CE">
              <w:rPr>
                <w:b/>
              </w:rPr>
              <w:t>5</w:t>
            </w:r>
            <w:r w:rsidRPr="004E34CE">
              <w:rPr>
                <w:b/>
                <w:lang w:val="ru-RU"/>
              </w:rPr>
              <w:t>.4</w:t>
            </w:r>
          </w:p>
        </w:tc>
        <w:tc>
          <w:tcPr>
            <w:tcW w:w="1803" w:type="pct"/>
            <w:shd w:val="clear" w:color="auto" w:fill="FFFFFF" w:themeFill="background1"/>
          </w:tcPr>
          <w:p w14:paraId="1CB167B8" w14:textId="77777777" w:rsidR="003F1328" w:rsidRPr="004E34CE" w:rsidRDefault="003F1328" w:rsidP="003F1328">
            <w:pPr>
              <w:pStyle w:val="a1"/>
              <w:ind w:firstLine="0"/>
              <w:jc w:val="left"/>
              <w:rPr>
                <w:b/>
                <w:lang w:val="ru-RU"/>
              </w:rPr>
            </w:pPr>
            <w:r w:rsidRPr="004E34CE">
              <w:rPr>
                <w:b/>
                <w:lang w:val="ru-RU"/>
              </w:rPr>
              <w:t>Санитарная очистка территорий. Количество твердых коммунальных отходов</w:t>
            </w:r>
          </w:p>
        </w:tc>
        <w:tc>
          <w:tcPr>
            <w:tcW w:w="678" w:type="pct"/>
            <w:shd w:val="clear" w:color="auto" w:fill="FFFFFF" w:themeFill="background1"/>
          </w:tcPr>
          <w:p w14:paraId="5CE4BC68" w14:textId="77777777" w:rsidR="003F1328" w:rsidRPr="004E34CE" w:rsidRDefault="003F1328" w:rsidP="003F1328">
            <w:pPr>
              <w:pStyle w:val="a1"/>
              <w:ind w:firstLine="0"/>
              <w:jc w:val="center"/>
              <w:rPr>
                <w:lang w:val="ru-RU"/>
              </w:rPr>
            </w:pPr>
            <w:r w:rsidRPr="004E34CE">
              <w:t>м</w:t>
            </w:r>
            <w:r w:rsidRPr="004E34CE">
              <w:rPr>
                <w:vertAlign w:val="superscript"/>
              </w:rPr>
              <w:t>3</w:t>
            </w:r>
            <w:r w:rsidRPr="004E34CE">
              <w:rPr>
                <w:lang w:val="ru-RU"/>
              </w:rPr>
              <w:t>/год</w:t>
            </w:r>
          </w:p>
        </w:tc>
        <w:tc>
          <w:tcPr>
            <w:tcW w:w="831" w:type="pct"/>
            <w:shd w:val="clear" w:color="auto" w:fill="FFFFFF" w:themeFill="background1"/>
            <w:vAlign w:val="center"/>
          </w:tcPr>
          <w:p w14:paraId="4E1CD552" w14:textId="3D890819" w:rsidR="003F1328" w:rsidRPr="004E34CE" w:rsidRDefault="003F1328" w:rsidP="003F1328">
            <w:pPr>
              <w:pStyle w:val="a1"/>
              <w:ind w:firstLine="0"/>
              <w:jc w:val="center"/>
              <w:rPr>
                <w:color w:val="000000"/>
                <w:lang w:eastAsia="en-US"/>
              </w:rPr>
            </w:pPr>
            <w:r w:rsidRPr="004E34CE">
              <w:rPr>
                <w:color w:val="000000"/>
                <w:lang w:eastAsia="en-US"/>
              </w:rPr>
              <w:t>2153,90</w:t>
            </w:r>
          </w:p>
        </w:tc>
        <w:tc>
          <w:tcPr>
            <w:tcW w:w="764" w:type="pct"/>
            <w:shd w:val="clear" w:color="auto" w:fill="FFFFFF" w:themeFill="background1"/>
            <w:vAlign w:val="center"/>
          </w:tcPr>
          <w:p w14:paraId="7FB08837" w14:textId="4D086D5D" w:rsidR="003F1328" w:rsidRPr="004E34CE" w:rsidRDefault="003F1328" w:rsidP="003F1328">
            <w:pPr>
              <w:pStyle w:val="a1"/>
              <w:ind w:firstLine="0"/>
              <w:jc w:val="center"/>
              <w:rPr>
                <w:color w:val="000000"/>
                <w:lang w:eastAsia="en-US"/>
              </w:rPr>
            </w:pPr>
            <w:r w:rsidRPr="004E34CE">
              <w:rPr>
                <w:color w:val="000000"/>
                <w:lang w:eastAsia="en-US"/>
              </w:rPr>
              <w:t>2153,90</w:t>
            </w:r>
          </w:p>
        </w:tc>
        <w:tc>
          <w:tcPr>
            <w:tcW w:w="702" w:type="pct"/>
            <w:shd w:val="clear" w:color="auto" w:fill="FFFFFF" w:themeFill="background1"/>
            <w:vAlign w:val="center"/>
          </w:tcPr>
          <w:p w14:paraId="43308813" w14:textId="57587129" w:rsidR="003F1328" w:rsidRPr="004E34CE" w:rsidRDefault="003F1328" w:rsidP="003F1328">
            <w:pPr>
              <w:pStyle w:val="a1"/>
              <w:ind w:firstLine="0"/>
              <w:jc w:val="center"/>
              <w:rPr>
                <w:color w:val="000000"/>
                <w:lang w:eastAsia="en-US"/>
              </w:rPr>
            </w:pPr>
            <w:r w:rsidRPr="004E34CE">
              <w:rPr>
                <w:color w:val="000000"/>
                <w:lang w:eastAsia="en-US"/>
              </w:rPr>
              <w:t>2153,90</w:t>
            </w:r>
          </w:p>
        </w:tc>
      </w:tr>
      <w:tr w:rsidR="003F1328" w:rsidRPr="004E34CE" w14:paraId="6F9C485F" w14:textId="77777777" w:rsidTr="00896F6A">
        <w:trPr>
          <w:cantSplit/>
        </w:trPr>
        <w:tc>
          <w:tcPr>
            <w:tcW w:w="222" w:type="pct"/>
            <w:shd w:val="clear" w:color="auto" w:fill="FFFFFF" w:themeFill="background1"/>
          </w:tcPr>
          <w:p w14:paraId="529D9341" w14:textId="77777777" w:rsidR="003F1328" w:rsidRPr="004E34CE" w:rsidRDefault="003F1328" w:rsidP="003F1328">
            <w:pPr>
              <w:pStyle w:val="a1"/>
              <w:ind w:firstLine="0"/>
              <w:jc w:val="center"/>
              <w:rPr>
                <w:b/>
                <w:lang w:val="ru-RU"/>
              </w:rPr>
            </w:pPr>
            <w:r w:rsidRPr="004E34CE">
              <w:rPr>
                <w:b/>
                <w:lang w:val="ru-RU"/>
              </w:rPr>
              <w:t>5.5</w:t>
            </w:r>
          </w:p>
        </w:tc>
        <w:tc>
          <w:tcPr>
            <w:tcW w:w="1803" w:type="pct"/>
            <w:shd w:val="clear" w:color="auto" w:fill="FFFFFF" w:themeFill="background1"/>
          </w:tcPr>
          <w:p w14:paraId="02270413" w14:textId="77777777" w:rsidR="003F1328" w:rsidRPr="004E34CE" w:rsidRDefault="003F1328" w:rsidP="003F1328">
            <w:pPr>
              <w:pStyle w:val="a1"/>
              <w:ind w:firstLine="0"/>
              <w:jc w:val="left"/>
              <w:rPr>
                <w:b/>
                <w:lang w:val="ru-RU"/>
              </w:rPr>
            </w:pPr>
            <w:r w:rsidRPr="004E34CE">
              <w:rPr>
                <w:b/>
                <w:lang w:val="ru-RU"/>
              </w:rPr>
              <w:t>Газоснабжение</w:t>
            </w:r>
          </w:p>
        </w:tc>
        <w:tc>
          <w:tcPr>
            <w:tcW w:w="678" w:type="pct"/>
            <w:shd w:val="clear" w:color="auto" w:fill="FFFFFF" w:themeFill="background1"/>
          </w:tcPr>
          <w:p w14:paraId="2DD4101D" w14:textId="77777777" w:rsidR="003F1328" w:rsidRPr="004E34CE" w:rsidRDefault="003F1328" w:rsidP="003F1328">
            <w:pPr>
              <w:pStyle w:val="a1"/>
              <w:ind w:firstLine="0"/>
              <w:jc w:val="center"/>
              <w:rPr>
                <w:lang w:val="ru-RU"/>
              </w:rPr>
            </w:pPr>
            <w:r w:rsidRPr="004E34CE">
              <w:t>м</w:t>
            </w:r>
            <w:r w:rsidRPr="004E34CE">
              <w:rPr>
                <w:vertAlign w:val="superscript"/>
              </w:rPr>
              <w:t>3</w:t>
            </w:r>
            <w:r w:rsidRPr="004E34CE">
              <w:rPr>
                <w:lang w:val="ru-RU"/>
              </w:rPr>
              <w:t>/год</w:t>
            </w:r>
          </w:p>
        </w:tc>
        <w:tc>
          <w:tcPr>
            <w:tcW w:w="831" w:type="pct"/>
            <w:shd w:val="clear" w:color="auto" w:fill="FFFFFF" w:themeFill="background1"/>
            <w:vAlign w:val="center"/>
          </w:tcPr>
          <w:p w14:paraId="3B7AFFC1" w14:textId="58E135B2" w:rsidR="003F1328" w:rsidRPr="004E34CE" w:rsidRDefault="003F1328" w:rsidP="003F1328">
            <w:pPr>
              <w:pStyle w:val="a1"/>
              <w:ind w:firstLine="0"/>
              <w:jc w:val="center"/>
              <w:rPr>
                <w:color w:val="000000"/>
                <w:lang w:eastAsia="en-US"/>
              </w:rPr>
            </w:pPr>
            <w:r w:rsidRPr="004E34CE">
              <w:rPr>
                <w:color w:val="000000"/>
                <w:lang w:eastAsia="en-US"/>
              </w:rPr>
              <w:t>271500</w:t>
            </w:r>
          </w:p>
        </w:tc>
        <w:tc>
          <w:tcPr>
            <w:tcW w:w="764" w:type="pct"/>
            <w:shd w:val="clear" w:color="auto" w:fill="FFFFFF" w:themeFill="background1"/>
          </w:tcPr>
          <w:p w14:paraId="275B46E3" w14:textId="6ECF0BF9" w:rsidR="003F1328" w:rsidRPr="004E34CE" w:rsidRDefault="003F1328" w:rsidP="003F1328">
            <w:pPr>
              <w:pStyle w:val="a1"/>
              <w:ind w:firstLine="0"/>
              <w:jc w:val="center"/>
              <w:rPr>
                <w:color w:val="000000"/>
                <w:lang w:eastAsia="en-US"/>
              </w:rPr>
            </w:pPr>
            <w:r w:rsidRPr="004E34CE">
              <w:rPr>
                <w:color w:val="000000"/>
                <w:lang w:eastAsia="en-US"/>
              </w:rPr>
              <w:t>271500</w:t>
            </w:r>
          </w:p>
        </w:tc>
        <w:tc>
          <w:tcPr>
            <w:tcW w:w="702" w:type="pct"/>
            <w:shd w:val="clear" w:color="auto" w:fill="FFFFFF" w:themeFill="background1"/>
          </w:tcPr>
          <w:p w14:paraId="78B26A13" w14:textId="180B3776" w:rsidR="003F1328" w:rsidRPr="004E34CE" w:rsidRDefault="003F1328" w:rsidP="003F1328">
            <w:pPr>
              <w:pStyle w:val="a1"/>
              <w:ind w:firstLine="0"/>
              <w:jc w:val="center"/>
              <w:rPr>
                <w:color w:val="000000"/>
                <w:lang w:eastAsia="en-US"/>
              </w:rPr>
            </w:pPr>
            <w:r w:rsidRPr="004E34CE">
              <w:rPr>
                <w:color w:val="000000"/>
                <w:lang w:eastAsia="en-US"/>
              </w:rPr>
              <w:t>271500</w:t>
            </w:r>
          </w:p>
        </w:tc>
      </w:tr>
      <w:tr w:rsidR="003F1328" w:rsidRPr="004E34CE" w14:paraId="37034E6C" w14:textId="77777777" w:rsidTr="00810FBA">
        <w:trPr>
          <w:cantSplit/>
        </w:trPr>
        <w:tc>
          <w:tcPr>
            <w:tcW w:w="5000" w:type="pct"/>
            <w:gridSpan w:val="6"/>
            <w:shd w:val="clear" w:color="auto" w:fill="FFFFFF" w:themeFill="background1"/>
          </w:tcPr>
          <w:p w14:paraId="3227AC21" w14:textId="2AFCFCCE" w:rsidR="003F1328" w:rsidRPr="004E34CE" w:rsidRDefault="003F1328" w:rsidP="003F1328">
            <w:pPr>
              <w:pStyle w:val="a1"/>
              <w:ind w:firstLine="0"/>
              <w:jc w:val="center"/>
              <w:rPr>
                <w:lang w:val="ru-RU"/>
              </w:rPr>
            </w:pPr>
            <w:r w:rsidRPr="004E34CE">
              <w:rPr>
                <w:b/>
                <w:lang w:val="ru-RU"/>
              </w:rPr>
              <w:t>VI. Жилищный фонд</w:t>
            </w:r>
          </w:p>
        </w:tc>
      </w:tr>
      <w:tr w:rsidR="003F1328" w:rsidRPr="004E34CE" w14:paraId="3B2A950A" w14:textId="77777777" w:rsidTr="00920EBC">
        <w:trPr>
          <w:cantSplit/>
        </w:trPr>
        <w:tc>
          <w:tcPr>
            <w:tcW w:w="222" w:type="pct"/>
            <w:shd w:val="clear" w:color="auto" w:fill="FFFFFF" w:themeFill="background1"/>
          </w:tcPr>
          <w:p w14:paraId="5FF99051" w14:textId="70F9DD02" w:rsidR="003F1328" w:rsidRPr="004E34CE" w:rsidRDefault="003F1328" w:rsidP="003F1328">
            <w:pPr>
              <w:pStyle w:val="a1"/>
              <w:ind w:firstLine="0"/>
              <w:jc w:val="center"/>
              <w:rPr>
                <w:b/>
                <w:lang w:val="ru-RU"/>
              </w:rPr>
            </w:pPr>
            <w:r w:rsidRPr="004E34CE">
              <w:rPr>
                <w:b/>
                <w:lang w:val="ru-RU"/>
              </w:rPr>
              <w:t>6.1</w:t>
            </w:r>
          </w:p>
        </w:tc>
        <w:tc>
          <w:tcPr>
            <w:tcW w:w="1803" w:type="pct"/>
            <w:shd w:val="clear" w:color="auto" w:fill="FFFFFF" w:themeFill="background1"/>
          </w:tcPr>
          <w:p w14:paraId="04225DFA" w14:textId="3E2D2568" w:rsidR="003F1328" w:rsidRPr="004E34CE" w:rsidRDefault="003F1328" w:rsidP="003F1328">
            <w:pPr>
              <w:pStyle w:val="a1"/>
              <w:ind w:firstLine="0"/>
              <w:jc w:val="left"/>
              <w:rPr>
                <w:b/>
                <w:lang w:val="ru-RU"/>
              </w:rPr>
            </w:pPr>
            <w:r w:rsidRPr="004E34CE">
              <w:rPr>
                <w:b/>
                <w:lang w:val="ru-RU"/>
              </w:rPr>
              <w:t>Общая площадь жилых помещений</w:t>
            </w:r>
          </w:p>
        </w:tc>
        <w:tc>
          <w:tcPr>
            <w:tcW w:w="678" w:type="pct"/>
            <w:shd w:val="clear" w:color="auto" w:fill="FFFFFF" w:themeFill="background1"/>
          </w:tcPr>
          <w:p w14:paraId="357BFE89" w14:textId="4903659E" w:rsidR="003F1328" w:rsidRPr="004E34CE" w:rsidRDefault="003F1328" w:rsidP="003F1328">
            <w:pPr>
              <w:pStyle w:val="a1"/>
              <w:ind w:firstLine="0"/>
              <w:jc w:val="center"/>
              <w:rPr>
                <w:lang w:val="ru-RU"/>
              </w:rPr>
            </w:pPr>
            <w:r w:rsidRPr="004E34CE">
              <w:rPr>
                <w:lang w:val="ru-RU"/>
              </w:rPr>
              <w:t>тыс. кв.м</w:t>
            </w:r>
          </w:p>
        </w:tc>
        <w:tc>
          <w:tcPr>
            <w:tcW w:w="831" w:type="pct"/>
            <w:shd w:val="clear" w:color="auto" w:fill="FFFFFF" w:themeFill="background1"/>
            <w:vAlign w:val="center"/>
          </w:tcPr>
          <w:p w14:paraId="70E0A8E1" w14:textId="57CDE0A3" w:rsidR="003F1328" w:rsidRPr="004E34CE" w:rsidRDefault="003F1328" w:rsidP="003F1328">
            <w:pPr>
              <w:pStyle w:val="a1"/>
              <w:ind w:firstLine="0"/>
              <w:jc w:val="center"/>
              <w:rPr>
                <w:lang w:val="ru-RU"/>
              </w:rPr>
            </w:pPr>
            <w:r w:rsidRPr="004E34CE">
              <w:rPr>
                <w:lang w:val="ru-RU"/>
              </w:rPr>
              <w:t>20,90</w:t>
            </w:r>
          </w:p>
        </w:tc>
        <w:tc>
          <w:tcPr>
            <w:tcW w:w="764" w:type="pct"/>
            <w:shd w:val="clear" w:color="auto" w:fill="FFFFFF" w:themeFill="background1"/>
            <w:vAlign w:val="center"/>
          </w:tcPr>
          <w:p w14:paraId="75BBBB24" w14:textId="5A19B342" w:rsidR="003F1328" w:rsidRPr="004E34CE" w:rsidRDefault="003F1328" w:rsidP="003F1328">
            <w:pPr>
              <w:pStyle w:val="a1"/>
              <w:ind w:firstLine="0"/>
              <w:jc w:val="center"/>
              <w:rPr>
                <w:lang w:val="ru-RU"/>
              </w:rPr>
            </w:pPr>
            <w:r w:rsidRPr="004E34CE">
              <w:rPr>
                <w:lang w:val="ru-RU"/>
              </w:rPr>
              <w:t>20,90</w:t>
            </w:r>
          </w:p>
        </w:tc>
        <w:tc>
          <w:tcPr>
            <w:tcW w:w="702" w:type="pct"/>
            <w:shd w:val="clear" w:color="auto" w:fill="FFFFFF" w:themeFill="background1"/>
            <w:vAlign w:val="center"/>
          </w:tcPr>
          <w:p w14:paraId="3E075A93" w14:textId="26FEC591" w:rsidR="003F1328" w:rsidRPr="004E34CE" w:rsidRDefault="003F1328" w:rsidP="003F1328">
            <w:pPr>
              <w:pStyle w:val="a1"/>
              <w:ind w:firstLine="0"/>
              <w:jc w:val="center"/>
              <w:rPr>
                <w:lang w:val="ru-RU"/>
              </w:rPr>
            </w:pPr>
            <w:r w:rsidRPr="004E34CE">
              <w:rPr>
                <w:lang w:val="ru-RU"/>
              </w:rPr>
              <w:t>20,90</w:t>
            </w:r>
          </w:p>
        </w:tc>
      </w:tr>
      <w:tr w:rsidR="003F1328" w:rsidRPr="003F1328" w14:paraId="57332956" w14:textId="77777777" w:rsidTr="00920EBC">
        <w:trPr>
          <w:cantSplit/>
        </w:trPr>
        <w:tc>
          <w:tcPr>
            <w:tcW w:w="222" w:type="pct"/>
            <w:shd w:val="clear" w:color="auto" w:fill="FFFFFF" w:themeFill="background1"/>
          </w:tcPr>
          <w:p w14:paraId="6D6EC38E" w14:textId="22BC22C5" w:rsidR="003F1328" w:rsidRPr="004E34CE" w:rsidRDefault="003F1328" w:rsidP="003F1328">
            <w:pPr>
              <w:pStyle w:val="a1"/>
              <w:ind w:firstLine="0"/>
              <w:jc w:val="center"/>
              <w:rPr>
                <w:b/>
                <w:lang w:val="ru-RU"/>
              </w:rPr>
            </w:pPr>
            <w:r w:rsidRPr="004E34CE">
              <w:rPr>
                <w:b/>
                <w:lang w:val="ru-RU"/>
              </w:rPr>
              <w:t>6.2</w:t>
            </w:r>
          </w:p>
        </w:tc>
        <w:tc>
          <w:tcPr>
            <w:tcW w:w="1803" w:type="pct"/>
            <w:shd w:val="clear" w:color="auto" w:fill="FFFFFF" w:themeFill="background1"/>
          </w:tcPr>
          <w:p w14:paraId="4D50FE7E" w14:textId="4D0BD3CF" w:rsidR="003F1328" w:rsidRPr="004E34CE" w:rsidRDefault="003F1328" w:rsidP="003F1328">
            <w:pPr>
              <w:pStyle w:val="a1"/>
              <w:ind w:firstLine="0"/>
              <w:jc w:val="left"/>
              <w:rPr>
                <w:b/>
                <w:lang w:val="ru-RU"/>
              </w:rPr>
            </w:pPr>
            <w:r w:rsidRPr="004E34CE">
              <w:rPr>
                <w:b/>
                <w:lang w:val="ru-RU"/>
              </w:rPr>
              <w:t>Обеспеченность жилой площадью</w:t>
            </w:r>
          </w:p>
        </w:tc>
        <w:tc>
          <w:tcPr>
            <w:tcW w:w="678" w:type="pct"/>
            <w:shd w:val="clear" w:color="auto" w:fill="FFFFFF" w:themeFill="background1"/>
          </w:tcPr>
          <w:p w14:paraId="374014CC" w14:textId="34EC1812" w:rsidR="003F1328" w:rsidRPr="004E34CE" w:rsidRDefault="003F1328" w:rsidP="003F1328">
            <w:pPr>
              <w:pStyle w:val="a1"/>
              <w:ind w:firstLine="0"/>
              <w:jc w:val="center"/>
              <w:rPr>
                <w:lang w:val="ru-RU"/>
              </w:rPr>
            </w:pPr>
            <w:r w:rsidRPr="004E34CE">
              <w:rPr>
                <w:lang w:val="ru-RU"/>
              </w:rPr>
              <w:t>кв.м/чел</w:t>
            </w:r>
          </w:p>
        </w:tc>
        <w:tc>
          <w:tcPr>
            <w:tcW w:w="831" w:type="pct"/>
            <w:shd w:val="clear" w:color="auto" w:fill="FFFFFF" w:themeFill="background1"/>
            <w:vAlign w:val="center"/>
          </w:tcPr>
          <w:p w14:paraId="306A949A" w14:textId="2FAAF267" w:rsidR="003F1328" w:rsidRPr="004E34CE" w:rsidRDefault="003F1328" w:rsidP="003F1328">
            <w:pPr>
              <w:pStyle w:val="a1"/>
              <w:ind w:firstLine="0"/>
              <w:jc w:val="center"/>
              <w:rPr>
                <w:lang w:val="ru-RU"/>
              </w:rPr>
            </w:pPr>
            <w:r w:rsidRPr="004E34CE">
              <w:rPr>
                <w:lang w:val="ru-RU"/>
              </w:rPr>
              <w:t>23,09</w:t>
            </w:r>
          </w:p>
        </w:tc>
        <w:tc>
          <w:tcPr>
            <w:tcW w:w="764" w:type="pct"/>
            <w:shd w:val="clear" w:color="auto" w:fill="FFFFFF" w:themeFill="background1"/>
            <w:vAlign w:val="center"/>
          </w:tcPr>
          <w:p w14:paraId="03D39E28" w14:textId="4C222B04" w:rsidR="003F1328" w:rsidRPr="004E34CE" w:rsidRDefault="003F1328" w:rsidP="003F1328">
            <w:pPr>
              <w:pStyle w:val="a1"/>
              <w:ind w:firstLine="0"/>
              <w:jc w:val="center"/>
              <w:rPr>
                <w:lang w:val="ru-RU"/>
              </w:rPr>
            </w:pPr>
            <w:r w:rsidRPr="004E34CE">
              <w:rPr>
                <w:lang w:val="ru-RU"/>
              </w:rPr>
              <w:t>23,09</w:t>
            </w:r>
          </w:p>
        </w:tc>
        <w:tc>
          <w:tcPr>
            <w:tcW w:w="702" w:type="pct"/>
            <w:shd w:val="clear" w:color="auto" w:fill="FFFFFF" w:themeFill="background1"/>
            <w:vAlign w:val="center"/>
          </w:tcPr>
          <w:p w14:paraId="68671F93" w14:textId="55D90AE0" w:rsidR="003F1328" w:rsidRPr="004E34CE" w:rsidRDefault="003F1328" w:rsidP="003F1328">
            <w:pPr>
              <w:pStyle w:val="a1"/>
              <w:ind w:firstLine="0"/>
              <w:jc w:val="center"/>
              <w:rPr>
                <w:lang w:val="ru-RU"/>
              </w:rPr>
            </w:pPr>
            <w:r w:rsidRPr="004E34CE">
              <w:rPr>
                <w:lang w:val="ru-RU"/>
              </w:rPr>
              <w:t>23,09</w:t>
            </w:r>
          </w:p>
        </w:tc>
      </w:tr>
    </w:tbl>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1126BA" w14:textId="77777777" w:rsidR="008A7B99" w:rsidRDefault="008A7B99" w:rsidP="009D69D2">
      <w:r>
        <w:separator/>
      </w:r>
    </w:p>
  </w:endnote>
  <w:endnote w:type="continuationSeparator" w:id="0">
    <w:p w14:paraId="56DC820E" w14:textId="77777777" w:rsidR="008A7B99" w:rsidRDefault="008A7B99"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panose1 w:val="00000000000000000000"/>
    <w:charset w:val="80"/>
    <w:family w:val="auto"/>
    <w:notTrueType/>
    <w:pitch w:val="default"/>
    <w:sig w:usb0="00000000" w:usb1="08070000" w:usb2="00000010" w:usb3="00000000" w:csb0="00020000" w:csb1="00000000"/>
  </w:font>
  <w:font w:name="OpenSymbol">
    <w:altName w:val="Klee One"/>
    <w:charset w:val="00"/>
    <w:family w:val="auto"/>
    <w:pitch w:val="variable"/>
    <w:sig w:usb0="800000AF"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7F013" w14:textId="2C2DE9EA" w:rsidR="00300C9A" w:rsidRPr="006B72A9" w:rsidRDefault="00300C9A" w:rsidP="006B72A9">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9116059"/>
    </w:sdtPr>
    <w:sdtContent>
      <w:p w14:paraId="68D0AE85" w14:textId="1FD7567F"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22025540"/>
    </w:sdtPr>
    <w:sdtContent>
      <w:p w14:paraId="52D03C6A" w14:textId="0F4D2D7C"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46</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CB6715" w14:textId="77777777" w:rsidR="008A7B99" w:rsidRDefault="008A7B99" w:rsidP="009D69D2">
      <w:r>
        <w:separator/>
      </w:r>
    </w:p>
  </w:footnote>
  <w:footnote w:type="continuationSeparator" w:id="0">
    <w:p w14:paraId="335597EA" w14:textId="77777777" w:rsidR="008A7B99" w:rsidRDefault="008A7B99"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0745845"/>
      <w:docPartObj>
        <w:docPartGallery w:val="Page Numbers (Top of Page)"/>
        <w:docPartUnique/>
      </w:docPartObj>
    </w:sdtPr>
    <w:sdtContent>
      <w:p w14:paraId="0C55A373" w14:textId="43CF4C70" w:rsidR="003309BE" w:rsidRDefault="003309BE">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58505654"/>
      <w:docPartObj>
        <w:docPartGallery w:val="Page Numbers (Top of Page)"/>
        <w:docPartUnique/>
      </w:docPartObj>
    </w:sdtPr>
    <w:sdtContent>
      <w:p w14:paraId="253E6664" w14:textId="77777777" w:rsidR="00A34A14" w:rsidRDefault="00A34A14">
        <w:pPr>
          <w:pStyle w:val="af6"/>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4CF2186"/>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E2423E9"/>
    <w:multiLevelType w:val="hybridMultilevel"/>
    <w:tmpl w:val="9D428C22"/>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4193A4A"/>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7E56467"/>
    <w:multiLevelType w:val="hybridMultilevel"/>
    <w:tmpl w:val="422CF316"/>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0B14B3E"/>
    <w:multiLevelType w:val="hybridMultilevel"/>
    <w:tmpl w:val="B7EED098"/>
    <w:lvl w:ilvl="0" w:tplc="9020AD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5" w15:restartNumberingAfterBreak="0">
    <w:nsid w:val="32260FD2"/>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8"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670003D"/>
    <w:multiLevelType w:val="hybridMultilevel"/>
    <w:tmpl w:val="DFF663CE"/>
    <w:lvl w:ilvl="0" w:tplc="A03C8B34">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5"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6"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37"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291151B"/>
    <w:multiLevelType w:val="hybridMultilevel"/>
    <w:tmpl w:val="92FEAEC6"/>
    <w:lvl w:ilvl="0" w:tplc="E7983972">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6BB5027"/>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9801D81"/>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75074127">
    <w:abstractNumId w:val="24"/>
  </w:num>
  <w:num w:numId="2" w16cid:durableId="626157085">
    <w:abstractNumId w:val="35"/>
  </w:num>
  <w:num w:numId="3" w16cid:durableId="1159926702">
    <w:abstractNumId w:val="29"/>
  </w:num>
  <w:num w:numId="4" w16cid:durableId="113332117">
    <w:abstractNumId w:val="27"/>
  </w:num>
  <w:num w:numId="5" w16cid:durableId="820275464">
    <w:abstractNumId w:val="18"/>
  </w:num>
  <w:num w:numId="6" w16cid:durableId="1760323308">
    <w:abstractNumId w:val="28"/>
  </w:num>
  <w:num w:numId="7" w16cid:durableId="1429036620">
    <w:abstractNumId w:val="33"/>
  </w:num>
  <w:num w:numId="8" w16cid:durableId="1489051258">
    <w:abstractNumId w:val="36"/>
  </w:num>
  <w:num w:numId="9" w16cid:durableId="827015895">
    <w:abstractNumId w:val="30"/>
  </w:num>
  <w:num w:numId="10" w16cid:durableId="1818304212">
    <w:abstractNumId w:val="42"/>
  </w:num>
  <w:num w:numId="11" w16cid:durableId="1927494362">
    <w:abstractNumId w:val="26"/>
  </w:num>
  <w:num w:numId="12" w16cid:durableId="996031745">
    <w:abstractNumId w:val="31"/>
  </w:num>
  <w:num w:numId="13" w16cid:durableId="335697665">
    <w:abstractNumId w:val="23"/>
  </w:num>
  <w:num w:numId="14" w16cid:durableId="1710642944">
    <w:abstractNumId w:val="40"/>
  </w:num>
  <w:num w:numId="15" w16cid:durableId="1288320774">
    <w:abstractNumId w:val="37"/>
  </w:num>
  <w:num w:numId="16" w16cid:durableId="1914503458">
    <w:abstractNumId w:val="34"/>
  </w:num>
  <w:num w:numId="17" w16cid:durableId="795948769">
    <w:abstractNumId w:val="21"/>
  </w:num>
  <w:num w:numId="18" w16cid:durableId="985283354">
    <w:abstractNumId w:val="17"/>
  </w:num>
  <w:num w:numId="19" w16cid:durableId="1386023796">
    <w:abstractNumId w:val="38"/>
  </w:num>
  <w:num w:numId="20" w16cid:durableId="176163957">
    <w:abstractNumId w:val="41"/>
  </w:num>
  <w:num w:numId="21" w16cid:durableId="1973556587">
    <w:abstractNumId w:val="19"/>
  </w:num>
  <w:num w:numId="22" w16cid:durableId="318969981">
    <w:abstractNumId w:val="25"/>
  </w:num>
  <w:num w:numId="23" w16cid:durableId="1893618308">
    <w:abstractNumId w:val="20"/>
  </w:num>
  <w:num w:numId="24" w16cid:durableId="1362363498">
    <w:abstractNumId w:val="16"/>
  </w:num>
  <w:num w:numId="25" w16cid:durableId="521170042">
    <w:abstractNumId w:val="39"/>
  </w:num>
  <w:num w:numId="26" w16cid:durableId="788859214">
    <w:abstractNumId w:val="32"/>
  </w:num>
  <w:num w:numId="27" w16cid:durableId="2052728584">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090"/>
    <w:rsid w:val="00007349"/>
    <w:rsid w:val="000076E7"/>
    <w:rsid w:val="00007BD3"/>
    <w:rsid w:val="00007FAB"/>
    <w:rsid w:val="00010B0F"/>
    <w:rsid w:val="00010DA7"/>
    <w:rsid w:val="00011141"/>
    <w:rsid w:val="00011D70"/>
    <w:rsid w:val="00011E2C"/>
    <w:rsid w:val="00011F93"/>
    <w:rsid w:val="00012438"/>
    <w:rsid w:val="000128E0"/>
    <w:rsid w:val="00012E16"/>
    <w:rsid w:val="00013013"/>
    <w:rsid w:val="00013051"/>
    <w:rsid w:val="0001359F"/>
    <w:rsid w:val="000138D0"/>
    <w:rsid w:val="00013A89"/>
    <w:rsid w:val="00014079"/>
    <w:rsid w:val="000145C6"/>
    <w:rsid w:val="00014963"/>
    <w:rsid w:val="00014E48"/>
    <w:rsid w:val="0001555E"/>
    <w:rsid w:val="0001614A"/>
    <w:rsid w:val="00016374"/>
    <w:rsid w:val="000164EF"/>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B5D"/>
    <w:rsid w:val="00020F4F"/>
    <w:rsid w:val="000210A2"/>
    <w:rsid w:val="00021456"/>
    <w:rsid w:val="000216CA"/>
    <w:rsid w:val="000217D8"/>
    <w:rsid w:val="000227E5"/>
    <w:rsid w:val="00022A2C"/>
    <w:rsid w:val="00022F31"/>
    <w:rsid w:val="0002317B"/>
    <w:rsid w:val="00023386"/>
    <w:rsid w:val="000234C0"/>
    <w:rsid w:val="00023741"/>
    <w:rsid w:val="000244E7"/>
    <w:rsid w:val="0002477D"/>
    <w:rsid w:val="000249B2"/>
    <w:rsid w:val="00024F01"/>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57"/>
    <w:rsid w:val="000322D8"/>
    <w:rsid w:val="0003245C"/>
    <w:rsid w:val="0003289E"/>
    <w:rsid w:val="00032913"/>
    <w:rsid w:val="00032A61"/>
    <w:rsid w:val="00032D3F"/>
    <w:rsid w:val="00032F41"/>
    <w:rsid w:val="00032FA2"/>
    <w:rsid w:val="000334B7"/>
    <w:rsid w:val="0003377C"/>
    <w:rsid w:val="00033ACE"/>
    <w:rsid w:val="00033B5A"/>
    <w:rsid w:val="000344A1"/>
    <w:rsid w:val="000344B5"/>
    <w:rsid w:val="0003457A"/>
    <w:rsid w:val="00034866"/>
    <w:rsid w:val="00034A19"/>
    <w:rsid w:val="00034A27"/>
    <w:rsid w:val="00034BF9"/>
    <w:rsid w:val="00034CF3"/>
    <w:rsid w:val="000350CA"/>
    <w:rsid w:val="0003566D"/>
    <w:rsid w:val="0003584C"/>
    <w:rsid w:val="0003590D"/>
    <w:rsid w:val="00035A51"/>
    <w:rsid w:val="00035ABF"/>
    <w:rsid w:val="00035CA1"/>
    <w:rsid w:val="00035F2A"/>
    <w:rsid w:val="00035F75"/>
    <w:rsid w:val="00036537"/>
    <w:rsid w:val="0003681B"/>
    <w:rsid w:val="00036B6E"/>
    <w:rsid w:val="000370BC"/>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8D9"/>
    <w:rsid w:val="00044143"/>
    <w:rsid w:val="0004518B"/>
    <w:rsid w:val="00045454"/>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434"/>
    <w:rsid w:val="00053863"/>
    <w:rsid w:val="00053A53"/>
    <w:rsid w:val="00053A5E"/>
    <w:rsid w:val="00053A6F"/>
    <w:rsid w:val="00053DEE"/>
    <w:rsid w:val="0005411F"/>
    <w:rsid w:val="000549F0"/>
    <w:rsid w:val="00054F6A"/>
    <w:rsid w:val="00055299"/>
    <w:rsid w:val="00055700"/>
    <w:rsid w:val="0005588F"/>
    <w:rsid w:val="00055954"/>
    <w:rsid w:val="000565B0"/>
    <w:rsid w:val="00056938"/>
    <w:rsid w:val="00056960"/>
    <w:rsid w:val="000569C6"/>
    <w:rsid w:val="00056C33"/>
    <w:rsid w:val="0005704C"/>
    <w:rsid w:val="00057635"/>
    <w:rsid w:val="000578F8"/>
    <w:rsid w:val="00060003"/>
    <w:rsid w:val="00060079"/>
    <w:rsid w:val="000602EE"/>
    <w:rsid w:val="00060559"/>
    <w:rsid w:val="00060779"/>
    <w:rsid w:val="00060C36"/>
    <w:rsid w:val="00060D15"/>
    <w:rsid w:val="00060E5B"/>
    <w:rsid w:val="000613E5"/>
    <w:rsid w:val="00061939"/>
    <w:rsid w:val="00062F88"/>
    <w:rsid w:val="0006301E"/>
    <w:rsid w:val="0006310C"/>
    <w:rsid w:val="00063386"/>
    <w:rsid w:val="00063EE2"/>
    <w:rsid w:val="00063F91"/>
    <w:rsid w:val="000646CD"/>
    <w:rsid w:val="00064BA1"/>
    <w:rsid w:val="000655AC"/>
    <w:rsid w:val="00065DB8"/>
    <w:rsid w:val="00065F90"/>
    <w:rsid w:val="00065FC6"/>
    <w:rsid w:val="000660EC"/>
    <w:rsid w:val="00066186"/>
    <w:rsid w:val="00066D5B"/>
    <w:rsid w:val="00067999"/>
    <w:rsid w:val="00067E62"/>
    <w:rsid w:val="00067F55"/>
    <w:rsid w:val="00070547"/>
    <w:rsid w:val="00070862"/>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A07"/>
    <w:rsid w:val="00073490"/>
    <w:rsid w:val="0007378B"/>
    <w:rsid w:val="00073A0B"/>
    <w:rsid w:val="00073C5E"/>
    <w:rsid w:val="00074275"/>
    <w:rsid w:val="000742FC"/>
    <w:rsid w:val="00074354"/>
    <w:rsid w:val="0007440E"/>
    <w:rsid w:val="00074453"/>
    <w:rsid w:val="0007458F"/>
    <w:rsid w:val="000746B9"/>
    <w:rsid w:val="000748E5"/>
    <w:rsid w:val="00074B50"/>
    <w:rsid w:val="000750AE"/>
    <w:rsid w:val="0007555A"/>
    <w:rsid w:val="000759AE"/>
    <w:rsid w:val="0007633B"/>
    <w:rsid w:val="000763B8"/>
    <w:rsid w:val="00076481"/>
    <w:rsid w:val="0007665E"/>
    <w:rsid w:val="000766C5"/>
    <w:rsid w:val="000768D1"/>
    <w:rsid w:val="0007696C"/>
    <w:rsid w:val="000773A0"/>
    <w:rsid w:val="000775E1"/>
    <w:rsid w:val="0008047B"/>
    <w:rsid w:val="000807F1"/>
    <w:rsid w:val="00081037"/>
    <w:rsid w:val="000811B3"/>
    <w:rsid w:val="000817FF"/>
    <w:rsid w:val="00081A61"/>
    <w:rsid w:val="000820BE"/>
    <w:rsid w:val="00082597"/>
    <w:rsid w:val="0008259D"/>
    <w:rsid w:val="000825E5"/>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67A"/>
    <w:rsid w:val="00087796"/>
    <w:rsid w:val="00087BEE"/>
    <w:rsid w:val="0009031A"/>
    <w:rsid w:val="00090CA8"/>
    <w:rsid w:val="00090F3D"/>
    <w:rsid w:val="00091063"/>
    <w:rsid w:val="0009132F"/>
    <w:rsid w:val="00091C17"/>
    <w:rsid w:val="000920F7"/>
    <w:rsid w:val="00092441"/>
    <w:rsid w:val="0009262D"/>
    <w:rsid w:val="00092C93"/>
    <w:rsid w:val="000933BD"/>
    <w:rsid w:val="000935BE"/>
    <w:rsid w:val="00093D50"/>
    <w:rsid w:val="00093FE6"/>
    <w:rsid w:val="000940BE"/>
    <w:rsid w:val="00094127"/>
    <w:rsid w:val="00094193"/>
    <w:rsid w:val="000953C7"/>
    <w:rsid w:val="000963A0"/>
    <w:rsid w:val="000965D8"/>
    <w:rsid w:val="000965DD"/>
    <w:rsid w:val="00096D87"/>
    <w:rsid w:val="00097564"/>
    <w:rsid w:val="000977FA"/>
    <w:rsid w:val="00097864"/>
    <w:rsid w:val="00097D9F"/>
    <w:rsid w:val="00097EF2"/>
    <w:rsid w:val="00097F69"/>
    <w:rsid w:val="000A097D"/>
    <w:rsid w:val="000A0A00"/>
    <w:rsid w:val="000A0D4D"/>
    <w:rsid w:val="000A18B7"/>
    <w:rsid w:val="000A1A41"/>
    <w:rsid w:val="000A1C37"/>
    <w:rsid w:val="000A1C92"/>
    <w:rsid w:val="000A1F5F"/>
    <w:rsid w:val="000A1FCC"/>
    <w:rsid w:val="000A20A0"/>
    <w:rsid w:val="000A21A5"/>
    <w:rsid w:val="000A23BC"/>
    <w:rsid w:val="000A2C0B"/>
    <w:rsid w:val="000A3764"/>
    <w:rsid w:val="000A3926"/>
    <w:rsid w:val="000A3C33"/>
    <w:rsid w:val="000A44E8"/>
    <w:rsid w:val="000A45E9"/>
    <w:rsid w:val="000A4BEA"/>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1E0F"/>
    <w:rsid w:val="000B2694"/>
    <w:rsid w:val="000B280B"/>
    <w:rsid w:val="000B2EC3"/>
    <w:rsid w:val="000B3637"/>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6BF6"/>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748"/>
    <w:rsid w:val="000D28DB"/>
    <w:rsid w:val="000D29E5"/>
    <w:rsid w:val="000D2D5F"/>
    <w:rsid w:val="000D33F7"/>
    <w:rsid w:val="000D357E"/>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847"/>
    <w:rsid w:val="000E1B0E"/>
    <w:rsid w:val="000E1D8E"/>
    <w:rsid w:val="000E1F12"/>
    <w:rsid w:val="000E22AC"/>
    <w:rsid w:val="000E2316"/>
    <w:rsid w:val="000E234C"/>
    <w:rsid w:val="000E2508"/>
    <w:rsid w:val="000E2A88"/>
    <w:rsid w:val="000E2E95"/>
    <w:rsid w:val="000E2E98"/>
    <w:rsid w:val="000E2FD8"/>
    <w:rsid w:val="000E30BD"/>
    <w:rsid w:val="000E3627"/>
    <w:rsid w:val="000E416F"/>
    <w:rsid w:val="000E4279"/>
    <w:rsid w:val="000E48A9"/>
    <w:rsid w:val="000E490C"/>
    <w:rsid w:val="000E4C29"/>
    <w:rsid w:val="000E4D5D"/>
    <w:rsid w:val="000E4FFC"/>
    <w:rsid w:val="000E5248"/>
    <w:rsid w:val="000E534E"/>
    <w:rsid w:val="000E547D"/>
    <w:rsid w:val="000E5536"/>
    <w:rsid w:val="000E5C2E"/>
    <w:rsid w:val="000E5DA7"/>
    <w:rsid w:val="000E5E7B"/>
    <w:rsid w:val="000E6177"/>
    <w:rsid w:val="000E6B0B"/>
    <w:rsid w:val="000E710A"/>
    <w:rsid w:val="000E7164"/>
    <w:rsid w:val="000E71FB"/>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28B5"/>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5B8"/>
    <w:rsid w:val="00115A1F"/>
    <w:rsid w:val="001161D0"/>
    <w:rsid w:val="00116AC8"/>
    <w:rsid w:val="00116B42"/>
    <w:rsid w:val="00117058"/>
    <w:rsid w:val="001173E2"/>
    <w:rsid w:val="00117541"/>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2EA2"/>
    <w:rsid w:val="001232E7"/>
    <w:rsid w:val="0012345D"/>
    <w:rsid w:val="00123A40"/>
    <w:rsid w:val="00123DCD"/>
    <w:rsid w:val="00124039"/>
    <w:rsid w:val="00124297"/>
    <w:rsid w:val="00124B4B"/>
    <w:rsid w:val="00124EAC"/>
    <w:rsid w:val="0012507E"/>
    <w:rsid w:val="001255C7"/>
    <w:rsid w:val="00125694"/>
    <w:rsid w:val="001257E7"/>
    <w:rsid w:val="0012593E"/>
    <w:rsid w:val="00125EAE"/>
    <w:rsid w:val="00125F1E"/>
    <w:rsid w:val="0012632A"/>
    <w:rsid w:val="00126605"/>
    <w:rsid w:val="00126936"/>
    <w:rsid w:val="00126954"/>
    <w:rsid w:val="00126A9F"/>
    <w:rsid w:val="00126B60"/>
    <w:rsid w:val="00127103"/>
    <w:rsid w:val="001274DE"/>
    <w:rsid w:val="001276D5"/>
    <w:rsid w:val="0013032E"/>
    <w:rsid w:val="00130CC0"/>
    <w:rsid w:val="00130FA9"/>
    <w:rsid w:val="00131034"/>
    <w:rsid w:val="0013130A"/>
    <w:rsid w:val="00131360"/>
    <w:rsid w:val="00131513"/>
    <w:rsid w:val="00131544"/>
    <w:rsid w:val="001317EC"/>
    <w:rsid w:val="001318DA"/>
    <w:rsid w:val="001322BF"/>
    <w:rsid w:val="001323DD"/>
    <w:rsid w:val="001326FE"/>
    <w:rsid w:val="00133010"/>
    <w:rsid w:val="00133148"/>
    <w:rsid w:val="0013342C"/>
    <w:rsid w:val="001337CA"/>
    <w:rsid w:val="00133CE5"/>
    <w:rsid w:val="00133FC4"/>
    <w:rsid w:val="00134941"/>
    <w:rsid w:val="00134D56"/>
    <w:rsid w:val="00134D82"/>
    <w:rsid w:val="001355A0"/>
    <w:rsid w:val="00135A39"/>
    <w:rsid w:val="00135EFE"/>
    <w:rsid w:val="00136133"/>
    <w:rsid w:val="00136215"/>
    <w:rsid w:val="001365FA"/>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1F94"/>
    <w:rsid w:val="0014211A"/>
    <w:rsid w:val="001421A2"/>
    <w:rsid w:val="001421E2"/>
    <w:rsid w:val="001422D1"/>
    <w:rsid w:val="001422FE"/>
    <w:rsid w:val="00142490"/>
    <w:rsid w:val="00142677"/>
    <w:rsid w:val="001426A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9B6"/>
    <w:rsid w:val="00146A03"/>
    <w:rsid w:val="00146EC5"/>
    <w:rsid w:val="00147264"/>
    <w:rsid w:val="00147403"/>
    <w:rsid w:val="00147E21"/>
    <w:rsid w:val="00150140"/>
    <w:rsid w:val="001507C5"/>
    <w:rsid w:val="001508DD"/>
    <w:rsid w:val="00150982"/>
    <w:rsid w:val="00151023"/>
    <w:rsid w:val="001524C1"/>
    <w:rsid w:val="00152577"/>
    <w:rsid w:val="00152A71"/>
    <w:rsid w:val="00152C69"/>
    <w:rsid w:val="00152E69"/>
    <w:rsid w:val="0015315E"/>
    <w:rsid w:val="00153231"/>
    <w:rsid w:val="00153311"/>
    <w:rsid w:val="00153453"/>
    <w:rsid w:val="00153531"/>
    <w:rsid w:val="0015378F"/>
    <w:rsid w:val="00153CB0"/>
    <w:rsid w:val="001544DB"/>
    <w:rsid w:val="001548AC"/>
    <w:rsid w:val="00154950"/>
    <w:rsid w:val="001550B0"/>
    <w:rsid w:val="00155361"/>
    <w:rsid w:val="00155E44"/>
    <w:rsid w:val="00156290"/>
    <w:rsid w:val="00156AA9"/>
    <w:rsid w:val="00156BE4"/>
    <w:rsid w:val="00157699"/>
    <w:rsid w:val="00157A93"/>
    <w:rsid w:val="00157BB4"/>
    <w:rsid w:val="00157F17"/>
    <w:rsid w:val="00157F2C"/>
    <w:rsid w:val="001605B4"/>
    <w:rsid w:val="00160702"/>
    <w:rsid w:val="00160EFC"/>
    <w:rsid w:val="00161008"/>
    <w:rsid w:val="00161075"/>
    <w:rsid w:val="00162075"/>
    <w:rsid w:val="00162127"/>
    <w:rsid w:val="0016242C"/>
    <w:rsid w:val="00162909"/>
    <w:rsid w:val="00162BA5"/>
    <w:rsid w:val="0016349E"/>
    <w:rsid w:val="00163562"/>
    <w:rsid w:val="00163C1A"/>
    <w:rsid w:val="00163D21"/>
    <w:rsid w:val="00163EAC"/>
    <w:rsid w:val="00164286"/>
    <w:rsid w:val="001643F0"/>
    <w:rsid w:val="00164685"/>
    <w:rsid w:val="001646A8"/>
    <w:rsid w:val="0016471F"/>
    <w:rsid w:val="00165168"/>
    <w:rsid w:val="001654EF"/>
    <w:rsid w:val="00165976"/>
    <w:rsid w:val="00165D61"/>
    <w:rsid w:val="00165DE0"/>
    <w:rsid w:val="00165E79"/>
    <w:rsid w:val="001660BA"/>
    <w:rsid w:val="00166363"/>
    <w:rsid w:val="00166725"/>
    <w:rsid w:val="00167387"/>
    <w:rsid w:val="00167398"/>
    <w:rsid w:val="0016772B"/>
    <w:rsid w:val="0016788D"/>
    <w:rsid w:val="00167964"/>
    <w:rsid w:val="0016797E"/>
    <w:rsid w:val="00167C6C"/>
    <w:rsid w:val="00167D3A"/>
    <w:rsid w:val="00167D62"/>
    <w:rsid w:val="001700CA"/>
    <w:rsid w:val="0017013C"/>
    <w:rsid w:val="00170473"/>
    <w:rsid w:val="0017087F"/>
    <w:rsid w:val="00170E21"/>
    <w:rsid w:val="00170FE7"/>
    <w:rsid w:val="00171619"/>
    <w:rsid w:val="00171803"/>
    <w:rsid w:val="00171804"/>
    <w:rsid w:val="00171831"/>
    <w:rsid w:val="0017186E"/>
    <w:rsid w:val="00171B8B"/>
    <w:rsid w:val="00171C90"/>
    <w:rsid w:val="00172037"/>
    <w:rsid w:val="00172C99"/>
    <w:rsid w:val="001732FE"/>
    <w:rsid w:val="0017339F"/>
    <w:rsid w:val="0017350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C6D"/>
    <w:rsid w:val="00182F41"/>
    <w:rsid w:val="001835B2"/>
    <w:rsid w:val="00183878"/>
    <w:rsid w:val="00183CFA"/>
    <w:rsid w:val="00183D68"/>
    <w:rsid w:val="001840CD"/>
    <w:rsid w:val="0018414C"/>
    <w:rsid w:val="001841D8"/>
    <w:rsid w:val="00184CFE"/>
    <w:rsid w:val="0018522E"/>
    <w:rsid w:val="00185644"/>
    <w:rsid w:val="00185AC5"/>
    <w:rsid w:val="00185AD4"/>
    <w:rsid w:val="00186A8D"/>
    <w:rsid w:val="0018702C"/>
    <w:rsid w:val="00187514"/>
    <w:rsid w:val="00187909"/>
    <w:rsid w:val="00190226"/>
    <w:rsid w:val="001909BA"/>
    <w:rsid w:val="00190A26"/>
    <w:rsid w:val="00190F16"/>
    <w:rsid w:val="00190FA2"/>
    <w:rsid w:val="00191328"/>
    <w:rsid w:val="001914DE"/>
    <w:rsid w:val="0019155B"/>
    <w:rsid w:val="00191859"/>
    <w:rsid w:val="00191A10"/>
    <w:rsid w:val="00191D1C"/>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5FB4"/>
    <w:rsid w:val="00196DBE"/>
    <w:rsid w:val="00196FC3"/>
    <w:rsid w:val="001976D2"/>
    <w:rsid w:val="00197981"/>
    <w:rsid w:val="00197CD9"/>
    <w:rsid w:val="00197DF9"/>
    <w:rsid w:val="00197E4A"/>
    <w:rsid w:val="001A06A9"/>
    <w:rsid w:val="001A0839"/>
    <w:rsid w:val="001A0C18"/>
    <w:rsid w:val="001A153B"/>
    <w:rsid w:val="001A170B"/>
    <w:rsid w:val="001A19AD"/>
    <w:rsid w:val="001A1C98"/>
    <w:rsid w:val="001A2055"/>
    <w:rsid w:val="001A28EB"/>
    <w:rsid w:val="001A2C4D"/>
    <w:rsid w:val="001A35AC"/>
    <w:rsid w:val="001A3B52"/>
    <w:rsid w:val="001A3C09"/>
    <w:rsid w:val="001A3F60"/>
    <w:rsid w:val="001A4060"/>
    <w:rsid w:val="001A409F"/>
    <w:rsid w:val="001A4A1B"/>
    <w:rsid w:val="001A4AE2"/>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542"/>
    <w:rsid w:val="001B160F"/>
    <w:rsid w:val="001B1C41"/>
    <w:rsid w:val="001B218B"/>
    <w:rsid w:val="001B2390"/>
    <w:rsid w:val="001B248F"/>
    <w:rsid w:val="001B2D4E"/>
    <w:rsid w:val="001B306C"/>
    <w:rsid w:val="001B35E3"/>
    <w:rsid w:val="001B39F6"/>
    <w:rsid w:val="001B3E8D"/>
    <w:rsid w:val="001B3EAE"/>
    <w:rsid w:val="001B4257"/>
    <w:rsid w:val="001B46B1"/>
    <w:rsid w:val="001B4988"/>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CD3"/>
    <w:rsid w:val="001C1F3F"/>
    <w:rsid w:val="001C246B"/>
    <w:rsid w:val="001C2504"/>
    <w:rsid w:val="001C267B"/>
    <w:rsid w:val="001C28A2"/>
    <w:rsid w:val="001C2AF9"/>
    <w:rsid w:val="001C31DF"/>
    <w:rsid w:val="001C3364"/>
    <w:rsid w:val="001C37E1"/>
    <w:rsid w:val="001C3C71"/>
    <w:rsid w:val="001C3D7B"/>
    <w:rsid w:val="001C3F59"/>
    <w:rsid w:val="001C4582"/>
    <w:rsid w:val="001C5682"/>
    <w:rsid w:val="001C5845"/>
    <w:rsid w:val="001C60DF"/>
    <w:rsid w:val="001C62EC"/>
    <w:rsid w:val="001C63A7"/>
    <w:rsid w:val="001C63DA"/>
    <w:rsid w:val="001C6AE1"/>
    <w:rsid w:val="001C6D8D"/>
    <w:rsid w:val="001C70C9"/>
    <w:rsid w:val="001C718C"/>
    <w:rsid w:val="001C7198"/>
    <w:rsid w:val="001C7685"/>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556"/>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1C4"/>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CBF"/>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ED3"/>
    <w:rsid w:val="001F330E"/>
    <w:rsid w:val="001F3589"/>
    <w:rsid w:val="001F3965"/>
    <w:rsid w:val="001F3968"/>
    <w:rsid w:val="001F3D60"/>
    <w:rsid w:val="001F3DD9"/>
    <w:rsid w:val="001F4307"/>
    <w:rsid w:val="001F4C37"/>
    <w:rsid w:val="001F5740"/>
    <w:rsid w:val="001F5A40"/>
    <w:rsid w:val="001F5AA6"/>
    <w:rsid w:val="001F5CC9"/>
    <w:rsid w:val="001F625C"/>
    <w:rsid w:val="001F6426"/>
    <w:rsid w:val="001F66DC"/>
    <w:rsid w:val="001F7D82"/>
    <w:rsid w:val="00200118"/>
    <w:rsid w:val="002002F0"/>
    <w:rsid w:val="002003ED"/>
    <w:rsid w:val="00200420"/>
    <w:rsid w:val="00200981"/>
    <w:rsid w:val="00201936"/>
    <w:rsid w:val="0020195F"/>
    <w:rsid w:val="00201B4E"/>
    <w:rsid w:val="00201BD0"/>
    <w:rsid w:val="00202325"/>
    <w:rsid w:val="002027B8"/>
    <w:rsid w:val="0020286F"/>
    <w:rsid w:val="00202B6F"/>
    <w:rsid w:val="00202E32"/>
    <w:rsid w:val="00202FE0"/>
    <w:rsid w:val="0020329F"/>
    <w:rsid w:val="00203432"/>
    <w:rsid w:val="00203717"/>
    <w:rsid w:val="00203A4B"/>
    <w:rsid w:val="00203F9A"/>
    <w:rsid w:val="00203FBB"/>
    <w:rsid w:val="0020404F"/>
    <w:rsid w:val="00204671"/>
    <w:rsid w:val="002047CE"/>
    <w:rsid w:val="00204D2D"/>
    <w:rsid w:val="00205222"/>
    <w:rsid w:val="002056F2"/>
    <w:rsid w:val="00205D44"/>
    <w:rsid w:val="00206031"/>
    <w:rsid w:val="00206DED"/>
    <w:rsid w:val="00206FB3"/>
    <w:rsid w:val="002070C8"/>
    <w:rsid w:val="00207260"/>
    <w:rsid w:val="002072B8"/>
    <w:rsid w:val="00207570"/>
    <w:rsid w:val="00207982"/>
    <w:rsid w:val="00207EBA"/>
    <w:rsid w:val="00207FA1"/>
    <w:rsid w:val="00210A3A"/>
    <w:rsid w:val="00210C72"/>
    <w:rsid w:val="0021111E"/>
    <w:rsid w:val="002112A9"/>
    <w:rsid w:val="002115BF"/>
    <w:rsid w:val="00211C37"/>
    <w:rsid w:val="0021209B"/>
    <w:rsid w:val="00212DC4"/>
    <w:rsid w:val="00213590"/>
    <w:rsid w:val="00213A54"/>
    <w:rsid w:val="00214093"/>
    <w:rsid w:val="002143C2"/>
    <w:rsid w:val="00215588"/>
    <w:rsid w:val="002156A5"/>
    <w:rsid w:val="00215BB6"/>
    <w:rsid w:val="00216022"/>
    <w:rsid w:val="002160E4"/>
    <w:rsid w:val="002162A5"/>
    <w:rsid w:val="002163F4"/>
    <w:rsid w:val="0021694C"/>
    <w:rsid w:val="00216A82"/>
    <w:rsid w:val="0021719E"/>
    <w:rsid w:val="00217203"/>
    <w:rsid w:val="00217516"/>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2F9E"/>
    <w:rsid w:val="00223645"/>
    <w:rsid w:val="00224018"/>
    <w:rsid w:val="00224095"/>
    <w:rsid w:val="0022409D"/>
    <w:rsid w:val="0022416F"/>
    <w:rsid w:val="0022437C"/>
    <w:rsid w:val="002245B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6410"/>
    <w:rsid w:val="00237C17"/>
    <w:rsid w:val="00237F90"/>
    <w:rsid w:val="002400E2"/>
    <w:rsid w:val="002403A0"/>
    <w:rsid w:val="00240464"/>
    <w:rsid w:val="00240754"/>
    <w:rsid w:val="00240CCE"/>
    <w:rsid w:val="00240E93"/>
    <w:rsid w:val="00240F2F"/>
    <w:rsid w:val="00240FAC"/>
    <w:rsid w:val="002415D9"/>
    <w:rsid w:val="0024171C"/>
    <w:rsid w:val="00241730"/>
    <w:rsid w:val="00241E7A"/>
    <w:rsid w:val="00241E98"/>
    <w:rsid w:val="00242153"/>
    <w:rsid w:val="00242555"/>
    <w:rsid w:val="00242569"/>
    <w:rsid w:val="00242E09"/>
    <w:rsid w:val="00243179"/>
    <w:rsid w:val="00243197"/>
    <w:rsid w:val="002437DE"/>
    <w:rsid w:val="00243CD9"/>
    <w:rsid w:val="00244043"/>
    <w:rsid w:val="00244236"/>
    <w:rsid w:val="00244271"/>
    <w:rsid w:val="00244B88"/>
    <w:rsid w:val="00244BA1"/>
    <w:rsid w:val="00244C6D"/>
    <w:rsid w:val="002450C0"/>
    <w:rsid w:val="002452AE"/>
    <w:rsid w:val="00245535"/>
    <w:rsid w:val="002455AF"/>
    <w:rsid w:val="002455FB"/>
    <w:rsid w:val="002458AC"/>
    <w:rsid w:val="00245B24"/>
    <w:rsid w:val="00246607"/>
    <w:rsid w:val="00247A03"/>
    <w:rsid w:val="00247C71"/>
    <w:rsid w:val="00247D38"/>
    <w:rsid w:val="0025035F"/>
    <w:rsid w:val="00250479"/>
    <w:rsid w:val="00250820"/>
    <w:rsid w:val="0025086A"/>
    <w:rsid w:val="002508F8"/>
    <w:rsid w:val="00250C68"/>
    <w:rsid w:val="00250CA9"/>
    <w:rsid w:val="00250EED"/>
    <w:rsid w:val="0025185C"/>
    <w:rsid w:val="00251A16"/>
    <w:rsid w:val="00251C25"/>
    <w:rsid w:val="002522E1"/>
    <w:rsid w:val="00252A15"/>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342"/>
    <w:rsid w:val="00257440"/>
    <w:rsid w:val="00257523"/>
    <w:rsid w:val="0025764B"/>
    <w:rsid w:val="00257A81"/>
    <w:rsid w:val="00257AB5"/>
    <w:rsid w:val="00260081"/>
    <w:rsid w:val="002601CE"/>
    <w:rsid w:val="0026051B"/>
    <w:rsid w:val="00260BE2"/>
    <w:rsid w:val="002613D1"/>
    <w:rsid w:val="00261573"/>
    <w:rsid w:val="00261CC8"/>
    <w:rsid w:val="002621C8"/>
    <w:rsid w:val="00262663"/>
    <w:rsid w:val="002626E6"/>
    <w:rsid w:val="00263412"/>
    <w:rsid w:val="00263FD1"/>
    <w:rsid w:val="00264726"/>
    <w:rsid w:val="00264A51"/>
    <w:rsid w:val="00264D64"/>
    <w:rsid w:val="00264F15"/>
    <w:rsid w:val="00264FC5"/>
    <w:rsid w:val="00264FEB"/>
    <w:rsid w:val="0026532E"/>
    <w:rsid w:val="00265366"/>
    <w:rsid w:val="0026560F"/>
    <w:rsid w:val="0026567A"/>
    <w:rsid w:val="002657B5"/>
    <w:rsid w:val="00265DBD"/>
    <w:rsid w:val="00265EAA"/>
    <w:rsid w:val="002660DA"/>
    <w:rsid w:val="002661F6"/>
    <w:rsid w:val="00266342"/>
    <w:rsid w:val="002663D6"/>
    <w:rsid w:val="00266950"/>
    <w:rsid w:val="00266B2B"/>
    <w:rsid w:val="00266E30"/>
    <w:rsid w:val="00266E3C"/>
    <w:rsid w:val="002670DC"/>
    <w:rsid w:val="0026717C"/>
    <w:rsid w:val="002672FC"/>
    <w:rsid w:val="00267494"/>
    <w:rsid w:val="00267521"/>
    <w:rsid w:val="00267E3A"/>
    <w:rsid w:val="00270044"/>
    <w:rsid w:val="002701A4"/>
    <w:rsid w:val="00270467"/>
    <w:rsid w:val="00270890"/>
    <w:rsid w:val="00270FA1"/>
    <w:rsid w:val="002710CE"/>
    <w:rsid w:val="0027165F"/>
    <w:rsid w:val="002716A5"/>
    <w:rsid w:val="00271826"/>
    <w:rsid w:val="00271DF1"/>
    <w:rsid w:val="00271EC8"/>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7B5"/>
    <w:rsid w:val="00275B9A"/>
    <w:rsid w:val="00275EE2"/>
    <w:rsid w:val="00276480"/>
    <w:rsid w:val="002764CA"/>
    <w:rsid w:val="0027652A"/>
    <w:rsid w:val="00276600"/>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474"/>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DC5"/>
    <w:rsid w:val="00287E09"/>
    <w:rsid w:val="00287FF0"/>
    <w:rsid w:val="0029020A"/>
    <w:rsid w:val="00290E7A"/>
    <w:rsid w:val="0029104B"/>
    <w:rsid w:val="0029131E"/>
    <w:rsid w:val="002916EA"/>
    <w:rsid w:val="00291887"/>
    <w:rsid w:val="0029207D"/>
    <w:rsid w:val="002921CE"/>
    <w:rsid w:val="002929E9"/>
    <w:rsid w:val="00292F71"/>
    <w:rsid w:val="00293271"/>
    <w:rsid w:val="002939EB"/>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B14"/>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4FBB"/>
    <w:rsid w:val="002A5E6D"/>
    <w:rsid w:val="002A5F58"/>
    <w:rsid w:val="002A679E"/>
    <w:rsid w:val="002A6863"/>
    <w:rsid w:val="002A741C"/>
    <w:rsid w:val="002A7786"/>
    <w:rsid w:val="002A79BB"/>
    <w:rsid w:val="002A7B86"/>
    <w:rsid w:val="002A7BED"/>
    <w:rsid w:val="002A7C3D"/>
    <w:rsid w:val="002B0723"/>
    <w:rsid w:val="002B0DF5"/>
    <w:rsid w:val="002B0EA8"/>
    <w:rsid w:val="002B0F14"/>
    <w:rsid w:val="002B0FBF"/>
    <w:rsid w:val="002B110D"/>
    <w:rsid w:val="002B114D"/>
    <w:rsid w:val="002B1314"/>
    <w:rsid w:val="002B15B7"/>
    <w:rsid w:val="002B1E52"/>
    <w:rsid w:val="002B1FBB"/>
    <w:rsid w:val="002B2127"/>
    <w:rsid w:val="002B2756"/>
    <w:rsid w:val="002B2C00"/>
    <w:rsid w:val="002B2DB3"/>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937"/>
    <w:rsid w:val="002B6B43"/>
    <w:rsid w:val="002B6E30"/>
    <w:rsid w:val="002B6FB9"/>
    <w:rsid w:val="002B70EA"/>
    <w:rsid w:val="002B73D9"/>
    <w:rsid w:val="002B7BBE"/>
    <w:rsid w:val="002B7CC1"/>
    <w:rsid w:val="002B7FAB"/>
    <w:rsid w:val="002C0B33"/>
    <w:rsid w:val="002C0B76"/>
    <w:rsid w:val="002C1DBF"/>
    <w:rsid w:val="002C1E4A"/>
    <w:rsid w:val="002C21A3"/>
    <w:rsid w:val="002C24CA"/>
    <w:rsid w:val="002C2FAF"/>
    <w:rsid w:val="002C313C"/>
    <w:rsid w:val="002C34F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501A"/>
    <w:rsid w:val="002D5155"/>
    <w:rsid w:val="002D53D6"/>
    <w:rsid w:val="002D5426"/>
    <w:rsid w:val="002D5681"/>
    <w:rsid w:val="002D57E2"/>
    <w:rsid w:val="002D57EC"/>
    <w:rsid w:val="002D5DBF"/>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3D7"/>
    <w:rsid w:val="002E36CA"/>
    <w:rsid w:val="002E3988"/>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28E"/>
    <w:rsid w:val="002F1325"/>
    <w:rsid w:val="002F1861"/>
    <w:rsid w:val="002F18C2"/>
    <w:rsid w:val="002F1D7C"/>
    <w:rsid w:val="002F20A4"/>
    <w:rsid w:val="002F2258"/>
    <w:rsid w:val="002F294F"/>
    <w:rsid w:val="002F295B"/>
    <w:rsid w:val="002F2E13"/>
    <w:rsid w:val="002F322B"/>
    <w:rsid w:val="002F3397"/>
    <w:rsid w:val="002F341F"/>
    <w:rsid w:val="002F3C95"/>
    <w:rsid w:val="002F42E8"/>
    <w:rsid w:val="002F44D2"/>
    <w:rsid w:val="002F476B"/>
    <w:rsid w:val="002F5272"/>
    <w:rsid w:val="002F5352"/>
    <w:rsid w:val="002F5D1D"/>
    <w:rsid w:val="002F62F0"/>
    <w:rsid w:val="002F64A6"/>
    <w:rsid w:val="002F6710"/>
    <w:rsid w:val="002F692A"/>
    <w:rsid w:val="002F69D4"/>
    <w:rsid w:val="002F740E"/>
    <w:rsid w:val="002F78B0"/>
    <w:rsid w:val="002F7945"/>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CE6"/>
    <w:rsid w:val="00306D36"/>
    <w:rsid w:val="003073EC"/>
    <w:rsid w:val="00307421"/>
    <w:rsid w:val="00307448"/>
    <w:rsid w:val="003075B9"/>
    <w:rsid w:val="0030773C"/>
    <w:rsid w:val="00307939"/>
    <w:rsid w:val="00307B61"/>
    <w:rsid w:val="00307C5B"/>
    <w:rsid w:val="00307FF2"/>
    <w:rsid w:val="00310BC1"/>
    <w:rsid w:val="00310BE4"/>
    <w:rsid w:val="00310C4F"/>
    <w:rsid w:val="00310F62"/>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60A"/>
    <w:rsid w:val="00315179"/>
    <w:rsid w:val="0031586B"/>
    <w:rsid w:val="00315916"/>
    <w:rsid w:val="00315E79"/>
    <w:rsid w:val="003161CF"/>
    <w:rsid w:val="003163BB"/>
    <w:rsid w:val="00316D77"/>
    <w:rsid w:val="00316E70"/>
    <w:rsid w:val="00317223"/>
    <w:rsid w:val="00317250"/>
    <w:rsid w:val="0031732F"/>
    <w:rsid w:val="003173A4"/>
    <w:rsid w:val="003173C7"/>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7DF"/>
    <w:rsid w:val="00323A91"/>
    <w:rsid w:val="00323B7E"/>
    <w:rsid w:val="00323CC4"/>
    <w:rsid w:val="00323EB2"/>
    <w:rsid w:val="00324A50"/>
    <w:rsid w:val="00324F91"/>
    <w:rsid w:val="00325329"/>
    <w:rsid w:val="00325405"/>
    <w:rsid w:val="00325416"/>
    <w:rsid w:val="00325690"/>
    <w:rsid w:val="003257CA"/>
    <w:rsid w:val="00325AE2"/>
    <w:rsid w:val="00325DE2"/>
    <w:rsid w:val="00325E72"/>
    <w:rsid w:val="00326173"/>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E61"/>
    <w:rsid w:val="00327F99"/>
    <w:rsid w:val="00330141"/>
    <w:rsid w:val="003309BE"/>
    <w:rsid w:val="0033133B"/>
    <w:rsid w:val="0033164C"/>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01D"/>
    <w:rsid w:val="0033482C"/>
    <w:rsid w:val="00334924"/>
    <w:rsid w:val="00334B5A"/>
    <w:rsid w:val="00334DD5"/>
    <w:rsid w:val="00335453"/>
    <w:rsid w:val="00335501"/>
    <w:rsid w:val="00335AB1"/>
    <w:rsid w:val="00335AE2"/>
    <w:rsid w:val="00335E93"/>
    <w:rsid w:val="00336587"/>
    <w:rsid w:val="00336654"/>
    <w:rsid w:val="0033669E"/>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6"/>
    <w:rsid w:val="00341E2E"/>
    <w:rsid w:val="0034328E"/>
    <w:rsid w:val="003436AF"/>
    <w:rsid w:val="0034371F"/>
    <w:rsid w:val="003443E9"/>
    <w:rsid w:val="00344B48"/>
    <w:rsid w:val="0034551E"/>
    <w:rsid w:val="00345823"/>
    <w:rsid w:val="00346763"/>
    <w:rsid w:val="003467DC"/>
    <w:rsid w:val="00346C3E"/>
    <w:rsid w:val="00346F19"/>
    <w:rsid w:val="00347375"/>
    <w:rsid w:val="00347763"/>
    <w:rsid w:val="00347F0D"/>
    <w:rsid w:val="0035020B"/>
    <w:rsid w:val="00350223"/>
    <w:rsid w:val="003502B2"/>
    <w:rsid w:val="0035060C"/>
    <w:rsid w:val="0035089D"/>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7104"/>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23"/>
    <w:rsid w:val="00365060"/>
    <w:rsid w:val="00365328"/>
    <w:rsid w:val="003654EA"/>
    <w:rsid w:val="003655A1"/>
    <w:rsid w:val="003656E7"/>
    <w:rsid w:val="00365784"/>
    <w:rsid w:val="00365956"/>
    <w:rsid w:val="00365D53"/>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ABD"/>
    <w:rsid w:val="00371FCF"/>
    <w:rsid w:val="003720CC"/>
    <w:rsid w:val="00372992"/>
    <w:rsid w:val="00372A94"/>
    <w:rsid w:val="00372BAC"/>
    <w:rsid w:val="00372F4E"/>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458D"/>
    <w:rsid w:val="0038514C"/>
    <w:rsid w:val="00385780"/>
    <w:rsid w:val="0038600E"/>
    <w:rsid w:val="003864F2"/>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13"/>
    <w:rsid w:val="003939BB"/>
    <w:rsid w:val="00393C13"/>
    <w:rsid w:val="003942AE"/>
    <w:rsid w:val="003945AA"/>
    <w:rsid w:val="00394CBA"/>
    <w:rsid w:val="00394F50"/>
    <w:rsid w:val="0039503B"/>
    <w:rsid w:val="00395052"/>
    <w:rsid w:val="003950A1"/>
    <w:rsid w:val="00395155"/>
    <w:rsid w:val="003955DB"/>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91"/>
    <w:rsid w:val="003A2D62"/>
    <w:rsid w:val="003A2DFC"/>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7A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F4E"/>
    <w:rsid w:val="003B2FE0"/>
    <w:rsid w:val="003B2FF9"/>
    <w:rsid w:val="003B31F1"/>
    <w:rsid w:val="003B3362"/>
    <w:rsid w:val="003B3439"/>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167"/>
    <w:rsid w:val="003C21F8"/>
    <w:rsid w:val="003C24AC"/>
    <w:rsid w:val="003C2BCF"/>
    <w:rsid w:val="003C2CEA"/>
    <w:rsid w:val="003C2EF6"/>
    <w:rsid w:val="003C3773"/>
    <w:rsid w:val="003C3EDE"/>
    <w:rsid w:val="003C409E"/>
    <w:rsid w:val="003C477F"/>
    <w:rsid w:val="003C4DE3"/>
    <w:rsid w:val="003C5048"/>
    <w:rsid w:val="003C5146"/>
    <w:rsid w:val="003C55B4"/>
    <w:rsid w:val="003C560C"/>
    <w:rsid w:val="003C5FE6"/>
    <w:rsid w:val="003C65F1"/>
    <w:rsid w:val="003C67EB"/>
    <w:rsid w:val="003C699D"/>
    <w:rsid w:val="003C6AC8"/>
    <w:rsid w:val="003C6C95"/>
    <w:rsid w:val="003C6CF7"/>
    <w:rsid w:val="003C6D2E"/>
    <w:rsid w:val="003C732D"/>
    <w:rsid w:val="003C78E2"/>
    <w:rsid w:val="003C7B04"/>
    <w:rsid w:val="003D02E6"/>
    <w:rsid w:val="003D079A"/>
    <w:rsid w:val="003D0F4A"/>
    <w:rsid w:val="003D2041"/>
    <w:rsid w:val="003D2438"/>
    <w:rsid w:val="003D2848"/>
    <w:rsid w:val="003D2ECD"/>
    <w:rsid w:val="003D32FE"/>
    <w:rsid w:val="003D3733"/>
    <w:rsid w:val="003D3817"/>
    <w:rsid w:val="003D39FD"/>
    <w:rsid w:val="003D40D1"/>
    <w:rsid w:val="003D412F"/>
    <w:rsid w:val="003D496A"/>
    <w:rsid w:val="003D4CF7"/>
    <w:rsid w:val="003D5750"/>
    <w:rsid w:val="003D589F"/>
    <w:rsid w:val="003D5C00"/>
    <w:rsid w:val="003D66A6"/>
    <w:rsid w:val="003D67A5"/>
    <w:rsid w:val="003D699A"/>
    <w:rsid w:val="003D6D42"/>
    <w:rsid w:val="003D6DC4"/>
    <w:rsid w:val="003D7091"/>
    <w:rsid w:val="003D7AE1"/>
    <w:rsid w:val="003E01C4"/>
    <w:rsid w:val="003E02B6"/>
    <w:rsid w:val="003E02E3"/>
    <w:rsid w:val="003E04FC"/>
    <w:rsid w:val="003E0758"/>
    <w:rsid w:val="003E08F4"/>
    <w:rsid w:val="003E098E"/>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507"/>
    <w:rsid w:val="003E4620"/>
    <w:rsid w:val="003E49C3"/>
    <w:rsid w:val="003E4ADF"/>
    <w:rsid w:val="003E4F96"/>
    <w:rsid w:val="003E5515"/>
    <w:rsid w:val="003E5A0E"/>
    <w:rsid w:val="003E5E79"/>
    <w:rsid w:val="003E5ED8"/>
    <w:rsid w:val="003E64AA"/>
    <w:rsid w:val="003E65E5"/>
    <w:rsid w:val="003E6800"/>
    <w:rsid w:val="003E6866"/>
    <w:rsid w:val="003E6D0D"/>
    <w:rsid w:val="003E7348"/>
    <w:rsid w:val="003E74CF"/>
    <w:rsid w:val="003E7BCD"/>
    <w:rsid w:val="003E7C01"/>
    <w:rsid w:val="003E7C36"/>
    <w:rsid w:val="003E7F24"/>
    <w:rsid w:val="003E7F6E"/>
    <w:rsid w:val="003F000D"/>
    <w:rsid w:val="003F06FC"/>
    <w:rsid w:val="003F07A2"/>
    <w:rsid w:val="003F0A62"/>
    <w:rsid w:val="003F0F87"/>
    <w:rsid w:val="003F1328"/>
    <w:rsid w:val="003F1608"/>
    <w:rsid w:val="003F1F86"/>
    <w:rsid w:val="003F2610"/>
    <w:rsid w:val="003F280C"/>
    <w:rsid w:val="003F2855"/>
    <w:rsid w:val="003F2C3F"/>
    <w:rsid w:val="003F31F9"/>
    <w:rsid w:val="003F3F8B"/>
    <w:rsid w:val="003F4915"/>
    <w:rsid w:val="003F508E"/>
    <w:rsid w:val="003F55C1"/>
    <w:rsid w:val="003F5650"/>
    <w:rsid w:val="003F5B1F"/>
    <w:rsid w:val="003F6C4A"/>
    <w:rsid w:val="003F7891"/>
    <w:rsid w:val="003F79CA"/>
    <w:rsid w:val="003F7AB4"/>
    <w:rsid w:val="003F7C4E"/>
    <w:rsid w:val="003F7D5A"/>
    <w:rsid w:val="003F7F28"/>
    <w:rsid w:val="004007B9"/>
    <w:rsid w:val="004007D7"/>
    <w:rsid w:val="00400AA9"/>
    <w:rsid w:val="00400AE7"/>
    <w:rsid w:val="00400EA3"/>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808"/>
    <w:rsid w:val="00404A18"/>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DF"/>
    <w:rsid w:val="004143F6"/>
    <w:rsid w:val="00414826"/>
    <w:rsid w:val="00414E9A"/>
    <w:rsid w:val="0041507F"/>
    <w:rsid w:val="0041575E"/>
    <w:rsid w:val="00415854"/>
    <w:rsid w:val="00415AED"/>
    <w:rsid w:val="00415CC1"/>
    <w:rsid w:val="00416076"/>
    <w:rsid w:val="004160F1"/>
    <w:rsid w:val="0041619B"/>
    <w:rsid w:val="00416316"/>
    <w:rsid w:val="0041690F"/>
    <w:rsid w:val="00416BD0"/>
    <w:rsid w:val="00416D7F"/>
    <w:rsid w:val="00416E01"/>
    <w:rsid w:val="00416EE6"/>
    <w:rsid w:val="0041705B"/>
    <w:rsid w:val="004179F0"/>
    <w:rsid w:val="00417B7E"/>
    <w:rsid w:val="00417F56"/>
    <w:rsid w:val="00420018"/>
    <w:rsid w:val="0042007A"/>
    <w:rsid w:val="00420287"/>
    <w:rsid w:val="0042091D"/>
    <w:rsid w:val="00420EE4"/>
    <w:rsid w:val="0042101A"/>
    <w:rsid w:val="0042158F"/>
    <w:rsid w:val="0042164E"/>
    <w:rsid w:val="00421827"/>
    <w:rsid w:val="004218FF"/>
    <w:rsid w:val="00421FEE"/>
    <w:rsid w:val="00422195"/>
    <w:rsid w:val="00422260"/>
    <w:rsid w:val="004224E6"/>
    <w:rsid w:val="0042280B"/>
    <w:rsid w:val="00422A86"/>
    <w:rsid w:val="00422AE1"/>
    <w:rsid w:val="00422BA8"/>
    <w:rsid w:val="00422BAD"/>
    <w:rsid w:val="00423A9C"/>
    <w:rsid w:val="00423B39"/>
    <w:rsid w:val="00423BFC"/>
    <w:rsid w:val="00423C51"/>
    <w:rsid w:val="00424550"/>
    <w:rsid w:val="004246A5"/>
    <w:rsid w:val="00424B9C"/>
    <w:rsid w:val="00424C19"/>
    <w:rsid w:val="00424D32"/>
    <w:rsid w:val="00425029"/>
    <w:rsid w:val="004256A0"/>
    <w:rsid w:val="00425722"/>
    <w:rsid w:val="004258DF"/>
    <w:rsid w:val="00425CDE"/>
    <w:rsid w:val="0042603C"/>
    <w:rsid w:val="004260D7"/>
    <w:rsid w:val="0042637A"/>
    <w:rsid w:val="004266EC"/>
    <w:rsid w:val="004275AD"/>
    <w:rsid w:val="004276EA"/>
    <w:rsid w:val="00427DDC"/>
    <w:rsid w:val="00430670"/>
    <w:rsid w:val="00430C53"/>
    <w:rsid w:val="00431669"/>
    <w:rsid w:val="00431690"/>
    <w:rsid w:val="004316FD"/>
    <w:rsid w:val="00431C64"/>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6C2"/>
    <w:rsid w:val="0043512F"/>
    <w:rsid w:val="00435657"/>
    <w:rsid w:val="0043595E"/>
    <w:rsid w:val="00435A7D"/>
    <w:rsid w:val="00435B5D"/>
    <w:rsid w:val="00435E6E"/>
    <w:rsid w:val="00435EF3"/>
    <w:rsid w:val="004367F3"/>
    <w:rsid w:val="0043684A"/>
    <w:rsid w:val="00436CCC"/>
    <w:rsid w:val="00436DF5"/>
    <w:rsid w:val="004370BF"/>
    <w:rsid w:val="0043719D"/>
    <w:rsid w:val="0043783B"/>
    <w:rsid w:val="004403D3"/>
    <w:rsid w:val="00440547"/>
    <w:rsid w:val="0044063A"/>
    <w:rsid w:val="004406CB"/>
    <w:rsid w:val="00440ADB"/>
    <w:rsid w:val="00440AE3"/>
    <w:rsid w:val="00440D24"/>
    <w:rsid w:val="004410E6"/>
    <w:rsid w:val="00442124"/>
    <w:rsid w:val="0044236E"/>
    <w:rsid w:val="004429C7"/>
    <w:rsid w:val="00443312"/>
    <w:rsid w:val="004436FF"/>
    <w:rsid w:val="004437C2"/>
    <w:rsid w:val="004439C4"/>
    <w:rsid w:val="00443DAB"/>
    <w:rsid w:val="00443E4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734"/>
    <w:rsid w:val="00450E73"/>
    <w:rsid w:val="00451686"/>
    <w:rsid w:val="004518E8"/>
    <w:rsid w:val="004518EE"/>
    <w:rsid w:val="00451ADC"/>
    <w:rsid w:val="00451F20"/>
    <w:rsid w:val="004521F6"/>
    <w:rsid w:val="00452409"/>
    <w:rsid w:val="004525FA"/>
    <w:rsid w:val="004526DD"/>
    <w:rsid w:val="00452760"/>
    <w:rsid w:val="0045277D"/>
    <w:rsid w:val="004527AE"/>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B3"/>
    <w:rsid w:val="00456917"/>
    <w:rsid w:val="00456B12"/>
    <w:rsid w:val="0045715A"/>
    <w:rsid w:val="00457397"/>
    <w:rsid w:val="004578EA"/>
    <w:rsid w:val="00457A51"/>
    <w:rsid w:val="00457A9A"/>
    <w:rsid w:val="00457AD1"/>
    <w:rsid w:val="00457EA1"/>
    <w:rsid w:val="0046003F"/>
    <w:rsid w:val="004601CC"/>
    <w:rsid w:val="004605F3"/>
    <w:rsid w:val="00460C16"/>
    <w:rsid w:val="00460E07"/>
    <w:rsid w:val="004629FB"/>
    <w:rsid w:val="00463142"/>
    <w:rsid w:val="0046326A"/>
    <w:rsid w:val="00463772"/>
    <w:rsid w:val="0046379C"/>
    <w:rsid w:val="00463C70"/>
    <w:rsid w:val="00463C9E"/>
    <w:rsid w:val="0046423F"/>
    <w:rsid w:val="00464443"/>
    <w:rsid w:val="00464B80"/>
    <w:rsid w:val="00464C99"/>
    <w:rsid w:val="00464D54"/>
    <w:rsid w:val="00465700"/>
    <w:rsid w:val="0046588C"/>
    <w:rsid w:val="004658EE"/>
    <w:rsid w:val="004659B8"/>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C1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80128"/>
    <w:rsid w:val="00480EA4"/>
    <w:rsid w:val="0048104B"/>
    <w:rsid w:val="00481479"/>
    <w:rsid w:val="004814F4"/>
    <w:rsid w:val="00481885"/>
    <w:rsid w:val="0048190E"/>
    <w:rsid w:val="00481D27"/>
    <w:rsid w:val="00481DFB"/>
    <w:rsid w:val="00482327"/>
    <w:rsid w:val="004824FC"/>
    <w:rsid w:val="004828DB"/>
    <w:rsid w:val="00482BF0"/>
    <w:rsid w:val="00482CB0"/>
    <w:rsid w:val="00482FF5"/>
    <w:rsid w:val="004836FC"/>
    <w:rsid w:val="00484353"/>
    <w:rsid w:val="00484442"/>
    <w:rsid w:val="004844DD"/>
    <w:rsid w:val="004845D3"/>
    <w:rsid w:val="004849B3"/>
    <w:rsid w:val="00484D94"/>
    <w:rsid w:val="00485308"/>
    <w:rsid w:val="004855F8"/>
    <w:rsid w:val="004858BB"/>
    <w:rsid w:val="00486144"/>
    <w:rsid w:val="0048698A"/>
    <w:rsid w:val="00486B43"/>
    <w:rsid w:val="00487026"/>
    <w:rsid w:val="00487271"/>
    <w:rsid w:val="00487347"/>
    <w:rsid w:val="00487408"/>
    <w:rsid w:val="004875B5"/>
    <w:rsid w:val="00490374"/>
    <w:rsid w:val="0049038E"/>
    <w:rsid w:val="0049056C"/>
    <w:rsid w:val="004907F5"/>
    <w:rsid w:val="00490B97"/>
    <w:rsid w:val="00490BC6"/>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47F"/>
    <w:rsid w:val="0049577D"/>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38F"/>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15E"/>
    <w:rsid w:val="004B663C"/>
    <w:rsid w:val="004B673A"/>
    <w:rsid w:val="004B6E62"/>
    <w:rsid w:val="004B6F42"/>
    <w:rsid w:val="004B74B7"/>
    <w:rsid w:val="004B78B7"/>
    <w:rsid w:val="004B7969"/>
    <w:rsid w:val="004B7A20"/>
    <w:rsid w:val="004B7C8B"/>
    <w:rsid w:val="004B7D98"/>
    <w:rsid w:val="004B7E3E"/>
    <w:rsid w:val="004C01E5"/>
    <w:rsid w:val="004C0219"/>
    <w:rsid w:val="004C04BB"/>
    <w:rsid w:val="004C0986"/>
    <w:rsid w:val="004C09DD"/>
    <w:rsid w:val="004C0A85"/>
    <w:rsid w:val="004C0B2A"/>
    <w:rsid w:val="004C0D77"/>
    <w:rsid w:val="004C0DF4"/>
    <w:rsid w:val="004C10BE"/>
    <w:rsid w:val="004C13A3"/>
    <w:rsid w:val="004C140E"/>
    <w:rsid w:val="004C16EA"/>
    <w:rsid w:val="004C1A80"/>
    <w:rsid w:val="004C1E56"/>
    <w:rsid w:val="004C2FFE"/>
    <w:rsid w:val="004C311F"/>
    <w:rsid w:val="004C3BEC"/>
    <w:rsid w:val="004C4A53"/>
    <w:rsid w:val="004C4BB2"/>
    <w:rsid w:val="004C5071"/>
    <w:rsid w:val="004C56AF"/>
    <w:rsid w:val="004C589B"/>
    <w:rsid w:val="004C5D1F"/>
    <w:rsid w:val="004C620F"/>
    <w:rsid w:val="004C63A8"/>
    <w:rsid w:val="004C6E91"/>
    <w:rsid w:val="004C6FBB"/>
    <w:rsid w:val="004C719E"/>
    <w:rsid w:val="004C7280"/>
    <w:rsid w:val="004C739D"/>
    <w:rsid w:val="004C7428"/>
    <w:rsid w:val="004C7485"/>
    <w:rsid w:val="004D0217"/>
    <w:rsid w:val="004D028E"/>
    <w:rsid w:val="004D0D15"/>
    <w:rsid w:val="004D0DAE"/>
    <w:rsid w:val="004D1078"/>
    <w:rsid w:val="004D1AE1"/>
    <w:rsid w:val="004D1BEE"/>
    <w:rsid w:val="004D1D79"/>
    <w:rsid w:val="004D222F"/>
    <w:rsid w:val="004D2427"/>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14"/>
    <w:rsid w:val="004D722D"/>
    <w:rsid w:val="004D72D1"/>
    <w:rsid w:val="004D74A8"/>
    <w:rsid w:val="004D79E2"/>
    <w:rsid w:val="004D7D5A"/>
    <w:rsid w:val="004E04C2"/>
    <w:rsid w:val="004E0932"/>
    <w:rsid w:val="004E0E06"/>
    <w:rsid w:val="004E0E29"/>
    <w:rsid w:val="004E1000"/>
    <w:rsid w:val="004E251F"/>
    <w:rsid w:val="004E29E4"/>
    <w:rsid w:val="004E34CE"/>
    <w:rsid w:val="004E34F6"/>
    <w:rsid w:val="004E35DE"/>
    <w:rsid w:val="004E3AB4"/>
    <w:rsid w:val="004E3E9A"/>
    <w:rsid w:val="004E41F3"/>
    <w:rsid w:val="004E43AF"/>
    <w:rsid w:val="004E44B7"/>
    <w:rsid w:val="004E46D5"/>
    <w:rsid w:val="004E46EB"/>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669"/>
    <w:rsid w:val="004F180D"/>
    <w:rsid w:val="004F1841"/>
    <w:rsid w:val="004F1D1F"/>
    <w:rsid w:val="004F2225"/>
    <w:rsid w:val="004F2286"/>
    <w:rsid w:val="004F25DE"/>
    <w:rsid w:val="004F263C"/>
    <w:rsid w:val="004F278A"/>
    <w:rsid w:val="004F2A2E"/>
    <w:rsid w:val="004F2BDF"/>
    <w:rsid w:val="004F31C3"/>
    <w:rsid w:val="004F31E6"/>
    <w:rsid w:val="004F3215"/>
    <w:rsid w:val="004F3657"/>
    <w:rsid w:val="004F373C"/>
    <w:rsid w:val="004F3E54"/>
    <w:rsid w:val="004F4150"/>
    <w:rsid w:val="004F43A4"/>
    <w:rsid w:val="004F4AF7"/>
    <w:rsid w:val="004F4DA3"/>
    <w:rsid w:val="004F51E9"/>
    <w:rsid w:val="004F5298"/>
    <w:rsid w:val="004F55DE"/>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13A"/>
    <w:rsid w:val="00504417"/>
    <w:rsid w:val="0050475B"/>
    <w:rsid w:val="00505157"/>
    <w:rsid w:val="0050550A"/>
    <w:rsid w:val="00506348"/>
    <w:rsid w:val="00506377"/>
    <w:rsid w:val="00506484"/>
    <w:rsid w:val="00506895"/>
    <w:rsid w:val="0050690A"/>
    <w:rsid w:val="00506D43"/>
    <w:rsid w:val="00506E4F"/>
    <w:rsid w:val="00506EAE"/>
    <w:rsid w:val="00507327"/>
    <w:rsid w:val="0050755A"/>
    <w:rsid w:val="00507910"/>
    <w:rsid w:val="005107F5"/>
    <w:rsid w:val="005109F8"/>
    <w:rsid w:val="00510A0F"/>
    <w:rsid w:val="00511104"/>
    <w:rsid w:val="00511130"/>
    <w:rsid w:val="00511408"/>
    <w:rsid w:val="00511755"/>
    <w:rsid w:val="00511E3C"/>
    <w:rsid w:val="0051297D"/>
    <w:rsid w:val="005131F9"/>
    <w:rsid w:val="00513548"/>
    <w:rsid w:val="00513AE3"/>
    <w:rsid w:val="00513BF3"/>
    <w:rsid w:val="00514665"/>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459"/>
    <w:rsid w:val="00523D49"/>
    <w:rsid w:val="005240BB"/>
    <w:rsid w:val="005241D5"/>
    <w:rsid w:val="005244B4"/>
    <w:rsid w:val="0052455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221D"/>
    <w:rsid w:val="0053229E"/>
    <w:rsid w:val="00532F2B"/>
    <w:rsid w:val="00533021"/>
    <w:rsid w:val="00533277"/>
    <w:rsid w:val="00533598"/>
    <w:rsid w:val="00533717"/>
    <w:rsid w:val="0053388D"/>
    <w:rsid w:val="00533DF1"/>
    <w:rsid w:val="005340C7"/>
    <w:rsid w:val="00534194"/>
    <w:rsid w:val="0053425B"/>
    <w:rsid w:val="005344B5"/>
    <w:rsid w:val="0053456F"/>
    <w:rsid w:val="0053507A"/>
    <w:rsid w:val="005351B2"/>
    <w:rsid w:val="005351F9"/>
    <w:rsid w:val="00535419"/>
    <w:rsid w:val="00535F99"/>
    <w:rsid w:val="00536020"/>
    <w:rsid w:val="00536165"/>
    <w:rsid w:val="00536243"/>
    <w:rsid w:val="00536623"/>
    <w:rsid w:val="00536EE8"/>
    <w:rsid w:val="00536FD0"/>
    <w:rsid w:val="0053703B"/>
    <w:rsid w:val="0053735F"/>
    <w:rsid w:val="00537A6F"/>
    <w:rsid w:val="00537CCD"/>
    <w:rsid w:val="00540160"/>
    <w:rsid w:val="00540316"/>
    <w:rsid w:val="005409F4"/>
    <w:rsid w:val="00540D4E"/>
    <w:rsid w:val="00540DE4"/>
    <w:rsid w:val="0054114D"/>
    <w:rsid w:val="00541183"/>
    <w:rsid w:val="0054146C"/>
    <w:rsid w:val="00541755"/>
    <w:rsid w:val="00541757"/>
    <w:rsid w:val="00542008"/>
    <w:rsid w:val="00542500"/>
    <w:rsid w:val="0054284F"/>
    <w:rsid w:val="00542F22"/>
    <w:rsid w:val="00543004"/>
    <w:rsid w:val="0054371A"/>
    <w:rsid w:val="00543CCD"/>
    <w:rsid w:val="00543E5C"/>
    <w:rsid w:val="00544063"/>
    <w:rsid w:val="00544513"/>
    <w:rsid w:val="00544844"/>
    <w:rsid w:val="00544AC1"/>
    <w:rsid w:val="00544CD2"/>
    <w:rsid w:val="00544E84"/>
    <w:rsid w:val="0054502F"/>
    <w:rsid w:val="005454E6"/>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E1"/>
    <w:rsid w:val="0055054F"/>
    <w:rsid w:val="00550565"/>
    <w:rsid w:val="005507EA"/>
    <w:rsid w:val="00550C80"/>
    <w:rsid w:val="00550D0E"/>
    <w:rsid w:val="00551145"/>
    <w:rsid w:val="00551250"/>
    <w:rsid w:val="00551562"/>
    <w:rsid w:val="0055158C"/>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021"/>
    <w:rsid w:val="005554DD"/>
    <w:rsid w:val="005557EE"/>
    <w:rsid w:val="00555911"/>
    <w:rsid w:val="005559AB"/>
    <w:rsid w:val="00555F78"/>
    <w:rsid w:val="0055604A"/>
    <w:rsid w:val="005560DA"/>
    <w:rsid w:val="0055654B"/>
    <w:rsid w:val="0055672D"/>
    <w:rsid w:val="00556858"/>
    <w:rsid w:val="005568EC"/>
    <w:rsid w:val="00556CF6"/>
    <w:rsid w:val="00556E9A"/>
    <w:rsid w:val="00557550"/>
    <w:rsid w:val="005576D4"/>
    <w:rsid w:val="00557891"/>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C14"/>
    <w:rsid w:val="00563F72"/>
    <w:rsid w:val="00563FBB"/>
    <w:rsid w:val="00563FC4"/>
    <w:rsid w:val="00564641"/>
    <w:rsid w:val="005647FA"/>
    <w:rsid w:val="00564C30"/>
    <w:rsid w:val="00564F16"/>
    <w:rsid w:val="00564FFF"/>
    <w:rsid w:val="00565281"/>
    <w:rsid w:val="0056535B"/>
    <w:rsid w:val="00565384"/>
    <w:rsid w:val="005655E6"/>
    <w:rsid w:val="005661CF"/>
    <w:rsid w:val="00566451"/>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A9D"/>
    <w:rsid w:val="00574D2A"/>
    <w:rsid w:val="0057505E"/>
    <w:rsid w:val="00575CFD"/>
    <w:rsid w:val="00575FCA"/>
    <w:rsid w:val="00576046"/>
    <w:rsid w:val="005761FD"/>
    <w:rsid w:val="005762F7"/>
    <w:rsid w:val="00576334"/>
    <w:rsid w:val="00576558"/>
    <w:rsid w:val="0057657D"/>
    <w:rsid w:val="005767F8"/>
    <w:rsid w:val="005775B9"/>
    <w:rsid w:val="0057793E"/>
    <w:rsid w:val="00580603"/>
    <w:rsid w:val="00580B03"/>
    <w:rsid w:val="005811DC"/>
    <w:rsid w:val="00581211"/>
    <w:rsid w:val="00582107"/>
    <w:rsid w:val="00582EFF"/>
    <w:rsid w:val="00583ACA"/>
    <w:rsid w:val="00583D66"/>
    <w:rsid w:val="00583E08"/>
    <w:rsid w:val="00583F7C"/>
    <w:rsid w:val="00584103"/>
    <w:rsid w:val="00584116"/>
    <w:rsid w:val="00584619"/>
    <w:rsid w:val="0058476D"/>
    <w:rsid w:val="005847DD"/>
    <w:rsid w:val="005852FD"/>
    <w:rsid w:val="00585579"/>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4A1"/>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FD5"/>
    <w:rsid w:val="005A3265"/>
    <w:rsid w:val="005A3611"/>
    <w:rsid w:val="005A363C"/>
    <w:rsid w:val="005A37B2"/>
    <w:rsid w:val="005A3993"/>
    <w:rsid w:val="005A3A18"/>
    <w:rsid w:val="005A3B14"/>
    <w:rsid w:val="005A3C16"/>
    <w:rsid w:val="005A4265"/>
    <w:rsid w:val="005A45B7"/>
    <w:rsid w:val="005A4736"/>
    <w:rsid w:val="005A4B00"/>
    <w:rsid w:val="005A4F18"/>
    <w:rsid w:val="005A5205"/>
    <w:rsid w:val="005A5954"/>
    <w:rsid w:val="005A6CE7"/>
    <w:rsid w:val="005A788E"/>
    <w:rsid w:val="005B0203"/>
    <w:rsid w:val="005B02EC"/>
    <w:rsid w:val="005B02F8"/>
    <w:rsid w:val="005B0972"/>
    <w:rsid w:val="005B0DF2"/>
    <w:rsid w:val="005B1067"/>
    <w:rsid w:val="005B1B97"/>
    <w:rsid w:val="005B1EDE"/>
    <w:rsid w:val="005B2489"/>
    <w:rsid w:val="005B2584"/>
    <w:rsid w:val="005B2E46"/>
    <w:rsid w:val="005B30D2"/>
    <w:rsid w:val="005B33AF"/>
    <w:rsid w:val="005B345F"/>
    <w:rsid w:val="005B366A"/>
    <w:rsid w:val="005B36B6"/>
    <w:rsid w:val="005B36D4"/>
    <w:rsid w:val="005B3F35"/>
    <w:rsid w:val="005B4619"/>
    <w:rsid w:val="005B464A"/>
    <w:rsid w:val="005B519B"/>
    <w:rsid w:val="005B55F3"/>
    <w:rsid w:val="005B5ABC"/>
    <w:rsid w:val="005B5DC7"/>
    <w:rsid w:val="005B60B3"/>
    <w:rsid w:val="005B6916"/>
    <w:rsid w:val="005B722A"/>
    <w:rsid w:val="005B729D"/>
    <w:rsid w:val="005B7301"/>
    <w:rsid w:val="005B7728"/>
    <w:rsid w:val="005B7A5E"/>
    <w:rsid w:val="005B7BD4"/>
    <w:rsid w:val="005C014E"/>
    <w:rsid w:val="005C0334"/>
    <w:rsid w:val="005C0637"/>
    <w:rsid w:val="005C0D35"/>
    <w:rsid w:val="005C0E9F"/>
    <w:rsid w:val="005C1137"/>
    <w:rsid w:val="005C1231"/>
    <w:rsid w:val="005C12A2"/>
    <w:rsid w:val="005C1740"/>
    <w:rsid w:val="005C18BC"/>
    <w:rsid w:val="005C1993"/>
    <w:rsid w:val="005C22E4"/>
    <w:rsid w:val="005C2479"/>
    <w:rsid w:val="005C28F0"/>
    <w:rsid w:val="005C2963"/>
    <w:rsid w:val="005C2A9E"/>
    <w:rsid w:val="005C2D7D"/>
    <w:rsid w:val="005C2F65"/>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EE7"/>
    <w:rsid w:val="005C5F37"/>
    <w:rsid w:val="005C6177"/>
    <w:rsid w:val="005C6281"/>
    <w:rsid w:val="005C6339"/>
    <w:rsid w:val="005C6423"/>
    <w:rsid w:val="005C646A"/>
    <w:rsid w:val="005C67A4"/>
    <w:rsid w:val="005C693F"/>
    <w:rsid w:val="005C6A4E"/>
    <w:rsid w:val="005C6C39"/>
    <w:rsid w:val="005C6CAF"/>
    <w:rsid w:val="005C6F08"/>
    <w:rsid w:val="005C7257"/>
    <w:rsid w:val="005C7FFA"/>
    <w:rsid w:val="005D0581"/>
    <w:rsid w:val="005D12CB"/>
    <w:rsid w:val="005D1A70"/>
    <w:rsid w:val="005D1ACE"/>
    <w:rsid w:val="005D207D"/>
    <w:rsid w:val="005D2162"/>
    <w:rsid w:val="005D2A43"/>
    <w:rsid w:val="005D2AEF"/>
    <w:rsid w:val="005D2CBF"/>
    <w:rsid w:val="005D2D31"/>
    <w:rsid w:val="005D2EBE"/>
    <w:rsid w:val="005D3A34"/>
    <w:rsid w:val="005D4060"/>
    <w:rsid w:val="005D42C3"/>
    <w:rsid w:val="005D48CC"/>
    <w:rsid w:val="005D4F8E"/>
    <w:rsid w:val="005D5151"/>
    <w:rsid w:val="005D53FE"/>
    <w:rsid w:val="005D58E5"/>
    <w:rsid w:val="005D5FCA"/>
    <w:rsid w:val="005D633F"/>
    <w:rsid w:val="005D6971"/>
    <w:rsid w:val="005D6D3C"/>
    <w:rsid w:val="005D6E91"/>
    <w:rsid w:val="005D705D"/>
    <w:rsid w:val="005D74D1"/>
    <w:rsid w:val="005D7D8E"/>
    <w:rsid w:val="005E0053"/>
    <w:rsid w:val="005E0130"/>
    <w:rsid w:val="005E013F"/>
    <w:rsid w:val="005E0615"/>
    <w:rsid w:val="005E09C1"/>
    <w:rsid w:val="005E0ADB"/>
    <w:rsid w:val="005E1882"/>
    <w:rsid w:val="005E19F2"/>
    <w:rsid w:val="005E1D13"/>
    <w:rsid w:val="005E2160"/>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B80"/>
    <w:rsid w:val="005E4DB1"/>
    <w:rsid w:val="005E508D"/>
    <w:rsid w:val="005E5213"/>
    <w:rsid w:val="005E5352"/>
    <w:rsid w:val="005E5397"/>
    <w:rsid w:val="005E5FEB"/>
    <w:rsid w:val="005E604D"/>
    <w:rsid w:val="005E63B9"/>
    <w:rsid w:val="005E658A"/>
    <w:rsid w:val="005E6725"/>
    <w:rsid w:val="005E6750"/>
    <w:rsid w:val="005E67A6"/>
    <w:rsid w:val="005E67B0"/>
    <w:rsid w:val="005E69EC"/>
    <w:rsid w:val="005E725E"/>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4E79"/>
    <w:rsid w:val="005F51BD"/>
    <w:rsid w:val="005F5405"/>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612D"/>
    <w:rsid w:val="006066BA"/>
    <w:rsid w:val="00606FD6"/>
    <w:rsid w:val="00607CDB"/>
    <w:rsid w:val="00610612"/>
    <w:rsid w:val="00612537"/>
    <w:rsid w:val="006125C5"/>
    <w:rsid w:val="00612B60"/>
    <w:rsid w:val="00612C47"/>
    <w:rsid w:val="00613DEF"/>
    <w:rsid w:val="00614325"/>
    <w:rsid w:val="00614329"/>
    <w:rsid w:val="006146C3"/>
    <w:rsid w:val="006149EA"/>
    <w:rsid w:val="00614BC4"/>
    <w:rsid w:val="00614D57"/>
    <w:rsid w:val="0061518C"/>
    <w:rsid w:val="0061537B"/>
    <w:rsid w:val="006154D6"/>
    <w:rsid w:val="00615C62"/>
    <w:rsid w:val="00615F49"/>
    <w:rsid w:val="00615F59"/>
    <w:rsid w:val="00616191"/>
    <w:rsid w:val="00616A53"/>
    <w:rsid w:val="00617277"/>
    <w:rsid w:val="00617B16"/>
    <w:rsid w:val="00617E31"/>
    <w:rsid w:val="00620282"/>
    <w:rsid w:val="00620337"/>
    <w:rsid w:val="00620917"/>
    <w:rsid w:val="00620E64"/>
    <w:rsid w:val="0062106B"/>
    <w:rsid w:val="006213A1"/>
    <w:rsid w:val="0062159A"/>
    <w:rsid w:val="0062171F"/>
    <w:rsid w:val="006222AB"/>
    <w:rsid w:val="00622314"/>
    <w:rsid w:val="00622447"/>
    <w:rsid w:val="00622860"/>
    <w:rsid w:val="006229C6"/>
    <w:rsid w:val="00622C87"/>
    <w:rsid w:val="0062302A"/>
    <w:rsid w:val="00623147"/>
    <w:rsid w:val="0062369E"/>
    <w:rsid w:val="006236A0"/>
    <w:rsid w:val="006237B2"/>
    <w:rsid w:val="00623D2B"/>
    <w:rsid w:val="00624005"/>
    <w:rsid w:val="0062401A"/>
    <w:rsid w:val="0062427B"/>
    <w:rsid w:val="00624FE9"/>
    <w:rsid w:val="00625ECC"/>
    <w:rsid w:val="0062676F"/>
    <w:rsid w:val="00627E47"/>
    <w:rsid w:val="00630985"/>
    <w:rsid w:val="00630DD5"/>
    <w:rsid w:val="0063116E"/>
    <w:rsid w:val="006312E0"/>
    <w:rsid w:val="00631397"/>
    <w:rsid w:val="006313E9"/>
    <w:rsid w:val="00631532"/>
    <w:rsid w:val="006318DB"/>
    <w:rsid w:val="00631B17"/>
    <w:rsid w:val="006320AA"/>
    <w:rsid w:val="00632C36"/>
    <w:rsid w:val="00633156"/>
    <w:rsid w:val="0063318A"/>
    <w:rsid w:val="00633856"/>
    <w:rsid w:val="00633CE9"/>
    <w:rsid w:val="00633DA2"/>
    <w:rsid w:val="00633F80"/>
    <w:rsid w:val="006346B8"/>
    <w:rsid w:val="0063483B"/>
    <w:rsid w:val="00634CC6"/>
    <w:rsid w:val="0063572D"/>
    <w:rsid w:val="00635AD1"/>
    <w:rsid w:val="00635C87"/>
    <w:rsid w:val="00635D69"/>
    <w:rsid w:val="00636135"/>
    <w:rsid w:val="006364E4"/>
    <w:rsid w:val="0063677B"/>
    <w:rsid w:val="0063689F"/>
    <w:rsid w:val="0063697F"/>
    <w:rsid w:val="0063734A"/>
    <w:rsid w:val="0063740B"/>
    <w:rsid w:val="00637816"/>
    <w:rsid w:val="00640091"/>
    <w:rsid w:val="006409D6"/>
    <w:rsid w:val="0064106E"/>
    <w:rsid w:val="00641175"/>
    <w:rsid w:val="0064117F"/>
    <w:rsid w:val="006411DC"/>
    <w:rsid w:val="0064130E"/>
    <w:rsid w:val="00641467"/>
    <w:rsid w:val="00641739"/>
    <w:rsid w:val="006423C3"/>
    <w:rsid w:val="00642AF1"/>
    <w:rsid w:val="00642C3D"/>
    <w:rsid w:val="006430EA"/>
    <w:rsid w:val="00643450"/>
    <w:rsid w:val="006434B8"/>
    <w:rsid w:val="0064467D"/>
    <w:rsid w:val="006447E9"/>
    <w:rsid w:val="00644A95"/>
    <w:rsid w:val="00644B30"/>
    <w:rsid w:val="00644CD8"/>
    <w:rsid w:val="00644E33"/>
    <w:rsid w:val="006455B0"/>
    <w:rsid w:val="006455C6"/>
    <w:rsid w:val="00645E42"/>
    <w:rsid w:val="0064660D"/>
    <w:rsid w:val="006471C6"/>
    <w:rsid w:val="006471F1"/>
    <w:rsid w:val="00647686"/>
    <w:rsid w:val="00647B85"/>
    <w:rsid w:val="00647BE1"/>
    <w:rsid w:val="0065093C"/>
    <w:rsid w:val="00650EC8"/>
    <w:rsid w:val="006511F3"/>
    <w:rsid w:val="00651C99"/>
    <w:rsid w:val="00651FEF"/>
    <w:rsid w:val="0065223B"/>
    <w:rsid w:val="00652345"/>
    <w:rsid w:val="006523A1"/>
    <w:rsid w:val="006525DF"/>
    <w:rsid w:val="006527D2"/>
    <w:rsid w:val="006529F6"/>
    <w:rsid w:val="0065300D"/>
    <w:rsid w:val="00653086"/>
    <w:rsid w:val="006531F8"/>
    <w:rsid w:val="006540D2"/>
    <w:rsid w:val="0065435A"/>
    <w:rsid w:val="006544E6"/>
    <w:rsid w:val="00654718"/>
    <w:rsid w:val="00654790"/>
    <w:rsid w:val="00654801"/>
    <w:rsid w:val="00654B42"/>
    <w:rsid w:val="00654E1A"/>
    <w:rsid w:val="0065503B"/>
    <w:rsid w:val="006554A8"/>
    <w:rsid w:val="00655D48"/>
    <w:rsid w:val="0065605D"/>
    <w:rsid w:val="0065659E"/>
    <w:rsid w:val="006565A9"/>
    <w:rsid w:val="006576E2"/>
    <w:rsid w:val="00657D5D"/>
    <w:rsid w:val="0066018E"/>
    <w:rsid w:val="00660196"/>
    <w:rsid w:val="00660243"/>
    <w:rsid w:val="00660E2C"/>
    <w:rsid w:val="00661199"/>
    <w:rsid w:val="0066166A"/>
    <w:rsid w:val="00661C2A"/>
    <w:rsid w:val="0066225F"/>
    <w:rsid w:val="006628CE"/>
    <w:rsid w:val="00662B08"/>
    <w:rsid w:val="00662EA3"/>
    <w:rsid w:val="00663300"/>
    <w:rsid w:val="0066332E"/>
    <w:rsid w:val="0066345F"/>
    <w:rsid w:val="00663B62"/>
    <w:rsid w:val="00664615"/>
    <w:rsid w:val="006646C6"/>
    <w:rsid w:val="00664B1A"/>
    <w:rsid w:val="00664F1D"/>
    <w:rsid w:val="00665371"/>
    <w:rsid w:val="00665522"/>
    <w:rsid w:val="00665617"/>
    <w:rsid w:val="00665BD2"/>
    <w:rsid w:val="006666BB"/>
    <w:rsid w:val="00666750"/>
    <w:rsid w:val="0066689E"/>
    <w:rsid w:val="00666F61"/>
    <w:rsid w:val="00667055"/>
    <w:rsid w:val="006671EA"/>
    <w:rsid w:val="006675B0"/>
    <w:rsid w:val="00667B42"/>
    <w:rsid w:val="0067012E"/>
    <w:rsid w:val="0067041C"/>
    <w:rsid w:val="006704FC"/>
    <w:rsid w:val="0067085B"/>
    <w:rsid w:val="00670CFC"/>
    <w:rsid w:val="00671049"/>
    <w:rsid w:val="006710FE"/>
    <w:rsid w:val="0067111B"/>
    <w:rsid w:val="00671145"/>
    <w:rsid w:val="006711D0"/>
    <w:rsid w:val="00671512"/>
    <w:rsid w:val="0067157A"/>
    <w:rsid w:val="00671A20"/>
    <w:rsid w:val="00671A59"/>
    <w:rsid w:val="00671B14"/>
    <w:rsid w:val="00671B66"/>
    <w:rsid w:val="00671BD5"/>
    <w:rsid w:val="006722D2"/>
    <w:rsid w:val="0067233E"/>
    <w:rsid w:val="00672562"/>
    <w:rsid w:val="006725EC"/>
    <w:rsid w:val="006725F2"/>
    <w:rsid w:val="00672712"/>
    <w:rsid w:val="00672CBC"/>
    <w:rsid w:val="0067314B"/>
    <w:rsid w:val="006733A3"/>
    <w:rsid w:val="006733BE"/>
    <w:rsid w:val="00673E95"/>
    <w:rsid w:val="00673F29"/>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CEF"/>
    <w:rsid w:val="00680E69"/>
    <w:rsid w:val="006814A7"/>
    <w:rsid w:val="0068187F"/>
    <w:rsid w:val="00681E3E"/>
    <w:rsid w:val="00681F2B"/>
    <w:rsid w:val="0068225A"/>
    <w:rsid w:val="00682300"/>
    <w:rsid w:val="006823B0"/>
    <w:rsid w:val="0068309D"/>
    <w:rsid w:val="0068318D"/>
    <w:rsid w:val="0068341B"/>
    <w:rsid w:val="00683636"/>
    <w:rsid w:val="00684542"/>
    <w:rsid w:val="006846FC"/>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65A"/>
    <w:rsid w:val="006919ED"/>
    <w:rsid w:val="006923C9"/>
    <w:rsid w:val="006925AA"/>
    <w:rsid w:val="00692769"/>
    <w:rsid w:val="006927AB"/>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BCC"/>
    <w:rsid w:val="00696E38"/>
    <w:rsid w:val="00697222"/>
    <w:rsid w:val="00697293"/>
    <w:rsid w:val="00697363"/>
    <w:rsid w:val="0069773C"/>
    <w:rsid w:val="00697941"/>
    <w:rsid w:val="006A036F"/>
    <w:rsid w:val="006A08D1"/>
    <w:rsid w:val="006A0BBE"/>
    <w:rsid w:val="006A0DFB"/>
    <w:rsid w:val="006A0F43"/>
    <w:rsid w:val="006A1097"/>
    <w:rsid w:val="006A12FC"/>
    <w:rsid w:val="006A1648"/>
    <w:rsid w:val="006A17F8"/>
    <w:rsid w:val="006A19FF"/>
    <w:rsid w:val="006A20F7"/>
    <w:rsid w:val="006A2136"/>
    <w:rsid w:val="006A25E9"/>
    <w:rsid w:val="006A261E"/>
    <w:rsid w:val="006A280E"/>
    <w:rsid w:val="006A2A36"/>
    <w:rsid w:val="006A30B8"/>
    <w:rsid w:val="006A339D"/>
    <w:rsid w:val="006A38BC"/>
    <w:rsid w:val="006A3A47"/>
    <w:rsid w:val="006A40D7"/>
    <w:rsid w:val="006A4261"/>
    <w:rsid w:val="006A482F"/>
    <w:rsid w:val="006A49C3"/>
    <w:rsid w:val="006A4AAB"/>
    <w:rsid w:val="006A4BDA"/>
    <w:rsid w:val="006A5430"/>
    <w:rsid w:val="006A580E"/>
    <w:rsid w:val="006A5C90"/>
    <w:rsid w:val="006A5F34"/>
    <w:rsid w:val="006A6149"/>
    <w:rsid w:val="006A62C9"/>
    <w:rsid w:val="006A701A"/>
    <w:rsid w:val="006A72CF"/>
    <w:rsid w:val="006A72D5"/>
    <w:rsid w:val="006A7383"/>
    <w:rsid w:val="006A75BA"/>
    <w:rsid w:val="006B0355"/>
    <w:rsid w:val="006B0956"/>
    <w:rsid w:val="006B0C87"/>
    <w:rsid w:val="006B0CEC"/>
    <w:rsid w:val="006B0E9B"/>
    <w:rsid w:val="006B15A5"/>
    <w:rsid w:val="006B1840"/>
    <w:rsid w:val="006B1BD4"/>
    <w:rsid w:val="006B1E72"/>
    <w:rsid w:val="006B2617"/>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D92"/>
    <w:rsid w:val="006C02D1"/>
    <w:rsid w:val="006C0829"/>
    <w:rsid w:val="006C095E"/>
    <w:rsid w:val="006C0D75"/>
    <w:rsid w:val="006C1134"/>
    <w:rsid w:val="006C1AB4"/>
    <w:rsid w:val="006C2268"/>
    <w:rsid w:val="006C2658"/>
    <w:rsid w:val="006C32A2"/>
    <w:rsid w:val="006C36CF"/>
    <w:rsid w:val="006C3D3D"/>
    <w:rsid w:val="006C4057"/>
    <w:rsid w:val="006C40A0"/>
    <w:rsid w:val="006C42BF"/>
    <w:rsid w:val="006C49A7"/>
    <w:rsid w:val="006C4A12"/>
    <w:rsid w:val="006C4B4D"/>
    <w:rsid w:val="006C4D0E"/>
    <w:rsid w:val="006C50C4"/>
    <w:rsid w:val="006C5534"/>
    <w:rsid w:val="006C5C33"/>
    <w:rsid w:val="006C5D31"/>
    <w:rsid w:val="006C68BE"/>
    <w:rsid w:val="006C69AF"/>
    <w:rsid w:val="006C6A52"/>
    <w:rsid w:val="006C6B8A"/>
    <w:rsid w:val="006C7138"/>
    <w:rsid w:val="006C73A6"/>
    <w:rsid w:val="006C7557"/>
    <w:rsid w:val="006C7778"/>
    <w:rsid w:val="006C7F2F"/>
    <w:rsid w:val="006D016A"/>
    <w:rsid w:val="006D0789"/>
    <w:rsid w:val="006D0BA7"/>
    <w:rsid w:val="006D0BBE"/>
    <w:rsid w:val="006D0BEB"/>
    <w:rsid w:val="006D0C5F"/>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B"/>
    <w:rsid w:val="006D79F7"/>
    <w:rsid w:val="006D7EC0"/>
    <w:rsid w:val="006E0406"/>
    <w:rsid w:val="006E06DA"/>
    <w:rsid w:val="006E0810"/>
    <w:rsid w:val="006E0C8E"/>
    <w:rsid w:val="006E0CA4"/>
    <w:rsid w:val="006E10CD"/>
    <w:rsid w:val="006E11D3"/>
    <w:rsid w:val="006E13EA"/>
    <w:rsid w:val="006E158E"/>
    <w:rsid w:val="006E1ACB"/>
    <w:rsid w:val="006E1C40"/>
    <w:rsid w:val="006E1ED1"/>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43"/>
    <w:rsid w:val="006E6CBA"/>
    <w:rsid w:val="006E6D0C"/>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0D9"/>
    <w:rsid w:val="006F3345"/>
    <w:rsid w:val="006F3956"/>
    <w:rsid w:val="006F479B"/>
    <w:rsid w:val="006F48BD"/>
    <w:rsid w:val="006F4D5E"/>
    <w:rsid w:val="006F51A1"/>
    <w:rsid w:val="006F5544"/>
    <w:rsid w:val="006F5927"/>
    <w:rsid w:val="006F5ACA"/>
    <w:rsid w:val="006F5BE2"/>
    <w:rsid w:val="006F5DD8"/>
    <w:rsid w:val="006F5E9B"/>
    <w:rsid w:val="006F747B"/>
    <w:rsid w:val="006F75B3"/>
    <w:rsid w:val="006F77E2"/>
    <w:rsid w:val="006F7DEA"/>
    <w:rsid w:val="006F7F9E"/>
    <w:rsid w:val="0070026B"/>
    <w:rsid w:val="0070034E"/>
    <w:rsid w:val="0070049A"/>
    <w:rsid w:val="00700D37"/>
    <w:rsid w:val="007011F1"/>
    <w:rsid w:val="007012D7"/>
    <w:rsid w:val="007019F4"/>
    <w:rsid w:val="00701A43"/>
    <w:rsid w:val="00701AA6"/>
    <w:rsid w:val="00702266"/>
    <w:rsid w:val="0070238A"/>
    <w:rsid w:val="0070270C"/>
    <w:rsid w:val="00702A10"/>
    <w:rsid w:val="00702B7D"/>
    <w:rsid w:val="007035EF"/>
    <w:rsid w:val="007039BB"/>
    <w:rsid w:val="00703DC5"/>
    <w:rsid w:val="00703F3D"/>
    <w:rsid w:val="0070401E"/>
    <w:rsid w:val="00704129"/>
    <w:rsid w:val="00704258"/>
    <w:rsid w:val="007044AF"/>
    <w:rsid w:val="00704E4B"/>
    <w:rsid w:val="00705487"/>
    <w:rsid w:val="00705701"/>
    <w:rsid w:val="0070594D"/>
    <w:rsid w:val="00705E1E"/>
    <w:rsid w:val="00706023"/>
    <w:rsid w:val="00706183"/>
    <w:rsid w:val="0070632A"/>
    <w:rsid w:val="0070655E"/>
    <w:rsid w:val="007069B7"/>
    <w:rsid w:val="0070710E"/>
    <w:rsid w:val="007072D1"/>
    <w:rsid w:val="007073ED"/>
    <w:rsid w:val="007076CF"/>
    <w:rsid w:val="007102AF"/>
    <w:rsid w:val="007103FC"/>
    <w:rsid w:val="0071055F"/>
    <w:rsid w:val="0071057B"/>
    <w:rsid w:val="007107AA"/>
    <w:rsid w:val="00710BF8"/>
    <w:rsid w:val="00710DE4"/>
    <w:rsid w:val="00710E4A"/>
    <w:rsid w:val="007114A4"/>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29A"/>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2025E"/>
    <w:rsid w:val="00720702"/>
    <w:rsid w:val="00720A20"/>
    <w:rsid w:val="00720A3D"/>
    <w:rsid w:val="00720C4F"/>
    <w:rsid w:val="00720C77"/>
    <w:rsid w:val="00720DCA"/>
    <w:rsid w:val="007212D1"/>
    <w:rsid w:val="00721E73"/>
    <w:rsid w:val="00722407"/>
    <w:rsid w:val="00722447"/>
    <w:rsid w:val="007224F3"/>
    <w:rsid w:val="007230B1"/>
    <w:rsid w:val="00723466"/>
    <w:rsid w:val="00723C21"/>
    <w:rsid w:val="00723FFC"/>
    <w:rsid w:val="00724277"/>
    <w:rsid w:val="00724879"/>
    <w:rsid w:val="00724C30"/>
    <w:rsid w:val="0072538C"/>
    <w:rsid w:val="00725652"/>
    <w:rsid w:val="007257C1"/>
    <w:rsid w:val="00725A64"/>
    <w:rsid w:val="007262A9"/>
    <w:rsid w:val="00726438"/>
    <w:rsid w:val="0072689B"/>
    <w:rsid w:val="00726D37"/>
    <w:rsid w:val="007278AA"/>
    <w:rsid w:val="00727B7A"/>
    <w:rsid w:val="00727E15"/>
    <w:rsid w:val="0073024A"/>
    <w:rsid w:val="00730563"/>
    <w:rsid w:val="00730AA5"/>
    <w:rsid w:val="00730E78"/>
    <w:rsid w:val="00731185"/>
    <w:rsid w:val="00731BE4"/>
    <w:rsid w:val="00731FB1"/>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28B"/>
    <w:rsid w:val="0074092D"/>
    <w:rsid w:val="00740DB2"/>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394"/>
    <w:rsid w:val="007554BB"/>
    <w:rsid w:val="00755B77"/>
    <w:rsid w:val="00755D11"/>
    <w:rsid w:val="00755F0A"/>
    <w:rsid w:val="0075648D"/>
    <w:rsid w:val="00756666"/>
    <w:rsid w:val="007569FB"/>
    <w:rsid w:val="00756A7F"/>
    <w:rsid w:val="00756F4C"/>
    <w:rsid w:val="00757076"/>
    <w:rsid w:val="0075743E"/>
    <w:rsid w:val="00760209"/>
    <w:rsid w:val="007604C5"/>
    <w:rsid w:val="00760CFF"/>
    <w:rsid w:val="00760FCC"/>
    <w:rsid w:val="00761213"/>
    <w:rsid w:val="0076138A"/>
    <w:rsid w:val="0076146C"/>
    <w:rsid w:val="007615F3"/>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580"/>
    <w:rsid w:val="0077196E"/>
    <w:rsid w:val="00771A85"/>
    <w:rsid w:val="00771D25"/>
    <w:rsid w:val="007722BE"/>
    <w:rsid w:val="00772BB2"/>
    <w:rsid w:val="00773826"/>
    <w:rsid w:val="00773A36"/>
    <w:rsid w:val="00773F84"/>
    <w:rsid w:val="007748B9"/>
    <w:rsid w:val="00774E45"/>
    <w:rsid w:val="00775038"/>
    <w:rsid w:val="00775659"/>
    <w:rsid w:val="007757B2"/>
    <w:rsid w:val="007757E4"/>
    <w:rsid w:val="007758AF"/>
    <w:rsid w:val="007758EB"/>
    <w:rsid w:val="00775C46"/>
    <w:rsid w:val="00775FAB"/>
    <w:rsid w:val="007766F9"/>
    <w:rsid w:val="00777158"/>
    <w:rsid w:val="00777865"/>
    <w:rsid w:val="00777A57"/>
    <w:rsid w:val="007802BE"/>
    <w:rsid w:val="0078067C"/>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BA7"/>
    <w:rsid w:val="00784CDC"/>
    <w:rsid w:val="00784E29"/>
    <w:rsid w:val="00784F1F"/>
    <w:rsid w:val="0078536B"/>
    <w:rsid w:val="00785427"/>
    <w:rsid w:val="00785534"/>
    <w:rsid w:val="0078596A"/>
    <w:rsid w:val="00785A45"/>
    <w:rsid w:val="00785CC3"/>
    <w:rsid w:val="0078661B"/>
    <w:rsid w:val="007868B9"/>
    <w:rsid w:val="00786990"/>
    <w:rsid w:val="00786A79"/>
    <w:rsid w:val="00786C71"/>
    <w:rsid w:val="00786E5D"/>
    <w:rsid w:val="0078705D"/>
    <w:rsid w:val="00787BF5"/>
    <w:rsid w:val="00787DEB"/>
    <w:rsid w:val="00787E8A"/>
    <w:rsid w:val="00790332"/>
    <w:rsid w:val="0079091F"/>
    <w:rsid w:val="00790C30"/>
    <w:rsid w:val="00790CFF"/>
    <w:rsid w:val="00791534"/>
    <w:rsid w:val="00791841"/>
    <w:rsid w:val="00791A4A"/>
    <w:rsid w:val="007922D4"/>
    <w:rsid w:val="007922ED"/>
    <w:rsid w:val="0079242D"/>
    <w:rsid w:val="00793128"/>
    <w:rsid w:val="0079344E"/>
    <w:rsid w:val="00793569"/>
    <w:rsid w:val="00793730"/>
    <w:rsid w:val="00793A8C"/>
    <w:rsid w:val="00793E5C"/>
    <w:rsid w:val="0079416E"/>
    <w:rsid w:val="0079447D"/>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4C2"/>
    <w:rsid w:val="007A0997"/>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651"/>
    <w:rsid w:val="007B18DB"/>
    <w:rsid w:val="007B1B89"/>
    <w:rsid w:val="007B200B"/>
    <w:rsid w:val="007B21BB"/>
    <w:rsid w:val="007B225E"/>
    <w:rsid w:val="007B281D"/>
    <w:rsid w:val="007B293C"/>
    <w:rsid w:val="007B3050"/>
    <w:rsid w:val="007B396A"/>
    <w:rsid w:val="007B3A7B"/>
    <w:rsid w:val="007B3B2C"/>
    <w:rsid w:val="007B3BDB"/>
    <w:rsid w:val="007B49C5"/>
    <w:rsid w:val="007B51D6"/>
    <w:rsid w:val="007B571A"/>
    <w:rsid w:val="007B5836"/>
    <w:rsid w:val="007B5A62"/>
    <w:rsid w:val="007B5E71"/>
    <w:rsid w:val="007B72EA"/>
    <w:rsid w:val="007B7332"/>
    <w:rsid w:val="007B7CF2"/>
    <w:rsid w:val="007B7D5D"/>
    <w:rsid w:val="007B7F45"/>
    <w:rsid w:val="007C021F"/>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963"/>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CB"/>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FD9"/>
    <w:rsid w:val="007D601D"/>
    <w:rsid w:val="007D61A6"/>
    <w:rsid w:val="007D6506"/>
    <w:rsid w:val="007D68DF"/>
    <w:rsid w:val="007D690C"/>
    <w:rsid w:val="007D6D2B"/>
    <w:rsid w:val="007D6D5C"/>
    <w:rsid w:val="007D76EA"/>
    <w:rsid w:val="007D7B5E"/>
    <w:rsid w:val="007E042D"/>
    <w:rsid w:val="007E071C"/>
    <w:rsid w:val="007E0AC5"/>
    <w:rsid w:val="007E0C90"/>
    <w:rsid w:val="007E1083"/>
    <w:rsid w:val="007E1254"/>
    <w:rsid w:val="007E16EE"/>
    <w:rsid w:val="007E24C3"/>
    <w:rsid w:val="007E2F39"/>
    <w:rsid w:val="007E37AA"/>
    <w:rsid w:val="007E3892"/>
    <w:rsid w:val="007E39D2"/>
    <w:rsid w:val="007E3A0B"/>
    <w:rsid w:val="007E3A7F"/>
    <w:rsid w:val="007E4166"/>
    <w:rsid w:val="007E4241"/>
    <w:rsid w:val="007E4256"/>
    <w:rsid w:val="007E42F9"/>
    <w:rsid w:val="007E46B5"/>
    <w:rsid w:val="007E4A98"/>
    <w:rsid w:val="007E4B9D"/>
    <w:rsid w:val="007E586A"/>
    <w:rsid w:val="007E5EBB"/>
    <w:rsid w:val="007E5FC2"/>
    <w:rsid w:val="007E602B"/>
    <w:rsid w:val="007E6AD6"/>
    <w:rsid w:val="007E6BC6"/>
    <w:rsid w:val="007E6FE6"/>
    <w:rsid w:val="007E76BC"/>
    <w:rsid w:val="007E7B64"/>
    <w:rsid w:val="007F002D"/>
    <w:rsid w:val="007F01C6"/>
    <w:rsid w:val="007F04BF"/>
    <w:rsid w:val="007F0563"/>
    <w:rsid w:val="007F058B"/>
    <w:rsid w:val="007F065F"/>
    <w:rsid w:val="007F0CBB"/>
    <w:rsid w:val="007F1062"/>
    <w:rsid w:val="007F13A0"/>
    <w:rsid w:val="007F16D7"/>
    <w:rsid w:val="007F18E3"/>
    <w:rsid w:val="007F1EFF"/>
    <w:rsid w:val="007F20FB"/>
    <w:rsid w:val="007F224B"/>
    <w:rsid w:val="007F24B5"/>
    <w:rsid w:val="007F2BC1"/>
    <w:rsid w:val="007F317D"/>
    <w:rsid w:val="007F32E5"/>
    <w:rsid w:val="007F339F"/>
    <w:rsid w:val="007F3542"/>
    <w:rsid w:val="007F3557"/>
    <w:rsid w:val="007F3AEC"/>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1"/>
    <w:rsid w:val="00802AD5"/>
    <w:rsid w:val="00802DC1"/>
    <w:rsid w:val="00802FB5"/>
    <w:rsid w:val="00803047"/>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0FBA"/>
    <w:rsid w:val="00811081"/>
    <w:rsid w:val="008115C2"/>
    <w:rsid w:val="008117C1"/>
    <w:rsid w:val="00811845"/>
    <w:rsid w:val="00811978"/>
    <w:rsid w:val="00811A05"/>
    <w:rsid w:val="00811A9D"/>
    <w:rsid w:val="00811C13"/>
    <w:rsid w:val="0081215F"/>
    <w:rsid w:val="00812572"/>
    <w:rsid w:val="008127AA"/>
    <w:rsid w:val="008130B3"/>
    <w:rsid w:val="0081313F"/>
    <w:rsid w:val="00813FFC"/>
    <w:rsid w:val="00814A0B"/>
    <w:rsid w:val="00814EF3"/>
    <w:rsid w:val="008153F0"/>
    <w:rsid w:val="00815C07"/>
    <w:rsid w:val="00815EF5"/>
    <w:rsid w:val="00816014"/>
    <w:rsid w:val="00816269"/>
    <w:rsid w:val="00816473"/>
    <w:rsid w:val="00816690"/>
    <w:rsid w:val="00816939"/>
    <w:rsid w:val="00816B7A"/>
    <w:rsid w:val="00816D34"/>
    <w:rsid w:val="00816F34"/>
    <w:rsid w:val="00817684"/>
    <w:rsid w:val="008178B7"/>
    <w:rsid w:val="00817DC0"/>
    <w:rsid w:val="00817E97"/>
    <w:rsid w:val="00820211"/>
    <w:rsid w:val="008208A4"/>
    <w:rsid w:val="008211B6"/>
    <w:rsid w:val="008212AC"/>
    <w:rsid w:val="008215C3"/>
    <w:rsid w:val="00821D50"/>
    <w:rsid w:val="00821E46"/>
    <w:rsid w:val="008220EF"/>
    <w:rsid w:val="00822223"/>
    <w:rsid w:val="00822926"/>
    <w:rsid w:val="00822B6E"/>
    <w:rsid w:val="00823116"/>
    <w:rsid w:val="008234C7"/>
    <w:rsid w:val="00823620"/>
    <w:rsid w:val="00823962"/>
    <w:rsid w:val="00823985"/>
    <w:rsid w:val="00823A38"/>
    <w:rsid w:val="00823FBA"/>
    <w:rsid w:val="008241D3"/>
    <w:rsid w:val="008247B7"/>
    <w:rsid w:val="008249D0"/>
    <w:rsid w:val="008250F1"/>
    <w:rsid w:val="00825915"/>
    <w:rsid w:val="00826509"/>
    <w:rsid w:val="0082654C"/>
    <w:rsid w:val="008266DE"/>
    <w:rsid w:val="00827030"/>
    <w:rsid w:val="00827150"/>
    <w:rsid w:val="00827524"/>
    <w:rsid w:val="00830542"/>
    <w:rsid w:val="0083186E"/>
    <w:rsid w:val="0083238D"/>
    <w:rsid w:val="00832487"/>
    <w:rsid w:val="008328D9"/>
    <w:rsid w:val="0083295A"/>
    <w:rsid w:val="00832A39"/>
    <w:rsid w:val="00832EEF"/>
    <w:rsid w:val="008332EF"/>
    <w:rsid w:val="00833BB7"/>
    <w:rsid w:val="00833C35"/>
    <w:rsid w:val="00833FC9"/>
    <w:rsid w:val="00833FEB"/>
    <w:rsid w:val="00834078"/>
    <w:rsid w:val="00834127"/>
    <w:rsid w:val="00834156"/>
    <w:rsid w:val="008344E4"/>
    <w:rsid w:val="008346EC"/>
    <w:rsid w:val="008357CE"/>
    <w:rsid w:val="00835BFE"/>
    <w:rsid w:val="008362C5"/>
    <w:rsid w:val="008369A0"/>
    <w:rsid w:val="00836B34"/>
    <w:rsid w:val="008373D4"/>
    <w:rsid w:val="00837AAE"/>
    <w:rsid w:val="00837B7F"/>
    <w:rsid w:val="008407F7"/>
    <w:rsid w:val="00840B21"/>
    <w:rsid w:val="00840B7F"/>
    <w:rsid w:val="00840C14"/>
    <w:rsid w:val="00840C73"/>
    <w:rsid w:val="00840F17"/>
    <w:rsid w:val="00841331"/>
    <w:rsid w:val="008413DD"/>
    <w:rsid w:val="00841880"/>
    <w:rsid w:val="00841AB0"/>
    <w:rsid w:val="00841C8C"/>
    <w:rsid w:val="00842709"/>
    <w:rsid w:val="008429FD"/>
    <w:rsid w:val="00842EB0"/>
    <w:rsid w:val="008430EE"/>
    <w:rsid w:val="0084375A"/>
    <w:rsid w:val="00843D14"/>
    <w:rsid w:val="00843D2F"/>
    <w:rsid w:val="00844027"/>
    <w:rsid w:val="0084445C"/>
    <w:rsid w:val="008444D2"/>
    <w:rsid w:val="00844604"/>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7FB"/>
    <w:rsid w:val="008538EC"/>
    <w:rsid w:val="00853CE1"/>
    <w:rsid w:val="008540EA"/>
    <w:rsid w:val="00854D66"/>
    <w:rsid w:val="00855746"/>
    <w:rsid w:val="00855981"/>
    <w:rsid w:val="00855BA5"/>
    <w:rsid w:val="00856A31"/>
    <w:rsid w:val="00856B93"/>
    <w:rsid w:val="00857193"/>
    <w:rsid w:val="0085783C"/>
    <w:rsid w:val="0086070C"/>
    <w:rsid w:val="00860C82"/>
    <w:rsid w:val="00860D01"/>
    <w:rsid w:val="00860E5B"/>
    <w:rsid w:val="00860FA6"/>
    <w:rsid w:val="00861A06"/>
    <w:rsid w:val="00861B9D"/>
    <w:rsid w:val="008621DC"/>
    <w:rsid w:val="00862535"/>
    <w:rsid w:val="0086275F"/>
    <w:rsid w:val="008627FE"/>
    <w:rsid w:val="00862A2C"/>
    <w:rsid w:val="00862BB8"/>
    <w:rsid w:val="00862BF1"/>
    <w:rsid w:val="00862E15"/>
    <w:rsid w:val="008636F8"/>
    <w:rsid w:val="00863A62"/>
    <w:rsid w:val="00863F51"/>
    <w:rsid w:val="008646F3"/>
    <w:rsid w:val="00864937"/>
    <w:rsid w:val="008649D9"/>
    <w:rsid w:val="00864D1D"/>
    <w:rsid w:val="00865142"/>
    <w:rsid w:val="00865BA5"/>
    <w:rsid w:val="00865C4B"/>
    <w:rsid w:val="00865E54"/>
    <w:rsid w:val="00865E7C"/>
    <w:rsid w:val="0086643B"/>
    <w:rsid w:val="00866AD5"/>
    <w:rsid w:val="00866BA9"/>
    <w:rsid w:val="00866F29"/>
    <w:rsid w:val="008670F6"/>
    <w:rsid w:val="008671CB"/>
    <w:rsid w:val="00867331"/>
    <w:rsid w:val="008675AC"/>
    <w:rsid w:val="0086776D"/>
    <w:rsid w:val="00867994"/>
    <w:rsid w:val="00870125"/>
    <w:rsid w:val="0087038E"/>
    <w:rsid w:val="00870519"/>
    <w:rsid w:val="008706FB"/>
    <w:rsid w:val="00870E35"/>
    <w:rsid w:val="00870E8E"/>
    <w:rsid w:val="00870FF4"/>
    <w:rsid w:val="0087125B"/>
    <w:rsid w:val="00871A05"/>
    <w:rsid w:val="00872204"/>
    <w:rsid w:val="008722B5"/>
    <w:rsid w:val="008729F1"/>
    <w:rsid w:val="00872E7C"/>
    <w:rsid w:val="00873070"/>
    <w:rsid w:val="00873C0E"/>
    <w:rsid w:val="00874232"/>
    <w:rsid w:val="00874251"/>
    <w:rsid w:val="00874296"/>
    <w:rsid w:val="0087433E"/>
    <w:rsid w:val="00874CA7"/>
    <w:rsid w:val="00874FAF"/>
    <w:rsid w:val="0087507D"/>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1D29"/>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3BD"/>
    <w:rsid w:val="008858ED"/>
    <w:rsid w:val="00885A80"/>
    <w:rsid w:val="00885D84"/>
    <w:rsid w:val="0088606C"/>
    <w:rsid w:val="008861B6"/>
    <w:rsid w:val="0088622B"/>
    <w:rsid w:val="0088634F"/>
    <w:rsid w:val="0088653A"/>
    <w:rsid w:val="008866D7"/>
    <w:rsid w:val="008868CC"/>
    <w:rsid w:val="00886E8A"/>
    <w:rsid w:val="00886FEA"/>
    <w:rsid w:val="00887BDD"/>
    <w:rsid w:val="008900C0"/>
    <w:rsid w:val="00890461"/>
    <w:rsid w:val="0089056D"/>
    <w:rsid w:val="008908E1"/>
    <w:rsid w:val="00891269"/>
    <w:rsid w:val="008913B9"/>
    <w:rsid w:val="008914B4"/>
    <w:rsid w:val="00891A26"/>
    <w:rsid w:val="00892046"/>
    <w:rsid w:val="008929D8"/>
    <w:rsid w:val="00892BBA"/>
    <w:rsid w:val="00893650"/>
    <w:rsid w:val="00893D7F"/>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78F"/>
    <w:rsid w:val="008A0D2A"/>
    <w:rsid w:val="008A0EEB"/>
    <w:rsid w:val="008A1033"/>
    <w:rsid w:val="008A1280"/>
    <w:rsid w:val="008A12CB"/>
    <w:rsid w:val="008A1E72"/>
    <w:rsid w:val="008A1FAE"/>
    <w:rsid w:val="008A222D"/>
    <w:rsid w:val="008A26E2"/>
    <w:rsid w:val="008A2DE1"/>
    <w:rsid w:val="008A2F06"/>
    <w:rsid w:val="008A2F14"/>
    <w:rsid w:val="008A2F95"/>
    <w:rsid w:val="008A329A"/>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99"/>
    <w:rsid w:val="008A7BDA"/>
    <w:rsid w:val="008A7FF2"/>
    <w:rsid w:val="008B04C8"/>
    <w:rsid w:val="008B0F06"/>
    <w:rsid w:val="008B10F2"/>
    <w:rsid w:val="008B1522"/>
    <w:rsid w:val="008B1597"/>
    <w:rsid w:val="008B163C"/>
    <w:rsid w:val="008B1A73"/>
    <w:rsid w:val="008B1A80"/>
    <w:rsid w:val="008B232D"/>
    <w:rsid w:val="008B25DD"/>
    <w:rsid w:val="008B299E"/>
    <w:rsid w:val="008B2A7C"/>
    <w:rsid w:val="008B2CA1"/>
    <w:rsid w:val="008B2DEC"/>
    <w:rsid w:val="008B3025"/>
    <w:rsid w:val="008B321C"/>
    <w:rsid w:val="008B34AD"/>
    <w:rsid w:val="008B400A"/>
    <w:rsid w:val="008B434A"/>
    <w:rsid w:val="008B4545"/>
    <w:rsid w:val="008B46EE"/>
    <w:rsid w:val="008B53A0"/>
    <w:rsid w:val="008B5A12"/>
    <w:rsid w:val="008B5C0A"/>
    <w:rsid w:val="008B5EA4"/>
    <w:rsid w:val="008B63CF"/>
    <w:rsid w:val="008B649B"/>
    <w:rsid w:val="008B65D8"/>
    <w:rsid w:val="008B6987"/>
    <w:rsid w:val="008B698A"/>
    <w:rsid w:val="008B6FF2"/>
    <w:rsid w:val="008B70CB"/>
    <w:rsid w:val="008B72C9"/>
    <w:rsid w:val="008B76C3"/>
    <w:rsid w:val="008C004F"/>
    <w:rsid w:val="008C0553"/>
    <w:rsid w:val="008C096B"/>
    <w:rsid w:val="008C0E6A"/>
    <w:rsid w:val="008C1326"/>
    <w:rsid w:val="008C1503"/>
    <w:rsid w:val="008C1CFD"/>
    <w:rsid w:val="008C2A9B"/>
    <w:rsid w:val="008C30DE"/>
    <w:rsid w:val="008C31C2"/>
    <w:rsid w:val="008C3638"/>
    <w:rsid w:val="008C37CB"/>
    <w:rsid w:val="008C3D66"/>
    <w:rsid w:val="008C3D9A"/>
    <w:rsid w:val="008C4343"/>
    <w:rsid w:val="008C448B"/>
    <w:rsid w:val="008C4565"/>
    <w:rsid w:val="008C4A59"/>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5BE9"/>
    <w:rsid w:val="008D6166"/>
    <w:rsid w:val="008D62D8"/>
    <w:rsid w:val="008D6515"/>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540"/>
    <w:rsid w:val="008E369B"/>
    <w:rsid w:val="008E3A2D"/>
    <w:rsid w:val="008E3D07"/>
    <w:rsid w:val="008E3DFD"/>
    <w:rsid w:val="008E4111"/>
    <w:rsid w:val="008E4828"/>
    <w:rsid w:val="008E52DC"/>
    <w:rsid w:val="008E54AC"/>
    <w:rsid w:val="008E5B48"/>
    <w:rsid w:val="008E5C55"/>
    <w:rsid w:val="008E5D22"/>
    <w:rsid w:val="008E5EFC"/>
    <w:rsid w:val="008E6743"/>
    <w:rsid w:val="008E6871"/>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E2"/>
    <w:rsid w:val="008F20F6"/>
    <w:rsid w:val="008F2A35"/>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316"/>
    <w:rsid w:val="0090075D"/>
    <w:rsid w:val="009007FB"/>
    <w:rsid w:val="00900A1D"/>
    <w:rsid w:val="00900DDB"/>
    <w:rsid w:val="00900F66"/>
    <w:rsid w:val="00901537"/>
    <w:rsid w:val="00901868"/>
    <w:rsid w:val="00901B86"/>
    <w:rsid w:val="00901C8C"/>
    <w:rsid w:val="00901FE3"/>
    <w:rsid w:val="00902156"/>
    <w:rsid w:val="0090232B"/>
    <w:rsid w:val="00902667"/>
    <w:rsid w:val="009028C5"/>
    <w:rsid w:val="00902F57"/>
    <w:rsid w:val="00902FF6"/>
    <w:rsid w:val="00903364"/>
    <w:rsid w:val="009035C3"/>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DCD"/>
    <w:rsid w:val="00910E0B"/>
    <w:rsid w:val="00910E42"/>
    <w:rsid w:val="00910E71"/>
    <w:rsid w:val="009112E7"/>
    <w:rsid w:val="0091163D"/>
    <w:rsid w:val="00911AB6"/>
    <w:rsid w:val="00911D34"/>
    <w:rsid w:val="00911FE6"/>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6515"/>
    <w:rsid w:val="00916A5B"/>
    <w:rsid w:val="00916F2F"/>
    <w:rsid w:val="00917088"/>
    <w:rsid w:val="009171C0"/>
    <w:rsid w:val="009176B2"/>
    <w:rsid w:val="009179C0"/>
    <w:rsid w:val="00917C03"/>
    <w:rsid w:val="0092009C"/>
    <w:rsid w:val="00920787"/>
    <w:rsid w:val="00920EBC"/>
    <w:rsid w:val="009210B9"/>
    <w:rsid w:val="00921E00"/>
    <w:rsid w:val="00922075"/>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B42"/>
    <w:rsid w:val="00926E64"/>
    <w:rsid w:val="00926F39"/>
    <w:rsid w:val="009270D3"/>
    <w:rsid w:val="00927319"/>
    <w:rsid w:val="00927BEA"/>
    <w:rsid w:val="00930063"/>
    <w:rsid w:val="009302E0"/>
    <w:rsid w:val="00930348"/>
    <w:rsid w:val="009303FB"/>
    <w:rsid w:val="0093094F"/>
    <w:rsid w:val="00930A98"/>
    <w:rsid w:val="00931228"/>
    <w:rsid w:val="009313A1"/>
    <w:rsid w:val="00931788"/>
    <w:rsid w:val="00931B68"/>
    <w:rsid w:val="009320CA"/>
    <w:rsid w:val="00932913"/>
    <w:rsid w:val="009329F2"/>
    <w:rsid w:val="00932D14"/>
    <w:rsid w:val="00932DD1"/>
    <w:rsid w:val="009331D6"/>
    <w:rsid w:val="00933601"/>
    <w:rsid w:val="009339FB"/>
    <w:rsid w:val="00933D98"/>
    <w:rsid w:val="00934321"/>
    <w:rsid w:val="009346B1"/>
    <w:rsid w:val="00934B67"/>
    <w:rsid w:val="00934F30"/>
    <w:rsid w:val="009351A6"/>
    <w:rsid w:val="00935272"/>
    <w:rsid w:val="009358B3"/>
    <w:rsid w:val="00935979"/>
    <w:rsid w:val="00935A15"/>
    <w:rsid w:val="00935A44"/>
    <w:rsid w:val="00936268"/>
    <w:rsid w:val="00936873"/>
    <w:rsid w:val="00936B58"/>
    <w:rsid w:val="00936DE0"/>
    <w:rsid w:val="009374D1"/>
    <w:rsid w:val="00937714"/>
    <w:rsid w:val="00937804"/>
    <w:rsid w:val="009378AA"/>
    <w:rsid w:val="00937FC8"/>
    <w:rsid w:val="00940321"/>
    <w:rsid w:val="00940CAF"/>
    <w:rsid w:val="00940E82"/>
    <w:rsid w:val="00940F58"/>
    <w:rsid w:val="00941582"/>
    <w:rsid w:val="0094160A"/>
    <w:rsid w:val="009419FC"/>
    <w:rsid w:val="00941A53"/>
    <w:rsid w:val="00941BF8"/>
    <w:rsid w:val="00941E03"/>
    <w:rsid w:val="0094243B"/>
    <w:rsid w:val="00942644"/>
    <w:rsid w:val="00942A8C"/>
    <w:rsid w:val="00942B62"/>
    <w:rsid w:val="00942ED7"/>
    <w:rsid w:val="0094307A"/>
    <w:rsid w:val="00943509"/>
    <w:rsid w:val="0094355C"/>
    <w:rsid w:val="0094366D"/>
    <w:rsid w:val="00943737"/>
    <w:rsid w:val="00943922"/>
    <w:rsid w:val="00943A6F"/>
    <w:rsid w:val="0094402A"/>
    <w:rsid w:val="00944037"/>
    <w:rsid w:val="009441CA"/>
    <w:rsid w:val="00944215"/>
    <w:rsid w:val="009442E1"/>
    <w:rsid w:val="00944318"/>
    <w:rsid w:val="009445FB"/>
    <w:rsid w:val="0094464D"/>
    <w:rsid w:val="009447D0"/>
    <w:rsid w:val="00944F0E"/>
    <w:rsid w:val="00945040"/>
    <w:rsid w:val="009452C8"/>
    <w:rsid w:val="00945404"/>
    <w:rsid w:val="00945419"/>
    <w:rsid w:val="009455FD"/>
    <w:rsid w:val="00945781"/>
    <w:rsid w:val="009458F0"/>
    <w:rsid w:val="00945AE8"/>
    <w:rsid w:val="00945D86"/>
    <w:rsid w:val="0094684D"/>
    <w:rsid w:val="00947234"/>
    <w:rsid w:val="009478D0"/>
    <w:rsid w:val="00947B09"/>
    <w:rsid w:val="00947D46"/>
    <w:rsid w:val="00947DB9"/>
    <w:rsid w:val="00947F45"/>
    <w:rsid w:val="0095001B"/>
    <w:rsid w:val="009505D6"/>
    <w:rsid w:val="009505EC"/>
    <w:rsid w:val="00950B81"/>
    <w:rsid w:val="00950F65"/>
    <w:rsid w:val="009511CE"/>
    <w:rsid w:val="0095125C"/>
    <w:rsid w:val="0095135B"/>
    <w:rsid w:val="009515FA"/>
    <w:rsid w:val="00951719"/>
    <w:rsid w:val="00951BCE"/>
    <w:rsid w:val="0095247C"/>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611"/>
    <w:rsid w:val="00960C28"/>
    <w:rsid w:val="00960DE8"/>
    <w:rsid w:val="00960EFA"/>
    <w:rsid w:val="00961071"/>
    <w:rsid w:val="00961141"/>
    <w:rsid w:val="009611D0"/>
    <w:rsid w:val="00961763"/>
    <w:rsid w:val="00961F25"/>
    <w:rsid w:val="00962359"/>
    <w:rsid w:val="009623A1"/>
    <w:rsid w:val="00962932"/>
    <w:rsid w:val="009629B5"/>
    <w:rsid w:val="009631D8"/>
    <w:rsid w:val="00963801"/>
    <w:rsid w:val="00963D65"/>
    <w:rsid w:val="00963FD3"/>
    <w:rsid w:val="00963FDB"/>
    <w:rsid w:val="00964115"/>
    <w:rsid w:val="0096436A"/>
    <w:rsid w:val="00964BB1"/>
    <w:rsid w:val="009653CA"/>
    <w:rsid w:val="00965C50"/>
    <w:rsid w:val="00965D98"/>
    <w:rsid w:val="00965FBB"/>
    <w:rsid w:val="00966050"/>
    <w:rsid w:val="009660AE"/>
    <w:rsid w:val="009660CA"/>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769"/>
    <w:rsid w:val="00972BC7"/>
    <w:rsid w:val="00973112"/>
    <w:rsid w:val="00973317"/>
    <w:rsid w:val="009733CC"/>
    <w:rsid w:val="00973798"/>
    <w:rsid w:val="00973E3B"/>
    <w:rsid w:val="00973FE1"/>
    <w:rsid w:val="009740C7"/>
    <w:rsid w:val="009740DA"/>
    <w:rsid w:val="00974135"/>
    <w:rsid w:val="00974338"/>
    <w:rsid w:val="009744F4"/>
    <w:rsid w:val="009747F0"/>
    <w:rsid w:val="00974860"/>
    <w:rsid w:val="00974DB9"/>
    <w:rsid w:val="00974DF3"/>
    <w:rsid w:val="0097569F"/>
    <w:rsid w:val="00975A4E"/>
    <w:rsid w:val="00975C02"/>
    <w:rsid w:val="00976186"/>
    <w:rsid w:val="009761B8"/>
    <w:rsid w:val="0097623D"/>
    <w:rsid w:val="009764FD"/>
    <w:rsid w:val="009768CB"/>
    <w:rsid w:val="00976AF8"/>
    <w:rsid w:val="00976BAE"/>
    <w:rsid w:val="00977004"/>
    <w:rsid w:val="009774A2"/>
    <w:rsid w:val="0097787E"/>
    <w:rsid w:val="00980110"/>
    <w:rsid w:val="009804EC"/>
    <w:rsid w:val="00980B24"/>
    <w:rsid w:val="00980BE4"/>
    <w:rsid w:val="00980FCC"/>
    <w:rsid w:val="0098115A"/>
    <w:rsid w:val="009814C4"/>
    <w:rsid w:val="00982045"/>
    <w:rsid w:val="009820B2"/>
    <w:rsid w:val="009825D6"/>
    <w:rsid w:val="00982708"/>
    <w:rsid w:val="009828F2"/>
    <w:rsid w:val="00983733"/>
    <w:rsid w:val="00984291"/>
    <w:rsid w:val="00984FE4"/>
    <w:rsid w:val="00985233"/>
    <w:rsid w:val="00985499"/>
    <w:rsid w:val="00985564"/>
    <w:rsid w:val="009856FB"/>
    <w:rsid w:val="009857E9"/>
    <w:rsid w:val="00985A63"/>
    <w:rsid w:val="00985FDE"/>
    <w:rsid w:val="009862CF"/>
    <w:rsid w:val="009863A8"/>
    <w:rsid w:val="00986816"/>
    <w:rsid w:val="00986A14"/>
    <w:rsid w:val="009871CB"/>
    <w:rsid w:val="00987CFC"/>
    <w:rsid w:val="00987E85"/>
    <w:rsid w:val="00987F23"/>
    <w:rsid w:val="00987F53"/>
    <w:rsid w:val="0099003A"/>
    <w:rsid w:val="009900CB"/>
    <w:rsid w:val="0099021C"/>
    <w:rsid w:val="00990727"/>
    <w:rsid w:val="00990BD0"/>
    <w:rsid w:val="00990CCA"/>
    <w:rsid w:val="00990F17"/>
    <w:rsid w:val="00991218"/>
    <w:rsid w:val="00991BA4"/>
    <w:rsid w:val="00991F0F"/>
    <w:rsid w:val="00992598"/>
    <w:rsid w:val="0099268B"/>
    <w:rsid w:val="0099269D"/>
    <w:rsid w:val="00992C35"/>
    <w:rsid w:val="00993A12"/>
    <w:rsid w:val="00993F1C"/>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66E"/>
    <w:rsid w:val="00996698"/>
    <w:rsid w:val="00996CF2"/>
    <w:rsid w:val="00996E69"/>
    <w:rsid w:val="00996F23"/>
    <w:rsid w:val="00996F87"/>
    <w:rsid w:val="009975C1"/>
    <w:rsid w:val="0099792E"/>
    <w:rsid w:val="00997F0E"/>
    <w:rsid w:val="009A03F9"/>
    <w:rsid w:val="009A08B4"/>
    <w:rsid w:val="009A0B08"/>
    <w:rsid w:val="009A0C29"/>
    <w:rsid w:val="009A0EB1"/>
    <w:rsid w:val="009A12BE"/>
    <w:rsid w:val="009A1394"/>
    <w:rsid w:val="009A14C6"/>
    <w:rsid w:val="009A161F"/>
    <w:rsid w:val="009A186E"/>
    <w:rsid w:val="009A1881"/>
    <w:rsid w:val="009A1A31"/>
    <w:rsid w:val="009A2145"/>
    <w:rsid w:val="009A28C8"/>
    <w:rsid w:val="009A28E7"/>
    <w:rsid w:val="009A3D35"/>
    <w:rsid w:val="009A3E7E"/>
    <w:rsid w:val="009A40B8"/>
    <w:rsid w:val="009A4310"/>
    <w:rsid w:val="009A4874"/>
    <w:rsid w:val="009A48C3"/>
    <w:rsid w:val="009A4B64"/>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9B0"/>
    <w:rsid w:val="009B2373"/>
    <w:rsid w:val="009B291A"/>
    <w:rsid w:val="009B2B38"/>
    <w:rsid w:val="009B2BED"/>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55"/>
    <w:rsid w:val="009C5FB3"/>
    <w:rsid w:val="009C6753"/>
    <w:rsid w:val="009C6E28"/>
    <w:rsid w:val="009C7427"/>
    <w:rsid w:val="009C76DF"/>
    <w:rsid w:val="009C795B"/>
    <w:rsid w:val="009C79B1"/>
    <w:rsid w:val="009C7B3E"/>
    <w:rsid w:val="009D02DE"/>
    <w:rsid w:val="009D0455"/>
    <w:rsid w:val="009D0582"/>
    <w:rsid w:val="009D085F"/>
    <w:rsid w:val="009D110B"/>
    <w:rsid w:val="009D135D"/>
    <w:rsid w:val="009D2262"/>
    <w:rsid w:val="009D235F"/>
    <w:rsid w:val="009D254A"/>
    <w:rsid w:val="009D2946"/>
    <w:rsid w:val="009D2C10"/>
    <w:rsid w:val="009D2EFF"/>
    <w:rsid w:val="009D3223"/>
    <w:rsid w:val="009D4190"/>
    <w:rsid w:val="009D43AF"/>
    <w:rsid w:val="009D4D18"/>
    <w:rsid w:val="009D4E60"/>
    <w:rsid w:val="009D4F0B"/>
    <w:rsid w:val="009D5686"/>
    <w:rsid w:val="009D5B73"/>
    <w:rsid w:val="009D5D1E"/>
    <w:rsid w:val="009D6265"/>
    <w:rsid w:val="009D63AC"/>
    <w:rsid w:val="009D6778"/>
    <w:rsid w:val="009D692C"/>
    <w:rsid w:val="009D69D2"/>
    <w:rsid w:val="009D6B28"/>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E7FF7"/>
    <w:rsid w:val="009F03D6"/>
    <w:rsid w:val="009F05A1"/>
    <w:rsid w:val="009F07E7"/>
    <w:rsid w:val="009F0FB7"/>
    <w:rsid w:val="009F15EC"/>
    <w:rsid w:val="009F15F9"/>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DB5"/>
    <w:rsid w:val="009F6460"/>
    <w:rsid w:val="009F6551"/>
    <w:rsid w:val="009F6F89"/>
    <w:rsid w:val="009F7276"/>
    <w:rsid w:val="009F741E"/>
    <w:rsid w:val="009F772F"/>
    <w:rsid w:val="009F7AB1"/>
    <w:rsid w:val="009F7D1A"/>
    <w:rsid w:val="009F7E25"/>
    <w:rsid w:val="00A000E8"/>
    <w:rsid w:val="00A00890"/>
    <w:rsid w:val="00A00C90"/>
    <w:rsid w:val="00A00F1E"/>
    <w:rsid w:val="00A00FFC"/>
    <w:rsid w:val="00A01FC0"/>
    <w:rsid w:val="00A021E3"/>
    <w:rsid w:val="00A02456"/>
    <w:rsid w:val="00A0252E"/>
    <w:rsid w:val="00A027AD"/>
    <w:rsid w:val="00A027C0"/>
    <w:rsid w:val="00A02D14"/>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6D4"/>
    <w:rsid w:val="00A06C25"/>
    <w:rsid w:val="00A06CD5"/>
    <w:rsid w:val="00A070FC"/>
    <w:rsid w:val="00A079A2"/>
    <w:rsid w:val="00A079BE"/>
    <w:rsid w:val="00A07D21"/>
    <w:rsid w:val="00A10537"/>
    <w:rsid w:val="00A10898"/>
    <w:rsid w:val="00A10C9B"/>
    <w:rsid w:val="00A10D53"/>
    <w:rsid w:val="00A11B26"/>
    <w:rsid w:val="00A11EB3"/>
    <w:rsid w:val="00A11F6F"/>
    <w:rsid w:val="00A120C8"/>
    <w:rsid w:val="00A1243E"/>
    <w:rsid w:val="00A12464"/>
    <w:rsid w:val="00A1271D"/>
    <w:rsid w:val="00A12BE3"/>
    <w:rsid w:val="00A1301F"/>
    <w:rsid w:val="00A14577"/>
    <w:rsid w:val="00A149A6"/>
    <w:rsid w:val="00A14DB3"/>
    <w:rsid w:val="00A14FD0"/>
    <w:rsid w:val="00A15309"/>
    <w:rsid w:val="00A15A87"/>
    <w:rsid w:val="00A15B1F"/>
    <w:rsid w:val="00A15E8A"/>
    <w:rsid w:val="00A15F39"/>
    <w:rsid w:val="00A16BA2"/>
    <w:rsid w:val="00A16BE8"/>
    <w:rsid w:val="00A16EF0"/>
    <w:rsid w:val="00A16FD1"/>
    <w:rsid w:val="00A17307"/>
    <w:rsid w:val="00A17474"/>
    <w:rsid w:val="00A2005C"/>
    <w:rsid w:val="00A2018A"/>
    <w:rsid w:val="00A201BA"/>
    <w:rsid w:val="00A211A1"/>
    <w:rsid w:val="00A218F1"/>
    <w:rsid w:val="00A21A3E"/>
    <w:rsid w:val="00A21AF3"/>
    <w:rsid w:val="00A22070"/>
    <w:rsid w:val="00A225F2"/>
    <w:rsid w:val="00A22812"/>
    <w:rsid w:val="00A22B0B"/>
    <w:rsid w:val="00A22CD1"/>
    <w:rsid w:val="00A2303A"/>
    <w:rsid w:val="00A232A8"/>
    <w:rsid w:val="00A238F0"/>
    <w:rsid w:val="00A23A07"/>
    <w:rsid w:val="00A23A42"/>
    <w:rsid w:val="00A23DC1"/>
    <w:rsid w:val="00A23F24"/>
    <w:rsid w:val="00A2408C"/>
    <w:rsid w:val="00A2451A"/>
    <w:rsid w:val="00A24752"/>
    <w:rsid w:val="00A2499F"/>
    <w:rsid w:val="00A24FE1"/>
    <w:rsid w:val="00A25007"/>
    <w:rsid w:val="00A252BD"/>
    <w:rsid w:val="00A2547A"/>
    <w:rsid w:val="00A2549D"/>
    <w:rsid w:val="00A25D6E"/>
    <w:rsid w:val="00A25EC3"/>
    <w:rsid w:val="00A260F4"/>
    <w:rsid w:val="00A26231"/>
    <w:rsid w:val="00A26939"/>
    <w:rsid w:val="00A26AF3"/>
    <w:rsid w:val="00A26ECE"/>
    <w:rsid w:val="00A278F1"/>
    <w:rsid w:val="00A30301"/>
    <w:rsid w:val="00A3043E"/>
    <w:rsid w:val="00A30637"/>
    <w:rsid w:val="00A3116B"/>
    <w:rsid w:val="00A3166F"/>
    <w:rsid w:val="00A31698"/>
    <w:rsid w:val="00A31787"/>
    <w:rsid w:val="00A31B3B"/>
    <w:rsid w:val="00A31CBC"/>
    <w:rsid w:val="00A31EC4"/>
    <w:rsid w:val="00A320A7"/>
    <w:rsid w:val="00A321A2"/>
    <w:rsid w:val="00A32335"/>
    <w:rsid w:val="00A32722"/>
    <w:rsid w:val="00A3289D"/>
    <w:rsid w:val="00A32C44"/>
    <w:rsid w:val="00A32ED1"/>
    <w:rsid w:val="00A32FA7"/>
    <w:rsid w:val="00A32FBF"/>
    <w:rsid w:val="00A333CD"/>
    <w:rsid w:val="00A333D6"/>
    <w:rsid w:val="00A33CFA"/>
    <w:rsid w:val="00A33F91"/>
    <w:rsid w:val="00A344C7"/>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1681"/>
    <w:rsid w:val="00A41D7A"/>
    <w:rsid w:val="00A41E56"/>
    <w:rsid w:val="00A4200F"/>
    <w:rsid w:val="00A4203C"/>
    <w:rsid w:val="00A42898"/>
    <w:rsid w:val="00A42CE8"/>
    <w:rsid w:val="00A42F4C"/>
    <w:rsid w:val="00A4312A"/>
    <w:rsid w:val="00A43167"/>
    <w:rsid w:val="00A43A96"/>
    <w:rsid w:val="00A43EE1"/>
    <w:rsid w:val="00A441AA"/>
    <w:rsid w:val="00A44A74"/>
    <w:rsid w:val="00A44AE8"/>
    <w:rsid w:val="00A44C0D"/>
    <w:rsid w:val="00A4514C"/>
    <w:rsid w:val="00A455D9"/>
    <w:rsid w:val="00A4562C"/>
    <w:rsid w:val="00A45823"/>
    <w:rsid w:val="00A46540"/>
    <w:rsid w:val="00A46803"/>
    <w:rsid w:val="00A46975"/>
    <w:rsid w:val="00A46E63"/>
    <w:rsid w:val="00A4708A"/>
    <w:rsid w:val="00A5076D"/>
    <w:rsid w:val="00A508DC"/>
    <w:rsid w:val="00A50A68"/>
    <w:rsid w:val="00A50CCE"/>
    <w:rsid w:val="00A50F1B"/>
    <w:rsid w:val="00A5122F"/>
    <w:rsid w:val="00A51290"/>
    <w:rsid w:val="00A513DB"/>
    <w:rsid w:val="00A5149A"/>
    <w:rsid w:val="00A51C99"/>
    <w:rsid w:val="00A51DA0"/>
    <w:rsid w:val="00A51F6E"/>
    <w:rsid w:val="00A52988"/>
    <w:rsid w:val="00A529EC"/>
    <w:rsid w:val="00A52A18"/>
    <w:rsid w:val="00A533A5"/>
    <w:rsid w:val="00A53752"/>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21B"/>
    <w:rsid w:val="00A66A92"/>
    <w:rsid w:val="00A66ACF"/>
    <w:rsid w:val="00A66D56"/>
    <w:rsid w:val="00A672DD"/>
    <w:rsid w:val="00A67307"/>
    <w:rsid w:val="00A674A6"/>
    <w:rsid w:val="00A675F2"/>
    <w:rsid w:val="00A67C13"/>
    <w:rsid w:val="00A70775"/>
    <w:rsid w:val="00A7088E"/>
    <w:rsid w:val="00A70964"/>
    <w:rsid w:val="00A70BB0"/>
    <w:rsid w:val="00A713D4"/>
    <w:rsid w:val="00A715C9"/>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1C0"/>
    <w:rsid w:val="00A90516"/>
    <w:rsid w:val="00A9075E"/>
    <w:rsid w:val="00A9077C"/>
    <w:rsid w:val="00A90794"/>
    <w:rsid w:val="00A9084E"/>
    <w:rsid w:val="00A90EE0"/>
    <w:rsid w:val="00A91535"/>
    <w:rsid w:val="00A915FB"/>
    <w:rsid w:val="00A91997"/>
    <w:rsid w:val="00A92207"/>
    <w:rsid w:val="00A922D9"/>
    <w:rsid w:val="00A9246C"/>
    <w:rsid w:val="00A93412"/>
    <w:rsid w:val="00A937F6"/>
    <w:rsid w:val="00A9382D"/>
    <w:rsid w:val="00A93D24"/>
    <w:rsid w:val="00A93E39"/>
    <w:rsid w:val="00A940D7"/>
    <w:rsid w:val="00A942F7"/>
    <w:rsid w:val="00A943ED"/>
    <w:rsid w:val="00A94AED"/>
    <w:rsid w:val="00A951DB"/>
    <w:rsid w:val="00A95483"/>
    <w:rsid w:val="00A957A1"/>
    <w:rsid w:val="00A95808"/>
    <w:rsid w:val="00A95A26"/>
    <w:rsid w:val="00A95B70"/>
    <w:rsid w:val="00A95D40"/>
    <w:rsid w:val="00A95F1D"/>
    <w:rsid w:val="00A9638E"/>
    <w:rsid w:val="00A9650A"/>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766"/>
    <w:rsid w:val="00AA2866"/>
    <w:rsid w:val="00AA2AAB"/>
    <w:rsid w:val="00AA2AE7"/>
    <w:rsid w:val="00AA3135"/>
    <w:rsid w:val="00AA3542"/>
    <w:rsid w:val="00AA374D"/>
    <w:rsid w:val="00AA378E"/>
    <w:rsid w:val="00AA3D9D"/>
    <w:rsid w:val="00AA3F0A"/>
    <w:rsid w:val="00AA40B2"/>
    <w:rsid w:val="00AA40E4"/>
    <w:rsid w:val="00AA4135"/>
    <w:rsid w:val="00AA417F"/>
    <w:rsid w:val="00AA4874"/>
    <w:rsid w:val="00AA4A95"/>
    <w:rsid w:val="00AA4D4B"/>
    <w:rsid w:val="00AA5BF2"/>
    <w:rsid w:val="00AA5C4A"/>
    <w:rsid w:val="00AA648D"/>
    <w:rsid w:val="00AA65ED"/>
    <w:rsid w:val="00AA66A4"/>
    <w:rsid w:val="00AA68CE"/>
    <w:rsid w:val="00AA6A01"/>
    <w:rsid w:val="00AA6A44"/>
    <w:rsid w:val="00AA6C1B"/>
    <w:rsid w:val="00AA6DFE"/>
    <w:rsid w:val="00AA6F35"/>
    <w:rsid w:val="00AA72D5"/>
    <w:rsid w:val="00AA7B5B"/>
    <w:rsid w:val="00AB05CC"/>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4BBE"/>
    <w:rsid w:val="00AB4F83"/>
    <w:rsid w:val="00AB5167"/>
    <w:rsid w:val="00AB51BD"/>
    <w:rsid w:val="00AB5244"/>
    <w:rsid w:val="00AB5421"/>
    <w:rsid w:val="00AB555B"/>
    <w:rsid w:val="00AB5609"/>
    <w:rsid w:val="00AB56CB"/>
    <w:rsid w:val="00AB58B7"/>
    <w:rsid w:val="00AB602E"/>
    <w:rsid w:val="00AB6AEB"/>
    <w:rsid w:val="00AB78C4"/>
    <w:rsid w:val="00AB7A88"/>
    <w:rsid w:val="00AB7B2D"/>
    <w:rsid w:val="00AB7F10"/>
    <w:rsid w:val="00AB7FCD"/>
    <w:rsid w:val="00AC027B"/>
    <w:rsid w:val="00AC0298"/>
    <w:rsid w:val="00AC0542"/>
    <w:rsid w:val="00AC0ABE"/>
    <w:rsid w:val="00AC0C53"/>
    <w:rsid w:val="00AC0EEB"/>
    <w:rsid w:val="00AC139B"/>
    <w:rsid w:val="00AC148F"/>
    <w:rsid w:val="00AC15A8"/>
    <w:rsid w:val="00AC17D9"/>
    <w:rsid w:val="00AC2188"/>
    <w:rsid w:val="00AC225A"/>
    <w:rsid w:val="00AC2681"/>
    <w:rsid w:val="00AC278D"/>
    <w:rsid w:val="00AC283A"/>
    <w:rsid w:val="00AC2ACB"/>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0E22"/>
    <w:rsid w:val="00AD125A"/>
    <w:rsid w:val="00AD161B"/>
    <w:rsid w:val="00AD1A00"/>
    <w:rsid w:val="00AD2011"/>
    <w:rsid w:val="00AD2300"/>
    <w:rsid w:val="00AD2921"/>
    <w:rsid w:val="00AD3252"/>
    <w:rsid w:val="00AD32C4"/>
    <w:rsid w:val="00AD3948"/>
    <w:rsid w:val="00AD4306"/>
    <w:rsid w:val="00AD4393"/>
    <w:rsid w:val="00AD43B1"/>
    <w:rsid w:val="00AD44F2"/>
    <w:rsid w:val="00AD4558"/>
    <w:rsid w:val="00AD4577"/>
    <w:rsid w:val="00AD47E1"/>
    <w:rsid w:val="00AD4ABE"/>
    <w:rsid w:val="00AD51A3"/>
    <w:rsid w:val="00AD54A0"/>
    <w:rsid w:val="00AD54CC"/>
    <w:rsid w:val="00AD65ED"/>
    <w:rsid w:val="00AD67A9"/>
    <w:rsid w:val="00AD6D08"/>
    <w:rsid w:val="00AD749F"/>
    <w:rsid w:val="00AD756D"/>
    <w:rsid w:val="00AD7621"/>
    <w:rsid w:val="00AD7702"/>
    <w:rsid w:val="00AD7B06"/>
    <w:rsid w:val="00AE03E9"/>
    <w:rsid w:val="00AE06CF"/>
    <w:rsid w:val="00AE0926"/>
    <w:rsid w:val="00AE0B6E"/>
    <w:rsid w:val="00AE0D3B"/>
    <w:rsid w:val="00AE0FDD"/>
    <w:rsid w:val="00AE11C8"/>
    <w:rsid w:val="00AE1380"/>
    <w:rsid w:val="00AE144C"/>
    <w:rsid w:val="00AE1492"/>
    <w:rsid w:val="00AE192B"/>
    <w:rsid w:val="00AE1A0A"/>
    <w:rsid w:val="00AE205C"/>
    <w:rsid w:val="00AE2407"/>
    <w:rsid w:val="00AE25F9"/>
    <w:rsid w:val="00AE286A"/>
    <w:rsid w:val="00AE3093"/>
    <w:rsid w:val="00AE30F0"/>
    <w:rsid w:val="00AE3141"/>
    <w:rsid w:val="00AE38FB"/>
    <w:rsid w:val="00AE3C54"/>
    <w:rsid w:val="00AE3CA3"/>
    <w:rsid w:val="00AE3DB9"/>
    <w:rsid w:val="00AE42C1"/>
    <w:rsid w:val="00AE437A"/>
    <w:rsid w:val="00AE472F"/>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A0A"/>
    <w:rsid w:val="00AF7A63"/>
    <w:rsid w:val="00AF7C65"/>
    <w:rsid w:val="00AF7D9D"/>
    <w:rsid w:val="00AF7EE7"/>
    <w:rsid w:val="00B002A8"/>
    <w:rsid w:val="00B00FCC"/>
    <w:rsid w:val="00B0110D"/>
    <w:rsid w:val="00B01607"/>
    <w:rsid w:val="00B01734"/>
    <w:rsid w:val="00B02E9B"/>
    <w:rsid w:val="00B033C5"/>
    <w:rsid w:val="00B03690"/>
    <w:rsid w:val="00B03759"/>
    <w:rsid w:val="00B03E86"/>
    <w:rsid w:val="00B044A1"/>
    <w:rsid w:val="00B047CB"/>
    <w:rsid w:val="00B04A68"/>
    <w:rsid w:val="00B04AAF"/>
    <w:rsid w:val="00B051DB"/>
    <w:rsid w:val="00B052C8"/>
    <w:rsid w:val="00B05D26"/>
    <w:rsid w:val="00B06438"/>
    <w:rsid w:val="00B06604"/>
    <w:rsid w:val="00B06945"/>
    <w:rsid w:val="00B06B2A"/>
    <w:rsid w:val="00B06C08"/>
    <w:rsid w:val="00B07074"/>
    <w:rsid w:val="00B07307"/>
    <w:rsid w:val="00B074BF"/>
    <w:rsid w:val="00B079DB"/>
    <w:rsid w:val="00B10039"/>
    <w:rsid w:val="00B102B0"/>
    <w:rsid w:val="00B1101D"/>
    <w:rsid w:val="00B11C25"/>
    <w:rsid w:val="00B11C6B"/>
    <w:rsid w:val="00B12061"/>
    <w:rsid w:val="00B1208D"/>
    <w:rsid w:val="00B12E15"/>
    <w:rsid w:val="00B13749"/>
    <w:rsid w:val="00B138A9"/>
    <w:rsid w:val="00B13AEC"/>
    <w:rsid w:val="00B13BBA"/>
    <w:rsid w:val="00B13BDF"/>
    <w:rsid w:val="00B13E31"/>
    <w:rsid w:val="00B13E8D"/>
    <w:rsid w:val="00B14222"/>
    <w:rsid w:val="00B14504"/>
    <w:rsid w:val="00B14795"/>
    <w:rsid w:val="00B14B8D"/>
    <w:rsid w:val="00B156DE"/>
    <w:rsid w:val="00B15B3D"/>
    <w:rsid w:val="00B15FA5"/>
    <w:rsid w:val="00B15FC8"/>
    <w:rsid w:val="00B169C6"/>
    <w:rsid w:val="00B16EEC"/>
    <w:rsid w:val="00B17292"/>
    <w:rsid w:val="00B1770B"/>
    <w:rsid w:val="00B20685"/>
    <w:rsid w:val="00B206B4"/>
    <w:rsid w:val="00B20883"/>
    <w:rsid w:val="00B21814"/>
    <w:rsid w:val="00B2187E"/>
    <w:rsid w:val="00B219C5"/>
    <w:rsid w:val="00B21BE9"/>
    <w:rsid w:val="00B21D8D"/>
    <w:rsid w:val="00B21EBE"/>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CBC"/>
    <w:rsid w:val="00B25DAA"/>
    <w:rsid w:val="00B266C8"/>
    <w:rsid w:val="00B26D54"/>
    <w:rsid w:val="00B27185"/>
    <w:rsid w:val="00B273BB"/>
    <w:rsid w:val="00B27407"/>
    <w:rsid w:val="00B277F5"/>
    <w:rsid w:val="00B2796A"/>
    <w:rsid w:val="00B27A87"/>
    <w:rsid w:val="00B27DCE"/>
    <w:rsid w:val="00B3003A"/>
    <w:rsid w:val="00B30F69"/>
    <w:rsid w:val="00B31E32"/>
    <w:rsid w:val="00B323C6"/>
    <w:rsid w:val="00B3242C"/>
    <w:rsid w:val="00B32C7B"/>
    <w:rsid w:val="00B3316C"/>
    <w:rsid w:val="00B33276"/>
    <w:rsid w:val="00B3346B"/>
    <w:rsid w:val="00B338B5"/>
    <w:rsid w:val="00B33E52"/>
    <w:rsid w:val="00B33E75"/>
    <w:rsid w:val="00B34220"/>
    <w:rsid w:val="00B34A16"/>
    <w:rsid w:val="00B34D80"/>
    <w:rsid w:val="00B355ED"/>
    <w:rsid w:val="00B35635"/>
    <w:rsid w:val="00B35A16"/>
    <w:rsid w:val="00B36139"/>
    <w:rsid w:val="00B364AF"/>
    <w:rsid w:val="00B36515"/>
    <w:rsid w:val="00B36C3A"/>
    <w:rsid w:val="00B37005"/>
    <w:rsid w:val="00B372C1"/>
    <w:rsid w:val="00B374BB"/>
    <w:rsid w:val="00B376F7"/>
    <w:rsid w:val="00B4007C"/>
    <w:rsid w:val="00B400CA"/>
    <w:rsid w:val="00B400F8"/>
    <w:rsid w:val="00B408C5"/>
    <w:rsid w:val="00B410D8"/>
    <w:rsid w:val="00B41175"/>
    <w:rsid w:val="00B41345"/>
    <w:rsid w:val="00B41442"/>
    <w:rsid w:val="00B4149C"/>
    <w:rsid w:val="00B41ADF"/>
    <w:rsid w:val="00B41D1F"/>
    <w:rsid w:val="00B4235D"/>
    <w:rsid w:val="00B42878"/>
    <w:rsid w:val="00B42ADD"/>
    <w:rsid w:val="00B42C35"/>
    <w:rsid w:val="00B43311"/>
    <w:rsid w:val="00B434B2"/>
    <w:rsid w:val="00B43AFA"/>
    <w:rsid w:val="00B43C22"/>
    <w:rsid w:val="00B43DDE"/>
    <w:rsid w:val="00B43F7F"/>
    <w:rsid w:val="00B44946"/>
    <w:rsid w:val="00B44D30"/>
    <w:rsid w:val="00B4501E"/>
    <w:rsid w:val="00B450F4"/>
    <w:rsid w:val="00B453E1"/>
    <w:rsid w:val="00B45633"/>
    <w:rsid w:val="00B45B2C"/>
    <w:rsid w:val="00B45B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764"/>
    <w:rsid w:val="00B55A32"/>
    <w:rsid w:val="00B55AB7"/>
    <w:rsid w:val="00B56ADA"/>
    <w:rsid w:val="00B56C2A"/>
    <w:rsid w:val="00B56F08"/>
    <w:rsid w:val="00B572BF"/>
    <w:rsid w:val="00B57580"/>
    <w:rsid w:val="00B57674"/>
    <w:rsid w:val="00B578AA"/>
    <w:rsid w:val="00B5793C"/>
    <w:rsid w:val="00B57CE8"/>
    <w:rsid w:val="00B60209"/>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84A"/>
    <w:rsid w:val="00B75C21"/>
    <w:rsid w:val="00B75C4E"/>
    <w:rsid w:val="00B76184"/>
    <w:rsid w:val="00B76187"/>
    <w:rsid w:val="00B7660D"/>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1FB7"/>
    <w:rsid w:val="00B82128"/>
    <w:rsid w:val="00B82310"/>
    <w:rsid w:val="00B82942"/>
    <w:rsid w:val="00B836CB"/>
    <w:rsid w:val="00B837F6"/>
    <w:rsid w:val="00B83D10"/>
    <w:rsid w:val="00B83ECA"/>
    <w:rsid w:val="00B842CB"/>
    <w:rsid w:val="00B8457F"/>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083"/>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58"/>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D34"/>
    <w:rsid w:val="00BA0E57"/>
    <w:rsid w:val="00BA169D"/>
    <w:rsid w:val="00BA1820"/>
    <w:rsid w:val="00BA1CC4"/>
    <w:rsid w:val="00BA25FE"/>
    <w:rsid w:val="00BA289B"/>
    <w:rsid w:val="00BA34DA"/>
    <w:rsid w:val="00BA3989"/>
    <w:rsid w:val="00BA3CA8"/>
    <w:rsid w:val="00BA49C1"/>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B8"/>
    <w:rsid w:val="00BB0DF9"/>
    <w:rsid w:val="00BB1E40"/>
    <w:rsid w:val="00BB1EE7"/>
    <w:rsid w:val="00BB261E"/>
    <w:rsid w:val="00BB2AF9"/>
    <w:rsid w:val="00BB2FC2"/>
    <w:rsid w:val="00BB3086"/>
    <w:rsid w:val="00BB30AC"/>
    <w:rsid w:val="00BB3855"/>
    <w:rsid w:val="00BB39CF"/>
    <w:rsid w:val="00BB418D"/>
    <w:rsid w:val="00BB41A3"/>
    <w:rsid w:val="00BB476B"/>
    <w:rsid w:val="00BB4AC8"/>
    <w:rsid w:val="00BB4BB5"/>
    <w:rsid w:val="00BB4C46"/>
    <w:rsid w:val="00BB4D09"/>
    <w:rsid w:val="00BB5746"/>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003"/>
    <w:rsid w:val="00BC1440"/>
    <w:rsid w:val="00BC16A8"/>
    <w:rsid w:val="00BC1C48"/>
    <w:rsid w:val="00BC253A"/>
    <w:rsid w:val="00BC26D6"/>
    <w:rsid w:val="00BC2E20"/>
    <w:rsid w:val="00BC31EC"/>
    <w:rsid w:val="00BC3217"/>
    <w:rsid w:val="00BC357D"/>
    <w:rsid w:val="00BC3DF2"/>
    <w:rsid w:val="00BC3EB6"/>
    <w:rsid w:val="00BC41FC"/>
    <w:rsid w:val="00BC44B8"/>
    <w:rsid w:val="00BC4AFF"/>
    <w:rsid w:val="00BC4C10"/>
    <w:rsid w:val="00BC4C2A"/>
    <w:rsid w:val="00BC4EC0"/>
    <w:rsid w:val="00BC511F"/>
    <w:rsid w:val="00BC58BC"/>
    <w:rsid w:val="00BC5A2C"/>
    <w:rsid w:val="00BC5D03"/>
    <w:rsid w:val="00BC7E43"/>
    <w:rsid w:val="00BD02C8"/>
    <w:rsid w:val="00BD05A4"/>
    <w:rsid w:val="00BD0A55"/>
    <w:rsid w:val="00BD0D3F"/>
    <w:rsid w:val="00BD0E5B"/>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153"/>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50B"/>
    <w:rsid w:val="00BE1604"/>
    <w:rsid w:val="00BE17DA"/>
    <w:rsid w:val="00BE1837"/>
    <w:rsid w:val="00BE186D"/>
    <w:rsid w:val="00BE1975"/>
    <w:rsid w:val="00BE1A9A"/>
    <w:rsid w:val="00BE1B32"/>
    <w:rsid w:val="00BE233D"/>
    <w:rsid w:val="00BE2525"/>
    <w:rsid w:val="00BE27F1"/>
    <w:rsid w:val="00BE2AEA"/>
    <w:rsid w:val="00BE3073"/>
    <w:rsid w:val="00BE3212"/>
    <w:rsid w:val="00BE32BE"/>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24C"/>
    <w:rsid w:val="00BF38F2"/>
    <w:rsid w:val="00BF3B89"/>
    <w:rsid w:val="00BF3ED4"/>
    <w:rsid w:val="00BF3FFE"/>
    <w:rsid w:val="00BF4322"/>
    <w:rsid w:val="00BF44F0"/>
    <w:rsid w:val="00BF4711"/>
    <w:rsid w:val="00BF4715"/>
    <w:rsid w:val="00BF4AA7"/>
    <w:rsid w:val="00BF4BEA"/>
    <w:rsid w:val="00BF5084"/>
    <w:rsid w:val="00BF5283"/>
    <w:rsid w:val="00BF55AE"/>
    <w:rsid w:val="00BF57D0"/>
    <w:rsid w:val="00BF5F7A"/>
    <w:rsid w:val="00BF6A22"/>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444"/>
    <w:rsid w:val="00C025DF"/>
    <w:rsid w:val="00C0279A"/>
    <w:rsid w:val="00C02A8D"/>
    <w:rsid w:val="00C02E31"/>
    <w:rsid w:val="00C0373D"/>
    <w:rsid w:val="00C038FA"/>
    <w:rsid w:val="00C03CB3"/>
    <w:rsid w:val="00C0473C"/>
    <w:rsid w:val="00C04E2C"/>
    <w:rsid w:val="00C05394"/>
    <w:rsid w:val="00C0558B"/>
    <w:rsid w:val="00C05694"/>
    <w:rsid w:val="00C05751"/>
    <w:rsid w:val="00C058D1"/>
    <w:rsid w:val="00C05A9C"/>
    <w:rsid w:val="00C05C6F"/>
    <w:rsid w:val="00C05CEB"/>
    <w:rsid w:val="00C06545"/>
    <w:rsid w:val="00C0679B"/>
    <w:rsid w:val="00C06B58"/>
    <w:rsid w:val="00C06FD6"/>
    <w:rsid w:val="00C07336"/>
    <w:rsid w:val="00C075B0"/>
    <w:rsid w:val="00C07930"/>
    <w:rsid w:val="00C07D35"/>
    <w:rsid w:val="00C100A5"/>
    <w:rsid w:val="00C108CF"/>
    <w:rsid w:val="00C108EA"/>
    <w:rsid w:val="00C111B0"/>
    <w:rsid w:val="00C11584"/>
    <w:rsid w:val="00C117A1"/>
    <w:rsid w:val="00C118CE"/>
    <w:rsid w:val="00C11A0D"/>
    <w:rsid w:val="00C122C7"/>
    <w:rsid w:val="00C1275C"/>
    <w:rsid w:val="00C12D2E"/>
    <w:rsid w:val="00C135F7"/>
    <w:rsid w:val="00C13790"/>
    <w:rsid w:val="00C1383B"/>
    <w:rsid w:val="00C13CA5"/>
    <w:rsid w:val="00C13D92"/>
    <w:rsid w:val="00C140FF"/>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B0F"/>
    <w:rsid w:val="00C17F74"/>
    <w:rsid w:val="00C2030C"/>
    <w:rsid w:val="00C20406"/>
    <w:rsid w:val="00C204D6"/>
    <w:rsid w:val="00C2089F"/>
    <w:rsid w:val="00C210F7"/>
    <w:rsid w:val="00C211E1"/>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974"/>
    <w:rsid w:val="00C33A5D"/>
    <w:rsid w:val="00C342AD"/>
    <w:rsid w:val="00C344A8"/>
    <w:rsid w:val="00C35230"/>
    <w:rsid w:val="00C355EC"/>
    <w:rsid w:val="00C36376"/>
    <w:rsid w:val="00C3671B"/>
    <w:rsid w:val="00C36BB9"/>
    <w:rsid w:val="00C36CBE"/>
    <w:rsid w:val="00C37946"/>
    <w:rsid w:val="00C3798E"/>
    <w:rsid w:val="00C379CA"/>
    <w:rsid w:val="00C37CDD"/>
    <w:rsid w:val="00C37F4D"/>
    <w:rsid w:val="00C40126"/>
    <w:rsid w:val="00C40409"/>
    <w:rsid w:val="00C40598"/>
    <w:rsid w:val="00C406E7"/>
    <w:rsid w:val="00C40782"/>
    <w:rsid w:val="00C40886"/>
    <w:rsid w:val="00C40992"/>
    <w:rsid w:val="00C40ABC"/>
    <w:rsid w:val="00C40AC5"/>
    <w:rsid w:val="00C40E3F"/>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4708"/>
    <w:rsid w:val="00C4548C"/>
    <w:rsid w:val="00C45942"/>
    <w:rsid w:val="00C45C18"/>
    <w:rsid w:val="00C45ED0"/>
    <w:rsid w:val="00C45FBC"/>
    <w:rsid w:val="00C461DC"/>
    <w:rsid w:val="00C46371"/>
    <w:rsid w:val="00C4644B"/>
    <w:rsid w:val="00C46897"/>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6D0"/>
    <w:rsid w:val="00C55706"/>
    <w:rsid w:val="00C5596E"/>
    <w:rsid w:val="00C55C72"/>
    <w:rsid w:val="00C56413"/>
    <w:rsid w:val="00C56530"/>
    <w:rsid w:val="00C56C16"/>
    <w:rsid w:val="00C56D35"/>
    <w:rsid w:val="00C57ABC"/>
    <w:rsid w:val="00C60185"/>
    <w:rsid w:val="00C603A9"/>
    <w:rsid w:val="00C6061F"/>
    <w:rsid w:val="00C60A71"/>
    <w:rsid w:val="00C60A93"/>
    <w:rsid w:val="00C61870"/>
    <w:rsid w:val="00C61A54"/>
    <w:rsid w:val="00C6201A"/>
    <w:rsid w:val="00C62182"/>
    <w:rsid w:val="00C6268E"/>
    <w:rsid w:val="00C628E4"/>
    <w:rsid w:val="00C62A33"/>
    <w:rsid w:val="00C62D75"/>
    <w:rsid w:val="00C62FB1"/>
    <w:rsid w:val="00C62FCB"/>
    <w:rsid w:val="00C63031"/>
    <w:rsid w:val="00C6321D"/>
    <w:rsid w:val="00C636D8"/>
    <w:rsid w:val="00C63918"/>
    <w:rsid w:val="00C639B6"/>
    <w:rsid w:val="00C63DEE"/>
    <w:rsid w:val="00C6430C"/>
    <w:rsid w:val="00C649FC"/>
    <w:rsid w:val="00C64C57"/>
    <w:rsid w:val="00C64F14"/>
    <w:rsid w:val="00C65769"/>
    <w:rsid w:val="00C657CA"/>
    <w:rsid w:val="00C65850"/>
    <w:rsid w:val="00C65972"/>
    <w:rsid w:val="00C66808"/>
    <w:rsid w:val="00C66972"/>
    <w:rsid w:val="00C671E2"/>
    <w:rsid w:val="00C6747B"/>
    <w:rsid w:val="00C677CE"/>
    <w:rsid w:val="00C67BF1"/>
    <w:rsid w:val="00C67BF3"/>
    <w:rsid w:val="00C67F4F"/>
    <w:rsid w:val="00C700E8"/>
    <w:rsid w:val="00C70104"/>
    <w:rsid w:val="00C70D19"/>
    <w:rsid w:val="00C71690"/>
    <w:rsid w:val="00C7178F"/>
    <w:rsid w:val="00C721BC"/>
    <w:rsid w:val="00C72440"/>
    <w:rsid w:val="00C72566"/>
    <w:rsid w:val="00C729E3"/>
    <w:rsid w:val="00C72C91"/>
    <w:rsid w:val="00C731FC"/>
    <w:rsid w:val="00C73976"/>
    <w:rsid w:val="00C739A8"/>
    <w:rsid w:val="00C739DB"/>
    <w:rsid w:val="00C73A38"/>
    <w:rsid w:val="00C73B56"/>
    <w:rsid w:val="00C73E14"/>
    <w:rsid w:val="00C73EA9"/>
    <w:rsid w:val="00C741C7"/>
    <w:rsid w:val="00C7499B"/>
    <w:rsid w:val="00C74BCD"/>
    <w:rsid w:val="00C755CA"/>
    <w:rsid w:val="00C75617"/>
    <w:rsid w:val="00C75697"/>
    <w:rsid w:val="00C759BF"/>
    <w:rsid w:val="00C75A4F"/>
    <w:rsid w:val="00C75A61"/>
    <w:rsid w:val="00C75DE1"/>
    <w:rsid w:val="00C7613B"/>
    <w:rsid w:val="00C7644A"/>
    <w:rsid w:val="00C7725D"/>
    <w:rsid w:val="00C77F1D"/>
    <w:rsid w:val="00C8011E"/>
    <w:rsid w:val="00C802E3"/>
    <w:rsid w:val="00C805B2"/>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5761"/>
    <w:rsid w:val="00C866E5"/>
    <w:rsid w:val="00C86728"/>
    <w:rsid w:val="00C86922"/>
    <w:rsid w:val="00C869F2"/>
    <w:rsid w:val="00C86D13"/>
    <w:rsid w:val="00C870C3"/>
    <w:rsid w:val="00C877B6"/>
    <w:rsid w:val="00C9010D"/>
    <w:rsid w:val="00C90376"/>
    <w:rsid w:val="00C90927"/>
    <w:rsid w:val="00C909C7"/>
    <w:rsid w:val="00C90B49"/>
    <w:rsid w:val="00C90D36"/>
    <w:rsid w:val="00C90EC2"/>
    <w:rsid w:val="00C90F66"/>
    <w:rsid w:val="00C90F90"/>
    <w:rsid w:val="00C92858"/>
    <w:rsid w:val="00C92A3E"/>
    <w:rsid w:val="00C92F04"/>
    <w:rsid w:val="00C92FA3"/>
    <w:rsid w:val="00C933CD"/>
    <w:rsid w:val="00C9388B"/>
    <w:rsid w:val="00C93BAA"/>
    <w:rsid w:val="00C93C97"/>
    <w:rsid w:val="00C93CE7"/>
    <w:rsid w:val="00C93F7F"/>
    <w:rsid w:val="00C94337"/>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83"/>
    <w:rsid w:val="00CA3101"/>
    <w:rsid w:val="00CA3585"/>
    <w:rsid w:val="00CA3D06"/>
    <w:rsid w:val="00CA4243"/>
    <w:rsid w:val="00CA44DB"/>
    <w:rsid w:val="00CA491F"/>
    <w:rsid w:val="00CA4C9D"/>
    <w:rsid w:val="00CA4D7A"/>
    <w:rsid w:val="00CA4E6F"/>
    <w:rsid w:val="00CA4FCB"/>
    <w:rsid w:val="00CA5405"/>
    <w:rsid w:val="00CA594C"/>
    <w:rsid w:val="00CA5F81"/>
    <w:rsid w:val="00CA5FAC"/>
    <w:rsid w:val="00CA5FC2"/>
    <w:rsid w:val="00CA61E8"/>
    <w:rsid w:val="00CA675B"/>
    <w:rsid w:val="00CA6777"/>
    <w:rsid w:val="00CA6AE6"/>
    <w:rsid w:val="00CA6E40"/>
    <w:rsid w:val="00CA6F08"/>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517E"/>
    <w:rsid w:val="00CB5671"/>
    <w:rsid w:val="00CB5CFC"/>
    <w:rsid w:val="00CB5D7A"/>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AA"/>
    <w:rsid w:val="00CC3AF3"/>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6FB3"/>
    <w:rsid w:val="00CC732F"/>
    <w:rsid w:val="00CC739A"/>
    <w:rsid w:val="00CC7A10"/>
    <w:rsid w:val="00CC7ACA"/>
    <w:rsid w:val="00CC7CCA"/>
    <w:rsid w:val="00CD04F4"/>
    <w:rsid w:val="00CD0617"/>
    <w:rsid w:val="00CD077F"/>
    <w:rsid w:val="00CD12CF"/>
    <w:rsid w:val="00CD1808"/>
    <w:rsid w:val="00CD1C5D"/>
    <w:rsid w:val="00CD229B"/>
    <w:rsid w:val="00CD24F1"/>
    <w:rsid w:val="00CD276F"/>
    <w:rsid w:val="00CD2965"/>
    <w:rsid w:val="00CD2BE6"/>
    <w:rsid w:val="00CD3245"/>
    <w:rsid w:val="00CD329D"/>
    <w:rsid w:val="00CD34F7"/>
    <w:rsid w:val="00CD39D5"/>
    <w:rsid w:val="00CD3F17"/>
    <w:rsid w:val="00CD3FEE"/>
    <w:rsid w:val="00CD402C"/>
    <w:rsid w:val="00CD42F2"/>
    <w:rsid w:val="00CD436E"/>
    <w:rsid w:val="00CD440D"/>
    <w:rsid w:val="00CD5658"/>
    <w:rsid w:val="00CD56D9"/>
    <w:rsid w:val="00CD6289"/>
    <w:rsid w:val="00CD63B2"/>
    <w:rsid w:val="00CD64F8"/>
    <w:rsid w:val="00CD64FB"/>
    <w:rsid w:val="00CD69B6"/>
    <w:rsid w:val="00CD6F2F"/>
    <w:rsid w:val="00CD756C"/>
    <w:rsid w:val="00CD7921"/>
    <w:rsid w:val="00CE014A"/>
    <w:rsid w:val="00CE093F"/>
    <w:rsid w:val="00CE0D9A"/>
    <w:rsid w:val="00CE0EA5"/>
    <w:rsid w:val="00CE0F03"/>
    <w:rsid w:val="00CE0F77"/>
    <w:rsid w:val="00CE11CB"/>
    <w:rsid w:val="00CE19B5"/>
    <w:rsid w:val="00CE1EA9"/>
    <w:rsid w:val="00CE1F8C"/>
    <w:rsid w:val="00CE22E4"/>
    <w:rsid w:val="00CE2702"/>
    <w:rsid w:val="00CE2767"/>
    <w:rsid w:val="00CE29C9"/>
    <w:rsid w:val="00CE2A02"/>
    <w:rsid w:val="00CE2BB8"/>
    <w:rsid w:val="00CE2EFC"/>
    <w:rsid w:val="00CE31AE"/>
    <w:rsid w:val="00CE333C"/>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A3"/>
    <w:rsid w:val="00CF086F"/>
    <w:rsid w:val="00CF0BB9"/>
    <w:rsid w:val="00CF0CF9"/>
    <w:rsid w:val="00CF1271"/>
    <w:rsid w:val="00CF136C"/>
    <w:rsid w:val="00CF18E9"/>
    <w:rsid w:val="00CF1986"/>
    <w:rsid w:val="00CF1B89"/>
    <w:rsid w:val="00CF2427"/>
    <w:rsid w:val="00CF26F3"/>
    <w:rsid w:val="00CF2D4D"/>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EAE"/>
    <w:rsid w:val="00CF6EB6"/>
    <w:rsid w:val="00CF728A"/>
    <w:rsid w:val="00CF72C5"/>
    <w:rsid w:val="00CF7318"/>
    <w:rsid w:val="00CF7807"/>
    <w:rsid w:val="00CF785A"/>
    <w:rsid w:val="00CF7D11"/>
    <w:rsid w:val="00D00F56"/>
    <w:rsid w:val="00D0138F"/>
    <w:rsid w:val="00D013BD"/>
    <w:rsid w:val="00D01589"/>
    <w:rsid w:val="00D01A48"/>
    <w:rsid w:val="00D034B6"/>
    <w:rsid w:val="00D03C25"/>
    <w:rsid w:val="00D03D3E"/>
    <w:rsid w:val="00D040AD"/>
    <w:rsid w:val="00D04356"/>
    <w:rsid w:val="00D04478"/>
    <w:rsid w:val="00D0481B"/>
    <w:rsid w:val="00D049AE"/>
    <w:rsid w:val="00D04D4C"/>
    <w:rsid w:val="00D04EA5"/>
    <w:rsid w:val="00D04EC4"/>
    <w:rsid w:val="00D054F8"/>
    <w:rsid w:val="00D05A22"/>
    <w:rsid w:val="00D05DF9"/>
    <w:rsid w:val="00D05E33"/>
    <w:rsid w:val="00D0647C"/>
    <w:rsid w:val="00D0648A"/>
    <w:rsid w:val="00D0651E"/>
    <w:rsid w:val="00D0659E"/>
    <w:rsid w:val="00D06BB0"/>
    <w:rsid w:val="00D06CDF"/>
    <w:rsid w:val="00D07375"/>
    <w:rsid w:val="00D07527"/>
    <w:rsid w:val="00D0760A"/>
    <w:rsid w:val="00D07B96"/>
    <w:rsid w:val="00D102C2"/>
    <w:rsid w:val="00D10AB1"/>
    <w:rsid w:val="00D11A0A"/>
    <w:rsid w:val="00D12201"/>
    <w:rsid w:val="00D12324"/>
    <w:rsid w:val="00D1244D"/>
    <w:rsid w:val="00D1248F"/>
    <w:rsid w:val="00D124DD"/>
    <w:rsid w:val="00D1259A"/>
    <w:rsid w:val="00D1283F"/>
    <w:rsid w:val="00D12EA1"/>
    <w:rsid w:val="00D13A14"/>
    <w:rsid w:val="00D13E86"/>
    <w:rsid w:val="00D148CD"/>
    <w:rsid w:val="00D14C16"/>
    <w:rsid w:val="00D14CB0"/>
    <w:rsid w:val="00D15583"/>
    <w:rsid w:val="00D15612"/>
    <w:rsid w:val="00D156C2"/>
    <w:rsid w:val="00D159DB"/>
    <w:rsid w:val="00D15C6B"/>
    <w:rsid w:val="00D1688B"/>
    <w:rsid w:val="00D16897"/>
    <w:rsid w:val="00D16BAA"/>
    <w:rsid w:val="00D16D18"/>
    <w:rsid w:val="00D16DB9"/>
    <w:rsid w:val="00D16ECD"/>
    <w:rsid w:val="00D17247"/>
    <w:rsid w:val="00D1752E"/>
    <w:rsid w:val="00D177DD"/>
    <w:rsid w:val="00D17937"/>
    <w:rsid w:val="00D17A18"/>
    <w:rsid w:val="00D17F4B"/>
    <w:rsid w:val="00D205BB"/>
    <w:rsid w:val="00D205EF"/>
    <w:rsid w:val="00D20DB5"/>
    <w:rsid w:val="00D2160B"/>
    <w:rsid w:val="00D218F8"/>
    <w:rsid w:val="00D21B13"/>
    <w:rsid w:val="00D22121"/>
    <w:rsid w:val="00D22256"/>
    <w:rsid w:val="00D224DA"/>
    <w:rsid w:val="00D22582"/>
    <w:rsid w:val="00D22774"/>
    <w:rsid w:val="00D228D0"/>
    <w:rsid w:val="00D22D67"/>
    <w:rsid w:val="00D23088"/>
    <w:rsid w:val="00D23390"/>
    <w:rsid w:val="00D23E81"/>
    <w:rsid w:val="00D243AC"/>
    <w:rsid w:val="00D244A1"/>
    <w:rsid w:val="00D24618"/>
    <w:rsid w:val="00D24B4B"/>
    <w:rsid w:val="00D24C3F"/>
    <w:rsid w:val="00D25398"/>
    <w:rsid w:val="00D25548"/>
    <w:rsid w:val="00D25582"/>
    <w:rsid w:val="00D258F6"/>
    <w:rsid w:val="00D25A72"/>
    <w:rsid w:val="00D25C01"/>
    <w:rsid w:val="00D25D5E"/>
    <w:rsid w:val="00D25DF0"/>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1E95"/>
    <w:rsid w:val="00D32869"/>
    <w:rsid w:val="00D32A7D"/>
    <w:rsid w:val="00D32AC9"/>
    <w:rsid w:val="00D32C10"/>
    <w:rsid w:val="00D32FEC"/>
    <w:rsid w:val="00D33C6C"/>
    <w:rsid w:val="00D33EC0"/>
    <w:rsid w:val="00D34205"/>
    <w:rsid w:val="00D344DF"/>
    <w:rsid w:val="00D34B2C"/>
    <w:rsid w:val="00D356B8"/>
    <w:rsid w:val="00D356BE"/>
    <w:rsid w:val="00D35785"/>
    <w:rsid w:val="00D36015"/>
    <w:rsid w:val="00D36228"/>
    <w:rsid w:val="00D3665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537"/>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A3D"/>
    <w:rsid w:val="00D47BF9"/>
    <w:rsid w:val="00D50007"/>
    <w:rsid w:val="00D50010"/>
    <w:rsid w:val="00D50588"/>
    <w:rsid w:val="00D5089A"/>
    <w:rsid w:val="00D509F0"/>
    <w:rsid w:val="00D50BCD"/>
    <w:rsid w:val="00D51094"/>
    <w:rsid w:val="00D515FD"/>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DA7"/>
    <w:rsid w:val="00D56021"/>
    <w:rsid w:val="00D561A8"/>
    <w:rsid w:val="00D567F9"/>
    <w:rsid w:val="00D570D2"/>
    <w:rsid w:val="00D5722C"/>
    <w:rsid w:val="00D57592"/>
    <w:rsid w:val="00D57C02"/>
    <w:rsid w:val="00D608A9"/>
    <w:rsid w:val="00D612C9"/>
    <w:rsid w:val="00D6132C"/>
    <w:rsid w:val="00D614DB"/>
    <w:rsid w:val="00D61D30"/>
    <w:rsid w:val="00D6243B"/>
    <w:rsid w:val="00D626B4"/>
    <w:rsid w:val="00D628A1"/>
    <w:rsid w:val="00D628CB"/>
    <w:rsid w:val="00D62B90"/>
    <w:rsid w:val="00D62C23"/>
    <w:rsid w:val="00D62DF3"/>
    <w:rsid w:val="00D63008"/>
    <w:rsid w:val="00D630AB"/>
    <w:rsid w:val="00D63146"/>
    <w:rsid w:val="00D631BD"/>
    <w:rsid w:val="00D632D6"/>
    <w:rsid w:val="00D6360E"/>
    <w:rsid w:val="00D639F8"/>
    <w:rsid w:val="00D63B41"/>
    <w:rsid w:val="00D63D12"/>
    <w:rsid w:val="00D63FF7"/>
    <w:rsid w:val="00D643DE"/>
    <w:rsid w:val="00D64828"/>
    <w:rsid w:val="00D64E6B"/>
    <w:rsid w:val="00D65531"/>
    <w:rsid w:val="00D65976"/>
    <w:rsid w:val="00D66128"/>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25BC"/>
    <w:rsid w:val="00D72724"/>
    <w:rsid w:val="00D72D1C"/>
    <w:rsid w:val="00D72F0D"/>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ADC"/>
    <w:rsid w:val="00D75C4B"/>
    <w:rsid w:val="00D75C84"/>
    <w:rsid w:val="00D75F28"/>
    <w:rsid w:val="00D7608E"/>
    <w:rsid w:val="00D761E1"/>
    <w:rsid w:val="00D763C8"/>
    <w:rsid w:val="00D765A2"/>
    <w:rsid w:val="00D765C8"/>
    <w:rsid w:val="00D767A8"/>
    <w:rsid w:val="00D76BE5"/>
    <w:rsid w:val="00D7746B"/>
    <w:rsid w:val="00D77F8B"/>
    <w:rsid w:val="00D80E69"/>
    <w:rsid w:val="00D8116D"/>
    <w:rsid w:val="00D81E73"/>
    <w:rsid w:val="00D81ECB"/>
    <w:rsid w:val="00D82B7E"/>
    <w:rsid w:val="00D8338C"/>
    <w:rsid w:val="00D836E1"/>
    <w:rsid w:val="00D84219"/>
    <w:rsid w:val="00D843C2"/>
    <w:rsid w:val="00D84632"/>
    <w:rsid w:val="00D84723"/>
    <w:rsid w:val="00D848F5"/>
    <w:rsid w:val="00D84B4F"/>
    <w:rsid w:val="00D84C3D"/>
    <w:rsid w:val="00D84ECF"/>
    <w:rsid w:val="00D84F81"/>
    <w:rsid w:val="00D85186"/>
    <w:rsid w:val="00D8563F"/>
    <w:rsid w:val="00D858A7"/>
    <w:rsid w:val="00D859C8"/>
    <w:rsid w:val="00D86070"/>
    <w:rsid w:val="00D86301"/>
    <w:rsid w:val="00D8648C"/>
    <w:rsid w:val="00D8709E"/>
    <w:rsid w:val="00D8752C"/>
    <w:rsid w:val="00D87A21"/>
    <w:rsid w:val="00D87B86"/>
    <w:rsid w:val="00D87C79"/>
    <w:rsid w:val="00D90123"/>
    <w:rsid w:val="00D90904"/>
    <w:rsid w:val="00D913BE"/>
    <w:rsid w:val="00D91436"/>
    <w:rsid w:val="00D91C15"/>
    <w:rsid w:val="00D91EAC"/>
    <w:rsid w:val="00D920F1"/>
    <w:rsid w:val="00D926F6"/>
    <w:rsid w:val="00D929BB"/>
    <w:rsid w:val="00D93411"/>
    <w:rsid w:val="00D939B9"/>
    <w:rsid w:val="00D94038"/>
    <w:rsid w:val="00D94A40"/>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FA"/>
    <w:rsid w:val="00DA252D"/>
    <w:rsid w:val="00DA2AF6"/>
    <w:rsid w:val="00DA2BF3"/>
    <w:rsid w:val="00DA2C6A"/>
    <w:rsid w:val="00DA3040"/>
    <w:rsid w:val="00DA331B"/>
    <w:rsid w:val="00DA3676"/>
    <w:rsid w:val="00DA3740"/>
    <w:rsid w:val="00DA3BC2"/>
    <w:rsid w:val="00DA3C3B"/>
    <w:rsid w:val="00DA3D87"/>
    <w:rsid w:val="00DA3F23"/>
    <w:rsid w:val="00DA418D"/>
    <w:rsid w:val="00DA433C"/>
    <w:rsid w:val="00DA4910"/>
    <w:rsid w:val="00DA5AE3"/>
    <w:rsid w:val="00DA5E15"/>
    <w:rsid w:val="00DA60C3"/>
    <w:rsid w:val="00DA6684"/>
    <w:rsid w:val="00DA6958"/>
    <w:rsid w:val="00DA6A3F"/>
    <w:rsid w:val="00DA6B8F"/>
    <w:rsid w:val="00DA6C22"/>
    <w:rsid w:val="00DA6D83"/>
    <w:rsid w:val="00DA7447"/>
    <w:rsid w:val="00DA7B2B"/>
    <w:rsid w:val="00DA7EA6"/>
    <w:rsid w:val="00DB075D"/>
    <w:rsid w:val="00DB0F12"/>
    <w:rsid w:val="00DB1013"/>
    <w:rsid w:val="00DB1B76"/>
    <w:rsid w:val="00DB1E8E"/>
    <w:rsid w:val="00DB26B0"/>
    <w:rsid w:val="00DB2A90"/>
    <w:rsid w:val="00DB2B82"/>
    <w:rsid w:val="00DB2C0F"/>
    <w:rsid w:val="00DB2C1F"/>
    <w:rsid w:val="00DB2E7A"/>
    <w:rsid w:val="00DB2F3E"/>
    <w:rsid w:val="00DB3023"/>
    <w:rsid w:val="00DB3D14"/>
    <w:rsid w:val="00DB4344"/>
    <w:rsid w:val="00DB4621"/>
    <w:rsid w:val="00DB4891"/>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5A7"/>
    <w:rsid w:val="00DC2DB1"/>
    <w:rsid w:val="00DC2E64"/>
    <w:rsid w:val="00DC3704"/>
    <w:rsid w:val="00DC4175"/>
    <w:rsid w:val="00DC41F3"/>
    <w:rsid w:val="00DC42F3"/>
    <w:rsid w:val="00DC4667"/>
    <w:rsid w:val="00DC4BF3"/>
    <w:rsid w:val="00DC4CCA"/>
    <w:rsid w:val="00DC4E20"/>
    <w:rsid w:val="00DC5708"/>
    <w:rsid w:val="00DC587E"/>
    <w:rsid w:val="00DC5C0B"/>
    <w:rsid w:val="00DC5C10"/>
    <w:rsid w:val="00DC5E31"/>
    <w:rsid w:val="00DC5E5A"/>
    <w:rsid w:val="00DC5FF5"/>
    <w:rsid w:val="00DC6334"/>
    <w:rsid w:val="00DC644F"/>
    <w:rsid w:val="00DC652D"/>
    <w:rsid w:val="00DC655B"/>
    <w:rsid w:val="00DC6851"/>
    <w:rsid w:val="00DC6AE7"/>
    <w:rsid w:val="00DC6C54"/>
    <w:rsid w:val="00DC6C8A"/>
    <w:rsid w:val="00DC72B3"/>
    <w:rsid w:val="00DC79DA"/>
    <w:rsid w:val="00DC7B63"/>
    <w:rsid w:val="00DC7F6C"/>
    <w:rsid w:val="00DC7F9A"/>
    <w:rsid w:val="00DD01E2"/>
    <w:rsid w:val="00DD0A4E"/>
    <w:rsid w:val="00DD0DA9"/>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E0843"/>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8B2"/>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CC4"/>
    <w:rsid w:val="00E03FC6"/>
    <w:rsid w:val="00E04092"/>
    <w:rsid w:val="00E04137"/>
    <w:rsid w:val="00E041FD"/>
    <w:rsid w:val="00E042D4"/>
    <w:rsid w:val="00E043DA"/>
    <w:rsid w:val="00E04526"/>
    <w:rsid w:val="00E04616"/>
    <w:rsid w:val="00E04672"/>
    <w:rsid w:val="00E04A49"/>
    <w:rsid w:val="00E051FA"/>
    <w:rsid w:val="00E05331"/>
    <w:rsid w:val="00E05FB8"/>
    <w:rsid w:val="00E066FE"/>
    <w:rsid w:val="00E0677C"/>
    <w:rsid w:val="00E068CE"/>
    <w:rsid w:val="00E06938"/>
    <w:rsid w:val="00E06BC4"/>
    <w:rsid w:val="00E071B0"/>
    <w:rsid w:val="00E0766D"/>
    <w:rsid w:val="00E07975"/>
    <w:rsid w:val="00E10332"/>
    <w:rsid w:val="00E10577"/>
    <w:rsid w:val="00E10E32"/>
    <w:rsid w:val="00E11036"/>
    <w:rsid w:val="00E110F9"/>
    <w:rsid w:val="00E116BD"/>
    <w:rsid w:val="00E11EA4"/>
    <w:rsid w:val="00E11EFF"/>
    <w:rsid w:val="00E125E4"/>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EAB"/>
    <w:rsid w:val="00E2226B"/>
    <w:rsid w:val="00E225F9"/>
    <w:rsid w:val="00E228E1"/>
    <w:rsid w:val="00E22E17"/>
    <w:rsid w:val="00E23629"/>
    <w:rsid w:val="00E23664"/>
    <w:rsid w:val="00E239F1"/>
    <w:rsid w:val="00E241AB"/>
    <w:rsid w:val="00E2435E"/>
    <w:rsid w:val="00E2444C"/>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896"/>
    <w:rsid w:val="00E27A59"/>
    <w:rsid w:val="00E27BF8"/>
    <w:rsid w:val="00E27E70"/>
    <w:rsid w:val="00E30258"/>
    <w:rsid w:val="00E30465"/>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369"/>
    <w:rsid w:val="00E404EF"/>
    <w:rsid w:val="00E40BBF"/>
    <w:rsid w:val="00E40F53"/>
    <w:rsid w:val="00E412B7"/>
    <w:rsid w:val="00E41D83"/>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CDC"/>
    <w:rsid w:val="00E44DC8"/>
    <w:rsid w:val="00E44DFD"/>
    <w:rsid w:val="00E44F3E"/>
    <w:rsid w:val="00E44FD4"/>
    <w:rsid w:val="00E45314"/>
    <w:rsid w:val="00E45485"/>
    <w:rsid w:val="00E45EC1"/>
    <w:rsid w:val="00E465B3"/>
    <w:rsid w:val="00E46F22"/>
    <w:rsid w:val="00E472E2"/>
    <w:rsid w:val="00E47708"/>
    <w:rsid w:val="00E4788A"/>
    <w:rsid w:val="00E478C9"/>
    <w:rsid w:val="00E50026"/>
    <w:rsid w:val="00E50697"/>
    <w:rsid w:val="00E50B8C"/>
    <w:rsid w:val="00E50E3A"/>
    <w:rsid w:val="00E50EB0"/>
    <w:rsid w:val="00E5132F"/>
    <w:rsid w:val="00E5136A"/>
    <w:rsid w:val="00E51653"/>
    <w:rsid w:val="00E524AA"/>
    <w:rsid w:val="00E528F6"/>
    <w:rsid w:val="00E52CC9"/>
    <w:rsid w:val="00E52ECD"/>
    <w:rsid w:val="00E54078"/>
    <w:rsid w:val="00E54153"/>
    <w:rsid w:val="00E548FE"/>
    <w:rsid w:val="00E54960"/>
    <w:rsid w:val="00E54C68"/>
    <w:rsid w:val="00E5534A"/>
    <w:rsid w:val="00E55683"/>
    <w:rsid w:val="00E556EC"/>
    <w:rsid w:val="00E56241"/>
    <w:rsid w:val="00E56467"/>
    <w:rsid w:val="00E56648"/>
    <w:rsid w:val="00E5687F"/>
    <w:rsid w:val="00E56DF6"/>
    <w:rsid w:val="00E56E9B"/>
    <w:rsid w:val="00E56EF9"/>
    <w:rsid w:val="00E571D7"/>
    <w:rsid w:val="00E572D9"/>
    <w:rsid w:val="00E576B9"/>
    <w:rsid w:val="00E57862"/>
    <w:rsid w:val="00E5787A"/>
    <w:rsid w:val="00E57B9F"/>
    <w:rsid w:val="00E57CBE"/>
    <w:rsid w:val="00E601DA"/>
    <w:rsid w:val="00E60378"/>
    <w:rsid w:val="00E60AA3"/>
    <w:rsid w:val="00E60B81"/>
    <w:rsid w:val="00E61759"/>
    <w:rsid w:val="00E622EC"/>
    <w:rsid w:val="00E625A2"/>
    <w:rsid w:val="00E62669"/>
    <w:rsid w:val="00E6275D"/>
    <w:rsid w:val="00E628F2"/>
    <w:rsid w:val="00E62922"/>
    <w:rsid w:val="00E62E04"/>
    <w:rsid w:val="00E62E64"/>
    <w:rsid w:val="00E62FA8"/>
    <w:rsid w:val="00E6315E"/>
    <w:rsid w:val="00E638FF"/>
    <w:rsid w:val="00E63D18"/>
    <w:rsid w:val="00E63D25"/>
    <w:rsid w:val="00E64075"/>
    <w:rsid w:val="00E64881"/>
    <w:rsid w:val="00E64DCB"/>
    <w:rsid w:val="00E652C5"/>
    <w:rsid w:val="00E652E6"/>
    <w:rsid w:val="00E65617"/>
    <w:rsid w:val="00E66046"/>
    <w:rsid w:val="00E664D3"/>
    <w:rsid w:val="00E66706"/>
    <w:rsid w:val="00E66C53"/>
    <w:rsid w:val="00E67BD6"/>
    <w:rsid w:val="00E67EEB"/>
    <w:rsid w:val="00E700D5"/>
    <w:rsid w:val="00E702CE"/>
    <w:rsid w:val="00E703E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2DB"/>
    <w:rsid w:val="00E7445A"/>
    <w:rsid w:val="00E74476"/>
    <w:rsid w:val="00E7467C"/>
    <w:rsid w:val="00E7475B"/>
    <w:rsid w:val="00E74794"/>
    <w:rsid w:val="00E74EC6"/>
    <w:rsid w:val="00E75528"/>
    <w:rsid w:val="00E758F0"/>
    <w:rsid w:val="00E759F3"/>
    <w:rsid w:val="00E75D36"/>
    <w:rsid w:val="00E76084"/>
    <w:rsid w:val="00E7691E"/>
    <w:rsid w:val="00E76B6D"/>
    <w:rsid w:val="00E76C7C"/>
    <w:rsid w:val="00E76E54"/>
    <w:rsid w:val="00E77359"/>
    <w:rsid w:val="00E77719"/>
    <w:rsid w:val="00E77C7F"/>
    <w:rsid w:val="00E77D53"/>
    <w:rsid w:val="00E77E72"/>
    <w:rsid w:val="00E80230"/>
    <w:rsid w:val="00E80253"/>
    <w:rsid w:val="00E80936"/>
    <w:rsid w:val="00E80C10"/>
    <w:rsid w:val="00E81212"/>
    <w:rsid w:val="00E814B1"/>
    <w:rsid w:val="00E816D3"/>
    <w:rsid w:val="00E82285"/>
    <w:rsid w:val="00E826E4"/>
    <w:rsid w:val="00E82A2C"/>
    <w:rsid w:val="00E82D8B"/>
    <w:rsid w:val="00E831D5"/>
    <w:rsid w:val="00E832D7"/>
    <w:rsid w:val="00E835DF"/>
    <w:rsid w:val="00E83B30"/>
    <w:rsid w:val="00E83EDB"/>
    <w:rsid w:val="00E83F2B"/>
    <w:rsid w:val="00E8433D"/>
    <w:rsid w:val="00E844D0"/>
    <w:rsid w:val="00E8477C"/>
    <w:rsid w:val="00E84D46"/>
    <w:rsid w:val="00E851C6"/>
    <w:rsid w:val="00E85325"/>
    <w:rsid w:val="00E858AF"/>
    <w:rsid w:val="00E858B8"/>
    <w:rsid w:val="00E85A76"/>
    <w:rsid w:val="00E86200"/>
    <w:rsid w:val="00E8635C"/>
    <w:rsid w:val="00E863DB"/>
    <w:rsid w:val="00E870DE"/>
    <w:rsid w:val="00E87775"/>
    <w:rsid w:val="00E87A6D"/>
    <w:rsid w:val="00E90324"/>
    <w:rsid w:val="00E90466"/>
    <w:rsid w:val="00E9069F"/>
    <w:rsid w:val="00E90A9C"/>
    <w:rsid w:val="00E915FF"/>
    <w:rsid w:val="00E91924"/>
    <w:rsid w:val="00E919BB"/>
    <w:rsid w:val="00E91BD0"/>
    <w:rsid w:val="00E9282D"/>
    <w:rsid w:val="00E928CE"/>
    <w:rsid w:val="00E92A24"/>
    <w:rsid w:val="00E92AAE"/>
    <w:rsid w:val="00E92CDE"/>
    <w:rsid w:val="00E92E0B"/>
    <w:rsid w:val="00E92F5B"/>
    <w:rsid w:val="00E9315C"/>
    <w:rsid w:val="00E932CD"/>
    <w:rsid w:val="00E93495"/>
    <w:rsid w:val="00E93CFD"/>
    <w:rsid w:val="00E94154"/>
    <w:rsid w:val="00E945B0"/>
    <w:rsid w:val="00E94E21"/>
    <w:rsid w:val="00E94F8A"/>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E3"/>
    <w:rsid w:val="00EA00F6"/>
    <w:rsid w:val="00EA0490"/>
    <w:rsid w:val="00EA04A0"/>
    <w:rsid w:val="00EA0544"/>
    <w:rsid w:val="00EA05FB"/>
    <w:rsid w:val="00EA0BFE"/>
    <w:rsid w:val="00EA12F1"/>
    <w:rsid w:val="00EA1348"/>
    <w:rsid w:val="00EA136F"/>
    <w:rsid w:val="00EA18E2"/>
    <w:rsid w:val="00EA1DE7"/>
    <w:rsid w:val="00EA212E"/>
    <w:rsid w:val="00EA252C"/>
    <w:rsid w:val="00EA2699"/>
    <w:rsid w:val="00EA26C1"/>
    <w:rsid w:val="00EA3111"/>
    <w:rsid w:val="00EA31E4"/>
    <w:rsid w:val="00EA36A8"/>
    <w:rsid w:val="00EA37E1"/>
    <w:rsid w:val="00EA3A6D"/>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2E1"/>
    <w:rsid w:val="00EC63B0"/>
    <w:rsid w:val="00EC6AD8"/>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73"/>
    <w:rsid w:val="00ED41BC"/>
    <w:rsid w:val="00ED463F"/>
    <w:rsid w:val="00ED4A6B"/>
    <w:rsid w:val="00ED4D67"/>
    <w:rsid w:val="00ED5116"/>
    <w:rsid w:val="00ED54DE"/>
    <w:rsid w:val="00ED62DF"/>
    <w:rsid w:val="00ED6655"/>
    <w:rsid w:val="00ED66FF"/>
    <w:rsid w:val="00ED67E2"/>
    <w:rsid w:val="00ED6BE8"/>
    <w:rsid w:val="00ED6CE7"/>
    <w:rsid w:val="00ED6DB9"/>
    <w:rsid w:val="00ED6F86"/>
    <w:rsid w:val="00ED7048"/>
    <w:rsid w:val="00ED722D"/>
    <w:rsid w:val="00ED78FA"/>
    <w:rsid w:val="00EE0576"/>
    <w:rsid w:val="00EE09E0"/>
    <w:rsid w:val="00EE0D5D"/>
    <w:rsid w:val="00EE1293"/>
    <w:rsid w:val="00EE18F0"/>
    <w:rsid w:val="00EE1B9D"/>
    <w:rsid w:val="00EE1F2E"/>
    <w:rsid w:val="00EE21E8"/>
    <w:rsid w:val="00EE2785"/>
    <w:rsid w:val="00EE28FE"/>
    <w:rsid w:val="00EE2BD0"/>
    <w:rsid w:val="00EE3BB7"/>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A2A"/>
    <w:rsid w:val="00EE7CB0"/>
    <w:rsid w:val="00EE7DDE"/>
    <w:rsid w:val="00EE7EC0"/>
    <w:rsid w:val="00EF00A0"/>
    <w:rsid w:val="00EF0B28"/>
    <w:rsid w:val="00EF0D33"/>
    <w:rsid w:val="00EF0F32"/>
    <w:rsid w:val="00EF166E"/>
    <w:rsid w:val="00EF185C"/>
    <w:rsid w:val="00EF1D6B"/>
    <w:rsid w:val="00EF23DC"/>
    <w:rsid w:val="00EF2740"/>
    <w:rsid w:val="00EF27C3"/>
    <w:rsid w:val="00EF2920"/>
    <w:rsid w:val="00EF2963"/>
    <w:rsid w:val="00EF29C7"/>
    <w:rsid w:val="00EF2AA8"/>
    <w:rsid w:val="00EF2C2D"/>
    <w:rsid w:val="00EF2C8A"/>
    <w:rsid w:val="00EF2CF3"/>
    <w:rsid w:val="00EF3775"/>
    <w:rsid w:val="00EF395A"/>
    <w:rsid w:val="00EF3A08"/>
    <w:rsid w:val="00EF4224"/>
    <w:rsid w:val="00EF4CE0"/>
    <w:rsid w:val="00EF4E3F"/>
    <w:rsid w:val="00EF5094"/>
    <w:rsid w:val="00EF5815"/>
    <w:rsid w:val="00EF5C7A"/>
    <w:rsid w:val="00EF5EC0"/>
    <w:rsid w:val="00EF6456"/>
    <w:rsid w:val="00EF6833"/>
    <w:rsid w:val="00EF6908"/>
    <w:rsid w:val="00EF6A5A"/>
    <w:rsid w:val="00EF6B83"/>
    <w:rsid w:val="00EF6C42"/>
    <w:rsid w:val="00EF6D02"/>
    <w:rsid w:val="00EF6D58"/>
    <w:rsid w:val="00EF72CC"/>
    <w:rsid w:val="00EF744B"/>
    <w:rsid w:val="00EF780D"/>
    <w:rsid w:val="00EF7E52"/>
    <w:rsid w:val="00EF7E93"/>
    <w:rsid w:val="00EF7FB9"/>
    <w:rsid w:val="00F001BA"/>
    <w:rsid w:val="00F0020A"/>
    <w:rsid w:val="00F00370"/>
    <w:rsid w:val="00F0037F"/>
    <w:rsid w:val="00F005C5"/>
    <w:rsid w:val="00F00724"/>
    <w:rsid w:val="00F007A3"/>
    <w:rsid w:val="00F00BB0"/>
    <w:rsid w:val="00F00FC5"/>
    <w:rsid w:val="00F010E0"/>
    <w:rsid w:val="00F0111E"/>
    <w:rsid w:val="00F01952"/>
    <w:rsid w:val="00F037E5"/>
    <w:rsid w:val="00F038BE"/>
    <w:rsid w:val="00F03945"/>
    <w:rsid w:val="00F03D1A"/>
    <w:rsid w:val="00F03E06"/>
    <w:rsid w:val="00F04565"/>
    <w:rsid w:val="00F045F6"/>
    <w:rsid w:val="00F04808"/>
    <w:rsid w:val="00F05205"/>
    <w:rsid w:val="00F056FB"/>
    <w:rsid w:val="00F05774"/>
    <w:rsid w:val="00F05853"/>
    <w:rsid w:val="00F0588D"/>
    <w:rsid w:val="00F05B86"/>
    <w:rsid w:val="00F06174"/>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51C5"/>
    <w:rsid w:val="00F155AA"/>
    <w:rsid w:val="00F15638"/>
    <w:rsid w:val="00F156E6"/>
    <w:rsid w:val="00F157E8"/>
    <w:rsid w:val="00F15F23"/>
    <w:rsid w:val="00F15FAC"/>
    <w:rsid w:val="00F1609F"/>
    <w:rsid w:val="00F163A7"/>
    <w:rsid w:val="00F16B5C"/>
    <w:rsid w:val="00F1718B"/>
    <w:rsid w:val="00F17254"/>
    <w:rsid w:val="00F17963"/>
    <w:rsid w:val="00F17A80"/>
    <w:rsid w:val="00F2005F"/>
    <w:rsid w:val="00F20252"/>
    <w:rsid w:val="00F20400"/>
    <w:rsid w:val="00F20544"/>
    <w:rsid w:val="00F20983"/>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1FB"/>
    <w:rsid w:val="00F2322B"/>
    <w:rsid w:val="00F23283"/>
    <w:rsid w:val="00F2355C"/>
    <w:rsid w:val="00F235FC"/>
    <w:rsid w:val="00F236E2"/>
    <w:rsid w:val="00F23CDF"/>
    <w:rsid w:val="00F23CEE"/>
    <w:rsid w:val="00F247DD"/>
    <w:rsid w:val="00F248CC"/>
    <w:rsid w:val="00F24C51"/>
    <w:rsid w:val="00F25F35"/>
    <w:rsid w:val="00F264AA"/>
    <w:rsid w:val="00F265B6"/>
    <w:rsid w:val="00F2667C"/>
    <w:rsid w:val="00F26925"/>
    <w:rsid w:val="00F26984"/>
    <w:rsid w:val="00F26F7B"/>
    <w:rsid w:val="00F2740F"/>
    <w:rsid w:val="00F27535"/>
    <w:rsid w:val="00F30009"/>
    <w:rsid w:val="00F3023D"/>
    <w:rsid w:val="00F3047F"/>
    <w:rsid w:val="00F30774"/>
    <w:rsid w:val="00F307E2"/>
    <w:rsid w:val="00F3080A"/>
    <w:rsid w:val="00F309D2"/>
    <w:rsid w:val="00F30FF2"/>
    <w:rsid w:val="00F3132E"/>
    <w:rsid w:val="00F31499"/>
    <w:rsid w:val="00F317D0"/>
    <w:rsid w:val="00F31E22"/>
    <w:rsid w:val="00F31EE0"/>
    <w:rsid w:val="00F334A7"/>
    <w:rsid w:val="00F3389E"/>
    <w:rsid w:val="00F339C0"/>
    <w:rsid w:val="00F33ACF"/>
    <w:rsid w:val="00F33AD9"/>
    <w:rsid w:val="00F33C5D"/>
    <w:rsid w:val="00F34275"/>
    <w:rsid w:val="00F3506B"/>
    <w:rsid w:val="00F357B7"/>
    <w:rsid w:val="00F3581B"/>
    <w:rsid w:val="00F36092"/>
    <w:rsid w:val="00F36110"/>
    <w:rsid w:val="00F365CF"/>
    <w:rsid w:val="00F36959"/>
    <w:rsid w:val="00F36B32"/>
    <w:rsid w:val="00F36B97"/>
    <w:rsid w:val="00F36BD6"/>
    <w:rsid w:val="00F3739C"/>
    <w:rsid w:val="00F3767F"/>
    <w:rsid w:val="00F37E1D"/>
    <w:rsid w:val="00F40095"/>
    <w:rsid w:val="00F401E1"/>
    <w:rsid w:val="00F404CB"/>
    <w:rsid w:val="00F40513"/>
    <w:rsid w:val="00F40A3C"/>
    <w:rsid w:val="00F40B14"/>
    <w:rsid w:val="00F412C7"/>
    <w:rsid w:val="00F412DD"/>
    <w:rsid w:val="00F41680"/>
    <w:rsid w:val="00F41A74"/>
    <w:rsid w:val="00F41AC5"/>
    <w:rsid w:val="00F41E8E"/>
    <w:rsid w:val="00F421D9"/>
    <w:rsid w:val="00F42269"/>
    <w:rsid w:val="00F42505"/>
    <w:rsid w:val="00F42780"/>
    <w:rsid w:val="00F42884"/>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4DA"/>
    <w:rsid w:val="00F45722"/>
    <w:rsid w:val="00F45BB5"/>
    <w:rsid w:val="00F46723"/>
    <w:rsid w:val="00F46A6C"/>
    <w:rsid w:val="00F46EFA"/>
    <w:rsid w:val="00F477C7"/>
    <w:rsid w:val="00F506E8"/>
    <w:rsid w:val="00F50D66"/>
    <w:rsid w:val="00F511B8"/>
    <w:rsid w:val="00F511C3"/>
    <w:rsid w:val="00F512BF"/>
    <w:rsid w:val="00F5157F"/>
    <w:rsid w:val="00F516B6"/>
    <w:rsid w:val="00F5185E"/>
    <w:rsid w:val="00F51B37"/>
    <w:rsid w:val="00F51D72"/>
    <w:rsid w:val="00F523F8"/>
    <w:rsid w:val="00F5261D"/>
    <w:rsid w:val="00F528BD"/>
    <w:rsid w:val="00F52ED0"/>
    <w:rsid w:val="00F53227"/>
    <w:rsid w:val="00F533E6"/>
    <w:rsid w:val="00F535C2"/>
    <w:rsid w:val="00F535F2"/>
    <w:rsid w:val="00F53BA1"/>
    <w:rsid w:val="00F53D64"/>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65E3"/>
    <w:rsid w:val="00F575DA"/>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06"/>
    <w:rsid w:val="00F6507D"/>
    <w:rsid w:val="00F650B8"/>
    <w:rsid w:val="00F65668"/>
    <w:rsid w:val="00F659A4"/>
    <w:rsid w:val="00F660F0"/>
    <w:rsid w:val="00F663FD"/>
    <w:rsid w:val="00F66453"/>
    <w:rsid w:val="00F6649A"/>
    <w:rsid w:val="00F665B6"/>
    <w:rsid w:val="00F6698B"/>
    <w:rsid w:val="00F66E83"/>
    <w:rsid w:val="00F67538"/>
    <w:rsid w:val="00F678E1"/>
    <w:rsid w:val="00F67A54"/>
    <w:rsid w:val="00F67DE2"/>
    <w:rsid w:val="00F67E62"/>
    <w:rsid w:val="00F701AF"/>
    <w:rsid w:val="00F70800"/>
    <w:rsid w:val="00F716F0"/>
    <w:rsid w:val="00F71BC3"/>
    <w:rsid w:val="00F71CFD"/>
    <w:rsid w:val="00F71FC5"/>
    <w:rsid w:val="00F722AE"/>
    <w:rsid w:val="00F723B9"/>
    <w:rsid w:val="00F72862"/>
    <w:rsid w:val="00F728A9"/>
    <w:rsid w:val="00F7298D"/>
    <w:rsid w:val="00F735B3"/>
    <w:rsid w:val="00F73A32"/>
    <w:rsid w:val="00F73AE1"/>
    <w:rsid w:val="00F73C1D"/>
    <w:rsid w:val="00F73E9C"/>
    <w:rsid w:val="00F7408E"/>
    <w:rsid w:val="00F741DE"/>
    <w:rsid w:val="00F74508"/>
    <w:rsid w:val="00F74AD3"/>
    <w:rsid w:val="00F753E5"/>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AF"/>
    <w:rsid w:val="00F829FD"/>
    <w:rsid w:val="00F82B01"/>
    <w:rsid w:val="00F82F75"/>
    <w:rsid w:val="00F83128"/>
    <w:rsid w:val="00F8321F"/>
    <w:rsid w:val="00F839D6"/>
    <w:rsid w:val="00F83A6C"/>
    <w:rsid w:val="00F83F6B"/>
    <w:rsid w:val="00F845C3"/>
    <w:rsid w:val="00F84672"/>
    <w:rsid w:val="00F848CC"/>
    <w:rsid w:val="00F84C9F"/>
    <w:rsid w:val="00F84FC2"/>
    <w:rsid w:val="00F852D2"/>
    <w:rsid w:val="00F853B8"/>
    <w:rsid w:val="00F85919"/>
    <w:rsid w:val="00F85981"/>
    <w:rsid w:val="00F85CD6"/>
    <w:rsid w:val="00F85D3E"/>
    <w:rsid w:val="00F86668"/>
    <w:rsid w:val="00F867C7"/>
    <w:rsid w:val="00F86811"/>
    <w:rsid w:val="00F872C8"/>
    <w:rsid w:val="00F8731A"/>
    <w:rsid w:val="00F87839"/>
    <w:rsid w:val="00F87C0B"/>
    <w:rsid w:val="00F87F85"/>
    <w:rsid w:val="00F904B2"/>
    <w:rsid w:val="00F905F0"/>
    <w:rsid w:val="00F9061C"/>
    <w:rsid w:val="00F90C00"/>
    <w:rsid w:val="00F915F2"/>
    <w:rsid w:val="00F915F9"/>
    <w:rsid w:val="00F91876"/>
    <w:rsid w:val="00F91B50"/>
    <w:rsid w:val="00F921EA"/>
    <w:rsid w:val="00F9241F"/>
    <w:rsid w:val="00F925B4"/>
    <w:rsid w:val="00F928C9"/>
    <w:rsid w:val="00F92C54"/>
    <w:rsid w:val="00F93AA9"/>
    <w:rsid w:val="00F93ABD"/>
    <w:rsid w:val="00F93CD5"/>
    <w:rsid w:val="00F940DE"/>
    <w:rsid w:val="00F941E1"/>
    <w:rsid w:val="00F9420A"/>
    <w:rsid w:val="00F9424C"/>
    <w:rsid w:val="00F94566"/>
    <w:rsid w:val="00F94CBA"/>
    <w:rsid w:val="00F94E5E"/>
    <w:rsid w:val="00F951CC"/>
    <w:rsid w:val="00F954B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129"/>
    <w:rsid w:val="00FA298B"/>
    <w:rsid w:val="00FA2DA4"/>
    <w:rsid w:val="00FA30C3"/>
    <w:rsid w:val="00FA3557"/>
    <w:rsid w:val="00FA382F"/>
    <w:rsid w:val="00FA3A33"/>
    <w:rsid w:val="00FA3AEA"/>
    <w:rsid w:val="00FA3CF8"/>
    <w:rsid w:val="00FA3D37"/>
    <w:rsid w:val="00FA3D94"/>
    <w:rsid w:val="00FA4082"/>
    <w:rsid w:val="00FA4270"/>
    <w:rsid w:val="00FA43E1"/>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D99"/>
    <w:rsid w:val="00FB1EB7"/>
    <w:rsid w:val="00FB1F3F"/>
    <w:rsid w:val="00FB27DB"/>
    <w:rsid w:val="00FB2A85"/>
    <w:rsid w:val="00FB2D1B"/>
    <w:rsid w:val="00FB2D30"/>
    <w:rsid w:val="00FB3131"/>
    <w:rsid w:val="00FB32CB"/>
    <w:rsid w:val="00FB3505"/>
    <w:rsid w:val="00FB351B"/>
    <w:rsid w:val="00FB36C0"/>
    <w:rsid w:val="00FB4081"/>
    <w:rsid w:val="00FB40F2"/>
    <w:rsid w:val="00FB470E"/>
    <w:rsid w:val="00FB4D8C"/>
    <w:rsid w:val="00FB53BA"/>
    <w:rsid w:val="00FB55CC"/>
    <w:rsid w:val="00FB55FD"/>
    <w:rsid w:val="00FB5CC9"/>
    <w:rsid w:val="00FB5D6A"/>
    <w:rsid w:val="00FB5DD1"/>
    <w:rsid w:val="00FB5F0C"/>
    <w:rsid w:val="00FB6218"/>
    <w:rsid w:val="00FB7247"/>
    <w:rsid w:val="00FB7548"/>
    <w:rsid w:val="00FC00E1"/>
    <w:rsid w:val="00FC0566"/>
    <w:rsid w:val="00FC0AF6"/>
    <w:rsid w:val="00FC111D"/>
    <w:rsid w:val="00FC1570"/>
    <w:rsid w:val="00FC15C6"/>
    <w:rsid w:val="00FC1641"/>
    <w:rsid w:val="00FC199A"/>
    <w:rsid w:val="00FC1D1B"/>
    <w:rsid w:val="00FC1E6F"/>
    <w:rsid w:val="00FC25BC"/>
    <w:rsid w:val="00FC2BF8"/>
    <w:rsid w:val="00FC2CAA"/>
    <w:rsid w:val="00FC2CBE"/>
    <w:rsid w:val="00FC2CF3"/>
    <w:rsid w:val="00FC2E2C"/>
    <w:rsid w:val="00FC3002"/>
    <w:rsid w:val="00FC3047"/>
    <w:rsid w:val="00FC313B"/>
    <w:rsid w:val="00FC31B9"/>
    <w:rsid w:val="00FC3432"/>
    <w:rsid w:val="00FC442C"/>
    <w:rsid w:val="00FC4730"/>
    <w:rsid w:val="00FC54BE"/>
    <w:rsid w:val="00FC55DF"/>
    <w:rsid w:val="00FC5A13"/>
    <w:rsid w:val="00FC5DF2"/>
    <w:rsid w:val="00FC618F"/>
    <w:rsid w:val="00FC6314"/>
    <w:rsid w:val="00FC63B6"/>
    <w:rsid w:val="00FC63F5"/>
    <w:rsid w:val="00FC66A4"/>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70F4"/>
    <w:rsid w:val="00FD72AA"/>
    <w:rsid w:val="00FD7772"/>
    <w:rsid w:val="00FD7AA5"/>
    <w:rsid w:val="00FD7C32"/>
    <w:rsid w:val="00FD7FF5"/>
    <w:rsid w:val="00FE004E"/>
    <w:rsid w:val="00FE00C2"/>
    <w:rsid w:val="00FE0827"/>
    <w:rsid w:val="00FE0A8A"/>
    <w:rsid w:val="00FE1F9F"/>
    <w:rsid w:val="00FE2660"/>
    <w:rsid w:val="00FE26DA"/>
    <w:rsid w:val="00FE29C9"/>
    <w:rsid w:val="00FE2FC2"/>
    <w:rsid w:val="00FE3109"/>
    <w:rsid w:val="00FE3663"/>
    <w:rsid w:val="00FE3D21"/>
    <w:rsid w:val="00FE45E9"/>
    <w:rsid w:val="00FE4973"/>
    <w:rsid w:val="00FE498B"/>
    <w:rsid w:val="00FE543D"/>
    <w:rsid w:val="00FE6088"/>
    <w:rsid w:val="00FE6145"/>
    <w:rsid w:val="00FE6704"/>
    <w:rsid w:val="00FE680A"/>
    <w:rsid w:val="00FE68C4"/>
    <w:rsid w:val="00FE761E"/>
    <w:rsid w:val="00FE782E"/>
    <w:rsid w:val="00FE79A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6C5"/>
    <w:rsid w:val="00FF58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D32BE360-A6DD-446C-9E96-2753C782D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Знак3 Знак Знак Знак,ПодЗаголовок"/>
    <w:basedOn w:val="a0"/>
    <w:next w:val="a0"/>
    <w:link w:val="31"/>
    <w:uiPriority w:val="9"/>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Знак3 Знак Знак Знак Знак,ПодЗаголовок Знак"/>
    <w:basedOn w:val="a2"/>
    <w:link w:val="30"/>
    <w:uiPriority w:val="9"/>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99"/>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99"/>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iPriority w:val="99"/>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uiPriority w:val="99"/>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iPriority w:val="99"/>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uiPriority w:val="99"/>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2"/>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uiPriority w:val="99"/>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3"/>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4"/>
      </w:numPr>
      <w:jc w:val="center"/>
    </w:pPr>
    <w:rPr>
      <w:caps/>
    </w:rPr>
  </w:style>
  <w:style w:type="paragraph" w:customStyle="1" w:styleId="S2">
    <w:name w:val="S_Заголовок 2"/>
    <w:basedOn w:val="20"/>
    <w:rsid w:val="00034A19"/>
    <w:pPr>
      <w:keepNext w:val="0"/>
      <w:numPr>
        <w:ilvl w:val="1"/>
        <w:numId w:val="4"/>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4"/>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4"/>
      </w:numPr>
      <w:spacing w:before="0" w:after="0"/>
      <w:jc w:val="left"/>
    </w:pPr>
    <w:rPr>
      <w:bCs w:val="0"/>
      <w:i/>
      <w:sz w:val="24"/>
      <w:szCs w:val="24"/>
      <w:u w:val="none"/>
    </w:rPr>
  </w:style>
  <w:style w:type="paragraph" w:customStyle="1" w:styleId="S5">
    <w:name w:val="S_Заголовок 5"/>
    <w:basedOn w:val="5"/>
    <w:rsid w:val="00034A19"/>
    <w:pPr>
      <w:numPr>
        <w:ilvl w:val="4"/>
        <w:numId w:val="4"/>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5"/>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131">
    <w:name w:val="стиль13"/>
    <w:basedOn w:val="a0"/>
    <w:rsid w:val="00146EC5"/>
    <w:pPr>
      <w:spacing w:before="100" w:beforeAutospacing="1" w:after="100" w:afterAutospacing="1"/>
      <w:jc w:val="left"/>
    </w:pPr>
  </w:style>
  <w:style w:type="paragraph" w:customStyle="1" w:styleId="afffff8">
    <w:name w:val="Маркированный_осн_"/>
    <w:basedOn w:val="afff4"/>
    <w:rsid w:val="002E33D7"/>
    <w:pPr>
      <w:tabs>
        <w:tab w:val="left" w:pos="360"/>
      </w:tabs>
      <w:ind w:left="567" w:hanging="567"/>
    </w:pPr>
    <w:rPr>
      <w:lang w:eastAsia="en-US"/>
    </w:rPr>
  </w:style>
  <w:style w:type="paragraph" w:customStyle="1" w:styleId="afffff9">
    <w:name w:val="ГРАД Список маркированный"/>
    <w:basedOn w:val="affc"/>
    <w:rsid w:val="002E33D7"/>
    <w:pPr>
      <w:tabs>
        <w:tab w:val="num" w:pos="360"/>
        <w:tab w:val="left" w:pos="900"/>
      </w:tabs>
      <w:ind w:left="1571"/>
    </w:pPr>
    <w:rPr>
      <w:color w:val="000000"/>
      <w:spacing w:val="-1"/>
    </w:rPr>
  </w:style>
  <w:style w:type="paragraph" w:customStyle="1" w:styleId="102">
    <w:name w:val="1 Основной текст 0"/>
    <w:aliases w:val="95 ПК,А. Основной текст 0 Знак Знак Знак Знак Знак Знак,А. Основной текст 0,Основной текст 0,А. Основной текст 0 Знак Знак Знак Знак,А. Основной текст 0 Знак Знак,1. Основной текст 0"/>
    <w:basedOn w:val="a0"/>
    <w:link w:val="10950"/>
    <w:rsid w:val="00473C1E"/>
    <w:pPr>
      <w:ind w:firstLine="539"/>
    </w:pPr>
    <w:rPr>
      <w:rFonts w:eastAsia="Calibri"/>
      <w:color w:val="000000"/>
      <w:kern w:val="24"/>
      <w:lang w:eastAsia="en-US"/>
    </w:rPr>
  </w:style>
  <w:style w:type="character" w:customStyle="1" w:styleId="10950">
    <w:name w:val="1 Основной текст 0;95 ПК;А. Основной текст 0 Знак Знак Знак Знак Знак Знак Знак Знак"/>
    <w:link w:val="102"/>
    <w:rsid w:val="00473C1E"/>
    <w:rPr>
      <w:rFonts w:ascii="Times New Roman" w:eastAsia="Calibri" w:hAnsi="Times New Roman" w:cs="Times New Roman"/>
      <w:color w:val="000000"/>
      <w:kern w:val="24"/>
      <w:sz w:val="24"/>
      <w:szCs w:val="24"/>
    </w:rPr>
  </w:style>
  <w:style w:type="character" w:customStyle="1" w:styleId="1fb">
    <w:name w:val="Основной шрифт абзаца1"/>
    <w:rsid w:val="00933601"/>
  </w:style>
  <w:style w:type="paragraph" w:customStyle="1" w:styleId="TableParagraph">
    <w:name w:val="Table Paragraph"/>
    <w:basedOn w:val="a0"/>
    <w:uiPriority w:val="1"/>
    <w:qFormat/>
    <w:rsid w:val="00EF7FB9"/>
    <w:pPr>
      <w:widowControl w:val="0"/>
      <w:autoSpaceDE w:val="0"/>
      <w:autoSpaceDN w:val="0"/>
      <w:jc w:val="left"/>
    </w:pPr>
    <w:rPr>
      <w:sz w:val="22"/>
      <w:szCs w:val="22"/>
      <w:lang w:bidi="ru-RU"/>
    </w:rPr>
  </w:style>
  <w:style w:type="character" w:customStyle="1" w:styleId="font-sc-le1wax-0">
    <w:name w:val="font-sc-le1wax-0"/>
    <w:basedOn w:val="a2"/>
    <w:rsid w:val="002710CE"/>
  </w:style>
  <w:style w:type="paragraph" w:customStyle="1" w:styleId="afffffa">
    <w:name w:val="Обычный (веб)"/>
    <w:rsid w:val="00092C93"/>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0"/>
      <w:jc w:val="left"/>
    </w:pPr>
    <w:rPr>
      <w:rFonts w:ascii="Times New Roman" w:eastAsia="Times New Roman" w:hAnsi="Times New Roman" w:cs="Times New Roman"/>
      <w:sz w:val="24"/>
      <w:szCs w:val="24"/>
      <w:lang w:eastAsia="ru-RU"/>
    </w:rPr>
  </w:style>
  <w:style w:type="numbering" w:customStyle="1" w:styleId="1fc">
    <w:name w:val="Нет списка1"/>
    <w:next w:val="a4"/>
    <w:uiPriority w:val="99"/>
    <w:semiHidden/>
    <w:unhideWhenUsed/>
    <w:rsid w:val="00DD0DA9"/>
  </w:style>
  <w:style w:type="character" w:customStyle="1" w:styleId="button-search">
    <w:name w:val="button-search"/>
    <w:basedOn w:val="a2"/>
    <w:rsid w:val="00DD0D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36971847">
      <w:bodyDiv w:val="1"/>
      <w:marLeft w:val="0"/>
      <w:marRight w:val="0"/>
      <w:marTop w:val="0"/>
      <w:marBottom w:val="0"/>
      <w:divBdr>
        <w:top w:val="none" w:sz="0" w:space="0" w:color="auto"/>
        <w:left w:val="none" w:sz="0" w:space="0" w:color="auto"/>
        <w:bottom w:val="none" w:sz="0" w:space="0" w:color="auto"/>
        <w:right w:val="none" w:sz="0" w:space="0" w:color="auto"/>
      </w:divBdr>
    </w:div>
    <w:div w:id="42559981">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8400301">
      <w:bodyDiv w:val="1"/>
      <w:marLeft w:val="0"/>
      <w:marRight w:val="0"/>
      <w:marTop w:val="0"/>
      <w:marBottom w:val="0"/>
      <w:divBdr>
        <w:top w:val="none" w:sz="0" w:space="0" w:color="auto"/>
        <w:left w:val="none" w:sz="0" w:space="0" w:color="auto"/>
        <w:bottom w:val="none" w:sz="0" w:space="0" w:color="auto"/>
        <w:right w:val="none" w:sz="0" w:space="0" w:color="auto"/>
      </w:divBdr>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1745701">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75391162">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5752900">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18786137">
      <w:bodyDiv w:val="1"/>
      <w:marLeft w:val="0"/>
      <w:marRight w:val="0"/>
      <w:marTop w:val="0"/>
      <w:marBottom w:val="0"/>
      <w:divBdr>
        <w:top w:val="none" w:sz="0" w:space="0" w:color="auto"/>
        <w:left w:val="none" w:sz="0" w:space="0" w:color="auto"/>
        <w:bottom w:val="none" w:sz="0" w:space="0" w:color="auto"/>
        <w:right w:val="none" w:sz="0" w:space="0" w:color="auto"/>
      </w:divBdr>
      <w:divsChild>
        <w:div w:id="1602447981">
          <w:marLeft w:val="0"/>
          <w:marRight w:val="0"/>
          <w:marTop w:val="0"/>
          <w:marBottom w:val="45"/>
          <w:divBdr>
            <w:top w:val="none" w:sz="0" w:space="0" w:color="auto"/>
            <w:left w:val="none" w:sz="0" w:space="0" w:color="auto"/>
            <w:bottom w:val="none" w:sz="0" w:space="0" w:color="auto"/>
            <w:right w:val="none" w:sz="0" w:space="0" w:color="auto"/>
          </w:divBdr>
        </w:div>
        <w:div w:id="2141535757">
          <w:marLeft w:val="0"/>
          <w:marRight w:val="0"/>
          <w:marTop w:val="0"/>
          <w:marBottom w:val="45"/>
          <w:divBdr>
            <w:top w:val="none" w:sz="0" w:space="0" w:color="auto"/>
            <w:left w:val="none" w:sz="0" w:space="0" w:color="auto"/>
            <w:bottom w:val="none" w:sz="0" w:space="0" w:color="auto"/>
            <w:right w:val="none" w:sz="0" w:space="0" w:color="auto"/>
          </w:divBdr>
        </w:div>
      </w:divsChild>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12567469">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359790">
      <w:bodyDiv w:val="1"/>
      <w:marLeft w:val="0"/>
      <w:marRight w:val="0"/>
      <w:marTop w:val="0"/>
      <w:marBottom w:val="0"/>
      <w:divBdr>
        <w:top w:val="none" w:sz="0" w:space="0" w:color="auto"/>
        <w:left w:val="none" w:sz="0" w:space="0" w:color="auto"/>
        <w:bottom w:val="none" w:sz="0" w:space="0" w:color="auto"/>
        <w:right w:val="none" w:sz="0" w:space="0" w:color="auto"/>
      </w:divBdr>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1416823">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493571555">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40233069">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68700765">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2963607">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57625792">
      <w:bodyDiv w:val="1"/>
      <w:marLeft w:val="0"/>
      <w:marRight w:val="0"/>
      <w:marTop w:val="0"/>
      <w:marBottom w:val="0"/>
      <w:divBdr>
        <w:top w:val="none" w:sz="0" w:space="0" w:color="auto"/>
        <w:left w:val="none" w:sz="0" w:space="0" w:color="auto"/>
        <w:bottom w:val="none" w:sz="0" w:space="0" w:color="auto"/>
        <w:right w:val="none" w:sz="0" w:space="0" w:color="auto"/>
      </w:divBdr>
    </w:div>
    <w:div w:id="858084992">
      <w:bodyDiv w:val="1"/>
      <w:marLeft w:val="0"/>
      <w:marRight w:val="0"/>
      <w:marTop w:val="0"/>
      <w:marBottom w:val="0"/>
      <w:divBdr>
        <w:top w:val="none" w:sz="0" w:space="0" w:color="auto"/>
        <w:left w:val="none" w:sz="0" w:space="0" w:color="auto"/>
        <w:bottom w:val="none" w:sz="0" w:space="0" w:color="auto"/>
        <w:right w:val="none" w:sz="0" w:space="0" w:color="auto"/>
      </w:divBdr>
      <w:divsChild>
        <w:div w:id="56822395">
          <w:marLeft w:val="0"/>
          <w:marRight w:val="0"/>
          <w:marTop w:val="0"/>
          <w:marBottom w:val="45"/>
          <w:divBdr>
            <w:top w:val="none" w:sz="0" w:space="0" w:color="auto"/>
            <w:left w:val="none" w:sz="0" w:space="0" w:color="auto"/>
            <w:bottom w:val="none" w:sz="0" w:space="0" w:color="auto"/>
            <w:right w:val="none" w:sz="0" w:space="0" w:color="auto"/>
          </w:divBdr>
        </w:div>
        <w:div w:id="542865131">
          <w:marLeft w:val="0"/>
          <w:marRight w:val="0"/>
          <w:marTop w:val="0"/>
          <w:marBottom w:val="45"/>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0584692">
      <w:bodyDiv w:val="1"/>
      <w:marLeft w:val="0"/>
      <w:marRight w:val="0"/>
      <w:marTop w:val="0"/>
      <w:marBottom w:val="0"/>
      <w:divBdr>
        <w:top w:val="none" w:sz="0" w:space="0" w:color="auto"/>
        <w:left w:val="none" w:sz="0" w:space="0" w:color="auto"/>
        <w:bottom w:val="none" w:sz="0" w:space="0" w:color="auto"/>
        <w:right w:val="none" w:sz="0" w:space="0" w:color="auto"/>
      </w:divBdr>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4644203">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2484559">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62744304">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1089880">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25337613">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1713572">
      <w:bodyDiv w:val="1"/>
      <w:marLeft w:val="0"/>
      <w:marRight w:val="0"/>
      <w:marTop w:val="0"/>
      <w:marBottom w:val="0"/>
      <w:divBdr>
        <w:top w:val="none" w:sz="0" w:space="0" w:color="auto"/>
        <w:left w:val="none" w:sz="0" w:space="0" w:color="auto"/>
        <w:bottom w:val="none" w:sz="0" w:space="0" w:color="auto"/>
        <w:right w:val="none" w:sz="0" w:space="0" w:color="auto"/>
      </w:divBdr>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5114734">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1059473">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5308917">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0100523">
      <w:bodyDiv w:val="1"/>
      <w:marLeft w:val="0"/>
      <w:marRight w:val="0"/>
      <w:marTop w:val="0"/>
      <w:marBottom w:val="0"/>
      <w:divBdr>
        <w:top w:val="none" w:sz="0" w:space="0" w:color="auto"/>
        <w:left w:val="none" w:sz="0" w:space="0" w:color="auto"/>
        <w:bottom w:val="none" w:sz="0" w:space="0" w:color="auto"/>
        <w:right w:val="none" w:sz="0" w:space="0" w:color="auto"/>
      </w:divBdr>
    </w:div>
    <w:div w:id="1421830080">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492335964">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0900479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45743318">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217818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2752826">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5361966">
      <w:bodyDiv w:val="1"/>
      <w:marLeft w:val="0"/>
      <w:marRight w:val="0"/>
      <w:marTop w:val="0"/>
      <w:marBottom w:val="0"/>
      <w:divBdr>
        <w:top w:val="none" w:sz="0" w:space="0" w:color="auto"/>
        <w:left w:val="none" w:sz="0" w:space="0" w:color="auto"/>
        <w:bottom w:val="none" w:sz="0" w:space="0" w:color="auto"/>
        <w:right w:val="none" w:sz="0" w:space="0" w:color="auto"/>
      </w:divBdr>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1998025619">
      <w:bodyDiv w:val="1"/>
      <w:marLeft w:val="0"/>
      <w:marRight w:val="0"/>
      <w:marTop w:val="0"/>
      <w:marBottom w:val="0"/>
      <w:divBdr>
        <w:top w:val="none" w:sz="0" w:space="0" w:color="auto"/>
        <w:left w:val="none" w:sz="0" w:space="0" w:color="auto"/>
        <w:bottom w:val="none" w:sz="0" w:space="0" w:color="auto"/>
        <w:right w:val="none" w:sz="0" w:space="0" w:color="auto"/>
      </w:divBdr>
      <w:divsChild>
        <w:div w:id="1450466523">
          <w:marLeft w:val="0"/>
          <w:marRight w:val="0"/>
          <w:marTop w:val="0"/>
          <w:marBottom w:val="45"/>
          <w:divBdr>
            <w:top w:val="none" w:sz="0" w:space="0" w:color="auto"/>
            <w:left w:val="none" w:sz="0" w:space="0" w:color="auto"/>
            <w:bottom w:val="none" w:sz="0" w:space="0" w:color="auto"/>
            <w:right w:val="none" w:sz="0" w:space="0" w:color="auto"/>
          </w:divBdr>
        </w:div>
        <w:div w:id="1356541551">
          <w:marLeft w:val="0"/>
          <w:marRight w:val="0"/>
          <w:marTop w:val="0"/>
          <w:marBottom w:val="45"/>
          <w:divBdr>
            <w:top w:val="none" w:sz="0" w:space="0" w:color="auto"/>
            <w:left w:val="none" w:sz="0" w:space="0" w:color="auto"/>
            <w:bottom w:val="none" w:sz="0" w:space="0" w:color="auto"/>
            <w:right w:val="none" w:sz="0" w:space="0" w:color="auto"/>
          </w:divBdr>
        </w:div>
      </w:divsChild>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603731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1362432549">
          <w:marLeft w:val="0"/>
          <w:marRight w:val="0"/>
          <w:marTop w:val="192"/>
          <w:marBottom w:val="0"/>
          <w:divBdr>
            <w:top w:val="none" w:sz="0" w:space="0" w:color="auto"/>
            <w:left w:val="none" w:sz="0" w:space="0" w:color="auto"/>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4819155">
      <w:bodyDiv w:val="1"/>
      <w:marLeft w:val="0"/>
      <w:marRight w:val="0"/>
      <w:marTop w:val="0"/>
      <w:marBottom w:val="0"/>
      <w:divBdr>
        <w:top w:val="none" w:sz="0" w:space="0" w:color="auto"/>
        <w:left w:val="none" w:sz="0" w:space="0" w:color="auto"/>
        <w:bottom w:val="none" w:sz="0" w:space="0" w:color="auto"/>
        <w:right w:val="none" w:sz="0" w:space="0" w:color="auto"/>
      </w:divBdr>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3747792">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7437456">
      <w:bodyDiv w:val="1"/>
      <w:marLeft w:val="0"/>
      <w:marRight w:val="0"/>
      <w:marTop w:val="0"/>
      <w:marBottom w:val="0"/>
      <w:divBdr>
        <w:top w:val="none" w:sz="0" w:space="0" w:color="auto"/>
        <w:left w:val="none" w:sz="0" w:space="0" w:color="auto"/>
        <w:bottom w:val="none" w:sz="0" w:space="0" w:color="auto"/>
        <w:right w:val="none" w:sz="0" w:space="0" w:color="auto"/>
      </w:divBdr>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1778251">
      <w:bodyDiv w:val="1"/>
      <w:marLeft w:val="0"/>
      <w:marRight w:val="0"/>
      <w:marTop w:val="0"/>
      <w:marBottom w:val="0"/>
      <w:divBdr>
        <w:top w:val="none" w:sz="0" w:space="0" w:color="auto"/>
        <w:left w:val="none" w:sz="0" w:space="0" w:color="auto"/>
        <w:bottom w:val="none" w:sz="0" w:space="0" w:color="auto"/>
        <w:right w:val="none" w:sz="0" w:space="0" w:color="auto"/>
      </w:divBdr>
      <w:divsChild>
        <w:div w:id="1105732282">
          <w:marLeft w:val="0"/>
          <w:marRight w:val="0"/>
          <w:marTop w:val="0"/>
          <w:marBottom w:val="0"/>
          <w:divBdr>
            <w:top w:val="none" w:sz="0" w:space="0" w:color="auto"/>
            <w:left w:val="none" w:sz="0" w:space="0" w:color="auto"/>
            <w:bottom w:val="none" w:sz="0" w:space="0" w:color="auto"/>
            <w:right w:val="none" w:sz="0" w:space="0" w:color="auto"/>
          </w:divBdr>
          <w:divsChild>
            <w:div w:id="2022853425">
              <w:marLeft w:val="0"/>
              <w:marRight w:val="0"/>
              <w:marTop w:val="0"/>
              <w:marBottom w:val="0"/>
              <w:divBdr>
                <w:top w:val="none" w:sz="0" w:space="0" w:color="auto"/>
                <w:left w:val="none" w:sz="0" w:space="0" w:color="auto"/>
                <w:bottom w:val="none" w:sz="0" w:space="0" w:color="auto"/>
                <w:right w:val="none" w:sz="0" w:space="0" w:color="auto"/>
              </w:divBdr>
              <w:divsChild>
                <w:div w:id="619144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966178">
          <w:marLeft w:val="0"/>
          <w:marRight w:val="0"/>
          <w:marTop w:val="0"/>
          <w:marBottom w:val="0"/>
          <w:divBdr>
            <w:top w:val="none" w:sz="0" w:space="0" w:color="auto"/>
            <w:left w:val="none" w:sz="0" w:space="0" w:color="auto"/>
            <w:bottom w:val="none" w:sz="0" w:space="0" w:color="auto"/>
            <w:right w:val="none" w:sz="0" w:space="0" w:color="auto"/>
          </w:divBdr>
          <w:divsChild>
            <w:div w:id="1059745359">
              <w:marLeft w:val="0"/>
              <w:marRight w:val="0"/>
              <w:marTop w:val="0"/>
              <w:marBottom w:val="0"/>
              <w:divBdr>
                <w:top w:val="none" w:sz="0" w:space="0" w:color="auto"/>
                <w:left w:val="none" w:sz="0" w:space="0" w:color="auto"/>
                <w:bottom w:val="none" w:sz="0" w:space="0" w:color="auto"/>
                <w:right w:val="none" w:sz="0" w:space="0" w:color="auto"/>
              </w:divBdr>
              <w:divsChild>
                <w:div w:id="112669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27503876">
      <w:bodyDiv w:val="1"/>
      <w:marLeft w:val="0"/>
      <w:marRight w:val="0"/>
      <w:marTop w:val="0"/>
      <w:marBottom w:val="0"/>
      <w:divBdr>
        <w:top w:val="none" w:sz="0" w:space="0" w:color="auto"/>
        <w:left w:val="none" w:sz="0" w:space="0" w:color="auto"/>
        <w:bottom w:val="none" w:sz="0" w:space="0" w:color="auto"/>
        <w:right w:val="none" w:sz="0" w:space="0" w:color="auto"/>
      </w:divBdr>
    </w:div>
    <w:div w:id="2128964885">
      <w:bodyDiv w:val="1"/>
      <w:marLeft w:val="0"/>
      <w:marRight w:val="0"/>
      <w:marTop w:val="0"/>
      <w:marBottom w:val="0"/>
      <w:divBdr>
        <w:top w:val="none" w:sz="0" w:space="0" w:color="auto"/>
        <w:left w:val="none" w:sz="0" w:space="0" w:color="auto"/>
        <w:bottom w:val="none" w:sz="0" w:space="0" w:color="auto"/>
        <w:right w:val="none" w:sz="0" w:space="0" w:color="auto"/>
      </w:divBdr>
      <w:divsChild>
        <w:div w:id="352339298">
          <w:marLeft w:val="0"/>
          <w:marRight w:val="0"/>
          <w:marTop w:val="0"/>
          <w:marBottom w:val="45"/>
          <w:divBdr>
            <w:top w:val="none" w:sz="0" w:space="0" w:color="auto"/>
            <w:left w:val="none" w:sz="0" w:space="0" w:color="auto"/>
            <w:bottom w:val="none" w:sz="0" w:space="0" w:color="auto"/>
            <w:right w:val="none" w:sz="0" w:space="0" w:color="auto"/>
          </w:divBdr>
        </w:div>
        <w:div w:id="1512257536">
          <w:marLeft w:val="0"/>
          <w:marRight w:val="0"/>
          <w:marTop w:val="0"/>
          <w:marBottom w:val="45"/>
          <w:divBdr>
            <w:top w:val="none" w:sz="0" w:space="0" w:color="auto"/>
            <w:left w:val="none" w:sz="0" w:space="0" w:color="auto"/>
            <w:bottom w:val="none" w:sz="0" w:space="0" w:color="auto"/>
            <w:right w:val="none" w:sz="0" w:space="0" w:color="auto"/>
          </w:divBdr>
        </w:div>
      </w:divsChild>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 w:id="21473582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www.consultant.ru/document/cons_doc_LAW_162041/92d969e26a4326c5d02fa79b8f9cf4994ee5633b/"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yperlink" Target="https://ru.wikipedia.org/wiki/%D0%9A%D0%B0%D1%80%D0%B0%D1%81%D1%83%D0%BA_(%D0%B3%D0%BE%D1%80%D0%BE%D0%B4)"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2.jpeg"/><Relationship Id="rId22"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998</c:v>
                </c:pt>
                <c:pt idx="1">
                  <c:v>967</c:v>
                </c:pt>
                <c:pt idx="2">
                  <c:v>967</c:v>
                </c:pt>
                <c:pt idx="3">
                  <c:v>961</c:v>
                </c:pt>
                <c:pt idx="4">
                  <c:v>905</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1587</TotalTime>
  <Pages>1</Pages>
  <Words>35691</Words>
  <Characters>203439</Characters>
  <Application>Microsoft Office Word</Application>
  <DocSecurity>0</DocSecurity>
  <Lines>1695</Lines>
  <Paragraphs>477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238653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Ниипроект Сарстрой</cp:lastModifiedBy>
  <cp:revision>149</cp:revision>
  <cp:lastPrinted>2019-10-24T04:21:00Z</cp:lastPrinted>
  <dcterms:created xsi:type="dcterms:W3CDTF">2022-12-08T08:53:00Z</dcterms:created>
  <dcterms:modified xsi:type="dcterms:W3CDTF">2024-11-06T11:36:00Z</dcterms:modified>
</cp:coreProperties>
</file>